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C738352" w14:textId="77777777" w:rsidTr="004F2927">
        <w:trPr>
          <w:trHeight w:val="1268"/>
        </w:trPr>
        <w:tc>
          <w:tcPr>
            <w:tcW w:w="1668" w:type="dxa"/>
          </w:tcPr>
          <w:p w14:paraId="061BEF16" w14:textId="77777777" w:rsidR="004702FB" w:rsidRPr="006F1DA5" w:rsidRDefault="004702FB" w:rsidP="004702FB">
            <w:pPr>
              <w:pStyle w:val="Glava"/>
              <w:rPr>
                <w:rFonts w:ascii="Arial" w:hAnsi="Arial" w:cs="Arial"/>
                <w:b/>
                <w:color w:val="000000" w:themeColor="text1"/>
              </w:rPr>
            </w:pPr>
          </w:p>
        </w:tc>
        <w:tc>
          <w:tcPr>
            <w:tcW w:w="3361" w:type="dxa"/>
          </w:tcPr>
          <w:p w14:paraId="78AFDBE8" w14:textId="77777777" w:rsidR="004702FB" w:rsidRPr="006F1DA5" w:rsidRDefault="004702FB" w:rsidP="004702FB">
            <w:pPr>
              <w:pStyle w:val="Glava"/>
              <w:rPr>
                <w:rFonts w:ascii="Arial" w:hAnsi="Arial" w:cs="Arial"/>
                <w:b/>
                <w:color w:val="000000" w:themeColor="text1"/>
              </w:rPr>
            </w:pPr>
          </w:p>
        </w:tc>
        <w:tc>
          <w:tcPr>
            <w:tcW w:w="4209" w:type="dxa"/>
          </w:tcPr>
          <w:p w14:paraId="0D9446F9" w14:textId="77777777" w:rsidR="004702FB" w:rsidRPr="006F1DA5" w:rsidRDefault="004702FB" w:rsidP="004702FB">
            <w:pPr>
              <w:pStyle w:val="Glava"/>
              <w:rPr>
                <w:rFonts w:ascii="Arial" w:hAnsi="Arial" w:cs="Arial"/>
                <w:b/>
                <w:color w:val="000000" w:themeColor="text1"/>
              </w:rPr>
            </w:pPr>
          </w:p>
        </w:tc>
      </w:tr>
    </w:tbl>
    <w:p w14:paraId="4681917E" w14:textId="77777777" w:rsidR="004702FB" w:rsidRDefault="004702FB" w:rsidP="006975C6">
      <w:pPr>
        <w:pStyle w:val="Paragraf"/>
        <w:rPr>
          <w:rFonts w:ascii="Arial" w:hAnsi="Arial" w:cs="Arial"/>
        </w:rPr>
      </w:pPr>
    </w:p>
    <w:p w14:paraId="73B76B28" w14:textId="3C862485"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00126689">
        <w:rPr>
          <w:rFonts w:ascii="Arial" w:hAnsi="Arial" w:cs="Arial"/>
        </w:rPr>
        <w:t>16-32/25</w:t>
      </w:r>
    </w:p>
    <w:p w14:paraId="5E96DC4F" w14:textId="4999FA60"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27285C">
        <w:rPr>
          <w:rFonts w:ascii="Arial" w:hAnsi="Arial" w:cs="Arial"/>
        </w:rPr>
        <w:t>27.6</w:t>
      </w:r>
      <w:r w:rsidRPr="006F1DA5">
        <w:rPr>
          <w:rFonts w:ascii="Arial" w:hAnsi="Arial" w:cs="Arial"/>
        </w:rPr>
        <w:t>.2025</w:t>
      </w:r>
      <w:r w:rsidR="00FC2646" w:rsidRPr="006F1DA5">
        <w:rPr>
          <w:rFonts w:ascii="Arial" w:hAnsi="Arial" w:cs="Arial"/>
        </w:rPr>
        <w:tab/>
      </w:r>
    </w:p>
    <w:p w14:paraId="5C8EA96D"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4445FD2C"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6806958F"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5FA47C6B" w14:textId="77777777" w:rsidR="00FB3258" w:rsidRPr="006F1DA5" w:rsidRDefault="00FB3258" w:rsidP="00126689">
            <w:pPr>
              <w:pStyle w:val="Paragraf"/>
              <w:spacing w:before="0"/>
              <w:rPr>
                <w:rFonts w:ascii="Arial" w:hAnsi="Arial" w:cs="Arial"/>
                <w:sz w:val="44"/>
                <w:szCs w:val="44"/>
              </w:rPr>
            </w:pPr>
            <w:r w:rsidRPr="00126689">
              <w:rPr>
                <w:rFonts w:ascii="Arial" w:hAnsi="Arial" w:cs="Arial"/>
                <w:sz w:val="36"/>
                <w:szCs w:val="36"/>
              </w:rPr>
              <w:t>SANACIJA IN PRILAGODITVE STREH TER IZVEDBA SONČNIH ELEKTRARN</w:t>
            </w:r>
          </w:p>
        </w:tc>
      </w:tr>
    </w:tbl>
    <w:p w14:paraId="4C0E54D4" w14:textId="77777777" w:rsidR="00FB3258" w:rsidRPr="006F1DA5" w:rsidRDefault="00FB3258" w:rsidP="006975C6">
      <w:pPr>
        <w:pStyle w:val="Paragraf"/>
        <w:rPr>
          <w:rFonts w:ascii="Arial" w:hAnsi="Arial" w:cs="Arial"/>
        </w:rPr>
      </w:pPr>
    </w:p>
    <w:p w14:paraId="5CD92CAB" w14:textId="640DF950" w:rsidR="00FB3258" w:rsidRPr="006F1DA5" w:rsidRDefault="00FB3258" w:rsidP="006975C6">
      <w:pPr>
        <w:pStyle w:val="Paragraf"/>
        <w:rPr>
          <w:rFonts w:ascii="Arial" w:hAnsi="Arial" w:cs="Arial"/>
        </w:rPr>
      </w:pPr>
      <w:r w:rsidRPr="006F1DA5">
        <w:rPr>
          <w:rFonts w:ascii="Arial" w:hAnsi="Arial" w:cs="Arial"/>
        </w:rPr>
        <w:t xml:space="preserve">Zaporedna številka: </w:t>
      </w:r>
      <w:r w:rsidR="00126689">
        <w:rPr>
          <w:rFonts w:ascii="Arial" w:hAnsi="Arial" w:cs="Arial"/>
        </w:rPr>
        <w:t>16-32/25</w:t>
      </w:r>
    </w:p>
    <w:p w14:paraId="12938C4B"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4179C980" w14:textId="28BDDBA2" w:rsidR="00B75766" w:rsidRPr="004D3AE0" w:rsidRDefault="00A0468F" w:rsidP="008A5BD7">
      <w:pPr>
        <w:spacing w:before="225" w:after="225" w:line="240" w:lineRule="auto"/>
        <w:jc w:val="both"/>
        <w:rPr>
          <w:color w:val="000000" w:themeColor="text1"/>
        </w:rPr>
      </w:pPr>
      <w:r w:rsidRPr="004D3AE0">
        <w:rPr>
          <w:rFonts w:ascii="Arial" w:hAnsi="Arial" w:cs="Arial"/>
          <w:color w:val="000000" w:themeColor="text1"/>
          <w:sz w:val="18"/>
          <w:szCs w:val="18"/>
        </w:rPr>
        <w:t xml:space="preserve">Za investicijo postavitve </w:t>
      </w:r>
      <w:r w:rsidR="00303F17" w:rsidRPr="004D3AE0">
        <w:rPr>
          <w:rFonts w:ascii="Arial" w:hAnsi="Arial" w:cs="Arial"/>
          <w:color w:val="000000" w:themeColor="text1"/>
          <w:sz w:val="18"/>
          <w:szCs w:val="18"/>
        </w:rPr>
        <w:t>sončnih elektrarn (v nadaljevanju SE)</w:t>
      </w:r>
      <w:r w:rsidRPr="004D3AE0">
        <w:rPr>
          <w:rFonts w:ascii="Arial" w:hAnsi="Arial" w:cs="Arial"/>
          <w:color w:val="000000" w:themeColor="text1"/>
          <w:sz w:val="18"/>
          <w:szCs w:val="18"/>
        </w:rPr>
        <w:t xml:space="preserve"> so predvidena nepovratna sredstva iz proračuna RS (Ministrstvo za okolje, podnebje in energijo) v okviru projekta: Izgradnja novih naprav za proizvodnjo električne energije iz sončne energije na javnih stavbah in parkiriščih za obdobje 2024 do 2026, v okviru Načrta za okrevanje in odpornost, razvojnega področja "Zeleni prehod", komponenta 1: "Obnovljivi viri energije in učinkovita raba energije v gospodarstvu (C1 K1), naložbe "Proizvodnja elektrike iz obnovljivih virov energije".    </w:t>
      </w:r>
    </w:p>
    <w:p w14:paraId="78340C70" w14:textId="0B510E60" w:rsidR="00B75766" w:rsidRPr="004D3AE0" w:rsidRDefault="00A0468F" w:rsidP="00BE3F43">
      <w:pPr>
        <w:spacing w:before="225" w:after="225" w:line="240" w:lineRule="auto"/>
        <w:jc w:val="both"/>
        <w:rPr>
          <w:color w:val="000000" w:themeColor="text1"/>
        </w:rPr>
      </w:pPr>
      <w:r w:rsidRPr="004D3AE0">
        <w:rPr>
          <w:rFonts w:ascii="Arial" w:hAnsi="Arial" w:cs="Arial"/>
          <w:color w:val="000000" w:themeColor="text1"/>
          <w:sz w:val="18"/>
          <w:szCs w:val="18"/>
        </w:rPr>
        <w:t xml:space="preserve">Naročnik je skupaj s konzorcijem več partnerjev oddal vlogo za pridobitev nepovratnih sredstev, </w:t>
      </w:r>
      <w:r w:rsidR="0027285C">
        <w:rPr>
          <w:rFonts w:ascii="Arial" w:hAnsi="Arial" w:cs="Arial"/>
          <w:color w:val="000000" w:themeColor="text1"/>
          <w:sz w:val="18"/>
          <w:szCs w:val="18"/>
        </w:rPr>
        <w:t xml:space="preserve">na podlagi katere je s sklepom </w:t>
      </w:r>
      <w:proofErr w:type="spellStart"/>
      <w:r w:rsidR="0027285C">
        <w:rPr>
          <w:rFonts w:ascii="Arial" w:hAnsi="Arial" w:cs="Arial"/>
          <w:color w:val="000000" w:themeColor="text1"/>
          <w:sz w:val="18"/>
          <w:szCs w:val="18"/>
        </w:rPr>
        <w:t>Ministsrtva</w:t>
      </w:r>
      <w:proofErr w:type="spellEnd"/>
      <w:r w:rsidR="0027285C">
        <w:rPr>
          <w:rFonts w:ascii="Arial" w:hAnsi="Arial" w:cs="Arial"/>
          <w:color w:val="000000" w:themeColor="text1"/>
          <w:sz w:val="18"/>
          <w:szCs w:val="18"/>
        </w:rPr>
        <w:t xml:space="preserve"> za okolje, podnebje in energijo št. 545/230/2023-2570-210 z dne 17.4.2025 pridobil odobrena sredstva za sofinanciranje predmetne investicije, dobavo in montažo sončnih elektrarn, v višini 458.624,00 EUR.</w:t>
      </w:r>
    </w:p>
    <w:p w14:paraId="7FCE15D3" w14:textId="77777777" w:rsidR="00960022" w:rsidRDefault="00E55B9D" w:rsidP="00BE3F43">
      <w:pPr>
        <w:jc w:val="both"/>
        <w:rPr>
          <w:rFonts w:ascii="Arial" w:hAnsi="Arial" w:cs="Arial"/>
          <w:sz w:val="18"/>
          <w:szCs w:val="18"/>
        </w:rPr>
      </w:pPr>
      <w:r>
        <w:rPr>
          <w:rFonts w:ascii="Arial" w:hAnsi="Arial" w:cs="Arial"/>
        </w:rPr>
        <w:br w:type="page"/>
      </w:r>
    </w:p>
    <w:p w14:paraId="20284AA6" w14:textId="77777777" w:rsidR="00960022" w:rsidRPr="006F1DA5" w:rsidRDefault="00960022" w:rsidP="00BE3F43">
      <w:pPr>
        <w:pStyle w:val="Paragraf"/>
        <w:jc w:val="both"/>
        <w:rPr>
          <w:rFonts w:ascii="Arial" w:hAnsi="Arial" w:cs="Arial"/>
        </w:rPr>
        <w:sectPr w:rsidR="00960022" w:rsidRPr="006F1DA5" w:rsidSect="00F851F3">
          <w:headerReference w:type="default" r:id="rId11"/>
          <w:footerReference w:type="default" r:id="rId12"/>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418702D4" w14:textId="77777777" w:rsidTr="004F2927">
        <w:trPr>
          <w:trHeight w:val="1268"/>
        </w:trPr>
        <w:tc>
          <w:tcPr>
            <w:tcW w:w="1668" w:type="dxa"/>
          </w:tcPr>
          <w:p w14:paraId="44C473AF" w14:textId="77777777" w:rsidR="004702FB" w:rsidRPr="006F1DA5" w:rsidRDefault="004702FB" w:rsidP="00BE3F43">
            <w:pPr>
              <w:pStyle w:val="Glava"/>
              <w:jc w:val="both"/>
              <w:rPr>
                <w:rFonts w:ascii="Arial" w:hAnsi="Arial" w:cs="Arial"/>
                <w:b/>
                <w:color w:val="000000" w:themeColor="text1"/>
              </w:rPr>
            </w:pPr>
          </w:p>
        </w:tc>
        <w:tc>
          <w:tcPr>
            <w:tcW w:w="3361" w:type="dxa"/>
          </w:tcPr>
          <w:p w14:paraId="3F96CEF3" w14:textId="77777777" w:rsidR="004702FB" w:rsidRPr="006F1DA5" w:rsidRDefault="004702FB" w:rsidP="00BE3F43">
            <w:pPr>
              <w:pStyle w:val="Glava"/>
              <w:jc w:val="both"/>
              <w:rPr>
                <w:rFonts w:ascii="Arial" w:hAnsi="Arial" w:cs="Arial"/>
                <w:b/>
                <w:color w:val="000000" w:themeColor="text1"/>
              </w:rPr>
            </w:pPr>
          </w:p>
        </w:tc>
        <w:tc>
          <w:tcPr>
            <w:tcW w:w="4209" w:type="dxa"/>
          </w:tcPr>
          <w:p w14:paraId="178E19F8" w14:textId="77777777" w:rsidR="004702FB" w:rsidRPr="006F1DA5" w:rsidRDefault="004702FB" w:rsidP="00BE3F43">
            <w:pPr>
              <w:pStyle w:val="Glava"/>
              <w:jc w:val="both"/>
              <w:rPr>
                <w:rFonts w:ascii="Arial" w:hAnsi="Arial" w:cs="Arial"/>
                <w:b/>
                <w:color w:val="000000" w:themeColor="text1"/>
              </w:rPr>
            </w:pPr>
          </w:p>
        </w:tc>
      </w:tr>
    </w:tbl>
    <w:p w14:paraId="738460A5" w14:textId="77777777" w:rsidR="00A0468F" w:rsidRPr="002B6779" w:rsidRDefault="00A0468F" w:rsidP="00BE3F4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both"/>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387C8DC8" w14:textId="77777777" w:rsidR="00A0468F" w:rsidRPr="00D36F2E" w:rsidRDefault="00A0468F" w:rsidP="00BE3F4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jc w:val="both"/>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1D58049B" w14:textId="77777777" w:rsidR="00B75766" w:rsidRDefault="00A0468F" w:rsidP="008A5BD7">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B75766" w14:paraId="4DE548A6" w14:textId="77777777">
        <w:tc>
          <w:tcPr>
            <w:tcW w:w="0" w:type="auto"/>
            <w:tcMar>
              <w:top w:w="0" w:type="auto"/>
              <w:bottom w:w="0" w:type="auto"/>
            </w:tcMar>
          </w:tcPr>
          <w:p w14:paraId="54B564B5" w14:textId="77777777" w:rsidR="00B75766" w:rsidRDefault="00A0468F" w:rsidP="00BE3F43">
            <w:pPr>
              <w:jc w:val="both"/>
            </w:pPr>
            <w:r>
              <w:rPr>
                <w:rFonts w:ascii="Arial" w:hAnsi="Arial" w:cs="Arial"/>
                <w:color w:val="000000"/>
                <w:sz w:val="18"/>
                <w:szCs w:val="18"/>
              </w:rPr>
              <w:t>SANACIJA IN PRILAGODITVE STREH TER IZVEDBA SONČNIH ELEKTRARN</w:t>
            </w:r>
          </w:p>
        </w:tc>
      </w:tr>
      <w:tr w:rsidR="00B75766" w14:paraId="4467463C" w14:textId="77777777">
        <w:tc>
          <w:tcPr>
            <w:tcW w:w="0" w:type="auto"/>
            <w:tcMar>
              <w:top w:w="0" w:type="auto"/>
              <w:bottom w:w="0" w:type="auto"/>
            </w:tcMar>
          </w:tcPr>
          <w:p w14:paraId="3768646F" w14:textId="77777777" w:rsidR="00B75766" w:rsidRDefault="00A0468F" w:rsidP="00BE3F43">
            <w:pPr>
              <w:spacing w:before="225" w:after="225"/>
              <w:jc w:val="both"/>
            </w:pPr>
            <w:r>
              <w:rPr>
                <w:rFonts w:ascii="Arial" w:hAnsi="Arial" w:cs="Arial"/>
                <w:color w:val="000000"/>
                <w:sz w:val="18"/>
                <w:szCs w:val="18"/>
              </w:rPr>
              <w:t>1. Sanacija streh in prilagoditve streh za potrebe postavitve sončne elektrarne </w:t>
            </w:r>
          </w:p>
          <w:tbl>
            <w:tblPr>
              <w:tblStyle w:val="NormalTablePHPDOCX"/>
              <w:tblW w:w="0" w:type="auto"/>
              <w:tblLook w:val="04A0" w:firstRow="1" w:lastRow="0" w:firstColumn="1" w:lastColumn="0" w:noHBand="0" w:noVBand="1"/>
            </w:tblPr>
            <w:tblGrid>
              <w:gridCol w:w="8746"/>
            </w:tblGrid>
            <w:tr w:rsidR="00B75766" w14:paraId="5147B551" w14:textId="77777777">
              <w:tc>
                <w:tcPr>
                  <w:tcW w:w="0" w:type="auto"/>
                  <w:tcMar>
                    <w:top w:w="0" w:type="auto"/>
                    <w:bottom w:w="0" w:type="auto"/>
                  </w:tcMar>
                </w:tcPr>
                <w:p w14:paraId="4E2DE219" w14:textId="011335BC" w:rsidR="00B75766" w:rsidRDefault="00A0468F" w:rsidP="00B3411F">
                  <w:pPr>
                    <w:numPr>
                      <w:ilvl w:val="0"/>
                      <w:numId w:val="1"/>
                    </w:numPr>
                    <w:jc w:val="both"/>
                    <w:rPr>
                      <w:rFonts w:ascii="Arial" w:hAnsi="Arial" w:cs="Arial"/>
                      <w:color w:val="000000"/>
                      <w:sz w:val="18"/>
                      <w:szCs w:val="18"/>
                    </w:rPr>
                  </w:pPr>
                  <w:r>
                    <w:rPr>
                      <w:rFonts w:ascii="Arial" w:hAnsi="Arial" w:cs="Arial"/>
                      <w:color w:val="000000"/>
                      <w:sz w:val="18"/>
                      <w:szCs w:val="18"/>
                    </w:rPr>
                    <w:t xml:space="preserve">Na strehah več traktov kirurške stavbe je potrebna zamenjava kritine in sanacija streh ter prilagoditev </w:t>
                  </w:r>
                  <w:proofErr w:type="spellStart"/>
                  <w:r>
                    <w:rPr>
                      <w:rFonts w:ascii="Arial" w:hAnsi="Arial" w:cs="Arial"/>
                      <w:color w:val="000000"/>
                      <w:sz w:val="18"/>
                      <w:szCs w:val="18"/>
                    </w:rPr>
                    <w:t>odduhov</w:t>
                  </w:r>
                  <w:proofErr w:type="spellEnd"/>
                  <w:r>
                    <w:rPr>
                      <w:rFonts w:ascii="Arial" w:hAnsi="Arial" w:cs="Arial"/>
                      <w:color w:val="000000"/>
                      <w:sz w:val="18"/>
                      <w:szCs w:val="18"/>
                    </w:rPr>
                    <w:t xml:space="preserve">, lokacij klim, zajemov in izpuhov zraka za potrebe </w:t>
                  </w:r>
                  <w:proofErr w:type="spellStart"/>
                  <w:r>
                    <w:rPr>
                      <w:rFonts w:ascii="Arial" w:hAnsi="Arial" w:cs="Arial"/>
                      <w:color w:val="000000"/>
                      <w:sz w:val="18"/>
                      <w:szCs w:val="18"/>
                    </w:rPr>
                    <w:t>klimatov</w:t>
                  </w:r>
                  <w:proofErr w:type="spellEnd"/>
                  <w:r>
                    <w:rPr>
                      <w:rFonts w:ascii="Arial" w:hAnsi="Arial" w:cs="Arial"/>
                      <w:color w:val="000000"/>
                      <w:sz w:val="18"/>
                      <w:szCs w:val="18"/>
                    </w:rPr>
                    <w:t>, nova ureditev strelovodne inštalacije</w:t>
                  </w:r>
                  <w:r w:rsidR="002F07F0">
                    <w:rPr>
                      <w:rFonts w:ascii="Arial" w:hAnsi="Arial" w:cs="Arial"/>
                      <w:color w:val="000000"/>
                      <w:sz w:val="18"/>
                      <w:szCs w:val="18"/>
                    </w:rPr>
                    <w:t xml:space="preserve">, vse z namenom, da se pridobi čim večja prosta površina za montažo </w:t>
                  </w:r>
                  <w:proofErr w:type="spellStart"/>
                  <w:r w:rsidR="002F07F0">
                    <w:rPr>
                      <w:rFonts w:ascii="Arial" w:hAnsi="Arial" w:cs="Arial"/>
                      <w:color w:val="000000"/>
                      <w:sz w:val="18"/>
                      <w:szCs w:val="18"/>
                    </w:rPr>
                    <w:t>SE,</w:t>
                  </w:r>
                  <w:r>
                    <w:rPr>
                      <w:rFonts w:ascii="Arial" w:hAnsi="Arial" w:cs="Arial"/>
                      <w:color w:val="000000"/>
                      <w:sz w:val="18"/>
                      <w:szCs w:val="18"/>
                    </w:rPr>
                    <w:t>ter</w:t>
                  </w:r>
                  <w:proofErr w:type="spellEnd"/>
                  <w:r>
                    <w:rPr>
                      <w:rFonts w:ascii="Arial" w:hAnsi="Arial" w:cs="Arial"/>
                      <w:color w:val="000000"/>
                      <w:sz w:val="18"/>
                      <w:szCs w:val="18"/>
                    </w:rPr>
                    <w:t xml:space="preserve"> za le-to pridobiti tudi ustrezne meritve</w:t>
                  </w:r>
                  <w:r w:rsidR="002F07F0">
                    <w:rPr>
                      <w:rFonts w:ascii="Arial" w:hAnsi="Arial" w:cs="Arial"/>
                      <w:color w:val="000000"/>
                      <w:sz w:val="18"/>
                      <w:szCs w:val="18"/>
                    </w:rPr>
                    <w:t xml:space="preserve"> z verodostojnimi poročili izvedenih meritev,</w:t>
                  </w:r>
                  <w:r w:rsidR="004D3AE0">
                    <w:rPr>
                      <w:rFonts w:ascii="Arial" w:hAnsi="Arial" w:cs="Arial"/>
                      <w:color w:val="000000"/>
                      <w:sz w:val="18"/>
                      <w:szCs w:val="18"/>
                    </w:rPr>
                    <w:t xml:space="preserve"> </w:t>
                  </w:r>
                  <w:r>
                    <w:rPr>
                      <w:rFonts w:ascii="Arial" w:hAnsi="Arial" w:cs="Arial"/>
                      <w:color w:val="000000"/>
                      <w:sz w:val="18"/>
                      <w:szCs w:val="18"/>
                    </w:rPr>
                    <w:t>potrdilo o brezhibnosti</w:t>
                  </w:r>
                  <w:r w:rsidR="002F07F0">
                    <w:rPr>
                      <w:rFonts w:ascii="Arial" w:hAnsi="Arial" w:cs="Arial"/>
                      <w:color w:val="000000"/>
                      <w:sz w:val="18"/>
                      <w:szCs w:val="18"/>
                    </w:rPr>
                    <w:t xml:space="preserve"> in vso predpisano oziroma zahtevano dokumentacijo, ki izkazuje skladnost in ustreznost izvedbe z vsemi področnimi predpisi</w:t>
                  </w:r>
                  <w:r>
                    <w:rPr>
                      <w:rFonts w:ascii="Arial" w:hAnsi="Arial" w:cs="Arial"/>
                      <w:color w:val="000000"/>
                      <w:sz w:val="18"/>
                      <w:szCs w:val="18"/>
                    </w:rPr>
                    <w:t>. </w:t>
                  </w:r>
                </w:p>
              </w:tc>
            </w:tr>
          </w:tbl>
          <w:p w14:paraId="4703D545" w14:textId="77777777" w:rsidR="00B75766" w:rsidRDefault="00B75766" w:rsidP="00BE3F43">
            <w:pPr>
              <w:jc w:val="both"/>
            </w:pPr>
          </w:p>
          <w:tbl>
            <w:tblPr>
              <w:tblStyle w:val="NormalTablePHPDOCX"/>
              <w:tblW w:w="0" w:type="auto"/>
              <w:tblLook w:val="04A0" w:firstRow="1" w:lastRow="0" w:firstColumn="1" w:lastColumn="0" w:noHBand="0" w:noVBand="1"/>
            </w:tblPr>
            <w:tblGrid>
              <w:gridCol w:w="8746"/>
            </w:tblGrid>
            <w:tr w:rsidR="00B75766" w14:paraId="626A20B2" w14:textId="77777777">
              <w:tc>
                <w:tcPr>
                  <w:tcW w:w="0" w:type="auto"/>
                  <w:tcMar>
                    <w:top w:w="0" w:type="auto"/>
                    <w:bottom w:w="0" w:type="auto"/>
                  </w:tcMar>
                </w:tcPr>
                <w:p w14:paraId="791980AB" w14:textId="218841A6" w:rsidR="00B75766" w:rsidRDefault="00A0468F" w:rsidP="00B3411F">
                  <w:pPr>
                    <w:numPr>
                      <w:ilvl w:val="0"/>
                      <w:numId w:val="2"/>
                    </w:numPr>
                    <w:jc w:val="both"/>
                    <w:rPr>
                      <w:rFonts w:ascii="Arial" w:hAnsi="Arial" w:cs="Arial"/>
                      <w:color w:val="000000"/>
                      <w:sz w:val="18"/>
                      <w:szCs w:val="18"/>
                    </w:rPr>
                  </w:pPr>
                  <w:r>
                    <w:rPr>
                      <w:rFonts w:ascii="Arial" w:hAnsi="Arial" w:cs="Arial"/>
                      <w:color w:val="000000"/>
                      <w:sz w:val="18"/>
                      <w:szCs w:val="18"/>
                    </w:rPr>
                    <w:t xml:space="preserve">Na strehah veznega dela in več traktov ginekološke zgradbe se bo samo prilagodilo </w:t>
                  </w:r>
                  <w:proofErr w:type="spellStart"/>
                  <w:r>
                    <w:rPr>
                      <w:rFonts w:ascii="Arial" w:hAnsi="Arial" w:cs="Arial"/>
                      <w:color w:val="000000"/>
                      <w:sz w:val="18"/>
                      <w:szCs w:val="18"/>
                    </w:rPr>
                    <w:t>odduhe</w:t>
                  </w:r>
                  <w:proofErr w:type="spellEnd"/>
                  <w:r>
                    <w:rPr>
                      <w:rFonts w:ascii="Arial" w:hAnsi="Arial" w:cs="Arial"/>
                      <w:color w:val="000000"/>
                      <w:sz w:val="18"/>
                      <w:szCs w:val="18"/>
                    </w:rPr>
                    <w:t xml:space="preserve">, prestavilo klime in podobne elemente ter prilagodilo zajeme in izpuhe zraka za potrebe </w:t>
                  </w:r>
                  <w:proofErr w:type="spellStart"/>
                  <w:r>
                    <w:rPr>
                      <w:rFonts w:ascii="Arial" w:hAnsi="Arial" w:cs="Arial"/>
                      <w:color w:val="000000"/>
                      <w:sz w:val="18"/>
                      <w:szCs w:val="18"/>
                    </w:rPr>
                    <w:t>klimatov</w:t>
                  </w:r>
                  <w:proofErr w:type="spellEnd"/>
                  <w:r w:rsidR="002F07F0">
                    <w:rPr>
                      <w:rFonts w:ascii="Arial" w:hAnsi="Arial" w:cs="Arial"/>
                      <w:color w:val="000000"/>
                      <w:sz w:val="18"/>
                      <w:szCs w:val="18"/>
                    </w:rPr>
                    <w:t xml:space="preserve"> vse z namenom, da se pridobi čim večja prosta površina za montažo SE.</w:t>
                  </w:r>
                </w:p>
              </w:tc>
            </w:tr>
          </w:tbl>
          <w:p w14:paraId="5952467E" w14:textId="55570183" w:rsidR="00B75766" w:rsidRDefault="00A0468F" w:rsidP="00BE3F43">
            <w:pPr>
              <w:spacing w:before="225" w:after="225"/>
              <w:jc w:val="both"/>
            </w:pPr>
            <w:r>
              <w:rPr>
                <w:rFonts w:ascii="Arial" w:hAnsi="Arial" w:cs="Arial"/>
                <w:color w:val="000000"/>
                <w:sz w:val="18"/>
                <w:szCs w:val="18"/>
              </w:rPr>
              <w:t>2. Postavitev sončne elektrarne na strehah več traktov kirurške stavbe, strehi veznega hodnika, več traktov ginekološke zgradbe in strehi urgentnega centra</w:t>
            </w:r>
            <w:r w:rsidR="002F07F0">
              <w:rPr>
                <w:rFonts w:ascii="Arial" w:hAnsi="Arial" w:cs="Arial"/>
                <w:color w:val="000000"/>
                <w:sz w:val="18"/>
                <w:szCs w:val="18"/>
              </w:rPr>
              <w:t xml:space="preserve"> ter</w:t>
            </w:r>
            <w:r w:rsidR="00C42DEB">
              <w:rPr>
                <w:rFonts w:ascii="Arial" w:hAnsi="Arial" w:cs="Arial"/>
                <w:color w:val="000000"/>
                <w:sz w:val="18"/>
                <w:szCs w:val="18"/>
              </w:rPr>
              <w:t xml:space="preserve"> predložitev verodostojnih poročil izvedenih meritev, potrdila ter vso predpisano oziroma zahtevano dokumentacijo, ki izkazuje skladnost in ustreznost izvedbe z vsemi področnimi predpisi. </w:t>
            </w:r>
            <w:r>
              <w:rPr>
                <w:rFonts w:ascii="Arial" w:hAnsi="Arial" w:cs="Arial"/>
                <w:color w:val="000000"/>
                <w:sz w:val="18"/>
                <w:szCs w:val="18"/>
              </w:rPr>
              <w:t>  </w:t>
            </w:r>
          </w:p>
        </w:tc>
      </w:tr>
    </w:tbl>
    <w:p w14:paraId="48FE4C4E" w14:textId="77777777" w:rsidR="00B75766" w:rsidRDefault="00A0468F" w:rsidP="008A5BD7">
      <w:pPr>
        <w:spacing w:before="225" w:after="225" w:line="240" w:lineRule="auto"/>
        <w:jc w:val="both"/>
      </w:pPr>
      <w:r>
        <w:rPr>
          <w:rFonts w:ascii="Arial" w:hAnsi="Arial" w:cs="Arial"/>
          <w:color w:val="000000"/>
          <w:sz w:val="18"/>
          <w:szCs w:val="18"/>
        </w:rPr>
        <w:t xml:space="preserve">Na podlagi Zakona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5EC22460" w14:textId="77777777" w:rsidR="00B75766" w:rsidRDefault="00A0468F" w:rsidP="008A5BD7">
      <w:pPr>
        <w:spacing w:before="225" w:after="225" w:line="240" w:lineRule="auto"/>
        <w:jc w:val="both"/>
      </w:pPr>
      <w:r>
        <w:rPr>
          <w:rFonts w:ascii="Arial" w:hAnsi="Arial" w:cs="Arial"/>
          <w:color w:val="000000"/>
          <w:sz w:val="18"/>
          <w:szCs w:val="18"/>
        </w:rPr>
        <w:t>Predmet javnega naročila je: SANACIJA IN PRILAGODITVE STREH TER IZVEDBA SONČNIH ELEKTRARN.</w:t>
      </w:r>
    </w:p>
    <w:p w14:paraId="58FA611F" w14:textId="2AFC7A14" w:rsidR="00B75766" w:rsidRDefault="00A0468F" w:rsidP="008A5BD7">
      <w:pPr>
        <w:spacing w:before="225" w:after="225" w:line="240" w:lineRule="auto"/>
        <w:jc w:val="both"/>
      </w:pPr>
      <w:r>
        <w:rPr>
          <w:rFonts w:ascii="Arial" w:hAnsi="Arial" w:cs="Arial"/>
          <w:color w:val="000000"/>
          <w:sz w:val="18"/>
          <w:szCs w:val="18"/>
        </w:rPr>
        <w:t xml:space="preserve">Delitev naročila na sklope: </w:t>
      </w:r>
      <w:r w:rsidR="00303F17">
        <w:rPr>
          <w:rFonts w:ascii="Arial" w:hAnsi="Arial" w:cs="Arial"/>
          <w:color w:val="000000"/>
          <w:sz w:val="18"/>
          <w:szCs w:val="18"/>
        </w:rPr>
        <w:t xml:space="preserve">NE, </w:t>
      </w:r>
      <w:r>
        <w:rPr>
          <w:rFonts w:ascii="Arial" w:hAnsi="Arial" w:cs="Arial"/>
          <w:color w:val="000000"/>
          <w:sz w:val="18"/>
          <w:szCs w:val="18"/>
        </w:rPr>
        <w:t>naročilo se oddaja celovito.</w:t>
      </w:r>
    </w:p>
    <w:p w14:paraId="186CD1D5" w14:textId="77777777" w:rsidR="00B75766" w:rsidRDefault="00A0468F" w:rsidP="008A5BD7">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21BA9D9D" w14:textId="77777777" w:rsidR="00A0468F" w:rsidRDefault="00A0468F" w:rsidP="00BE3F43">
      <w:pPr>
        <w:pStyle w:val="Paragraf"/>
        <w:jc w:val="both"/>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835"/>
        <w:gridCol w:w="4223"/>
      </w:tblGrid>
      <w:tr w:rsidR="00B75766" w14:paraId="533C4EEF"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F3D6395" w14:textId="77777777" w:rsidR="00B75766" w:rsidRDefault="00A0468F" w:rsidP="00BE3F43">
            <w:pPr>
              <w:jc w:val="both"/>
            </w:pPr>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12212E9" w14:textId="77777777" w:rsidR="00B75766" w:rsidRDefault="00A0468F" w:rsidP="00BE3F43">
            <w:pPr>
              <w:jc w:val="both"/>
            </w:pPr>
            <w:r>
              <w:rPr>
                <w:rFonts w:ascii="Arial" w:hAnsi="Arial" w:cs="Arial"/>
                <w:b/>
                <w:bCs/>
                <w:color w:val="000000"/>
                <w:position w:val="-2"/>
                <w:sz w:val="18"/>
                <w:szCs w:val="18"/>
                <w:shd w:val="clear" w:color="auto" w:fill="D1D1D1"/>
              </w:rPr>
              <w:t>Datumi</w:t>
            </w:r>
          </w:p>
        </w:tc>
      </w:tr>
      <w:tr w:rsidR="00B75766" w14:paraId="27A9853E"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ACFBF1" w14:textId="77777777" w:rsidR="00B75766" w:rsidRDefault="00A0468F" w:rsidP="00BE3F43">
            <w:pPr>
              <w:jc w:val="both"/>
            </w:pPr>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4A3394" w14:textId="01A3406C" w:rsidR="00B75766" w:rsidRPr="0094682E" w:rsidRDefault="00A0468F" w:rsidP="00BE3F43">
            <w:pPr>
              <w:jc w:val="both"/>
            </w:pPr>
            <w:r w:rsidRPr="0094682E">
              <w:rPr>
                <w:rFonts w:ascii="Arial" w:hAnsi="Arial" w:cs="Arial"/>
                <w:position w:val="-2"/>
                <w:sz w:val="18"/>
                <w:szCs w:val="18"/>
              </w:rPr>
              <w:t xml:space="preserve">do </w:t>
            </w:r>
            <w:r w:rsidR="007A3125">
              <w:rPr>
                <w:rFonts w:ascii="Arial" w:hAnsi="Arial" w:cs="Arial"/>
                <w:position w:val="-2"/>
                <w:sz w:val="18"/>
                <w:szCs w:val="18"/>
              </w:rPr>
              <w:t>14</w:t>
            </w:r>
            <w:r w:rsidR="0027285C">
              <w:rPr>
                <w:rFonts w:ascii="Arial" w:hAnsi="Arial" w:cs="Arial"/>
                <w:position w:val="-2"/>
                <w:sz w:val="18"/>
                <w:szCs w:val="18"/>
              </w:rPr>
              <w:t>.7</w:t>
            </w:r>
            <w:r w:rsidR="00E92429">
              <w:rPr>
                <w:rFonts w:ascii="Arial" w:hAnsi="Arial" w:cs="Arial"/>
                <w:position w:val="-2"/>
                <w:sz w:val="18"/>
                <w:szCs w:val="18"/>
              </w:rPr>
              <w:t>.</w:t>
            </w:r>
            <w:r w:rsidRPr="0094682E">
              <w:rPr>
                <w:rFonts w:ascii="Arial" w:hAnsi="Arial" w:cs="Arial"/>
                <w:position w:val="-2"/>
                <w:sz w:val="18"/>
                <w:szCs w:val="18"/>
              </w:rPr>
              <w:t>.2025 do 09:00</w:t>
            </w:r>
          </w:p>
        </w:tc>
      </w:tr>
      <w:tr w:rsidR="00B75766" w14:paraId="4563F348"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95226" w14:textId="77777777" w:rsidR="00B75766" w:rsidRDefault="00A0468F" w:rsidP="00BE3F43">
            <w:pPr>
              <w:jc w:val="both"/>
            </w:pPr>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813F3E" w14:textId="15CBB955" w:rsidR="00B75766" w:rsidRPr="0094682E" w:rsidRDefault="00A0468F" w:rsidP="00BE3F43">
            <w:pPr>
              <w:jc w:val="both"/>
            </w:pPr>
            <w:r w:rsidRPr="0094682E">
              <w:rPr>
                <w:rFonts w:ascii="Arial" w:hAnsi="Arial" w:cs="Arial"/>
                <w:position w:val="-2"/>
                <w:sz w:val="18"/>
                <w:szCs w:val="18"/>
              </w:rPr>
              <w:t xml:space="preserve">do </w:t>
            </w:r>
            <w:r w:rsidR="007A3125">
              <w:rPr>
                <w:rFonts w:ascii="Arial" w:hAnsi="Arial" w:cs="Arial"/>
                <w:position w:val="-2"/>
                <w:sz w:val="18"/>
                <w:szCs w:val="18"/>
              </w:rPr>
              <w:t>21</w:t>
            </w:r>
            <w:r w:rsidR="0027285C">
              <w:rPr>
                <w:rFonts w:ascii="Arial" w:hAnsi="Arial" w:cs="Arial"/>
                <w:position w:val="-2"/>
                <w:sz w:val="18"/>
                <w:szCs w:val="18"/>
              </w:rPr>
              <w:t>.7</w:t>
            </w:r>
            <w:r w:rsidR="00E92429">
              <w:rPr>
                <w:rFonts w:ascii="Arial" w:hAnsi="Arial" w:cs="Arial"/>
                <w:position w:val="-2"/>
                <w:sz w:val="18"/>
                <w:szCs w:val="18"/>
              </w:rPr>
              <w:t>.</w:t>
            </w:r>
            <w:r w:rsidRPr="0094682E">
              <w:rPr>
                <w:rFonts w:ascii="Arial" w:hAnsi="Arial" w:cs="Arial"/>
                <w:position w:val="-2"/>
                <w:sz w:val="18"/>
                <w:szCs w:val="18"/>
              </w:rPr>
              <w:t>2025 do 09:00</w:t>
            </w:r>
          </w:p>
        </w:tc>
      </w:tr>
      <w:tr w:rsidR="00B75766" w14:paraId="50A51213"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78EF1E" w14:textId="77777777" w:rsidR="00B75766" w:rsidRDefault="00A0468F" w:rsidP="00BE3F43">
            <w:pPr>
              <w:jc w:val="both"/>
            </w:pPr>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7A2333" w14:textId="39963543" w:rsidR="00B75766" w:rsidRPr="0094682E" w:rsidRDefault="0027285C" w:rsidP="00BE3F43">
            <w:pPr>
              <w:jc w:val="both"/>
            </w:pPr>
            <w:r>
              <w:rPr>
                <w:rFonts w:ascii="Arial" w:hAnsi="Arial" w:cs="Arial"/>
                <w:position w:val="-2"/>
                <w:sz w:val="18"/>
                <w:szCs w:val="18"/>
              </w:rPr>
              <w:t>21.7</w:t>
            </w:r>
            <w:r w:rsidR="00E92429">
              <w:rPr>
                <w:rFonts w:ascii="Arial" w:hAnsi="Arial" w:cs="Arial"/>
                <w:position w:val="-2"/>
                <w:sz w:val="18"/>
                <w:szCs w:val="18"/>
              </w:rPr>
              <w:t>.</w:t>
            </w:r>
            <w:r w:rsidR="00A0468F" w:rsidRPr="0094682E">
              <w:rPr>
                <w:rFonts w:ascii="Arial" w:hAnsi="Arial" w:cs="Arial"/>
                <w:position w:val="-2"/>
                <w:sz w:val="18"/>
                <w:szCs w:val="18"/>
              </w:rPr>
              <w:t>2025 ob 12:00</w:t>
            </w:r>
          </w:p>
        </w:tc>
      </w:tr>
    </w:tbl>
    <w:p w14:paraId="67B345BB" w14:textId="77777777" w:rsidR="00A0468F" w:rsidRPr="00BE3F43" w:rsidRDefault="00A0468F" w:rsidP="00BE3F43">
      <w:pPr>
        <w:pStyle w:val="Paragraf"/>
        <w:spacing w:line="240" w:lineRule="auto"/>
        <w:jc w:val="both"/>
        <w:rPr>
          <w:rFonts w:ascii="Arial" w:hAnsi="Arial" w:cs="Arial"/>
        </w:rPr>
      </w:pPr>
    </w:p>
    <w:p w14:paraId="1C8B8B91" w14:textId="77777777" w:rsidR="0041776F" w:rsidRPr="00BE3F43" w:rsidRDefault="0041776F" w:rsidP="008A5BD7">
      <w:pPr>
        <w:pStyle w:val="Paragraf"/>
        <w:spacing w:line="240" w:lineRule="auto"/>
        <w:jc w:val="both"/>
        <w:rPr>
          <w:rFonts w:ascii="Arial" w:hAnsi="Arial" w:cs="Arial"/>
        </w:rPr>
      </w:pPr>
      <w:r w:rsidRPr="00126689">
        <w:rPr>
          <w:rFonts w:ascii="Arial" w:hAnsi="Arial" w:cs="Arial"/>
          <w:b/>
          <w:bCs/>
        </w:rPr>
        <w:t xml:space="preserve">Naročnik iz razloga nujnosti, </w:t>
      </w:r>
      <w:bookmarkStart w:id="0" w:name="_Hlk143525125"/>
      <w:r w:rsidRPr="00126689">
        <w:rPr>
          <w:rFonts w:ascii="Arial" w:hAnsi="Arial" w:cs="Arial"/>
          <w:b/>
          <w:bCs/>
        </w:rPr>
        <w:t>v skladu z določbo četrtega odstavka 40. člena ZJN-3</w:t>
      </w:r>
      <w:bookmarkEnd w:id="0"/>
      <w:r w:rsidRPr="00126689">
        <w:rPr>
          <w:rFonts w:ascii="Arial" w:hAnsi="Arial" w:cs="Arial"/>
          <w:b/>
          <w:bCs/>
        </w:rPr>
        <w:t>, izvaja odprti postopek s skrajšanim rokom za oddajo ponudb, da se zagotovi pravočasna realizacija naročila, in sicer iz naslednjih razlogov</w:t>
      </w:r>
      <w:r w:rsidRPr="00BE3F43">
        <w:rPr>
          <w:rFonts w:ascii="Arial" w:hAnsi="Arial" w:cs="Arial"/>
        </w:rPr>
        <w:t xml:space="preserve">: </w:t>
      </w:r>
    </w:p>
    <w:p w14:paraId="30760175" w14:textId="67D292CA" w:rsidR="0041776F" w:rsidRPr="00BE3F43" w:rsidRDefault="0041776F" w:rsidP="00B3411F">
      <w:pPr>
        <w:pStyle w:val="Paragraf"/>
        <w:numPr>
          <w:ilvl w:val="0"/>
          <w:numId w:val="56"/>
        </w:numPr>
        <w:jc w:val="both"/>
        <w:rPr>
          <w:rFonts w:ascii="Arial" w:hAnsi="Arial" w:cs="Arial"/>
        </w:rPr>
      </w:pPr>
      <w:r w:rsidRPr="00BE3F43">
        <w:rPr>
          <w:rFonts w:ascii="Arial" w:hAnsi="Arial" w:cs="Arial"/>
        </w:rPr>
        <w:t xml:space="preserve">Naročnik je za predmet JN oddal vlogo za sofinanciranje investicije z EU sredstvi, ki imajo skrajni rok koriščenja 30.12.2025, kar je za </w:t>
      </w:r>
      <w:proofErr w:type="spellStart"/>
      <w:r w:rsidRPr="00BE3F43">
        <w:rPr>
          <w:rFonts w:ascii="Arial" w:hAnsi="Arial" w:cs="Arial"/>
        </w:rPr>
        <w:t>časovnico</w:t>
      </w:r>
      <w:proofErr w:type="spellEnd"/>
      <w:r w:rsidRPr="00BE3F43">
        <w:rPr>
          <w:rFonts w:ascii="Arial" w:hAnsi="Arial" w:cs="Arial"/>
        </w:rPr>
        <w:t xml:space="preserve"> izvedbe projekta vključno z časom za izpeljavo novega postopka JN (zaradi predhodno neuspelega postopka, ki se ni zaključil z oddajo naročila), izjemno kratek rok. </w:t>
      </w:r>
    </w:p>
    <w:p w14:paraId="3A22BFCB" w14:textId="33FF58DF" w:rsidR="0041776F" w:rsidRPr="00BE3F43" w:rsidRDefault="0041776F" w:rsidP="00BE3F43">
      <w:pPr>
        <w:pStyle w:val="Paragraf"/>
        <w:ind w:left="708"/>
        <w:jc w:val="both"/>
        <w:rPr>
          <w:rFonts w:ascii="Arial" w:hAnsi="Arial" w:cs="Arial"/>
        </w:rPr>
      </w:pPr>
      <w:r w:rsidRPr="00BE3F43">
        <w:rPr>
          <w:rFonts w:ascii="Arial" w:hAnsi="Arial" w:cs="Arial"/>
        </w:rPr>
        <w:lastRenderedPageBreak/>
        <w:t>Naročnik je za predmet naročanja pravočasno pričel s postopkom nabave, a se je žal postopek (številka objave na PJN</w:t>
      </w:r>
      <w:r w:rsidR="007A3125" w:rsidRPr="00BE3F43">
        <w:rPr>
          <w:rFonts w:ascii="Arial" w:hAnsi="Arial" w:cs="Arial"/>
        </w:rPr>
        <w:t xml:space="preserve"> </w:t>
      </w:r>
      <w:r w:rsidR="007A3125" w:rsidRPr="00BE3F43">
        <w:rPr>
          <w:rFonts w:ascii="Arial" w:hAnsi="Arial" w:cs="Arial"/>
          <w:b/>
          <w:bCs/>
        </w:rPr>
        <w:t>JN002291/2025-EUe16/01-P02</w:t>
      </w:r>
      <w:r w:rsidRPr="00BE3F43">
        <w:rPr>
          <w:rFonts w:ascii="Arial" w:hAnsi="Arial" w:cs="Arial"/>
        </w:rPr>
        <w:t>, datum objave</w:t>
      </w:r>
      <w:r w:rsidR="007A3125" w:rsidRPr="00BE3F43">
        <w:rPr>
          <w:rFonts w:ascii="Arial" w:hAnsi="Arial" w:cs="Arial"/>
        </w:rPr>
        <w:t>: 22.4.2025</w:t>
      </w:r>
      <w:r w:rsidRPr="00BE3F43">
        <w:rPr>
          <w:rFonts w:ascii="Arial" w:hAnsi="Arial" w:cs="Arial"/>
        </w:rPr>
        <w:t xml:space="preserve">2025 in </w:t>
      </w:r>
      <w:r w:rsidR="007A3125" w:rsidRPr="00BE3F43">
        <w:rPr>
          <w:rFonts w:ascii="Arial" w:hAnsi="Arial" w:cs="Arial"/>
        </w:rPr>
        <w:t xml:space="preserve">TED </w:t>
      </w:r>
      <w:r w:rsidRPr="00BE3F43">
        <w:rPr>
          <w:rFonts w:ascii="Arial" w:hAnsi="Arial" w:cs="Arial"/>
        </w:rPr>
        <w:t xml:space="preserve">številka objave </w:t>
      </w:r>
      <w:r w:rsidR="007A3125" w:rsidRPr="00BE3F43">
        <w:rPr>
          <w:rFonts w:ascii="Arial" w:hAnsi="Arial" w:cs="Arial"/>
          <w:b/>
          <w:bCs/>
        </w:rPr>
        <w:t>258642-2025</w:t>
      </w:r>
      <w:r w:rsidRPr="00BE3F43">
        <w:rPr>
          <w:rFonts w:ascii="Arial" w:hAnsi="Arial" w:cs="Arial"/>
        </w:rPr>
        <w:t>, datum objave:</w:t>
      </w:r>
      <w:r w:rsidR="007A3125" w:rsidRPr="00BE3F43">
        <w:rPr>
          <w:rFonts w:ascii="Arial" w:hAnsi="Arial" w:cs="Arial"/>
        </w:rPr>
        <w:t>22.4.</w:t>
      </w:r>
      <w:r w:rsidRPr="00BE3F43">
        <w:rPr>
          <w:rFonts w:ascii="Arial" w:hAnsi="Arial" w:cs="Arial"/>
        </w:rPr>
        <w:t xml:space="preserve">2025), zaključil brez oddaje naročila, saj so bile vse prejete ponudbe nedopustne. </w:t>
      </w:r>
    </w:p>
    <w:p w14:paraId="6224A3DD" w14:textId="678D4A60" w:rsidR="0041776F" w:rsidRPr="00BE3F43" w:rsidRDefault="0041776F" w:rsidP="00BE3F43">
      <w:pPr>
        <w:pStyle w:val="Paragraf"/>
        <w:ind w:left="708"/>
        <w:jc w:val="both"/>
        <w:rPr>
          <w:rFonts w:ascii="Arial" w:hAnsi="Arial" w:cs="Arial"/>
        </w:rPr>
      </w:pPr>
      <w:r w:rsidRPr="00BE3F43">
        <w:rPr>
          <w:rFonts w:ascii="Arial" w:hAnsi="Arial" w:cs="Arial"/>
        </w:rPr>
        <w:t xml:space="preserve">Naročnik za predmet naročanja iz razlogov, ki niso na strani naročnik  nima na voljo časa za izvedbo novega odprtega postopka JN po standardnih rokih za oddajo ponudb. </w:t>
      </w:r>
    </w:p>
    <w:p w14:paraId="32AF3C50" w14:textId="77777777" w:rsidR="0041776F" w:rsidRPr="00BE3F43" w:rsidRDefault="0041776F" w:rsidP="00B3411F">
      <w:pPr>
        <w:pStyle w:val="Paragraf"/>
        <w:numPr>
          <w:ilvl w:val="0"/>
          <w:numId w:val="56"/>
        </w:numPr>
        <w:jc w:val="both"/>
        <w:rPr>
          <w:rFonts w:ascii="Arial" w:hAnsi="Arial" w:cs="Arial"/>
        </w:rPr>
      </w:pPr>
      <w:r w:rsidRPr="00BE3F43">
        <w:rPr>
          <w:rFonts w:ascii="Arial" w:hAnsi="Arial" w:cs="Arial"/>
        </w:rPr>
        <w:t>Naročnik bo pri izvedbi novega postopka javnega naročanja uporabil zahteve in pogoje naročnika, ki ne bodo bistveno drugačni od predhodnega postopka, pri čemer so se lahko vsi zainteresirani ponudniki na trgu že ob predhodno neuspelem postopku seznanili z namero naročnika za nabavo predmeta JN, tehničnimi specifikacijami za predmet JN in pogoji za sodelovanje ponudnikov.</w:t>
      </w:r>
    </w:p>
    <w:p w14:paraId="07A9998A" w14:textId="1DCEC176" w:rsidR="0041776F" w:rsidRPr="00BE3F43" w:rsidRDefault="0041776F" w:rsidP="00BE3F43">
      <w:pPr>
        <w:pStyle w:val="Paragraf"/>
        <w:jc w:val="both"/>
        <w:rPr>
          <w:rFonts w:ascii="Arial" w:hAnsi="Arial" w:cs="Arial"/>
        </w:rPr>
      </w:pPr>
      <w:r w:rsidRPr="00BE3F43">
        <w:rPr>
          <w:rFonts w:ascii="Arial" w:hAnsi="Arial" w:cs="Arial"/>
        </w:rPr>
        <w:t xml:space="preserve">Glede na navedeno bo naročnik v skladu z določbo četrtega odstavka 40. člena ZJN-3 določil krajši rok za oddajo ponudb v odprtem postopku: </w:t>
      </w:r>
      <w:r w:rsidR="007A3125" w:rsidRPr="00BE3F43">
        <w:rPr>
          <w:rFonts w:ascii="Arial" w:hAnsi="Arial" w:cs="Arial"/>
        </w:rPr>
        <w:t>24</w:t>
      </w:r>
      <w:r w:rsidRPr="00BE3F43">
        <w:rPr>
          <w:rFonts w:ascii="Arial" w:hAnsi="Arial" w:cs="Arial"/>
        </w:rPr>
        <w:t xml:space="preserve"> dni.</w:t>
      </w:r>
    </w:p>
    <w:p w14:paraId="484B5CB6" w14:textId="77777777" w:rsidR="0041776F" w:rsidRDefault="0041776F" w:rsidP="00782787">
      <w:pPr>
        <w:pStyle w:val="Paragraf"/>
        <w:spacing w:line="240" w:lineRule="auto"/>
        <w:rPr>
          <w:rFonts w:ascii="Arial" w:hAnsi="Arial" w:cs="Arial"/>
        </w:rPr>
      </w:pPr>
    </w:p>
    <w:p w14:paraId="6387072D" w14:textId="77777777" w:rsidR="00A0468F" w:rsidRPr="008806CE" w:rsidRDefault="00A0468F"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4E2B26EF" w14:textId="77777777" w:rsidR="00A0468F" w:rsidRDefault="00A0468F"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Barbara Slak Turk</w:t>
      </w:r>
    </w:p>
    <w:p w14:paraId="688173A4" w14:textId="77777777" w:rsidR="00A0468F" w:rsidRDefault="00A0468F"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barbara.turk-slak@sb-nm.si</w:t>
      </w:r>
    </w:p>
    <w:p w14:paraId="493E4C18" w14:textId="77777777" w:rsidR="00A0468F" w:rsidRDefault="00A0468F"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07 39 16 135</w:t>
      </w:r>
    </w:p>
    <w:p w14:paraId="75FA15AC" w14:textId="77777777" w:rsidR="00B75766" w:rsidRDefault="00A0468F">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161E6957" w14:textId="77777777" w:rsidR="00A0468F" w:rsidRPr="008806CE" w:rsidRDefault="00A0468F"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27BBD9D7" w14:textId="77777777" w:rsidR="00A0468F" w:rsidRDefault="00A0468F"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B75766" w14:paraId="72AC1063" w14:textId="77777777">
        <w:tc>
          <w:tcPr>
            <w:tcW w:w="0" w:type="auto"/>
            <w:tcMar>
              <w:top w:w="0" w:type="auto"/>
              <w:bottom w:w="0" w:type="auto"/>
            </w:tcMar>
          </w:tcPr>
          <w:p w14:paraId="6CA0DF86" w14:textId="77777777" w:rsidR="00B75766" w:rsidRDefault="00A0468F" w:rsidP="00B3411F">
            <w:pPr>
              <w:numPr>
                <w:ilvl w:val="0"/>
                <w:numId w:val="3"/>
              </w:numPr>
              <w:rPr>
                <w:rFonts w:ascii="Arial" w:hAnsi="Arial" w:cs="Arial"/>
                <w:color w:val="000000"/>
                <w:sz w:val="18"/>
                <w:szCs w:val="18"/>
              </w:rPr>
            </w:pPr>
            <w:r>
              <w:rPr>
                <w:rFonts w:ascii="Arial" w:hAnsi="Arial" w:cs="Arial"/>
                <w:color w:val="000000"/>
                <w:sz w:val="18"/>
                <w:szCs w:val="18"/>
              </w:rPr>
              <w:t>elektronska oddaja na URL: https://ejn.gov.si</w:t>
            </w:r>
          </w:p>
        </w:tc>
      </w:tr>
    </w:tbl>
    <w:p w14:paraId="4DFD97C8" w14:textId="77777777" w:rsidR="00B75766" w:rsidRDefault="00A0468F">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14B4AA34" w14:textId="77777777" w:rsidR="00B75766" w:rsidRDefault="00A0468F">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71F2387F" w14:textId="77777777" w:rsidR="00B75766" w:rsidRDefault="00A0468F">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746E5566" w14:textId="77777777" w:rsidR="00B75766" w:rsidRDefault="00A0468F">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47CF0E3C" w14:textId="77777777" w:rsidR="00B75766" w:rsidRDefault="00A0468F">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D61E817" w14:textId="77777777" w:rsidR="00B75766" w:rsidRDefault="00A0468F">
      <w:pPr>
        <w:spacing w:before="225" w:after="225" w:line="240" w:lineRule="auto"/>
        <w:jc w:val="both"/>
      </w:pPr>
      <w:r>
        <w:rPr>
          <w:rFonts w:ascii="Arial" w:hAnsi="Arial" w:cs="Arial"/>
          <w:color w:val="000000"/>
          <w:sz w:val="18"/>
          <w:szCs w:val="18"/>
        </w:rPr>
        <w:t>Po preteku roka za predložitev ponudb ponudbe ne bo več mogoče oddati.</w:t>
      </w:r>
    </w:p>
    <w:p w14:paraId="6011A175" w14:textId="77777777" w:rsidR="00A0468F" w:rsidRPr="008806CE" w:rsidRDefault="00A0468F"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ODPIRANJE PONUDB</w:t>
      </w:r>
    </w:p>
    <w:p w14:paraId="1F6BDCF3" w14:textId="77777777" w:rsidR="00A0468F" w:rsidRPr="00445A62" w:rsidRDefault="00A0468F"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080808C8" w14:textId="77777777" w:rsidR="00A0468F" w:rsidRPr="00445A62" w:rsidRDefault="00A0468F" w:rsidP="005747CB">
      <w:pPr>
        <w:spacing w:before="120" w:after="120"/>
        <w:jc w:val="both"/>
        <w:rPr>
          <w:rFonts w:ascii="Arial" w:hAnsi="Arial" w:cs="Arial"/>
          <w:b/>
          <w:sz w:val="18"/>
          <w:szCs w:val="18"/>
        </w:rPr>
      </w:pPr>
      <w:r>
        <w:rPr>
          <w:rFonts w:ascii="Arial" w:hAnsi="Arial" w:cs="Arial"/>
          <w:b/>
          <w:sz w:val="18"/>
          <w:szCs w:val="18"/>
        </w:rPr>
        <w:t>Spletna aplikacija e-JN</w:t>
      </w:r>
    </w:p>
    <w:p w14:paraId="3745A478" w14:textId="77777777" w:rsidR="00B75766" w:rsidRDefault="00A0468F">
      <w:pPr>
        <w:spacing w:before="225" w:after="225" w:line="240" w:lineRule="auto"/>
        <w:jc w:val="both"/>
      </w:pPr>
      <w:r>
        <w:rPr>
          <w:rFonts w:ascii="Arial" w:hAnsi="Arial" w:cs="Arial"/>
          <w:color w:val="000000"/>
          <w:sz w:val="18"/>
          <w:szCs w:val="18"/>
        </w:rPr>
        <w:t xml:space="preserve">Odpiranje poteka tako, da informacijski sistem e-JN </w:t>
      </w:r>
      <w:proofErr w:type="spellStart"/>
      <w:r>
        <w:rPr>
          <w:rFonts w:ascii="Arial" w:hAnsi="Arial" w:cs="Arial"/>
          <w:color w:val="000000"/>
          <w:sz w:val="18"/>
          <w:szCs w:val="18"/>
        </w:rPr>
        <w:t>samodjeno</w:t>
      </w:r>
      <w:proofErr w:type="spellEnd"/>
      <w:r>
        <w:rPr>
          <w:rFonts w:ascii="Arial" w:hAnsi="Arial" w:cs="Arial"/>
          <w:color w:val="000000"/>
          <w:sz w:val="18"/>
          <w:szCs w:val="18"/>
        </w:rPr>
        <w:t xml:space="preserve">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05C351D6" w14:textId="77777777" w:rsidR="00A0468F" w:rsidRPr="008806CE" w:rsidRDefault="00A0468F"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312721BC" w14:textId="77777777" w:rsidR="00A0468F" w:rsidRPr="00445A62" w:rsidRDefault="00A0468F"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4545FC78" w14:textId="77777777" w:rsidR="00B75766" w:rsidRDefault="00A0468F">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8F352E6" w14:textId="77777777" w:rsidR="00A0468F" w:rsidRPr="008806CE" w:rsidRDefault="00A0468F"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19C00A17" w14:textId="77777777" w:rsidR="00A0468F" w:rsidRPr="00445A62" w:rsidRDefault="00A0468F"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774FC13C" w14:textId="77777777" w:rsidR="00B75766" w:rsidRDefault="00A0468F">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9B5136E" w14:textId="77777777" w:rsidR="00A0468F" w:rsidRPr="008806CE" w:rsidRDefault="00A0468F"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42B74DE2" w14:textId="77777777" w:rsidR="00B75766" w:rsidRDefault="00A0468F">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B75766" w14:paraId="143FF1E8" w14:textId="77777777">
        <w:tc>
          <w:tcPr>
            <w:tcW w:w="0" w:type="auto"/>
            <w:tcMar>
              <w:top w:w="0" w:type="auto"/>
              <w:bottom w:w="0" w:type="auto"/>
            </w:tcMar>
          </w:tcPr>
          <w:p w14:paraId="0D33B8A9" w14:textId="77777777" w:rsidR="00B75766" w:rsidRDefault="00A0468F" w:rsidP="00B3411F">
            <w:pPr>
              <w:numPr>
                <w:ilvl w:val="0"/>
                <w:numId w:val="4"/>
              </w:numPr>
              <w:rPr>
                <w:rFonts w:ascii="Arial" w:hAnsi="Arial" w:cs="Arial"/>
                <w:color w:val="000000"/>
                <w:sz w:val="18"/>
                <w:szCs w:val="18"/>
              </w:rPr>
            </w:pPr>
            <w:r>
              <w:rPr>
                <w:rFonts w:ascii="Arial" w:hAnsi="Arial" w:cs="Arial"/>
                <w:color w:val="000000"/>
                <w:sz w:val="18"/>
                <w:szCs w:val="18"/>
              </w:rPr>
              <w:t>Portal javnih naročil</w:t>
            </w:r>
          </w:p>
        </w:tc>
      </w:tr>
    </w:tbl>
    <w:p w14:paraId="743001D5" w14:textId="77777777" w:rsidR="00B75766" w:rsidRDefault="00A0468F">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70C33D31" w14:textId="77777777" w:rsidR="00B75766" w:rsidRDefault="00A0468F">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0D0F6189" w14:textId="77777777" w:rsidR="00A0468F" w:rsidRPr="008806CE" w:rsidRDefault="00A0468F" w:rsidP="00C1339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rPr>
      </w:pPr>
      <w:r>
        <w:rPr>
          <w:rFonts w:ascii="Arial" w:hAnsi="Arial" w:cs="Arial"/>
          <w:color w:val="FFFFFF" w:themeColor="background1"/>
          <w:sz w:val="22"/>
          <w:szCs w:val="22"/>
        </w:rPr>
        <w:t>OGLED</w:t>
      </w:r>
    </w:p>
    <w:p w14:paraId="221D8B6E" w14:textId="77777777" w:rsidR="00B75766" w:rsidRDefault="00A0468F">
      <w:pPr>
        <w:spacing w:after="0" w:line="240" w:lineRule="auto"/>
        <w:jc w:val="both"/>
      </w:pPr>
      <w:r>
        <w:rPr>
          <w:rFonts w:ascii="Arial" w:hAnsi="Arial" w:cs="Arial"/>
          <w:color w:val="000000"/>
          <w:sz w:val="18"/>
          <w:szCs w:val="18"/>
        </w:rPr>
        <w:t> </w:t>
      </w:r>
    </w:p>
    <w:p w14:paraId="3CE72D75" w14:textId="4C81155D" w:rsidR="00303F17" w:rsidRPr="00BE3F43" w:rsidRDefault="00303F17" w:rsidP="00BE3F43">
      <w:pPr>
        <w:spacing w:before="225" w:after="225" w:line="240" w:lineRule="auto"/>
        <w:jc w:val="both"/>
        <w:rPr>
          <w:b/>
          <w:bCs/>
        </w:rPr>
      </w:pPr>
      <w:r w:rsidRPr="00BE3F43">
        <w:rPr>
          <w:rFonts w:ascii="Arial" w:hAnsi="Arial" w:cs="Arial"/>
          <w:b/>
          <w:bCs/>
          <w:sz w:val="18"/>
          <w:szCs w:val="18"/>
        </w:rPr>
        <w:t>Termin ogleda je</w:t>
      </w:r>
      <w:r w:rsidR="009D0080" w:rsidRPr="00BE3F43">
        <w:rPr>
          <w:rFonts w:ascii="Arial" w:hAnsi="Arial" w:cs="Arial"/>
          <w:b/>
          <w:bCs/>
          <w:sz w:val="18"/>
          <w:szCs w:val="18"/>
        </w:rPr>
        <w:t xml:space="preserve"> </w:t>
      </w:r>
      <w:r w:rsidR="007A3125" w:rsidRPr="00BE3F43">
        <w:rPr>
          <w:rFonts w:ascii="Arial" w:hAnsi="Arial" w:cs="Arial"/>
          <w:b/>
          <w:bCs/>
          <w:sz w:val="18"/>
          <w:szCs w:val="18"/>
        </w:rPr>
        <w:t>11.7</w:t>
      </w:r>
      <w:r w:rsidR="00BE3F43" w:rsidRPr="00BE3F43">
        <w:rPr>
          <w:rFonts w:ascii="Arial" w:hAnsi="Arial" w:cs="Arial"/>
          <w:b/>
          <w:bCs/>
          <w:sz w:val="18"/>
          <w:szCs w:val="18"/>
        </w:rPr>
        <w:t>.2025</w:t>
      </w:r>
      <w:r w:rsidRPr="00BE3F43">
        <w:rPr>
          <w:rFonts w:ascii="Arial" w:hAnsi="Arial" w:cs="Arial"/>
          <w:b/>
          <w:bCs/>
          <w:sz w:val="18"/>
          <w:szCs w:val="18"/>
        </w:rPr>
        <w:t xml:space="preserve"> ob </w:t>
      </w:r>
      <w:r w:rsidR="00E92429" w:rsidRPr="00BE3F43">
        <w:rPr>
          <w:rFonts w:ascii="Arial" w:hAnsi="Arial" w:cs="Arial"/>
          <w:b/>
          <w:bCs/>
          <w:sz w:val="18"/>
          <w:szCs w:val="18"/>
        </w:rPr>
        <w:t>1</w:t>
      </w:r>
      <w:r w:rsidR="007A3125" w:rsidRPr="00BE3F43">
        <w:rPr>
          <w:rFonts w:ascii="Arial" w:hAnsi="Arial" w:cs="Arial"/>
          <w:b/>
          <w:bCs/>
          <w:sz w:val="18"/>
          <w:szCs w:val="18"/>
        </w:rPr>
        <w:t>0</w:t>
      </w:r>
      <w:r w:rsidRPr="00BE3F43">
        <w:rPr>
          <w:rFonts w:ascii="Arial" w:hAnsi="Arial" w:cs="Arial"/>
          <w:b/>
          <w:bCs/>
          <w:sz w:val="18"/>
          <w:szCs w:val="18"/>
        </w:rPr>
        <w:t>:00 uri</w:t>
      </w:r>
    </w:p>
    <w:p w14:paraId="62EF00BD" w14:textId="77777777" w:rsidR="00B75766" w:rsidRPr="0094682E" w:rsidRDefault="00A0468F" w:rsidP="00BE3F43">
      <w:pPr>
        <w:spacing w:after="0" w:line="240" w:lineRule="auto"/>
        <w:jc w:val="both"/>
      </w:pPr>
      <w:r w:rsidRPr="0094682E">
        <w:rPr>
          <w:rFonts w:ascii="Arial" w:hAnsi="Arial" w:cs="Arial"/>
          <w:sz w:val="18"/>
          <w:szCs w:val="18"/>
        </w:rPr>
        <w:t xml:space="preserve"> Izpred: SPLOŠNA BOLNIŠNICA NOVO MESTO, Šmihelska cesta 1, 8000 Novo mesto </w:t>
      </w:r>
    </w:p>
    <w:tbl>
      <w:tblPr>
        <w:tblStyle w:val="NormalTablePHPDOCX"/>
        <w:tblW w:w="0" w:type="auto"/>
        <w:tblInd w:w="108" w:type="dxa"/>
        <w:tblLook w:val="04A0" w:firstRow="1" w:lastRow="0" w:firstColumn="1" w:lastColumn="0" w:noHBand="0" w:noVBand="1"/>
      </w:tblPr>
      <w:tblGrid>
        <w:gridCol w:w="8962"/>
      </w:tblGrid>
      <w:tr w:rsidR="0094682E" w:rsidRPr="0094682E" w14:paraId="33E21DF1" w14:textId="77777777">
        <w:tc>
          <w:tcPr>
            <w:tcW w:w="0" w:type="auto"/>
            <w:tcMar>
              <w:top w:w="0" w:type="auto"/>
              <w:bottom w:w="0" w:type="auto"/>
            </w:tcMar>
          </w:tcPr>
          <w:p w14:paraId="4EBD2E73" w14:textId="77777777" w:rsidR="00303F17" w:rsidRPr="0094682E" w:rsidRDefault="00303F17" w:rsidP="00BE3F43">
            <w:pPr>
              <w:jc w:val="both"/>
              <w:rPr>
                <w:rFonts w:ascii="Arial" w:hAnsi="Arial" w:cs="Arial"/>
                <w:sz w:val="18"/>
                <w:szCs w:val="18"/>
              </w:rPr>
            </w:pPr>
          </w:p>
          <w:p w14:paraId="37077361" w14:textId="073D1E39" w:rsidR="00B75766" w:rsidRPr="0094682E" w:rsidRDefault="00A0468F" w:rsidP="00BE3F43">
            <w:pPr>
              <w:jc w:val="both"/>
            </w:pPr>
            <w:r w:rsidRPr="0094682E">
              <w:rPr>
                <w:rFonts w:ascii="Arial" w:hAnsi="Arial" w:cs="Arial"/>
                <w:sz w:val="18"/>
                <w:szCs w:val="18"/>
              </w:rPr>
              <w:t>Ogled se bo vršil v postavljenem terminu zgoraj.</w:t>
            </w:r>
          </w:p>
        </w:tc>
      </w:tr>
      <w:tr w:rsidR="0094682E" w:rsidRPr="0094682E" w14:paraId="12A8ED25" w14:textId="77777777">
        <w:tc>
          <w:tcPr>
            <w:tcW w:w="0" w:type="auto"/>
            <w:tcMar>
              <w:top w:w="0" w:type="auto"/>
              <w:bottom w:w="0" w:type="auto"/>
            </w:tcMar>
          </w:tcPr>
          <w:p w14:paraId="39CC53CC" w14:textId="77777777" w:rsidR="00303F17" w:rsidRPr="0094682E" w:rsidRDefault="00303F17" w:rsidP="00BE3F43">
            <w:pPr>
              <w:jc w:val="both"/>
              <w:rPr>
                <w:rFonts w:ascii="Arial" w:hAnsi="Arial" w:cs="Arial"/>
                <w:sz w:val="18"/>
                <w:szCs w:val="18"/>
              </w:rPr>
            </w:pPr>
          </w:p>
          <w:p w14:paraId="0BD5584B" w14:textId="4AABBF07" w:rsidR="00B75766" w:rsidRPr="0094682E" w:rsidRDefault="00A0468F" w:rsidP="00BE3F43">
            <w:pPr>
              <w:jc w:val="both"/>
            </w:pPr>
            <w:r w:rsidRPr="0094682E">
              <w:rPr>
                <w:rFonts w:ascii="Arial" w:hAnsi="Arial" w:cs="Arial"/>
                <w:sz w:val="18"/>
                <w:szCs w:val="18"/>
              </w:rPr>
              <w:t>Zbor pred vhodom v upravno stavbo SPLOŠNE BOLNIŠNICE NOVO MESTO, Šmihelska cesta 1, 8000 Novo mesto.</w:t>
            </w:r>
          </w:p>
        </w:tc>
      </w:tr>
      <w:tr w:rsidR="0094682E" w:rsidRPr="0094682E" w14:paraId="04F2AFC2" w14:textId="77777777">
        <w:tc>
          <w:tcPr>
            <w:tcW w:w="0" w:type="auto"/>
            <w:tcMar>
              <w:top w:w="0" w:type="auto"/>
              <w:bottom w:w="0" w:type="auto"/>
            </w:tcMar>
          </w:tcPr>
          <w:p w14:paraId="598542AD" w14:textId="651E0301" w:rsidR="00B75766" w:rsidRPr="00BE3F43" w:rsidRDefault="00A0468F" w:rsidP="00BE3F43">
            <w:pPr>
              <w:spacing w:before="225" w:after="225"/>
              <w:jc w:val="both"/>
              <w:rPr>
                <w:sz w:val="18"/>
                <w:szCs w:val="18"/>
              </w:rPr>
            </w:pPr>
            <w:r w:rsidRPr="00BE3F43">
              <w:rPr>
                <w:rFonts w:ascii="Arial" w:hAnsi="Arial" w:cs="Arial"/>
                <w:sz w:val="18"/>
                <w:szCs w:val="18"/>
              </w:rPr>
              <w:lastRenderedPageBreak/>
              <w:t xml:space="preserve">Ogled lokacije </w:t>
            </w:r>
            <w:r w:rsidR="00BE3F43" w:rsidRPr="00BE3F43">
              <w:rPr>
                <w:rFonts w:ascii="Arial" w:hAnsi="Arial" w:cs="Arial"/>
                <w:b/>
                <w:bCs/>
                <w:sz w:val="18"/>
                <w:szCs w:val="18"/>
              </w:rPr>
              <w:t>NI</w:t>
            </w:r>
            <w:r w:rsidRPr="00BE3F43">
              <w:rPr>
                <w:rFonts w:ascii="Arial" w:hAnsi="Arial" w:cs="Arial"/>
                <w:b/>
                <w:bCs/>
                <w:sz w:val="18"/>
                <w:szCs w:val="18"/>
              </w:rPr>
              <w:t xml:space="preserve"> obvezen</w:t>
            </w:r>
            <w:r w:rsidRPr="00BE3F43">
              <w:rPr>
                <w:rFonts w:ascii="Arial" w:hAnsi="Arial" w:cs="Arial"/>
                <w:sz w:val="18"/>
                <w:szCs w:val="18"/>
              </w:rPr>
              <w:t xml:space="preserve">, </w:t>
            </w:r>
            <w:r w:rsidR="00BE3F43" w:rsidRPr="00BE3F43">
              <w:rPr>
                <w:rFonts w:ascii="Arial" w:hAnsi="Arial" w:cs="Arial"/>
                <w:sz w:val="18"/>
                <w:szCs w:val="18"/>
              </w:rPr>
              <w:t xml:space="preserve">je pa zaželen </w:t>
            </w:r>
            <w:r w:rsidRPr="00BE3F43">
              <w:rPr>
                <w:rFonts w:ascii="Arial" w:hAnsi="Arial" w:cs="Arial"/>
                <w:sz w:val="18"/>
                <w:szCs w:val="18"/>
              </w:rPr>
              <w:t>zaradi kompleksnosti predmeta in narave naročnika (izvajanje zdravstvene dejavnosti v stavbah, kjer so predvidena dela).</w:t>
            </w:r>
          </w:p>
          <w:p w14:paraId="44CB370C" w14:textId="1D5B2402" w:rsidR="00BE3F43" w:rsidRPr="00BE3F43" w:rsidRDefault="00BE3F43" w:rsidP="00BE3F43">
            <w:pPr>
              <w:spacing w:before="225" w:after="225"/>
              <w:jc w:val="both"/>
              <w:rPr>
                <w:sz w:val="18"/>
                <w:szCs w:val="18"/>
              </w:rPr>
            </w:pPr>
            <w:r w:rsidRPr="00BE3F43">
              <w:rPr>
                <w:rFonts w:ascii="Arial" w:hAnsi="Arial" w:cs="Arial"/>
                <w:sz w:val="18"/>
                <w:szCs w:val="18"/>
              </w:rPr>
              <w:t xml:space="preserve">V kolikor se je ponudnik udeležil ogleda že v predhodnem postopku JN (številka objave na PJN JN002291/2025-EUe16/01-P02, datum objave: 22.4.20252025 in TED številka objave 258642-2025, datum objave:22.4.2025), ogleda ni potrebno ponovno opravljati. </w:t>
            </w:r>
          </w:p>
          <w:p w14:paraId="685BCB2D" w14:textId="1CA08E9A" w:rsidR="00B75766" w:rsidRPr="00BE3F43" w:rsidRDefault="00A0468F" w:rsidP="00BE3F43">
            <w:pPr>
              <w:spacing w:before="225" w:after="225"/>
              <w:jc w:val="both"/>
              <w:rPr>
                <w:sz w:val="18"/>
                <w:szCs w:val="18"/>
              </w:rPr>
            </w:pPr>
            <w:r w:rsidRPr="00BE3F43">
              <w:rPr>
                <w:rFonts w:ascii="Arial" w:hAnsi="Arial" w:cs="Arial"/>
                <w:sz w:val="18"/>
                <w:szCs w:val="18"/>
              </w:rPr>
              <w:t>Ponudniki se na ogledu lahko seznanijo z vsemi okoliščinami in jih tako upoštevajo pri pripravi ponudbe oz. ponudbene cene. Naročnik ponudniku ne bo priznaval dodatnih stroškov iz naslova nepoznavanja okoliščin (ki bi mu lahko bile oz. bi mu morale biti poznane, saj je ravno za ta nam</w:t>
            </w:r>
            <w:r w:rsidR="004D3AE0" w:rsidRPr="00BE3F43">
              <w:rPr>
                <w:rFonts w:ascii="Arial" w:hAnsi="Arial" w:cs="Arial"/>
                <w:sz w:val="18"/>
                <w:szCs w:val="18"/>
              </w:rPr>
              <w:t>e</w:t>
            </w:r>
            <w:r w:rsidRPr="00BE3F43">
              <w:rPr>
                <w:rFonts w:ascii="Arial" w:hAnsi="Arial" w:cs="Arial"/>
                <w:sz w:val="18"/>
                <w:szCs w:val="18"/>
              </w:rPr>
              <w:t>n namenjen ogled lokacije del).</w:t>
            </w:r>
          </w:p>
          <w:p w14:paraId="248E5F81" w14:textId="77777777" w:rsidR="00B75766" w:rsidRPr="00BE3F43" w:rsidRDefault="00A0468F" w:rsidP="00BE3F43">
            <w:pPr>
              <w:spacing w:before="225" w:after="225"/>
              <w:jc w:val="both"/>
              <w:rPr>
                <w:sz w:val="18"/>
                <w:szCs w:val="18"/>
              </w:rPr>
            </w:pPr>
            <w:r w:rsidRPr="00BE3F43">
              <w:rPr>
                <w:rFonts w:ascii="Arial" w:hAnsi="Arial" w:cs="Arial"/>
                <w:sz w:val="18"/>
                <w:szCs w:val="18"/>
              </w:rPr>
              <w:t>Naročnik, iz razloga nepoznavanja lokacije in okoliščin, kasneje - po sklenitvi pogodbe, izbranemu ponudniku ne bo priznaval dodatnih stroškov/ del.</w:t>
            </w:r>
          </w:p>
        </w:tc>
      </w:tr>
    </w:tbl>
    <w:p w14:paraId="6D4D5B6C" w14:textId="77777777" w:rsidR="00A0468F" w:rsidRPr="00445A62" w:rsidRDefault="00A0468F" w:rsidP="001761E6">
      <w:pPr>
        <w:pStyle w:val="Paragraf"/>
        <w:spacing w:before="0" w:after="0"/>
        <w:jc w:val="both"/>
        <w:rPr>
          <w:rFonts w:ascii="Arial" w:hAnsi="Arial" w:cs="Arial"/>
        </w:rPr>
      </w:pPr>
    </w:p>
    <w:p w14:paraId="4BB9360B" w14:textId="608DF3A8" w:rsidR="00B75766" w:rsidRDefault="00A0468F">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7A3125">
        <w:rPr>
          <w:rFonts w:ascii="Arial" w:hAnsi="Arial" w:cs="Arial"/>
          <w:color w:val="000000"/>
          <w:sz w:val="18"/>
          <w:szCs w:val="18"/>
        </w:rPr>
        <w:t>27.6.</w:t>
      </w:r>
      <w:r>
        <w:rPr>
          <w:rFonts w:ascii="Arial" w:hAnsi="Arial" w:cs="Arial"/>
          <w:color w:val="000000"/>
          <w:sz w:val="18"/>
          <w:szCs w:val="18"/>
        </w:rPr>
        <w:t>2025</w:t>
      </w:r>
      <w:r>
        <w:rPr>
          <w:rFonts w:ascii="Arial" w:hAnsi="Arial" w:cs="Arial"/>
          <w:color w:val="000000"/>
          <w:sz w:val="18"/>
          <w:szCs w:val="18"/>
        </w:rPr>
        <w:br/>
        <w:t>Kraj: Novo mesto</w:t>
      </w:r>
    </w:p>
    <w:p w14:paraId="13C103A0" w14:textId="77777777" w:rsidR="00303F17" w:rsidRDefault="00303F17">
      <w:pPr>
        <w:spacing w:after="0" w:line="240" w:lineRule="auto"/>
      </w:pPr>
    </w:p>
    <w:p w14:paraId="283795FF" w14:textId="77777777" w:rsidR="00303F17" w:rsidRDefault="00303F17">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B75766" w14:paraId="3CC646F8" w14:textId="77777777">
        <w:trPr>
          <w:cantSplit/>
        </w:trPr>
        <w:tc>
          <w:tcPr>
            <w:tcW w:w="0" w:type="auto"/>
            <w:tcMar>
              <w:top w:w="135" w:type="dxa"/>
              <w:bottom w:w="135" w:type="dxa"/>
            </w:tcMar>
            <w:vAlign w:val="center"/>
          </w:tcPr>
          <w:p w14:paraId="1B5B2EEC" w14:textId="77777777" w:rsidR="00B75766" w:rsidRDefault="00A0468F">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1423CEEE" w14:textId="77777777" w:rsidR="00B75766" w:rsidRDefault="00A0468F">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1D9D6F03" w14:textId="77777777" w:rsidR="00B75766" w:rsidRDefault="00B75766">
      <w:pPr>
        <w:sectPr w:rsidR="00B75766" w:rsidSect="006E7A2B">
          <w:headerReference w:type="default" r:id="rId13"/>
          <w:footerReference w:type="default" r:id="rId14"/>
          <w:pgSz w:w="11906" w:h="16838"/>
          <w:pgMar w:top="1418" w:right="1418" w:bottom="1418" w:left="1418" w:header="567" w:footer="596" w:gutter="0"/>
          <w:cols w:space="708"/>
          <w:docGrid w:linePitch="360"/>
        </w:sectPr>
      </w:pPr>
    </w:p>
    <w:p w14:paraId="3BB8948A" w14:textId="77777777" w:rsidR="00A0468F" w:rsidRPr="00EF740C" w:rsidRDefault="00A0468F"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332752CB" w14:textId="77777777" w:rsidR="00A0468F" w:rsidRDefault="00A0468F"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B75766" w14:paraId="4194AC6E" w14:textId="77777777">
        <w:tc>
          <w:tcPr>
            <w:tcW w:w="0" w:type="auto"/>
            <w:shd w:val="clear" w:color="auto" w:fill="000000"/>
            <w:tcMar>
              <w:top w:w="150" w:type="dxa"/>
              <w:bottom w:w="150" w:type="dxa"/>
            </w:tcMar>
            <w:vAlign w:val="center"/>
          </w:tcPr>
          <w:p w14:paraId="069FF55D" w14:textId="77777777" w:rsidR="00B75766" w:rsidRDefault="00A0468F">
            <w:r>
              <w:rPr>
                <w:rFonts w:ascii="Arial" w:hAnsi="Arial" w:cs="Arial"/>
                <w:b/>
                <w:bCs/>
                <w:color w:val="FFFFFF"/>
                <w:position w:val="-2"/>
                <w:sz w:val="18"/>
                <w:szCs w:val="18"/>
                <w:shd w:val="clear" w:color="auto" w:fill="000000"/>
              </w:rPr>
              <w:t xml:space="preserve">1. Podatki o naročniku, financiranje in </w:t>
            </w:r>
            <w:proofErr w:type="spellStart"/>
            <w:r>
              <w:rPr>
                <w:rFonts w:ascii="Arial" w:hAnsi="Arial" w:cs="Arial"/>
                <w:b/>
                <w:bCs/>
                <w:color w:val="FFFFFF"/>
                <w:position w:val="-2"/>
                <w:sz w:val="18"/>
                <w:szCs w:val="18"/>
                <w:shd w:val="clear" w:color="auto" w:fill="000000"/>
              </w:rPr>
              <w:t>odložni</w:t>
            </w:r>
            <w:proofErr w:type="spellEnd"/>
            <w:r>
              <w:rPr>
                <w:rFonts w:ascii="Arial" w:hAnsi="Arial" w:cs="Arial"/>
                <w:b/>
                <w:bCs/>
                <w:color w:val="FFFFFF"/>
                <w:position w:val="-2"/>
                <w:sz w:val="18"/>
                <w:szCs w:val="18"/>
                <w:shd w:val="clear" w:color="auto" w:fill="000000"/>
              </w:rPr>
              <w:t xml:space="preserve"> pogoj</w:t>
            </w:r>
          </w:p>
        </w:tc>
      </w:tr>
    </w:tbl>
    <w:p w14:paraId="7FA7C1E9" w14:textId="77777777" w:rsidR="00B75766" w:rsidRDefault="00A0468F">
      <w:pPr>
        <w:spacing w:before="225" w:after="225" w:line="240" w:lineRule="auto"/>
        <w:jc w:val="both"/>
      </w:pPr>
      <w:proofErr w:type="spellStart"/>
      <w:r>
        <w:rPr>
          <w:rFonts w:ascii="Arial" w:hAnsi="Arial" w:cs="Arial"/>
          <w:b/>
          <w:bCs/>
          <w:color w:val="000000"/>
          <w:sz w:val="18"/>
          <w:szCs w:val="18"/>
        </w:rPr>
        <w:t>Naročniik</w:t>
      </w:r>
      <w:proofErr w:type="spellEnd"/>
    </w:p>
    <w:p w14:paraId="61C7128F" w14:textId="77777777" w:rsidR="00B75766" w:rsidRDefault="00A0468F">
      <w:pPr>
        <w:spacing w:before="225" w:after="225" w:line="240" w:lineRule="auto"/>
        <w:jc w:val="both"/>
      </w:pPr>
      <w:r>
        <w:rPr>
          <w:rFonts w:ascii="Arial" w:hAnsi="Arial" w:cs="Arial"/>
          <w:color w:val="000000"/>
          <w:sz w:val="18"/>
          <w:szCs w:val="18"/>
        </w:rPr>
        <w:t>Splošna bolnišnica Novo mesto, Šmihelska cesta 1, 8000 Novo mesto</w:t>
      </w:r>
    </w:p>
    <w:p w14:paraId="2D1FEF29" w14:textId="77777777" w:rsidR="00B75766" w:rsidRDefault="00A0468F">
      <w:pPr>
        <w:spacing w:before="225" w:after="225" w:line="240" w:lineRule="auto"/>
        <w:jc w:val="both"/>
      </w:pPr>
      <w:r>
        <w:rPr>
          <w:rFonts w:ascii="Arial" w:hAnsi="Arial" w:cs="Arial"/>
          <w:b/>
          <w:bCs/>
          <w:color w:val="000000"/>
          <w:sz w:val="18"/>
          <w:szCs w:val="18"/>
        </w:rPr>
        <w:t>Financiranje</w:t>
      </w:r>
    </w:p>
    <w:p w14:paraId="3D26D15C" w14:textId="77777777" w:rsidR="00B75766" w:rsidRPr="004D3AE0" w:rsidRDefault="00A0468F">
      <w:pPr>
        <w:spacing w:before="225" w:after="225" w:line="240" w:lineRule="auto"/>
        <w:jc w:val="both"/>
      </w:pPr>
      <w:r w:rsidRPr="004D3AE0">
        <w:rPr>
          <w:rFonts w:ascii="Arial" w:hAnsi="Arial" w:cs="Arial"/>
          <w:sz w:val="18"/>
          <w:szCs w:val="18"/>
        </w:rPr>
        <w:t>Investicija: "Izvedba sončne elektrarne - Bolnišnica Novo mesto" je bila prijavljena na javni razpis za sofinanciranje izgradnje novih naprav za proizvodnjo električne energije iz sončne energije na javnih stavbah in parkiriščih za obdobje 2024 do 2026, v okviru Načrta za okrevanje in odpornost, razvojnega področja "Zeleni prehod", komponenta 1: "Obnovljivi viri energije in učinkovita raba energije v gospodarstvu (C1 K1), naložbe "Proizvodnja elektrike iz obnovljivih virov energije".</w:t>
      </w:r>
    </w:p>
    <w:p w14:paraId="153A8B9E" w14:textId="40C95D9B" w:rsidR="00B75766" w:rsidRPr="004D3AE0" w:rsidRDefault="00A0468F">
      <w:pPr>
        <w:spacing w:before="225" w:after="225" w:line="240" w:lineRule="auto"/>
        <w:jc w:val="both"/>
      </w:pPr>
      <w:r w:rsidRPr="004D3AE0">
        <w:rPr>
          <w:rFonts w:ascii="Arial" w:hAnsi="Arial" w:cs="Arial"/>
          <w:sz w:val="18"/>
          <w:szCs w:val="18"/>
        </w:rPr>
        <w:t xml:space="preserve">Za investicijo </w:t>
      </w:r>
      <w:r w:rsidR="007A3125">
        <w:rPr>
          <w:rFonts w:ascii="Arial" w:hAnsi="Arial" w:cs="Arial"/>
          <w:sz w:val="18"/>
          <w:szCs w:val="18"/>
        </w:rPr>
        <w:t>je bil</w:t>
      </w:r>
      <w:r w:rsidRPr="004D3AE0">
        <w:rPr>
          <w:rFonts w:ascii="Arial" w:hAnsi="Arial" w:cs="Arial"/>
          <w:sz w:val="18"/>
          <w:szCs w:val="18"/>
        </w:rPr>
        <w:t xml:space="preserve"> odobren finančni prispevek iz Sklada NOO</w:t>
      </w:r>
      <w:r w:rsidR="007A3125">
        <w:rPr>
          <w:rFonts w:ascii="Arial" w:hAnsi="Arial" w:cs="Arial"/>
          <w:sz w:val="18"/>
          <w:szCs w:val="18"/>
        </w:rPr>
        <w:t xml:space="preserve"> </w:t>
      </w:r>
      <w:r w:rsidR="007A3125">
        <w:rPr>
          <w:rFonts w:ascii="Arial" w:hAnsi="Arial" w:cs="Arial"/>
          <w:color w:val="000000" w:themeColor="text1"/>
          <w:sz w:val="18"/>
          <w:szCs w:val="18"/>
        </w:rPr>
        <w:t>na podlagi sklepa Ministrstva za okolje, podnebje in energijo št. 545/230/2023-2570-210 z dne 17.4.2025, v višini 458.624,00 EUR</w:t>
      </w:r>
      <w:r w:rsidRPr="004D3AE0">
        <w:rPr>
          <w:rFonts w:ascii="Arial" w:hAnsi="Arial" w:cs="Arial"/>
          <w:sz w:val="18"/>
          <w:szCs w:val="18"/>
        </w:rPr>
        <w:t>. </w:t>
      </w:r>
    </w:p>
    <w:p w14:paraId="020AF409" w14:textId="77777777" w:rsidR="00B75766" w:rsidRPr="004D3AE0" w:rsidRDefault="00A0468F">
      <w:pPr>
        <w:spacing w:before="225" w:after="225" w:line="240" w:lineRule="auto"/>
        <w:jc w:val="both"/>
      </w:pPr>
      <w:r w:rsidRPr="004D3AE0">
        <w:rPr>
          <w:rFonts w:ascii="Arial" w:hAnsi="Arial" w:cs="Arial"/>
          <w:sz w:val="18"/>
          <w:szCs w:val="18"/>
        </w:rPr>
        <w:t>Sredstva sofinanciranja bodo predvidoma zagotovljena na proračunski postavki: − 230216 C1K1IE Proizvodnja elektrike iz obnovljivih virov energije-NOO-MOPE-posojilo. Projekt delno financira Evropska unija, in sicer iz sredstev sklada za okrevanje in odpornost, ki je proračunski sklad za čas izvajanja NOO. Projekt se izvaja v okviru Mehanizma. </w:t>
      </w:r>
    </w:p>
    <w:p w14:paraId="7940A341" w14:textId="77777777" w:rsidR="00B75766" w:rsidRPr="004D3AE0" w:rsidRDefault="00A0468F">
      <w:pPr>
        <w:spacing w:before="225" w:after="225" w:line="240" w:lineRule="auto"/>
        <w:jc w:val="both"/>
      </w:pPr>
      <w:r w:rsidRPr="004D3AE0">
        <w:rPr>
          <w:rFonts w:ascii="Arial" w:hAnsi="Arial" w:cs="Arial"/>
          <w:sz w:val="18"/>
          <w:szCs w:val="18"/>
        </w:rPr>
        <w:t>Upravičeni stroški so:</w:t>
      </w:r>
    </w:p>
    <w:tbl>
      <w:tblPr>
        <w:tblStyle w:val="NormalTablePHPDOCX"/>
        <w:tblW w:w="0" w:type="auto"/>
        <w:tblInd w:w="108" w:type="dxa"/>
        <w:tblLook w:val="04A0" w:firstRow="1" w:lastRow="0" w:firstColumn="1" w:lastColumn="0" w:noHBand="0" w:noVBand="1"/>
      </w:tblPr>
      <w:tblGrid>
        <w:gridCol w:w="8962"/>
      </w:tblGrid>
      <w:tr w:rsidR="004D3AE0" w:rsidRPr="004D3AE0" w14:paraId="50C74D1F" w14:textId="77777777">
        <w:tc>
          <w:tcPr>
            <w:tcW w:w="0" w:type="auto"/>
            <w:tcMar>
              <w:top w:w="0" w:type="auto"/>
              <w:bottom w:w="0" w:type="auto"/>
            </w:tcMar>
          </w:tcPr>
          <w:p w14:paraId="3FC3F857" w14:textId="77777777" w:rsidR="00B75766" w:rsidRPr="004D3AE0" w:rsidRDefault="00A0468F" w:rsidP="00B3411F">
            <w:pPr>
              <w:numPr>
                <w:ilvl w:val="0"/>
                <w:numId w:val="5"/>
              </w:numPr>
              <w:rPr>
                <w:rFonts w:ascii="Arial" w:hAnsi="Arial" w:cs="Arial"/>
                <w:sz w:val="18"/>
                <w:szCs w:val="18"/>
              </w:rPr>
            </w:pPr>
            <w:r w:rsidRPr="004D3AE0">
              <w:rPr>
                <w:rFonts w:ascii="Arial" w:hAnsi="Arial" w:cs="Arial"/>
                <w:sz w:val="18"/>
                <w:szCs w:val="18"/>
              </w:rPr>
              <w:t>nakup in vgradnja naprave za samooskrbo,</w:t>
            </w:r>
          </w:p>
          <w:p w14:paraId="5C1AF899" w14:textId="77777777" w:rsidR="00B75766" w:rsidRPr="004D3AE0" w:rsidRDefault="00A0468F" w:rsidP="00B3411F">
            <w:pPr>
              <w:numPr>
                <w:ilvl w:val="0"/>
                <w:numId w:val="5"/>
              </w:numPr>
              <w:rPr>
                <w:rFonts w:ascii="Arial" w:hAnsi="Arial" w:cs="Arial"/>
                <w:sz w:val="18"/>
                <w:szCs w:val="18"/>
              </w:rPr>
            </w:pPr>
            <w:r w:rsidRPr="004D3AE0">
              <w:rPr>
                <w:rFonts w:ascii="Arial" w:hAnsi="Arial" w:cs="Arial"/>
                <w:sz w:val="18"/>
                <w:szCs w:val="18"/>
              </w:rPr>
              <w:t>nakup in vgradnja baterijskega hranilnika energije,</w:t>
            </w:r>
          </w:p>
          <w:p w14:paraId="11BFDB01" w14:textId="77777777" w:rsidR="00B75766" w:rsidRPr="004D3AE0" w:rsidRDefault="00A0468F" w:rsidP="00B3411F">
            <w:pPr>
              <w:numPr>
                <w:ilvl w:val="0"/>
                <w:numId w:val="5"/>
              </w:numPr>
              <w:rPr>
                <w:rFonts w:ascii="Arial" w:hAnsi="Arial" w:cs="Arial"/>
                <w:sz w:val="18"/>
                <w:szCs w:val="18"/>
              </w:rPr>
            </w:pPr>
            <w:r w:rsidRPr="004D3AE0">
              <w:rPr>
                <w:rFonts w:ascii="Arial" w:hAnsi="Arial" w:cs="Arial"/>
                <w:sz w:val="18"/>
                <w:szCs w:val="18"/>
              </w:rPr>
              <w:t xml:space="preserve">pripadajoča električna inštalacija in oprema, vključno s transformatorsko postajo, če je  le-ta zahtevana s strani </w:t>
            </w:r>
            <w:proofErr w:type="spellStart"/>
            <w:r w:rsidRPr="004D3AE0">
              <w:rPr>
                <w:rFonts w:ascii="Arial" w:hAnsi="Arial" w:cs="Arial"/>
                <w:sz w:val="18"/>
                <w:szCs w:val="18"/>
              </w:rPr>
              <w:t>soglasodajalca</w:t>
            </w:r>
            <w:proofErr w:type="spellEnd"/>
            <w:r w:rsidRPr="004D3AE0">
              <w:rPr>
                <w:rFonts w:ascii="Arial" w:hAnsi="Arial" w:cs="Arial"/>
                <w:sz w:val="18"/>
                <w:szCs w:val="18"/>
              </w:rPr>
              <w:t xml:space="preserve"> za priklop naprave za samooskrbo,</w:t>
            </w:r>
          </w:p>
          <w:p w14:paraId="08416B8A" w14:textId="77777777" w:rsidR="00B75766" w:rsidRPr="004D3AE0" w:rsidRDefault="00A0468F" w:rsidP="00B3411F">
            <w:pPr>
              <w:numPr>
                <w:ilvl w:val="0"/>
                <w:numId w:val="5"/>
              </w:numPr>
              <w:rPr>
                <w:rFonts w:ascii="Arial" w:hAnsi="Arial" w:cs="Arial"/>
                <w:sz w:val="18"/>
                <w:szCs w:val="18"/>
              </w:rPr>
            </w:pPr>
            <w:r w:rsidRPr="004D3AE0">
              <w:rPr>
                <w:rFonts w:ascii="Arial" w:hAnsi="Arial" w:cs="Arial"/>
                <w:sz w:val="18"/>
                <w:szCs w:val="18"/>
              </w:rPr>
              <w:t>priprava in izvedba gradbenih, obrtniških in instalacijskih del, ki so potrebni za izvedbo projekta.</w:t>
            </w:r>
          </w:p>
        </w:tc>
      </w:tr>
    </w:tbl>
    <w:p w14:paraId="08E67CC0" w14:textId="77777777" w:rsidR="00B75766" w:rsidRPr="004D3AE0" w:rsidRDefault="00A0468F">
      <w:pPr>
        <w:spacing w:before="225" w:after="225" w:line="240" w:lineRule="auto"/>
        <w:jc w:val="both"/>
      </w:pPr>
      <w:r w:rsidRPr="004D3AE0">
        <w:rPr>
          <w:rFonts w:ascii="Arial" w:hAnsi="Arial" w:cs="Arial"/>
          <w:sz w:val="18"/>
          <w:szCs w:val="18"/>
        </w:rPr>
        <w:t xml:space="preserve">S sredstvi Mehanizma za okrevanje in odpornost bodo priznani upravičeni stroški projekta sofinancirani v primeru izvedbe projekta po postopku javnega naročila do 100%, vendar ne več kot 730 EUR na kW instalirane nazivne električne moči </w:t>
      </w:r>
      <w:proofErr w:type="spellStart"/>
      <w:r w:rsidRPr="004D3AE0">
        <w:rPr>
          <w:rFonts w:ascii="Arial" w:hAnsi="Arial" w:cs="Arial"/>
          <w:sz w:val="18"/>
          <w:szCs w:val="18"/>
        </w:rPr>
        <w:t>fotovoltaičnih</w:t>
      </w:r>
      <w:proofErr w:type="spellEnd"/>
      <w:r w:rsidRPr="004D3AE0">
        <w:rPr>
          <w:rFonts w:ascii="Arial" w:hAnsi="Arial" w:cs="Arial"/>
          <w:sz w:val="18"/>
          <w:szCs w:val="18"/>
        </w:rPr>
        <w:t xml:space="preserve"> panelov (</w:t>
      </w:r>
      <w:proofErr w:type="spellStart"/>
      <w:r w:rsidRPr="004D3AE0">
        <w:rPr>
          <w:rFonts w:ascii="Arial" w:hAnsi="Arial" w:cs="Arial"/>
          <w:sz w:val="18"/>
          <w:szCs w:val="18"/>
        </w:rPr>
        <w:t>kWp</w:t>
      </w:r>
      <w:proofErr w:type="spellEnd"/>
      <w:r w:rsidRPr="004D3AE0">
        <w:rPr>
          <w:rFonts w:ascii="Arial" w:hAnsi="Arial" w:cs="Arial"/>
          <w:sz w:val="18"/>
          <w:szCs w:val="18"/>
        </w:rPr>
        <w:t>).</w:t>
      </w:r>
    </w:p>
    <w:p w14:paraId="4BE7B082" w14:textId="5F15C02D" w:rsidR="00B75766" w:rsidRPr="00E32080" w:rsidRDefault="00A0468F">
      <w:pPr>
        <w:spacing w:before="225" w:after="225" w:line="240" w:lineRule="auto"/>
        <w:jc w:val="both"/>
      </w:pPr>
      <w:r w:rsidRPr="00E32080">
        <w:rPr>
          <w:rFonts w:ascii="Arial" w:hAnsi="Arial" w:cs="Arial"/>
          <w:b/>
          <w:bCs/>
          <w:sz w:val="18"/>
          <w:szCs w:val="18"/>
        </w:rPr>
        <w:t xml:space="preserve">Ostala sredstva zagotovi naročnik sam, v skladu s finančnimi zmožnostmi - do višine </w:t>
      </w:r>
      <w:r w:rsidR="00E32080" w:rsidRPr="00E32080">
        <w:rPr>
          <w:rFonts w:ascii="Arial" w:hAnsi="Arial" w:cs="Arial"/>
          <w:b/>
          <w:bCs/>
          <w:sz w:val="18"/>
          <w:szCs w:val="18"/>
        </w:rPr>
        <w:t>zagotovljenih</w:t>
      </w:r>
      <w:r w:rsidRPr="00E32080">
        <w:rPr>
          <w:rFonts w:ascii="Arial" w:hAnsi="Arial" w:cs="Arial"/>
          <w:b/>
          <w:bCs/>
          <w:sz w:val="18"/>
          <w:szCs w:val="18"/>
        </w:rPr>
        <w:t xml:space="preserve"> sredstev v FN.</w:t>
      </w:r>
    </w:p>
    <w:p w14:paraId="126B50AF" w14:textId="77777777" w:rsidR="00B75766" w:rsidRPr="004D3AE0" w:rsidRDefault="00A0468F">
      <w:pPr>
        <w:spacing w:before="225" w:after="225" w:line="240" w:lineRule="auto"/>
        <w:jc w:val="both"/>
      </w:pPr>
      <w:r w:rsidRPr="004D3AE0">
        <w:rPr>
          <w:rFonts w:ascii="Arial" w:hAnsi="Arial" w:cs="Arial"/>
          <w:sz w:val="18"/>
          <w:szCs w:val="18"/>
        </w:rPr>
        <w:t>Predmetno javno naročilo se vodi pod pogojem, da bo naročnik zagotovil tako finančna sredstva za lastno udeležbo kot tudi sredstva za sofinanciranje izgradnje novih naprav za proizvodnjo električne energije iz sončne energije na javnih stavbah in parkiriščih za obdobje 2024 do 2026, v okviru Načrta za okrevanje in odpornost, razvojnega področja "Zeleni prehod", komponenta 1: "Obnovljivi viri energije in učinkovita raba energije v gospodarstvu (C1 K1), naložbe "Proizvodnja elektrike iz obnovljivih virov energije" iz sklada NOO.</w:t>
      </w:r>
    </w:p>
    <w:p w14:paraId="3A02FACE" w14:textId="77777777" w:rsidR="00B75766" w:rsidRPr="004D3AE0" w:rsidRDefault="00A0468F">
      <w:pPr>
        <w:spacing w:before="225" w:after="225" w:line="240" w:lineRule="auto"/>
        <w:jc w:val="both"/>
      </w:pPr>
      <w:r w:rsidRPr="004D3AE0">
        <w:rPr>
          <w:rFonts w:ascii="Arial" w:hAnsi="Arial" w:cs="Arial"/>
          <w:b/>
          <w:bCs/>
          <w:sz w:val="18"/>
          <w:szCs w:val="18"/>
        </w:rPr>
        <w:t>V kolikor naročnik pri zagotovitvi sredstev iz kakršnegakoli razloga ne bo uspešen, ponudniki iz tega naslova ne morejo od naročnika zahtevati nobenega povračila stroškov ali odškodnine ali drugega nadomestila.</w:t>
      </w:r>
    </w:p>
    <w:p w14:paraId="1F5C7147" w14:textId="04BEF156" w:rsidR="00B75766" w:rsidRPr="004D3AE0" w:rsidRDefault="00A0468F">
      <w:pPr>
        <w:spacing w:before="225" w:after="225" w:line="240" w:lineRule="auto"/>
        <w:jc w:val="both"/>
      </w:pPr>
      <w:r w:rsidRPr="004D3AE0">
        <w:rPr>
          <w:rFonts w:ascii="Arial" w:hAnsi="Arial" w:cs="Arial"/>
          <w:sz w:val="18"/>
          <w:szCs w:val="18"/>
        </w:rPr>
        <w:t xml:space="preserve">Naročnik si pridržuje pravico, da kadarkoli razveljavi postopek javnega naročila. Naročnik si pridržuje pravico, da </w:t>
      </w:r>
      <w:r w:rsidR="008E64E1" w:rsidRPr="004D3AE0">
        <w:rPr>
          <w:rFonts w:ascii="Arial" w:hAnsi="Arial" w:cs="Arial"/>
          <w:sz w:val="18"/>
          <w:szCs w:val="18"/>
        </w:rPr>
        <w:t xml:space="preserve">kljub </w:t>
      </w:r>
      <w:r w:rsidRPr="004D3AE0">
        <w:rPr>
          <w:rFonts w:ascii="Arial" w:hAnsi="Arial" w:cs="Arial"/>
          <w:sz w:val="18"/>
          <w:szCs w:val="18"/>
        </w:rPr>
        <w:t>pravnomočnosti odločitve o oddaji javnega naročila</w:t>
      </w:r>
      <w:r w:rsidR="008E64E1" w:rsidRPr="004D3AE0">
        <w:rPr>
          <w:rFonts w:ascii="Arial" w:hAnsi="Arial" w:cs="Arial"/>
          <w:sz w:val="18"/>
          <w:szCs w:val="18"/>
        </w:rPr>
        <w:t>,</w:t>
      </w:r>
      <w:r w:rsidRPr="004D3AE0">
        <w:rPr>
          <w:rFonts w:ascii="Arial" w:hAnsi="Arial" w:cs="Arial"/>
          <w:sz w:val="18"/>
          <w:szCs w:val="18"/>
        </w:rPr>
        <w:t xml:space="preserve"> ne sklene pogodbe </w:t>
      </w:r>
      <w:r w:rsidR="008E64E1" w:rsidRPr="004D3AE0">
        <w:rPr>
          <w:rFonts w:ascii="Arial" w:hAnsi="Arial" w:cs="Arial"/>
          <w:sz w:val="18"/>
          <w:szCs w:val="18"/>
        </w:rPr>
        <w:t xml:space="preserve">z izbranim ponudnikom </w:t>
      </w:r>
      <w:r w:rsidRPr="004D3AE0">
        <w:rPr>
          <w:rFonts w:ascii="Arial" w:hAnsi="Arial" w:cs="Arial"/>
          <w:sz w:val="18"/>
          <w:szCs w:val="18"/>
        </w:rPr>
        <w:t xml:space="preserve">v primeru, da v času </w:t>
      </w:r>
      <w:r w:rsidR="008E64E1" w:rsidRPr="004D3AE0">
        <w:rPr>
          <w:rFonts w:ascii="Arial" w:hAnsi="Arial" w:cs="Arial"/>
          <w:sz w:val="18"/>
          <w:szCs w:val="18"/>
        </w:rPr>
        <w:t xml:space="preserve">do </w:t>
      </w:r>
      <w:r w:rsidRPr="004D3AE0">
        <w:rPr>
          <w:rFonts w:ascii="Arial" w:hAnsi="Arial" w:cs="Arial"/>
          <w:sz w:val="18"/>
          <w:szCs w:val="18"/>
        </w:rPr>
        <w:t>predvidenega podpisa pogodbe</w:t>
      </w:r>
      <w:r w:rsidR="008E64E1" w:rsidRPr="004D3AE0">
        <w:rPr>
          <w:rFonts w:ascii="Arial" w:hAnsi="Arial" w:cs="Arial"/>
          <w:sz w:val="18"/>
          <w:szCs w:val="18"/>
        </w:rPr>
        <w:t>, še vedno</w:t>
      </w:r>
      <w:r w:rsidR="004D3AE0">
        <w:rPr>
          <w:rFonts w:ascii="Arial" w:hAnsi="Arial" w:cs="Arial"/>
          <w:sz w:val="18"/>
          <w:szCs w:val="18"/>
        </w:rPr>
        <w:t xml:space="preserve"> </w:t>
      </w:r>
      <w:r w:rsidRPr="004D3AE0">
        <w:rPr>
          <w:rFonts w:ascii="Arial" w:hAnsi="Arial" w:cs="Arial"/>
          <w:sz w:val="18"/>
          <w:szCs w:val="18"/>
        </w:rPr>
        <w:t xml:space="preserve">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w:t>
      </w:r>
      <w:r w:rsidR="008E64E1" w:rsidRPr="004D3AE0">
        <w:rPr>
          <w:rFonts w:ascii="Arial" w:hAnsi="Arial" w:cs="Arial"/>
          <w:sz w:val="18"/>
          <w:szCs w:val="18"/>
        </w:rPr>
        <w:t>ne-</w:t>
      </w:r>
      <w:r w:rsidRPr="004D3AE0">
        <w:rPr>
          <w:rFonts w:ascii="Arial" w:hAnsi="Arial" w:cs="Arial"/>
          <w:sz w:val="18"/>
          <w:szCs w:val="18"/>
        </w:rPr>
        <w:t>podpisa pogodbe s strani naročnika.</w:t>
      </w:r>
    </w:p>
    <w:p w14:paraId="38726C5D" w14:textId="56F28606" w:rsidR="00B75766" w:rsidRPr="004D3AE0" w:rsidRDefault="00A0468F">
      <w:pPr>
        <w:spacing w:before="225" w:after="225" w:line="240" w:lineRule="auto"/>
        <w:jc w:val="both"/>
      </w:pPr>
      <w:r w:rsidRPr="004D3AE0">
        <w:rPr>
          <w:rFonts w:ascii="Arial" w:hAnsi="Arial" w:cs="Arial"/>
          <w:sz w:val="18"/>
          <w:szCs w:val="18"/>
        </w:rPr>
        <w:lastRenderedPageBreak/>
        <w:t>Javno naročilo bo lahko tudi oddano najugodnejšemu ponudniku in pogodba sklenjena z izbranim ponudnikom</w:t>
      </w:r>
      <w:r w:rsidR="008E64E1" w:rsidRPr="004D3AE0">
        <w:rPr>
          <w:rFonts w:ascii="Arial" w:hAnsi="Arial" w:cs="Arial"/>
          <w:sz w:val="18"/>
          <w:szCs w:val="18"/>
        </w:rPr>
        <w:t>, in sicer</w:t>
      </w:r>
      <w:r w:rsidRPr="004D3AE0">
        <w:rPr>
          <w:rFonts w:ascii="Arial" w:hAnsi="Arial" w:cs="Arial"/>
          <w:sz w:val="18"/>
          <w:szCs w:val="18"/>
        </w:rPr>
        <w:t xml:space="preserve"> pod </w:t>
      </w:r>
      <w:proofErr w:type="spellStart"/>
      <w:r w:rsidRPr="004D3AE0">
        <w:rPr>
          <w:rFonts w:ascii="Arial" w:hAnsi="Arial" w:cs="Arial"/>
          <w:sz w:val="18"/>
          <w:szCs w:val="18"/>
        </w:rPr>
        <w:t>odložnim</w:t>
      </w:r>
      <w:proofErr w:type="spellEnd"/>
      <w:r w:rsidRPr="004D3AE0">
        <w:rPr>
          <w:rFonts w:ascii="Arial" w:hAnsi="Arial" w:cs="Arial"/>
          <w:sz w:val="18"/>
          <w:szCs w:val="18"/>
        </w:rPr>
        <w:t xml:space="preserve"> pogojem, ko bo naročnik pridobil sredstva sofinanciranja, vendar ne kasneje kot leto dni od pravnomočnosti odločitve o oddaji naročila.</w:t>
      </w:r>
    </w:p>
    <w:p w14:paraId="18B3EEC6" w14:textId="77777777" w:rsidR="00B75766" w:rsidRPr="004D3AE0" w:rsidRDefault="00A0468F">
      <w:pPr>
        <w:spacing w:before="225" w:after="225" w:line="240" w:lineRule="auto"/>
        <w:jc w:val="both"/>
      </w:pPr>
      <w:r w:rsidRPr="004D3AE0">
        <w:rPr>
          <w:rFonts w:ascii="Arial" w:hAnsi="Arial" w:cs="Arial"/>
          <w:sz w:val="18"/>
          <w:szCs w:val="18"/>
        </w:rPr>
        <w:t>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w:t>
      </w:r>
    </w:p>
    <w:p w14:paraId="49DBE43E" w14:textId="77777777" w:rsidR="00B75766" w:rsidRPr="004D3AE0" w:rsidRDefault="00A0468F">
      <w:pPr>
        <w:spacing w:before="225" w:after="225" w:line="240" w:lineRule="auto"/>
        <w:jc w:val="both"/>
      </w:pPr>
      <w:r w:rsidRPr="004D3AE0">
        <w:rPr>
          <w:rFonts w:ascii="Arial" w:hAnsi="Arial" w:cs="Arial"/>
          <w:sz w:val="18"/>
          <w:szCs w:val="18"/>
        </w:rPr>
        <w:t>Naročnik ne odgovarja ponudnikom za škodo, ki bi utegnila nastati ponudnikom zaradi ne-sklenitve pogodbe.</w:t>
      </w:r>
    </w:p>
    <w:tbl>
      <w:tblPr>
        <w:tblStyle w:val="NormalTablePHPDOCX"/>
        <w:tblW w:w="2500" w:type="pct"/>
        <w:tblInd w:w="108" w:type="dxa"/>
        <w:tblLook w:val="04A0" w:firstRow="1" w:lastRow="0" w:firstColumn="1" w:lastColumn="0" w:noHBand="0" w:noVBand="1"/>
      </w:tblPr>
      <w:tblGrid>
        <w:gridCol w:w="4535"/>
      </w:tblGrid>
      <w:tr w:rsidR="00B75766" w14:paraId="2B0AC9E2" w14:textId="77777777">
        <w:tc>
          <w:tcPr>
            <w:tcW w:w="0" w:type="auto"/>
            <w:shd w:val="clear" w:color="auto" w:fill="000000"/>
            <w:tcMar>
              <w:top w:w="150" w:type="dxa"/>
              <w:bottom w:w="150" w:type="dxa"/>
            </w:tcMar>
            <w:vAlign w:val="center"/>
          </w:tcPr>
          <w:p w14:paraId="13CFEED9" w14:textId="77777777" w:rsidR="00B75766" w:rsidRDefault="00A0468F">
            <w:r>
              <w:rPr>
                <w:rFonts w:ascii="Arial" w:hAnsi="Arial" w:cs="Arial"/>
                <w:b/>
                <w:bCs/>
                <w:color w:val="FFFFFF"/>
                <w:position w:val="-2"/>
                <w:sz w:val="18"/>
                <w:szCs w:val="18"/>
                <w:shd w:val="clear" w:color="auto" w:fill="000000"/>
              </w:rPr>
              <w:t>2. Splošna navodila</w:t>
            </w:r>
          </w:p>
        </w:tc>
      </w:tr>
    </w:tbl>
    <w:p w14:paraId="57EFAEC7" w14:textId="77777777" w:rsidR="00B75766" w:rsidRDefault="00A0468F">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2110F3AB" w14:textId="77777777" w:rsidR="00B75766" w:rsidRDefault="00A0468F">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2260A5C3" w14:textId="77777777" w:rsidR="00B75766" w:rsidRDefault="00A0468F">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0C3FDFB" w14:textId="77777777" w:rsidR="00B75766" w:rsidRDefault="00A0468F">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29F385B7" w14:textId="77777777" w:rsidR="00B75766" w:rsidRDefault="00A0468F">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7E5D76F2" w14:textId="77777777" w:rsidR="00B75766" w:rsidRDefault="00A0468F">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62A92E54" w14:textId="77777777" w:rsidR="00B75766" w:rsidRDefault="00A0468F">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B75766" w14:paraId="63003B04" w14:textId="77777777">
        <w:tc>
          <w:tcPr>
            <w:tcW w:w="0" w:type="auto"/>
            <w:shd w:val="clear" w:color="auto" w:fill="000000"/>
            <w:tcMar>
              <w:top w:w="150" w:type="dxa"/>
              <w:bottom w:w="150" w:type="dxa"/>
            </w:tcMar>
            <w:vAlign w:val="center"/>
          </w:tcPr>
          <w:p w14:paraId="6C0DA858" w14:textId="77777777" w:rsidR="00B75766" w:rsidRDefault="00A0468F">
            <w:r>
              <w:rPr>
                <w:rFonts w:ascii="Arial" w:hAnsi="Arial" w:cs="Arial"/>
                <w:b/>
                <w:bCs/>
                <w:color w:val="FFFFFF"/>
                <w:position w:val="-2"/>
                <w:sz w:val="18"/>
                <w:szCs w:val="18"/>
                <w:shd w:val="clear" w:color="auto" w:fill="000000"/>
              </w:rPr>
              <w:t>3. Zakoni in predpisi</w:t>
            </w:r>
          </w:p>
        </w:tc>
      </w:tr>
    </w:tbl>
    <w:p w14:paraId="1AE4FCD2" w14:textId="77777777" w:rsidR="00B75766" w:rsidRDefault="00A0468F" w:rsidP="008A5BD7">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B75766" w14:paraId="68752205" w14:textId="77777777">
        <w:tc>
          <w:tcPr>
            <w:tcW w:w="0" w:type="auto"/>
            <w:tcMar>
              <w:top w:w="0" w:type="auto"/>
              <w:bottom w:w="0" w:type="auto"/>
            </w:tcMar>
          </w:tcPr>
          <w:p w14:paraId="5DC3BB23" w14:textId="77777777" w:rsidR="00B75766" w:rsidRDefault="00A0468F" w:rsidP="00B3411F">
            <w:pPr>
              <w:numPr>
                <w:ilvl w:val="0"/>
                <w:numId w:val="6"/>
              </w:numPr>
              <w:jc w:val="both"/>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w:t>
            </w:r>
          </w:p>
          <w:p w14:paraId="38EF060E" w14:textId="77777777" w:rsidR="00B75766" w:rsidRDefault="00A0468F" w:rsidP="00B3411F">
            <w:pPr>
              <w:numPr>
                <w:ilvl w:val="0"/>
                <w:numId w:val="6"/>
              </w:numPr>
              <w:jc w:val="both"/>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44C826D8" w14:textId="77777777" w:rsidR="00B75766" w:rsidRDefault="00A0468F" w:rsidP="00B3411F">
            <w:pPr>
              <w:numPr>
                <w:ilvl w:val="0"/>
                <w:numId w:val="6"/>
              </w:numPr>
              <w:jc w:val="both"/>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in 76/23)</w:t>
            </w:r>
          </w:p>
          <w:p w14:paraId="4D870B8D" w14:textId="77777777" w:rsidR="00B75766" w:rsidRDefault="00A0468F" w:rsidP="00B3411F">
            <w:pPr>
              <w:numPr>
                <w:ilvl w:val="0"/>
                <w:numId w:val="6"/>
              </w:numPr>
              <w:jc w:val="both"/>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50D30D51" w14:textId="77777777" w:rsidR="00B75766" w:rsidRDefault="00A0468F" w:rsidP="00B3411F">
            <w:pPr>
              <w:numPr>
                <w:ilvl w:val="0"/>
                <w:numId w:val="6"/>
              </w:numPr>
              <w:jc w:val="both"/>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4BB2C83F" w14:textId="77777777" w:rsidR="00B75766" w:rsidRDefault="00A0468F" w:rsidP="00B3411F">
            <w:pPr>
              <w:numPr>
                <w:ilvl w:val="0"/>
                <w:numId w:val="6"/>
              </w:numPr>
              <w:jc w:val="both"/>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24B90157" w14:textId="77777777" w:rsidR="00B75766" w:rsidRDefault="00A0468F" w:rsidP="00B3411F">
            <w:pPr>
              <w:numPr>
                <w:ilvl w:val="0"/>
                <w:numId w:val="6"/>
              </w:numPr>
              <w:jc w:val="both"/>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70A71B97" w14:textId="77777777" w:rsidR="00B75766" w:rsidRDefault="00A0468F">
      <w:pPr>
        <w:spacing w:before="225" w:after="225" w:line="240" w:lineRule="auto"/>
        <w:jc w:val="both"/>
      </w:pPr>
      <w:r>
        <w:rPr>
          <w:rFonts w:ascii="Arial" w:hAnsi="Arial" w:cs="Arial"/>
          <w:color w:val="000000"/>
          <w:sz w:val="18"/>
          <w:szCs w:val="18"/>
        </w:rPr>
        <w:lastRenderedPageBreak/>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55DA60C5" w14:textId="77777777" w:rsidR="00B75766" w:rsidRDefault="00A0468F">
      <w:pPr>
        <w:spacing w:before="225" w:after="225" w:line="240" w:lineRule="auto"/>
        <w:jc w:val="both"/>
      </w:pPr>
      <w:r>
        <w:rPr>
          <w:rFonts w:ascii="Arial" w:hAnsi="Arial" w:cs="Arial"/>
          <w:color w:val="000000"/>
          <w:sz w:val="18"/>
          <w:szCs w:val="18"/>
        </w:rPr>
        <w:t xml:space="preserve">Ponudnik mora v okviru ponudbe na za to pripravljenem obrazcu naročniku </w:t>
      </w:r>
      <w:proofErr w:type="spellStart"/>
      <w:r>
        <w:rPr>
          <w:rFonts w:ascii="Arial" w:hAnsi="Arial" w:cs="Arial"/>
          <w:color w:val="000000"/>
          <w:sz w:val="18"/>
          <w:szCs w:val="18"/>
        </w:rPr>
        <w:t>podatti</w:t>
      </w:r>
      <w:proofErr w:type="spellEnd"/>
      <w:r>
        <w:rPr>
          <w:rFonts w:ascii="Arial" w:hAnsi="Arial" w:cs="Arial"/>
          <w:color w:val="000000"/>
          <w:sz w:val="18"/>
          <w:szCs w:val="18"/>
        </w:rPr>
        <w:t xml:space="preserve"> podatke o:</w:t>
      </w:r>
    </w:p>
    <w:tbl>
      <w:tblPr>
        <w:tblStyle w:val="NormalTablePHPDOCX"/>
        <w:tblW w:w="0" w:type="auto"/>
        <w:tblInd w:w="108" w:type="dxa"/>
        <w:tblLook w:val="04A0" w:firstRow="1" w:lastRow="0" w:firstColumn="1" w:lastColumn="0" w:noHBand="0" w:noVBand="1"/>
      </w:tblPr>
      <w:tblGrid>
        <w:gridCol w:w="8962"/>
      </w:tblGrid>
      <w:tr w:rsidR="00B75766" w14:paraId="08D0A46C" w14:textId="77777777">
        <w:tc>
          <w:tcPr>
            <w:tcW w:w="0" w:type="auto"/>
            <w:tcMar>
              <w:top w:w="0" w:type="auto"/>
              <w:bottom w:w="0" w:type="auto"/>
            </w:tcMar>
          </w:tcPr>
          <w:p w14:paraId="35BF5B94" w14:textId="77777777" w:rsidR="00B75766" w:rsidRDefault="00A0468F" w:rsidP="00B3411F">
            <w:pPr>
              <w:numPr>
                <w:ilvl w:val="0"/>
                <w:numId w:val="7"/>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092919D5" w14:textId="77777777" w:rsidR="00B75766" w:rsidRDefault="00A0468F" w:rsidP="00B3411F">
            <w:pPr>
              <w:numPr>
                <w:ilvl w:val="0"/>
                <w:numId w:val="7"/>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474084DF" w14:textId="77777777" w:rsidR="00B75766" w:rsidRDefault="00A0468F">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11363D5A" w14:textId="77777777" w:rsidR="00B75766" w:rsidRDefault="00A0468F">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68DC4D1B" w14:textId="77777777" w:rsidR="00B75766" w:rsidRDefault="00A0468F">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0" w:type="auto"/>
        <w:tblInd w:w="108" w:type="dxa"/>
        <w:tblLook w:val="04A0" w:firstRow="1" w:lastRow="0" w:firstColumn="1" w:lastColumn="0" w:noHBand="0" w:noVBand="1"/>
      </w:tblPr>
      <w:tblGrid>
        <w:gridCol w:w="3917"/>
      </w:tblGrid>
      <w:tr w:rsidR="00B75766" w14:paraId="14725D37" w14:textId="77777777" w:rsidTr="00303F1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B75766" w14:paraId="62377406" w14:textId="77777777">
              <w:tc>
                <w:tcPr>
                  <w:tcW w:w="0" w:type="auto"/>
                  <w:tcMar>
                    <w:top w:w="0" w:type="auto"/>
                    <w:bottom w:w="0" w:type="auto"/>
                  </w:tcMar>
                </w:tcPr>
                <w:p w14:paraId="6686F37A" w14:textId="77777777" w:rsidR="00B75766" w:rsidRDefault="00B75766"/>
              </w:tc>
            </w:tr>
          </w:tbl>
          <w:p w14:paraId="046AE8D1" w14:textId="77777777" w:rsidR="00B75766" w:rsidRDefault="00B75766"/>
        </w:tc>
      </w:tr>
      <w:tr w:rsidR="00B75766" w14:paraId="60AC5165" w14:textId="77777777" w:rsidTr="00303F17">
        <w:tc>
          <w:tcPr>
            <w:tcW w:w="0" w:type="auto"/>
            <w:shd w:val="clear" w:color="auto" w:fill="000000"/>
            <w:tcMar>
              <w:top w:w="150" w:type="dxa"/>
              <w:bottom w:w="150" w:type="dxa"/>
            </w:tcMar>
            <w:vAlign w:val="center"/>
          </w:tcPr>
          <w:p w14:paraId="6D9AA4AC" w14:textId="77777777" w:rsidR="00B75766" w:rsidRDefault="00A0468F">
            <w:r>
              <w:rPr>
                <w:rFonts w:ascii="Arial" w:hAnsi="Arial" w:cs="Arial"/>
                <w:b/>
                <w:bCs/>
                <w:color w:val="FFFFFF"/>
                <w:position w:val="-2"/>
                <w:sz w:val="18"/>
                <w:szCs w:val="18"/>
                <w:shd w:val="clear" w:color="auto" w:fill="000000"/>
              </w:rPr>
              <w:t>4. Navodilo za oddajo elektronske ponudbe</w:t>
            </w:r>
          </w:p>
        </w:tc>
      </w:tr>
    </w:tbl>
    <w:p w14:paraId="4DBB8AA6" w14:textId="77777777" w:rsidR="00B75766" w:rsidRDefault="00A0468F">
      <w:pPr>
        <w:spacing w:after="0" w:line="240" w:lineRule="auto"/>
        <w:jc w:val="both"/>
      </w:pPr>
      <w:r>
        <w:rPr>
          <w:rFonts w:ascii="Arial" w:hAnsi="Arial" w:cs="Arial"/>
          <w:color w:val="000000"/>
          <w:sz w:val="18"/>
          <w:szCs w:val="18"/>
        </w:rPr>
        <w:t> </w:t>
      </w:r>
    </w:p>
    <w:tbl>
      <w:tblPr>
        <w:tblStyle w:val="NormalTablePHPDOCX"/>
        <w:tblW w:w="0" w:type="auto"/>
        <w:tblLook w:val="04A0" w:firstRow="1" w:lastRow="0" w:firstColumn="1" w:lastColumn="0" w:noHBand="0" w:noVBand="1"/>
      </w:tblPr>
      <w:tblGrid>
        <w:gridCol w:w="9070"/>
      </w:tblGrid>
      <w:tr w:rsidR="00B75766" w14:paraId="04EEA455" w14:textId="77777777" w:rsidTr="00BE3F43">
        <w:tc>
          <w:tcPr>
            <w:tcW w:w="0" w:type="auto"/>
            <w:tcMar>
              <w:top w:w="0" w:type="auto"/>
              <w:bottom w:w="0" w:type="auto"/>
            </w:tcMar>
          </w:tcPr>
          <w:p w14:paraId="2EC2DEEB" w14:textId="77777777" w:rsidR="00B75766" w:rsidRDefault="00A0468F">
            <w:r>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tc>
      </w:tr>
      <w:tr w:rsidR="00B75766" w14:paraId="385C0C8F" w14:textId="77777777" w:rsidTr="00BE3F43">
        <w:tc>
          <w:tcPr>
            <w:tcW w:w="0" w:type="auto"/>
            <w:tcMar>
              <w:top w:w="0" w:type="auto"/>
              <w:bottom w:w="0" w:type="auto"/>
            </w:tcMar>
          </w:tcPr>
          <w:p w14:paraId="247F07D4" w14:textId="77777777" w:rsidR="00B75766" w:rsidRDefault="00A0468F">
            <w:r>
              <w:rPr>
                <w:rFonts w:ascii="Arial" w:hAnsi="Arial" w:cs="Arial"/>
                <w:color w:val="000000"/>
                <w:sz w:val="18"/>
                <w:szCs w:val="18"/>
              </w:rPr>
              <w:t>• Ponudnik vnese osnovne podatke o ponudbi;</w:t>
            </w:r>
          </w:p>
        </w:tc>
      </w:tr>
      <w:tr w:rsidR="00B75766" w14:paraId="2A9FA599" w14:textId="77777777" w:rsidTr="00BE3F43">
        <w:tc>
          <w:tcPr>
            <w:tcW w:w="0" w:type="auto"/>
            <w:tcMar>
              <w:top w:w="0" w:type="auto"/>
              <w:bottom w:w="0" w:type="auto"/>
            </w:tcMar>
          </w:tcPr>
          <w:p w14:paraId="34F15D93" w14:textId="77777777" w:rsidR="00B75766" w:rsidRDefault="00A0468F">
            <w:r>
              <w:rPr>
                <w:rFonts w:ascii="Arial" w:hAnsi="Arial" w:cs="Arial"/>
                <w:color w:val="000000"/>
                <w:sz w:val="18"/>
                <w:szCs w:val="18"/>
              </w:rPr>
              <w:t>• Ponudnik v razdelek Predračun naloži scan natisa izpolnjenega obrazca 1 Ponudba.</w:t>
            </w:r>
          </w:p>
        </w:tc>
      </w:tr>
      <w:tr w:rsidR="00B75766" w14:paraId="54EA923D" w14:textId="77777777" w:rsidTr="00BE3F43">
        <w:tc>
          <w:tcPr>
            <w:tcW w:w="0" w:type="auto"/>
            <w:tcMar>
              <w:top w:w="0" w:type="auto"/>
              <w:bottom w:w="0" w:type="auto"/>
            </w:tcMar>
          </w:tcPr>
          <w:p w14:paraId="33155855" w14:textId="77777777" w:rsidR="00B75766" w:rsidRDefault="00A0468F">
            <w:r>
              <w:rPr>
                <w:rFonts w:ascii="Arial" w:hAnsi="Arial" w:cs="Arial"/>
                <w:color w:val="000000"/>
                <w:sz w:val="18"/>
                <w:szCs w:val="18"/>
              </w:rPr>
              <w:t xml:space="preserve">• Ponudnik v razdelek ESPD naloži ESPD obrazec ponudnika (v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ali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dat.).</w:t>
            </w:r>
          </w:p>
        </w:tc>
      </w:tr>
      <w:tr w:rsidR="00B75766" w14:paraId="1AEC7EBA" w14:textId="77777777" w:rsidTr="00BE3F43">
        <w:tc>
          <w:tcPr>
            <w:tcW w:w="0" w:type="auto"/>
            <w:tcMar>
              <w:top w:w="0" w:type="auto"/>
              <w:bottom w:w="0" w:type="auto"/>
            </w:tcMar>
          </w:tcPr>
          <w:p w14:paraId="7F91E433" w14:textId="77777777" w:rsidR="00B75766" w:rsidRDefault="00A0468F">
            <w:r>
              <w:rPr>
                <w:rFonts w:ascii="Arial" w:hAnsi="Arial" w:cs="Arial"/>
                <w:color w:val="000000"/>
                <w:sz w:val="18"/>
                <w:szCs w:val="18"/>
              </w:rPr>
              <w:t>• Ponudnik v razdelek Druge priloge naloži ostale dele ponudbe, in sicer: scan celotne ponudbene dokumentacije - vse izjave, priloge, vzorec pogodb, izjav,…</w:t>
            </w:r>
          </w:p>
        </w:tc>
      </w:tr>
      <w:tr w:rsidR="00B75766" w14:paraId="575E2983" w14:textId="77777777" w:rsidTr="00BE3F43">
        <w:tc>
          <w:tcPr>
            <w:tcW w:w="0" w:type="auto"/>
            <w:tcMar>
              <w:top w:w="0" w:type="auto"/>
              <w:bottom w:w="0" w:type="auto"/>
            </w:tcMar>
          </w:tcPr>
          <w:p w14:paraId="3F2A5DD2" w14:textId="77777777" w:rsidR="00B75766" w:rsidRDefault="00A0468F">
            <w:r>
              <w:rPr>
                <w:rFonts w:ascii="Arial" w:hAnsi="Arial" w:cs="Arial"/>
                <w:color w:val="000000"/>
                <w:sz w:val="18"/>
                <w:szCs w:val="18"/>
              </w:rPr>
              <w:t>• Ponudnik razdelek »Sodelujoči« izpolni in naloži dokumentacijo samo v primeru skupne ponudbe, uporabe zmogljivosti drugih subjektov in/ali podizvajalcev. ESPD obrazce vseh sodelujočih (partnerjev in/ali podizvajalcev) ponudnik naloži kot scan izpisanega dokumenta, ročno podpisanega s strani zakonitega zastopnika posameznega sodelujočega partnerja/podizvajalca/subjekta. Enako velja za vse zahtevane obrazce za partnerje/podizvajalce.</w:t>
            </w:r>
          </w:p>
        </w:tc>
      </w:tr>
    </w:tbl>
    <w:p w14:paraId="526B79D4" w14:textId="77777777" w:rsidR="00B75766" w:rsidRDefault="00B75766"/>
    <w:tbl>
      <w:tblPr>
        <w:tblStyle w:val="NormalTablePHPDOCX"/>
        <w:tblW w:w="2500" w:type="pct"/>
        <w:tblInd w:w="108" w:type="dxa"/>
        <w:tblLook w:val="04A0" w:firstRow="1" w:lastRow="0" w:firstColumn="1" w:lastColumn="0" w:noHBand="0" w:noVBand="1"/>
      </w:tblPr>
      <w:tblGrid>
        <w:gridCol w:w="4535"/>
      </w:tblGrid>
      <w:tr w:rsidR="00B75766" w14:paraId="71A4B22C" w14:textId="77777777">
        <w:tc>
          <w:tcPr>
            <w:tcW w:w="0" w:type="auto"/>
            <w:shd w:val="clear" w:color="auto" w:fill="000000"/>
            <w:tcMar>
              <w:top w:w="150" w:type="dxa"/>
              <w:bottom w:w="150" w:type="dxa"/>
            </w:tcMar>
            <w:vAlign w:val="center"/>
          </w:tcPr>
          <w:p w14:paraId="002DA1CC" w14:textId="77777777" w:rsidR="00B75766" w:rsidRDefault="00A0468F">
            <w:r>
              <w:rPr>
                <w:rFonts w:ascii="Arial" w:hAnsi="Arial" w:cs="Arial"/>
                <w:b/>
                <w:bCs/>
                <w:color w:val="FFFFFF"/>
                <w:position w:val="-2"/>
                <w:sz w:val="18"/>
                <w:szCs w:val="18"/>
                <w:shd w:val="clear" w:color="auto" w:fill="000000"/>
              </w:rPr>
              <w:t>5. Jezik razpisne dokumentacije in ponudbe ter oblika</w:t>
            </w:r>
          </w:p>
        </w:tc>
      </w:tr>
    </w:tbl>
    <w:p w14:paraId="5654427D" w14:textId="77777777" w:rsidR="00B75766" w:rsidRDefault="00A0468F">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79878B0D" w14:textId="310C6926" w:rsidR="00B75766" w:rsidRDefault="00A0468F">
      <w:pPr>
        <w:spacing w:before="225" w:after="225" w:line="240" w:lineRule="auto"/>
        <w:jc w:val="both"/>
      </w:pPr>
      <w:r>
        <w:rPr>
          <w:rFonts w:ascii="Arial" w:hAnsi="Arial" w:cs="Arial"/>
          <w:color w:val="000000"/>
          <w:sz w:val="18"/>
          <w:szCs w:val="18"/>
        </w:rPr>
        <w:t xml:space="preserve">Ponudba je lahko v delu, ki se nanaša na tehnične značilnosti, kakovost in tehnično dokumentacijo, kot so na primer prospekti, propagandni ter tehnični material in drugo, predložena v </w:t>
      </w:r>
      <w:r w:rsidR="008E64E1">
        <w:rPr>
          <w:rFonts w:ascii="Arial" w:hAnsi="Arial" w:cs="Arial"/>
          <w:color w:val="000000"/>
          <w:sz w:val="18"/>
          <w:szCs w:val="18"/>
        </w:rPr>
        <w:t xml:space="preserve">angleškem </w:t>
      </w:r>
      <w:r>
        <w:rPr>
          <w:rFonts w:ascii="Arial" w:hAnsi="Arial" w:cs="Arial"/>
          <w:color w:val="000000"/>
          <w:sz w:val="18"/>
          <w:szCs w:val="18"/>
        </w:rPr>
        <w:t>jeziku. </w:t>
      </w:r>
    </w:p>
    <w:p w14:paraId="5FEE632A" w14:textId="77777777" w:rsidR="00B75766" w:rsidRDefault="00A0468F">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575F1C65" w14:textId="77777777" w:rsidR="00B75766" w:rsidRDefault="00A0468F">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76D13C3C" w14:textId="77777777" w:rsidR="00B75766" w:rsidRDefault="00A0468F">
      <w:pPr>
        <w:spacing w:before="225" w:after="225" w:line="240" w:lineRule="auto"/>
        <w:jc w:val="both"/>
      </w:pPr>
      <w:r>
        <w:rPr>
          <w:rFonts w:ascii="Arial" w:hAnsi="Arial" w:cs="Arial"/>
          <w:color w:val="000000"/>
          <w:sz w:val="18"/>
          <w:szCs w:val="18"/>
        </w:rPr>
        <w:lastRenderedPageBreak/>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B75766" w14:paraId="3AC890FA" w14:textId="77777777">
        <w:tc>
          <w:tcPr>
            <w:tcW w:w="0" w:type="auto"/>
            <w:shd w:val="clear" w:color="auto" w:fill="000000"/>
            <w:tcMar>
              <w:top w:w="150" w:type="dxa"/>
              <w:bottom w:w="150" w:type="dxa"/>
            </w:tcMar>
            <w:vAlign w:val="center"/>
          </w:tcPr>
          <w:p w14:paraId="5400B911" w14:textId="77777777" w:rsidR="00B75766" w:rsidRDefault="00A0468F">
            <w:r>
              <w:rPr>
                <w:rFonts w:ascii="Arial" w:hAnsi="Arial" w:cs="Arial"/>
                <w:b/>
                <w:bCs/>
                <w:color w:val="FFFFFF"/>
                <w:position w:val="-2"/>
                <w:sz w:val="18"/>
                <w:szCs w:val="18"/>
                <w:shd w:val="clear" w:color="auto" w:fill="000000"/>
              </w:rPr>
              <w:t>6. Skupna ponudba</w:t>
            </w:r>
          </w:p>
        </w:tc>
      </w:tr>
    </w:tbl>
    <w:p w14:paraId="3B6E8B75" w14:textId="77777777" w:rsidR="00B75766" w:rsidRDefault="00A0468F">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B75766" w14:paraId="4C0FA93C" w14:textId="77777777">
        <w:tc>
          <w:tcPr>
            <w:tcW w:w="0" w:type="auto"/>
            <w:tcMar>
              <w:top w:w="0" w:type="auto"/>
              <w:bottom w:w="0" w:type="auto"/>
            </w:tcMar>
          </w:tcPr>
          <w:p w14:paraId="1AE8C9AB" w14:textId="77777777" w:rsidR="00B75766" w:rsidRDefault="00A0468F" w:rsidP="00B3411F">
            <w:pPr>
              <w:numPr>
                <w:ilvl w:val="0"/>
                <w:numId w:val="8"/>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6F8D6781" w14:textId="77777777" w:rsidR="00B75766" w:rsidRDefault="00A0468F" w:rsidP="00B3411F">
            <w:pPr>
              <w:numPr>
                <w:ilvl w:val="0"/>
                <w:numId w:val="8"/>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1EC8BD85" w14:textId="77777777" w:rsidR="00B75766" w:rsidRDefault="00A0468F" w:rsidP="00B3411F">
            <w:pPr>
              <w:numPr>
                <w:ilvl w:val="0"/>
                <w:numId w:val="8"/>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161B6253" w14:textId="77777777" w:rsidR="00B75766" w:rsidRDefault="00A0468F" w:rsidP="00B3411F">
            <w:pPr>
              <w:numPr>
                <w:ilvl w:val="0"/>
                <w:numId w:val="8"/>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3397B6D0" w14:textId="77777777" w:rsidR="00B75766" w:rsidRDefault="00A0468F" w:rsidP="00B3411F">
            <w:pPr>
              <w:numPr>
                <w:ilvl w:val="0"/>
                <w:numId w:val="8"/>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5E4D06ED" w14:textId="77777777" w:rsidR="00B75766" w:rsidRDefault="00A0468F" w:rsidP="00B3411F">
            <w:pPr>
              <w:numPr>
                <w:ilvl w:val="0"/>
                <w:numId w:val="8"/>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0FDC354C" w14:textId="77777777" w:rsidR="00B75766" w:rsidRDefault="00A0468F">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0DF55790" w14:textId="77777777" w:rsidR="00B75766" w:rsidRDefault="00A0468F">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B75766" w14:paraId="0FFC0EEA" w14:textId="77777777">
        <w:tc>
          <w:tcPr>
            <w:tcW w:w="0" w:type="auto"/>
            <w:shd w:val="clear" w:color="auto" w:fill="000000"/>
            <w:tcMar>
              <w:top w:w="150" w:type="dxa"/>
              <w:bottom w:w="150" w:type="dxa"/>
            </w:tcMar>
            <w:vAlign w:val="center"/>
          </w:tcPr>
          <w:p w14:paraId="182CF692" w14:textId="77777777" w:rsidR="00B75766" w:rsidRDefault="00A0468F">
            <w:r>
              <w:rPr>
                <w:rFonts w:ascii="Arial" w:hAnsi="Arial" w:cs="Arial"/>
                <w:b/>
                <w:bCs/>
                <w:color w:val="FFFFFF"/>
                <w:position w:val="-2"/>
                <w:sz w:val="18"/>
                <w:szCs w:val="18"/>
                <w:shd w:val="clear" w:color="auto" w:fill="000000"/>
              </w:rPr>
              <w:t>7. Ponudba s podizvajalci</w:t>
            </w:r>
          </w:p>
        </w:tc>
      </w:tr>
    </w:tbl>
    <w:p w14:paraId="53D4F29C" w14:textId="77777777" w:rsidR="00B75766" w:rsidRDefault="00A0468F">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B6C2F14" w14:textId="77777777" w:rsidR="00B75766" w:rsidRDefault="00A0468F">
      <w:pPr>
        <w:spacing w:before="225" w:after="225" w:line="240" w:lineRule="auto"/>
        <w:jc w:val="both"/>
      </w:pPr>
      <w:r>
        <w:rPr>
          <w:rFonts w:ascii="Arial" w:hAnsi="Arial" w:cs="Arial"/>
          <w:color w:val="000000"/>
          <w:sz w:val="18"/>
          <w:szCs w:val="18"/>
        </w:rPr>
        <w:t>Če bo ponudnik izvajal javno naročilo s podizvajalci, mora v ponudbi:</w:t>
      </w:r>
    </w:p>
    <w:p w14:paraId="7056D506" w14:textId="77777777" w:rsidR="00B75766" w:rsidRDefault="00A0468F" w:rsidP="004D3AE0">
      <w:pPr>
        <w:spacing w:before="225" w:after="225" w:line="240" w:lineRule="auto"/>
      </w:pPr>
      <w:r>
        <w:rPr>
          <w:rFonts w:ascii="Arial" w:hAnsi="Arial" w:cs="Arial"/>
          <w:color w:val="000000"/>
          <w:sz w:val="18"/>
          <w:szCs w:val="18"/>
        </w:rPr>
        <w:t xml:space="preserve">navesti vse podizvajalce ter vsak del javnega naročila, ki ga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w:t>
      </w:r>
      <w:r>
        <w:rPr>
          <w:rFonts w:ascii="Arial" w:hAnsi="Arial" w:cs="Arial"/>
          <w:color w:val="000000"/>
          <w:sz w:val="18"/>
          <w:szCs w:val="18"/>
        </w:rPr>
        <w:br/>
        <w:t>kontaktne podatke in zakonite zastopnike predlaganih podizvajalcev,</w:t>
      </w:r>
      <w:r>
        <w:rPr>
          <w:rFonts w:ascii="Arial" w:hAnsi="Arial" w:cs="Arial"/>
          <w:color w:val="000000"/>
          <w:sz w:val="18"/>
          <w:szCs w:val="18"/>
        </w:rPr>
        <w:br/>
        <w:t>izpolnjene izjave o izpolnjevanju pogojev teh podizvajalcev v skladu z 79. členom ZJN-3 ter</w:t>
      </w:r>
      <w:r>
        <w:rPr>
          <w:rFonts w:ascii="Arial" w:hAnsi="Arial" w:cs="Arial"/>
          <w:color w:val="000000"/>
          <w:sz w:val="18"/>
          <w:szCs w:val="18"/>
        </w:rPr>
        <w:br/>
        <w:t>priložiti zahtevo podizvajalca za neposredno plačilo, če podizvajalec to zahteva.</w:t>
      </w:r>
    </w:p>
    <w:p w14:paraId="4E374150" w14:textId="77777777" w:rsidR="00B75766" w:rsidRDefault="00A0468F">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38D176E6" w14:textId="77777777" w:rsidR="00B75766" w:rsidRDefault="00A0468F">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izpolnjeni obrazec Izjava zastopnika podizvajalca o izpolnjevanju pogojev teh podizvajalcev v skladu z 79. členom ZJN-3 ter priložiti zahtevo podizvajalca za neposredno plačilo, če podizvajalec to zahteva.</w:t>
      </w:r>
    </w:p>
    <w:p w14:paraId="56CB316A" w14:textId="77777777" w:rsidR="00B75766" w:rsidRDefault="00A0468F">
      <w:pPr>
        <w:spacing w:before="225" w:after="225" w:line="240" w:lineRule="auto"/>
        <w:jc w:val="both"/>
      </w:pPr>
      <w:r>
        <w:rPr>
          <w:rFonts w:ascii="Arial" w:hAnsi="Arial" w:cs="Arial"/>
          <w:color w:val="000000"/>
          <w:sz w:val="18"/>
          <w:szCs w:val="18"/>
        </w:rPr>
        <w:lastRenderedPageBreak/>
        <w:t>Naročnik bo zavrnil vsakega podizvajalca, če zanj obstajajo razlogi za izključitev iz prvega, drugega ali četrtega odstavka 75. člena ZJN-3, razen v primeru iz tretjega odstavka 75. člena ZJN-3.</w:t>
      </w:r>
    </w:p>
    <w:p w14:paraId="4C33A3DF" w14:textId="77777777" w:rsidR="00B75766" w:rsidRDefault="00A0468F">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74227F38" w14:textId="77777777" w:rsidR="00B75766" w:rsidRDefault="00A0468F">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6A77860C" w14:textId="77777777" w:rsidR="00B75766" w:rsidRDefault="00A0468F">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065E5A32" w14:textId="77777777" w:rsidR="00B75766" w:rsidRDefault="00A0468F">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B75766" w14:paraId="415DBEBA" w14:textId="77777777">
        <w:tc>
          <w:tcPr>
            <w:tcW w:w="0" w:type="auto"/>
            <w:tcMar>
              <w:top w:w="0" w:type="auto"/>
              <w:bottom w:w="0" w:type="auto"/>
            </w:tcMar>
          </w:tcPr>
          <w:p w14:paraId="6CB6EFDA" w14:textId="77777777" w:rsidR="00B75766" w:rsidRDefault="00A0468F" w:rsidP="00B3411F">
            <w:pPr>
              <w:numPr>
                <w:ilvl w:val="0"/>
                <w:numId w:val="9"/>
              </w:numPr>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r>
              <w:rPr>
                <w:rFonts w:ascii="Arial" w:hAnsi="Arial" w:cs="Arial"/>
                <w:color w:val="000000"/>
                <w:sz w:val="18"/>
                <w:szCs w:val="18"/>
              </w:rPr>
              <w:br/>
              <w:t> </w:t>
            </w:r>
          </w:p>
          <w:p w14:paraId="411C672C" w14:textId="77777777" w:rsidR="00B75766" w:rsidRDefault="00A0468F" w:rsidP="00B3411F">
            <w:pPr>
              <w:numPr>
                <w:ilvl w:val="0"/>
                <w:numId w:val="9"/>
              </w:numPr>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r>
              <w:rPr>
                <w:rFonts w:ascii="Arial" w:hAnsi="Arial" w:cs="Arial"/>
                <w:color w:val="000000"/>
                <w:sz w:val="18"/>
                <w:szCs w:val="18"/>
              </w:rPr>
              <w:br/>
              <w:t> </w:t>
            </w:r>
          </w:p>
          <w:p w14:paraId="79AEC8E4" w14:textId="77777777" w:rsidR="00B75766" w:rsidRDefault="00A0468F" w:rsidP="00B3411F">
            <w:pPr>
              <w:numPr>
                <w:ilvl w:val="0"/>
                <w:numId w:val="9"/>
              </w:numPr>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446AAEA0" w14:textId="77777777" w:rsidR="00B75766" w:rsidRDefault="00A0468F">
      <w:pPr>
        <w:spacing w:before="225" w:after="225" w:line="240" w:lineRule="auto"/>
        <w:jc w:val="both"/>
      </w:pPr>
      <w:r>
        <w:rPr>
          <w:rFonts w:ascii="Arial" w:hAnsi="Arial" w:cs="Arial"/>
          <w:color w:val="000000"/>
          <w:sz w:val="18"/>
          <w:szCs w:val="18"/>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 predložitev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ponudnika pred Državno revizijsko komisijo. Poleg globe je sankcija tudi izločitev  iz postopkov naročanja za predpisano obdobje.</w:t>
      </w:r>
    </w:p>
    <w:tbl>
      <w:tblPr>
        <w:tblStyle w:val="NormalTablePHPDOCX"/>
        <w:tblW w:w="2500" w:type="pct"/>
        <w:tblInd w:w="108" w:type="dxa"/>
        <w:tblLook w:val="04A0" w:firstRow="1" w:lastRow="0" w:firstColumn="1" w:lastColumn="0" w:noHBand="0" w:noVBand="1"/>
      </w:tblPr>
      <w:tblGrid>
        <w:gridCol w:w="4535"/>
      </w:tblGrid>
      <w:tr w:rsidR="00B75766" w14:paraId="3BAFB3CF" w14:textId="77777777">
        <w:tc>
          <w:tcPr>
            <w:tcW w:w="0" w:type="auto"/>
            <w:shd w:val="clear" w:color="auto" w:fill="000000"/>
            <w:tcMar>
              <w:top w:w="150" w:type="dxa"/>
              <w:bottom w:w="150" w:type="dxa"/>
            </w:tcMar>
            <w:vAlign w:val="center"/>
          </w:tcPr>
          <w:p w14:paraId="4BBA0DC9" w14:textId="77777777" w:rsidR="00B75766" w:rsidRDefault="00A0468F">
            <w:r>
              <w:rPr>
                <w:rFonts w:ascii="Arial" w:hAnsi="Arial" w:cs="Arial"/>
                <w:b/>
                <w:bCs/>
                <w:color w:val="FFFFFF"/>
                <w:position w:val="-2"/>
                <w:sz w:val="18"/>
                <w:szCs w:val="18"/>
                <w:shd w:val="clear" w:color="auto" w:fill="000000"/>
              </w:rPr>
              <w:t>8. ESPD</w:t>
            </w:r>
          </w:p>
        </w:tc>
      </w:tr>
    </w:tbl>
    <w:p w14:paraId="5E91D33B" w14:textId="77777777" w:rsidR="00B75766" w:rsidRDefault="00A0468F">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1B615FC5" w14:textId="77777777" w:rsidR="00B75766" w:rsidRDefault="00A0468F">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01A3BA2C" w14:textId="77777777" w:rsidR="00B75766" w:rsidRDefault="00B75766">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B75766" w14:paraId="3F8BF93F" w14:textId="77777777">
        <w:tc>
          <w:tcPr>
            <w:tcW w:w="0" w:type="auto"/>
            <w:shd w:val="clear" w:color="auto" w:fill="000000"/>
            <w:tcMar>
              <w:top w:w="150" w:type="dxa"/>
              <w:bottom w:w="150" w:type="dxa"/>
            </w:tcMar>
            <w:vAlign w:val="center"/>
          </w:tcPr>
          <w:p w14:paraId="0129E6E8" w14:textId="77777777" w:rsidR="00B75766" w:rsidRDefault="00A0468F">
            <w:r>
              <w:rPr>
                <w:rFonts w:ascii="Arial" w:hAnsi="Arial" w:cs="Arial"/>
                <w:b/>
                <w:bCs/>
                <w:color w:val="FFFFFF"/>
                <w:position w:val="-2"/>
                <w:sz w:val="18"/>
                <w:szCs w:val="18"/>
                <w:shd w:val="clear" w:color="auto" w:fill="000000"/>
              </w:rPr>
              <w:t>9. Ponudbena cena in plačilni pogoji</w:t>
            </w:r>
          </w:p>
        </w:tc>
      </w:tr>
    </w:tbl>
    <w:p w14:paraId="77E5B63E" w14:textId="77777777" w:rsidR="00B75766" w:rsidRDefault="00A0468F">
      <w:pPr>
        <w:spacing w:before="225" w:after="225" w:line="240" w:lineRule="auto"/>
        <w:jc w:val="both"/>
      </w:pPr>
      <w:r>
        <w:rPr>
          <w:rFonts w:ascii="Arial" w:hAnsi="Arial" w:cs="Arial"/>
          <w:color w:val="000000"/>
          <w:sz w:val="18"/>
          <w:szCs w:val="18"/>
        </w:rPr>
        <w:t>Cene v ponudbi morajo biti izražene v evrih (EUR) in morajo vključevati vse stroške, davke in morebitne popuste tako, da naročnika ne bremenijo kakršni koli drugi stroški, povezani z predmetom javnega naročila.</w:t>
      </w:r>
    </w:p>
    <w:p w14:paraId="428D5DA3" w14:textId="77777777" w:rsidR="00B75766" w:rsidRDefault="00A0468F">
      <w:pPr>
        <w:spacing w:before="225" w:after="225" w:line="240" w:lineRule="auto"/>
        <w:jc w:val="both"/>
      </w:pPr>
      <w:r>
        <w:rPr>
          <w:rFonts w:ascii="Arial" w:hAnsi="Arial" w:cs="Arial"/>
          <w:color w:val="000000"/>
          <w:sz w:val="18"/>
          <w:szCs w:val="18"/>
        </w:rPr>
        <w:t>POPUSTI NA PONUDBENE CENE - </w:t>
      </w:r>
      <w:r>
        <w:rPr>
          <w:rFonts w:ascii="Arial" w:hAnsi="Arial" w:cs="Arial"/>
          <w:b/>
          <w:bCs/>
          <w:color w:val="000000"/>
          <w:sz w:val="18"/>
          <w:szCs w:val="18"/>
        </w:rPr>
        <w:t>V kolikor ponudnik ponuja popust, ga mora vključiti v končno ponudbeno vrednost posameznih postavk popisa del (cena na enoto in skupna vrednost postavke). </w:t>
      </w:r>
      <w:r>
        <w:rPr>
          <w:rFonts w:ascii="Arial" w:hAnsi="Arial" w:cs="Arial"/>
          <w:color w:val="000000"/>
          <w:sz w:val="18"/>
          <w:szCs w:val="18"/>
        </w:rPr>
        <w:t xml:space="preserve">V primeru, da ponudnik pred rokom za predložitev ponudb spreminja že oddano ponudbo v delu, ki se nanaša na ponudbene cene, morajo predložiti tudi nove popise del z vključenimi morebitnimi popusti na posamezne postavke (cena na enoto in skupna vrednost postavke). V kolikor bo ponudnik v nasprotju s temi navodili ponudil zgolj popust na skupno ponudbeno vrednost, bo takšna ponudba zavrnjena, saj ponudbe v času po roku za </w:t>
      </w:r>
      <w:r>
        <w:rPr>
          <w:rFonts w:ascii="Arial" w:hAnsi="Arial" w:cs="Arial"/>
          <w:color w:val="000000"/>
          <w:sz w:val="18"/>
          <w:szCs w:val="18"/>
        </w:rPr>
        <w:lastRenderedPageBreak/>
        <w:t>predložitev ponudb ni več mogoče spreminjati v delu, ki se nanaša na vrednost posameznih postavk in cene na enoto. Navedeno pa ne velja v primeru, ko je v predračunu ali popisih del pripravljenih s strani naročnika izrecno predvideno (npr. posebno polje ali postavka), da ponudniki lahko navedejo popuste. V takšnem primeru se upošteva, da je popust v navedenem odstotku ali znesku (sorazmerno) podan na vse vrednosti postavk in cene na enoto, ki jih vključuje. Cena na enoto je v takšnem primeru navedena cena na enota, zmanjšana za navedeni popust (v odstotku oziroma sorazmernem delu vrednosti).</w:t>
      </w:r>
    </w:p>
    <w:p w14:paraId="444E0C75" w14:textId="77777777" w:rsidR="00B75766" w:rsidRDefault="00A0468F">
      <w:pPr>
        <w:spacing w:before="225" w:after="225" w:line="240" w:lineRule="auto"/>
        <w:jc w:val="both"/>
      </w:pPr>
      <w:r>
        <w:rPr>
          <w:rFonts w:ascii="Arial" w:hAnsi="Arial" w:cs="Arial"/>
          <w:b/>
          <w:bCs/>
          <w:color w:val="000000"/>
          <w:sz w:val="18"/>
          <w:szCs w:val="18"/>
        </w:rPr>
        <w:t>Ponujene cene so fiksne in nespremenljive najmanj za ves čas trajanja pogodbe. Pogodbeni stranki se lahko dogovorita zgolj za znižanje ponudbenih cen.</w:t>
      </w:r>
    </w:p>
    <w:p w14:paraId="0140C0F8" w14:textId="77777777" w:rsidR="00B75766" w:rsidRDefault="00A0468F">
      <w:pPr>
        <w:spacing w:before="225" w:after="225" w:line="240" w:lineRule="auto"/>
        <w:jc w:val="both"/>
      </w:pPr>
      <w:r>
        <w:rPr>
          <w:rFonts w:ascii="Arial" w:hAnsi="Arial" w:cs="Arial"/>
          <w:color w:val="000000"/>
          <w:sz w:val="18"/>
          <w:szCs w:val="18"/>
        </w:rPr>
        <w:t xml:space="preserve">Ponudnik mora ponuditi cene za vse postavke (cena na enoto in skupna vrednost postavke) v popisih del. </w:t>
      </w:r>
      <w:r>
        <w:rPr>
          <w:rFonts w:ascii="Arial" w:hAnsi="Arial" w:cs="Arial"/>
          <w:b/>
          <w:bCs/>
          <w:color w:val="000000"/>
          <w:sz w:val="18"/>
          <w:szCs w:val="18"/>
        </w:rPr>
        <w:t>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w:t>
      </w:r>
      <w:r>
        <w:rPr>
          <w:rFonts w:ascii="Arial" w:hAnsi="Arial" w:cs="Arial"/>
          <w:color w:val="000000"/>
          <w:sz w:val="18"/>
          <w:szCs w:val="18"/>
        </w:rPr>
        <w:t xml:space="preserve"> Ponudnike posebej opozarjamo, da navedejo tudi vrednosti za postavke nepredvidenih del na mestih, kjer so zahtevane.</w:t>
      </w:r>
    </w:p>
    <w:p w14:paraId="2C37A31E" w14:textId="77777777" w:rsidR="00B75766" w:rsidRDefault="00A0468F">
      <w:pPr>
        <w:spacing w:before="225" w:after="225" w:line="240" w:lineRule="auto"/>
        <w:jc w:val="both"/>
      </w:pPr>
      <w:r>
        <w:rPr>
          <w:rFonts w:ascii="Arial" w:hAnsi="Arial" w:cs="Arial"/>
          <w:color w:val="000000"/>
          <w:sz w:val="18"/>
          <w:szCs w:val="18"/>
        </w:rPr>
        <w:t>V obrazec ponudbe se vpiše končno ponudbeno vrednost.</w:t>
      </w:r>
    </w:p>
    <w:p w14:paraId="6D797224" w14:textId="77777777" w:rsidR="00B75766" w:rsidRDefault="00A0468F" w:rsidP="008A5BD7">
      <w:pPr>
        <w:spacing w:before="225" w:after="225" w:line="240" w:lineRule="auto"/>
        <w:jc w:val="both"/>
      </w:pPr>
      <w:r>
        <w:rPr>
          <w:rFonts w:ascii="Arial" w:hAnsi="Arial" w:cs="Arial"/>
          <w:color w:val="000000"/>
          <w:sz w:val="18"/>
          <w:szCs w:val="18"/>
        </w:rPr>
        <w:t>Izvedena dela se bodo obračunala skladno z določili vzorca pogodbe.</w:t>
      </w:r>
    </w:p>
    <w:p w14:paraId="671CB5EA" w14:textId="77777777" w:rsidR="00B75766" w:rsidRDefault="00A0468F" w:rsidP="008A5BD7">
      <w:pPr>
        <w:spacing w:before="225" w:after="225" w:line="240" w:lineRule="auto"/>
        <w:jc w:val="both"/>
      </w:pPr>
      <w:r>
        <w:rPr>
          <w:rFonts w:ascii="Arial" w:hAnsi="Arial" w:cs="Arial"/>
          <w:color w:val="000000"/>
          <w:sz w:val="18"/>
          <w:szCs w:val="18"/>
        </w:rPr>
        <w:t>Cene na enoto ponudbenih del morajo biti fiksne in nespremenljive do konca izvajanja predmetnega javnega naročila. 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V enotne ponudbene cene mora ponudnik vključiti tudi ceno za ureditev gradbišča, kot so opozorilne table, deponija za gradbene odpadke ter vse manipulativne in ostale stroške (denimo zapore cest, potrebna dovoljenja za dela ipd.), ki so potrebni pri izvedbi predmeta javnega naročila.</w:t>
      </w:r>
    </w:p>
    <w:p w14:paraId="537BCAB7" w14:textId="77777777" w:rsidR="00B75766" w:rsidRDefault="00A0468F" w:rsidP="008A5BD7">
      <w:pPr>
        <w:spacing w:before="225" w:after="225" w:line="240" w:lineRule="auto"/>
        <w:jc w:val="both"/>
      </w:pPr>
      <w:r>
        <w:rPr>
          <w:rFonts w:ascii="Arial" w:hAnsi="Arial" w:cs="Arial"/>
          <w:b/>
          <w:bCs/>
          <w:color w:val="000000"/>
          <w:sz w:val="18"/>
          <w:szCs w:val="18"/>
        </w:rPr>
        <w:t>V končni ponudbeni ceni mora ponudnik zajeti tudi naslednje stroške (kjer niso ločeno opredeljeni, se šteje da so vključeni v ceno povezanih postavk):</w:t>
      </w:r>
    </w:p>
    <w:tbl>
      <w:tblPr>
        <w:tblStyle w:val="NormalTablePHPDOCX"/>
        <w:tblW w:w="5000" w:type="pct"/>
        <w:tblInd w:w="108" w:type="dxa"/>
        <w:tblLook w:val="04A0" w:firstRow="1" w:lastRow="0" w:firstColumn="1" w:lastColumn="0" w:noHBand="0" w:noVBand="1"/>
      </w:tblPr>
      <w:tblGrid>
        <w:gridCol w:w="9070"/>
      </w:tblGrid>
      <w:tr w:rsidR="00B75766" w14:paraId="61D92204"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B75766" w14:paraId="17D7F7A1" w14:textId="77777777">
              <w:tc>
                <w:tcPr>
                  <w:tcW w:w="0" w:type="auto"/>
                  <w:tcMar>
                    <w:top w:w="0" w:type="auto"/>
                    <w:bottom w:w="0" w:type="auto"/>
                  </w:tcMar>
                </w:tcPr>
                <w:p w14:paraId="4F1CC039" w14:textId="77777777" w:rsidR="00B75766" w:rsidRDefault="00A0468F" w:rsidP="00B3411F">
                  <w:pPr>
                    <w:numPr>
                      <w:ilvl w:val="0"/>
                      <w:numId w:val="10"/>
                    </w:numPr>
                    <w:jc w:val="both"/>
                    <w:rPr>
                      <w:rFonts w:ascii="Arial" w:hAnsi="Arial" w:cs="Arial"/>
                      <w:color w:val="000000"/>
                      <w:sz w:val="18"/>
                      <w:szCs w:val="18"/>
                    </w:rPr>
                  </w:pPr>
                  <w:r>
                    <w:rPr>
                      <w:rFonts w:ascii="Arial" w:hAnsi="Arial" w:cs="Arial"/>
                      <w:b/>
                      <w:bCs/>
                      <w:color w:val="000000"/>
                      <w:position w:val="-2"/>
                      <w:sz w:val="18"/>
                      <w:szCs w:val="18"/>
                    </w:rPr>
                    <w:t>stroške pripravljalnih del, organizacije, vodenja, ureditve in varovanja gradbišča, vključno s postavitvami vseh potrebnih začasnih objektov (sanitarije, pisarna na gradbišču, ipd.);</w:t>
                  </w:r>
                </w:p>
                <w:p w14:paraId="1D071A35" w14:textId="77777777" w:rsidR="00B75766" w:rsidRDefault="00A0468F" w:rsidP="00B3411F">
                  <w:pPr>
                    <w:numPr>
                      <w:ilvl w:val="0"/>
                      <w:numId w:val="10"/>
                    </w:numPr>
                    <w:jc w:val="both"/>
                    <w:rPr>
                      <w:rFonts w:ascii="Arial" w:hAnsi="Arial" w:cs="Arial"/>
                      <w:color w:val="000000"/>
                      <w:sz w:val="18"/>
                      <w:szCs w:val="18"/>
                    </w:rPr>
                  </w:pPr>
                  <w:r>
                    <w:rPr>
                      <w:rFonts w:ascii="Arial" w:hAnsi="Arial" w:cs="Arial"/>
                      <w:b/>
                      <w:bCs/>
                      <w:color w:val="000000"/>
                      <w:position w:val="-2"/>
                      <w:sz w:val="18"/>
                      <w:szCs w:val="18"/>
                    </w:rPr>
                    <w:t>stroške vsakodnevnega sprotnega čiščenja gradbišča, sortiranje odpadkov v zato namenjene zabojnike in sprotni odvoz in zamenjavo polnih zabojev;</w:t>
                  </w:r>
                </w:p>
                <w:p w14:paraId="34853261" w14:textId="77777777" w:rsidR="00B75766" w:rsidRDefault="00A0468F" w:rsidP="00B3411F">
                  <w:pPr>
                    <w:numPr>
                      <w:ilvl w:val="0"/>
                      <w:numId w:val="10"/>
                    </w:numPr>
                    <w:jc w:val="both"/>
                    <w:rPr>
                      <w:rFonts w:ascii="Arial" w:hAnsi="Arial" w:cs="Arial"/>
                      <w:color w:val="000000"/>
                      <w:sz w:val="18"/>
                      <w:szCs w:val="18"/>
                    </w:rPr>
                  </w:pPr>
                  <w:r>
                    <w:rPr>
                      <w:rFonts w:ascii="Arial" w:hAnsi="Arial" w:cs="Arial"/>
                      <w:b/>
                      <w:bCs/>
                      <w:color w:val="000000"/>
                      <w:position w:val="-2"/>
                      <w:sz w:val="18"/>
                      <w:szCs w:val="18"/>
                    </w:rPr>
                    <w:t>stroške odvoza odpadnega material na ustrezno deponijo;</w:t>
                  </w:r>
                </w:p>
                <w:p w14:paraId="74EA85E2" w14:textId="77777777" w:rsidR="00B75766" w:rsidRDefault="00A0468F" w:rsidP="00B3411F">
                  <w:pPr>
                    <w:numPr>
                      <w:ilvl w:val="0"/>
                      <w:numId w:val="10"/>
                    </w:numPr>
                    <w:jc w:val="both"/>
                    <w:rPr>
                      <w:rFonts w:ascii="Arial" w:hAnsi="Arial" w:cs="Arial"/>
                      <w:color w:val="000000"/>
                      <w:sz w:val="18"/>
                      <w:szCs w:val="18"/>
                    </w:rPr>
                  </w:pPr>
                  <w:r>
                    <w:rPr>
                      <w:rFonts w:ascii="Arial" w:hAnsi="Arial" w:cs="Arial"/>
                      <w:b/>
                      <w:bCs/>
                      <w:color w:val="000000"/>
                      <w:position w:val="-2"/>
                      <w:sz w:val="18"/>
                      <w:szCs w:val="18"/>
                    </w:rPr>
                    <w:t>stroške nabave in vgradnje vsega materiala, predvidenega za vgradnjo;</w:t>
                  </w:r>
                </w:p>
                <w:p w14:paraId="641F165A" w14:textId="77777777" w:rsidR="00B75766" w:rsidRDefault="00A0468F" w:rsidP="00B3411F">
                  <w:pPr>
                    <w:numPr>
                      <w:ilvl w:val="0"/>
                      <w:numId w:val="10"/>
                    </w:numPr>
                    <w:jc w:val="both"/>
                    <w:rPr>
                      <w:rFonts w:ascii="Arial" w:hAnsi="Arial" w:cs="Arial"/>
                      <w:color w:val="000000"/>
                      <w:sz w:val="18"/>
                      <w:szCs w:val="18"/>
                    </w:rPr>
                  </w:pPr>
                  <w:r>
                    <w:rPr>
                      <w:rFonts w:ascii="Arial" w:hAnsi="Arial" w:cs="Arial"/>
                      <w:b/>
                      <w:bCs/>
                      <w:color w:val="000000"/>
                      <w:position w:val="-2"/>
                      <w:sz w:val="18"/>
                      <w:szCs w:val="18"/>
                    </w:rPr>
                    <w:t>izdelavo ali najem in koriščenje, montažo in demontažo vseh delovnih ter zaščitnih ograj, ipd.;</w:t>
                  </w:r>
                </w:p>
                <w:p w14:paraId="17A9603A" w14:textId="77777777" w:rsidR="00B75766" w:rsidRDefault="00A0468F" w:rsidP="00B3411F">
                  <w:pPr>
                    <w:numPr>
                      <w:ilvl w:val="0"/>
                      <w:numId w:val="10"/>
                    </w:numPr>
                    <w:jc w:val="both"/>
                    <w:rPr>
                      <w:rFonts w:ascii="Arial" w:hAnsi="Arial" w:cs="Arial"/>
                      <w:color w:val="000000"/>
                      <w:sz w:val="18"/>
                      <w:szCs w:val="18"/>
                    </w:rPr>
                  </w:pPr>
                  <w:r>
                    <w:rPr>
                      <w:rFonts w:ascii="Arial" w:hAnsi="Arial" w:cs="Arial"/>
                      <w:b/>
                      <w:bCs/>
                      <w:color w:val="000000"/>
                      <w:position w:val="-2"/>
                      <w:sz w:val="18"/>
                      <w:szCs w:val="18"/>
                    </w:rPr>
                    <w:t>stroški organiziranja in označevanja prometne ureditve v času izvajanja del (zapore cest, obvozi, table, prometni znaki in signalizacija, ipd.);</w:t>
                  </w:r>
                </w:p>
                <w:p w14:paraId="57DD4944" w14:textId="77777777" w:rsidR="00B75766" w:rsidRDefault="00A0468F" w:rsidP="00B3411F">
                  <w:pPr>
                    <w:numPr>
                      <w:ilvl w:val="0"/>
                      <w:numId w:val="10"/>
                    </w:numPr>
                    <w:jc w:val="both"/>
                    <w:rPr>
                      <w:rFonts w:ascii="Arial" w:hAnsi="Arial" w:cs="Arial"/>
                      <w:color w:val="000000"/>
                      <w:sz w:val="18"/>
                      <w:szCs w:val="18"/>
                    </w:rPr>
                  </w:pPr>
                  <w:r>
                    <w:rPr>
                      <w:rFonts w:ascii="Arial" w:hAnsi="Arial" w:cs="Arial"/>
                      <w:b/>
                      <w:bCs/>
                      <w:color w:val="000000"/>
                      <w:position w:val="-2"/>
                      <w:sz w:val="18"/>
                      <w:szCs w:val="18"/>
                    </w:rPr>
                    <w:t>stroške prevozov, raztovarjanja in skladiščenja na gradbišču ter notranjega transporta na gradbišču;</w:t>
                  </w:r>
                </w:p>
                <w:p w14:paraId="5F509862" w14:textId="77777777" w:rsidR="00B75766" w:rsidRDefault="00A0468F" w:rsidP="00B3411F">
                  <w:pPr>
                    <w:numPr>
                      <w:ilvl w:val="0"/>
                      <w:numId w:val="10"/>
                    </w:numPr>
                    <w:jc w:val="both"/>
                    <w:rPr>
                      <w:rFonts w:ascii="Arial" w:hAnsi="Arial" w:cs="Arial"/>
                      <w:color w:val="000000"/>
                      <w:sz w:val="18"/>
                      <w:szCs w:val="18"/>
                    </w:rPr>
                  </w:pPr>
                  <w:r>
                    <w:rPr>
                      <w:rFonts w:ascii="Arial" w:hAnsi="Arial" w:cs="Arial"/>
                      <w:b/>
                      <w:bCs/>
                      <w:color w:val="000000"/>
                      <w:position w:val="-2"/>
                      <w:sz w:val="18"/>
                      <w:szCs w:val="18"/>
                    </w:rPr>
                    <w:t>stroške zaključnih del na gradbišču z odvozom odvečnega materiala in stroške vzpostavitve prvotnega stanja, kjer bo to potrebno;</w:t>
                  </w:r>
                </w:p>
                <w:p w14:paraId="31F2C9E9" w14:textId="77777777" w:rsidR="00B75766" w:rsidRDefault="00A0468F" w:rsidP="00B3411F">
                  <w:pPr>
                    <w:numPr>
                      <w:ilvl w:val="0"/>
                      <w:numId w:val="10"/>
                    </w:numPr>
                    <w:jc w:val="both"/>
                    <w:rPr>
                      <w:rFonts w:ascii="Arial" w:hAnsi="Arial" w:cs="Arial"/>
                      <w:color w:val="000000"/>
                      <w:sz w:val="18"/>
                      <w:szCs w:val="18"/>
                    </w:rPr>
                  </w:pPr>
                  <w:r>
                    <w:rPr>
                      <w:rFonts w:ascii="Arial" w:hAnsi="Arial" w:cs="Arial"/>
                      <w:b/>
                      <w:bCs/>
                      <w:color w:val="000000"/>
                      <w:position w:val="-2"/>
                      <w:sz w:val="18"/>
                      <w:szCs w:val="18"/>
                    </w:rPr>
                    <w:t>stroške zavarovanja gradbišča v času izvedbe del in delavcev ter materiala na gradbišču v času izvajanja del, od začetka del do pridobitve uporabnega dovoljenja. Zavarovanje mora biti izvršeno pri pooblaščeni zavarovalni družbi, izvajalec mora kopijo police za vrednost predpisanih del dostaviti naročniku;</w:t>
                  </w:r>
                </w:p>
                <w:p w14:paraId="4A38AF1C" w14:textId="77777777" w:rsidR="00B75766" w:rsidRDefault="00A0468F" w:rsidP="00B3411F">
                  <w:pPr>
                    <w:numPr>
                      <w:ilvl w:val="0"/>
                      <w:numId w:val="10"/>
                    </w:numPr>
                    <w:jc w:val="both"/>
                    <w:rPr>
                      <w:rFonts w:ascii="Arial" w:hAnsi="Arial" w:cs="Arial"/>
                      <w:color w:val="000000"/>
                      <w:sz w:val="18"/>
                      <w:szCs w:val="18"/>
                    </w:rPr>
                  </w:pPr>
                  <w:r>
                    <w:rPr>
                      <w:rFonts w:ascii="Arial" w:hAnsi="Arial" w:cs="Arial"/>
                      <w:b/>
                      <w:bCs/>
                      <w:color w:val="000000"/>
                      <w:position w:val="-2"/>
                      <w:sz w:val="18"/>
                      <w:szCs w:val="18"/>
                    </w:rPr>
                    <w:t>stroške predpisanih ukrepov varstva pri delu in varstva pred požarom, ki jih mora izvajalec obvezno upoštevati;</w:t>
                  </w:r>
                </w:p>
                <w:p w14:paraId="7BA2993D" w14:textId="77777777" w:rsidR="00B75766" w:rsidRDefault="00A0468F" w:rsidP="00B3411F">
                  <w:pPr>
                    <w:numPr>
                      <w:ilvl w:val="0"/>
                      <w:numId w:val="10"/>
                    </w:numPr>
                    <w:jc w:val="both"/>
                    <w:rPr>
                      <w:rFonts w:ascii="Arial" w:hAnsi="Arial" w:cs="Arial"/>
                      <w:color w:val="000000"/>
                      <w:sz w:val="18"/>
                      <w:szCs w:val="18"/>
                    </w:rPr>
                  </w:pPr>
                  <w:r>
                    <w:rPr>
                      <w:rFonts w:ascii="Arial" w:hAnsi="Arial" w:cs="Arial"/>
                      <w:b/>
                      <w:bCs/>
                      <w:color w:val="000000"/>
                      <w:position w:val="-2"/>
                      <w:sz w:val="18"/>
                      <w:szCs w:val="18"/>
                    </w:rPr>
                    <w:t>stroške za popravilo morebitnih škod, ki bi nastale na objektih, dovoznih cestah, zunanjem okolju, komunalnih vodih in priključkih po krivdi izvajalca;</w:t>
                  </w:r>
                </w:p>
                <w:p w14:paraId="27DDB1B9" w14:textId="77777777" w:rsidR="00B75766" w:rsidRDefault="00A0468F" w:rsidP="00B3411F">
                  <w:pPr>
                    <w:numPr>
                      <w:ilvl w:val="0"/>
                      <w:numId w:val="10"/>
                    </w:numPr>
                    <w:jc w:val="both"/>
                    <w:rPr>
                      <w:rFonts w:ascii="Arial" w:hAnsi="Arial" w:cs="Arial"/>
                      <w:color w:val="000000"/>
                      <w:sz w:val="18"/>
                      <w:szCs w:val="18"/>
                    </w:rPr>
                  </w:pPr>
                  <w:r>
                    <w:rPr>
                      <w:rFonts w:ascii="Arial" w:hAnsi="Arial" w:cs="Arial"/>
                      <w:b/>
                      <w:bCs/>
                      <w:color w:val="000000"/>
                      <w:position w:val="-2"/>
                      <w:sz w:val="18"/>
                      <w:szCs w:val="18"/>
                    </w:rPr>
                    <w:t>škode povzročene tretjim osebam ali odškodnine za poškodbe tretjih oseb;</w:t>
                  </w:r>
                </w:p>
                <w:p w14:paraId="7EF7C3B8" w14:textId="77777777" w:rsidR="00B75766" w:rsidRDefault="00A0468F" w:rsidP="00B3411F">
                  <w:pPr>
                    <w:numPr>
                      <w:ilvl w:val="0"/>
                      <w:numId w:val="10"/>
                    </w:numPr>
                    <w:jc w:val="both"/>
                    <w:rPr>
                      <w:rFonts w:ascii="Arial" w:hAnsi="Arial" w:cs="Arial"/>
                      <w:color w:val="000000"/>
                      <w:sz w:val="18"/>
                      <w:szCs w:val="18"/>
                    </w:rPr>
                  </w:pPr>
                  <w:r>
                    <w:rPr>
                      <w:rFonts w:ascii="Arial" w:hAnsi="Arial" w:cs="Arial"/>
                      <w:b/>
                      <w:bCs/>
                      <w:color w:val="000000"/>
                      <w:position w:val="-2"/>
                      <w:sz w:val="18"/>
                      <w:szCs w:val="18"/>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021C6EEC" w14:textId="77777777" w:rsidR="00B75766" w:rsidRDefault="00A0468F" w:rsidP="00B3411F">
                  <w:pPr>
                    <w:numPr>
                      <w:ilvl w:val="0"/>
                      <w:numId w:val="10"/>
                    </w:numPr>
                    <w:jc w:val="both"/>
                    <w:rPr>
                      <w:rFonts w:ascii="Arial" w:hAnsi="Arial" w:cs="Arial"/>
                      <w:color w:val="000000"/>
                      <w:sz w:val="18"/>
                      <w:szCs w:val="18"/>
                    </w:rPr>
                  </w:pPr>
                  <w:r>
                    <w:rPr>
                      <w:rFonts w:ascii="Arial" w:hAnsi="Arial" w:cs="Arial"/>
                      <w:b/>
                      <w:bCs/>
                      <w:color w:val="000000"/>
                      <w:position w:val="-2"/>
                      <w:sz w:val="18"/>
                      <w:szCs w:val="18"/>
                    </w:rPr>
                    <w:t>morebitni ne-našteti, a za izvedbo neobhodno potrebni ostali stroški. </w:t>
                  </w:r>
                </w:p>
              </w:tc>
            </w:tr>
          </w:tbl>
          <w:p w14:paraId="53438F31" w14:textId="77777777" w:rsidR="00B75766" w:rsidRDefault="00B75766" w:rsidP="00BE3F43">
            <w:pPr>
              <w:jc w:val="both"/>
            </w:pPr>
          </w:p>
        </w:tc>
      </w:tr>
    </w:tbl>
    <w:p w14:paraId="61FADDC6" w14:textId="77777777" w:rsidR="00B75766" w:rsidRDefault="00A0468F">
      <w:pPr>
        <w:spacing w:before="225" w:after="225" w:line="240" w:lineRule="auto"/>
        <w:jc w:val="both"/>
      </w:pPr>
      <w:r>
        <w:rPr>
          <w:rFonts w:ascii="Arial" w:hAnsi="Arial" w:cs="Arial"/>
          <w:color w:val="000000"/>
          <w:sz w:val="18"/>
          <w:szCs w:val="18"/>
        </w:rPr>
        <w:lastRenderedPageBreak/>
        <w:t>Ne glede na določila splošnih in posebnih pogojev pogodbe, morajo biti vsi zgoraj navedeni stroški vključeni v ponudbeno ceno.</w:t>
      </w:r>
    </w:p>
    <w:p w14:paraId="701AEB77" w14:textId="4E081D93" w:rsidR="00B75766" w:rsidRDefault="00A0468F">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 Izvajalec mora na e-računu v za to posebej predvideno polje obvezno vnesti naročnikovo št. pogodbe (</w:t>
      </w:r>
      <w:r w:rsidR="00126689">
        <w:rPr>
          <w:rFonts w:ascii="Arial" w:hAnsi="Arial" w:cs="Arial"/>
          <w:color w:val="000000"/>
          <w:sz w:val="18"/>
          <w:szCs w:val="18"/>
        </w:rPr>
        <w:t>16-32/25</w:t>
      </w:r>
      <w:r>
        <w:rPr>
          <w:rFonts w:ascii="Arial" w:hAnsi="Arial" w:cs="Arial"/>
          <w:color w:val="000000"/>
          <w:sz w:val="18"/>
          <w:szCs w:val="18"/>
        </w:rPr>
        <w:t>)!</w:t>
      </w:r>
    </w:p>
    <w:p w14:paraId="53C81BB5" w14:textId="77777777" w:rsidR="00B75766" w:rsidRDefault="00A0468F">
      <w:pPr>
        <w:spacing w:before="225" w:after="225" w:line="240" w:lineRule="auto"/>
        <w:jc w:val="both"/>
      </w:pPr>
      <w:r>
        <w:rPr>
          <w:rFonts w:ascii="Arial" w:hAnsi="Arial" w:cs="Arial"/>
          <w:color w:val="000000"/>
          <w:sz w:val="18"/>
          <w:szCs w:val="18"/>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tbl>
      <w:tblPr>
        <w:tblStyle w:val="NormalTablePHPDOCX"/>
        <w:tblW w:w="2500" w:type="pct"/>
        <w:tblInd w:w="108" w:type="dxa"/>
        <w:tblLook w:val="04A0" w:firstRow="1" w:lastRow="0" w:firstColumn="1" w:lastColumn="0" w:noHBand="0" w:noVBand="1"/>
      </w:tblPr>
      <w:tblGrid>
        <w:gridCol w:w="4535"/>
      </w:tblGrid>
      <w:tr w:rsidR="00B75766" w14:paraId="0FCB0AFB" w14:textId="77777777">
        <w:tc>
          <w:tcPr>
            <w:tcW w:w="0" w:type="auto"/>
            <w:shd w:val="clear" w:color="auto" w:fill="000000"/>
            <w:tcMar>
              <w:top w:w="150" w:type="dxa"/>
              <w:bottom w:w="150" w:type="dxa"/>
            </w:tcMar>
            <w:vAlign w:val="center"/>
          </w:tcPr>
          <w:p w14:paraId="3EDBC2C0" w14:textId="77777777" w:rsidR="00B75766" w:rsidRDefault="00A0468F">
            <w:r>
              <w:rPr>
                <w:rFonts w:ascii="Arial" w:hAnsi="Arial" w:cs="Arial"/>
                <w:b/>
                <w:bCs/>
                <w:color w:val="FFFFFF"/>
                <w:position w:val="-2"/>
                <w:sz w:val="18"/>
                <w:szCs w:val="18"/>
                <w:shd w:val="clear" w:color="auto" w:fill="000000"/>
              </w:rPr>
              <w:t>10. Ustavitev postopka, zavrnitev vseh ponudb, odstop od izvedbe javnega naročila</w:t>
            </w:r>
          </w:p>
        </w:tc>
      </w:tr>
    </w:tbl>
    <w:p w14:paraId="7B7100BE" w14:textId="77777777" w:rsidR="00B75766" w:rsidRDefault="00A0468F">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B75766" w14:paraId="79769C28" w14:textId="77777777">
        <w:tc>
          <w:tcPr>
            <w:tcW w:w="0" w:type="auto"/>
            <w:shd w:val="clear" w:color="auto" w:fill="000000"/>
            <w:tcMar>
              <w:top w:w="150" w:type="dxa"/>
              <w:bottom w:w="150" w:type="dxa"/>
            </w:tcMar>
            <w:vAlign w:val="center"/>
          </w:tcPr>
          <w:p w14:paraId="393676C1" w14:textId="77777777" w:rsidR="00B75766" w:rsidRDefault="00A0468F">
            <w:r>
              <w:rPr>
                <w:rFonts w:ascii="Arial" w:hAnsi="Arial" w:cs="Arial"/>
                <w:b/>
                <w:bCs/>
                <w:color w:val="FFFFFF"/>
                <w:position w:val="-2"/>
                <w:sz w:val="18"/>
                <w:szCs w:val="18"/>
                <w:shd w:val="clear" w:color="auto" w:fill="000000"/>
              </w:rPr>
              <w:t>11. Zmanjšanje obsega naročila</w:t>
            </w:r>
          </w:p>
        </w:tc>
      </w:tr>
    </w:tbl>
    <w:p w14:paraId="5651A6C3" w14:textId="77777777" w:rsidR="00B75766" w:rsidRDefault="00A0468F">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157766FA" w14:textId="77777777" w:rsidR="00B75766" w:rsidRDefault="00A0468F">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B75766" w14:paraId="09DCAA4F" w14:textId="77777777">
        <w:tc>
          <w:tcPr>
            <w:tcW w:w="0" w:type="auto"/>
            <w:shd w:val="clear" w:color="auto" w:fill="000000"/>
            <w:tcMar>
              <w:top w:w="150" w:type="dxa"/>
              <w:bottom w:w="150" w:type="dxa"/>
            </w:tcMar>
            <w:vAlign w:val="center"/>
          </w:tcPr>
          <w:p w14:paraId="20B63A06" w14:textId="77777777" w:rsidR="00B75766" w:rsidRDefault="00A0468F">
            <w:r>
              <w:rPr>
                <w:rFonts w:ascii="Arial" w:hAnsi="Arial" w:cs="Arial"/>
                <w:b/>
                <w:bCs/>
                <w:color w:val="FFFFFF"/>
                <w:position w:val="-2"/>
                <w:sz w:val="18"/>
                <w:szCs w:val="18"/>
                <w:shd w:val="clear" w:color="auto" w:fill="000000"/>
              </w:rPr>
              <w:t>12. Dopolnjevanje, spreminjanje ter pojasnjevanje ponudb</w:t>
            </w:r>
          </w:p>
        </w:tc>
      </w:tr>
    </w:tbl>
    <w:p w14:paraId="717E6007" w14:textId="77777777" w:rsidR="00B75766" w:rsidRDefault="00A0468F">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1836E9C0" w14:textId="77777777" w:rsidR="00B75766" w:rsidRDefault="00A0468F">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0DB2324F" w14:textId="77777777" w:rsidR="00B75766" w:rsidRDefault="00A0468F">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0840C616" w14:textId="77777777" w:rsidR="00B75766" w:rsidRDefault="00A0468F">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37FBF51D" w14:textId="77777777" w:rsidR="00B75766" w:rsidRDefault="00A0468F">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57F71913" w14:textId="77777777" w:rsidR="00B75766" w:rsidRDefault="00A0468F">
      <w:pPr>
        <w:spacing w:before="225" w:after="225" w:line="240" w:lineRule="auto"/>
        <w:jc w:val="both"/>
      </w:pPr>
      <w:r>
        <w:rPr>
          <w:rFonts w:ascii="Arial" w:hAnsi="Arial" w:cs="Arial"/>
          <w:b/>
          <w:bCs/>
          <w:color w:val="000000"/>
          <w:sz w:val="18"/>
          <w:szCs w:val="18"/>
        </w:rPr>
        <w:lastRenderedPageBreak/>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B75766" w14:paraId="69EE93A0" w14:textId="77777777">
        <w:tc>
          <w:tcPr>
            <w:tcW w:w="0" w:type="auto"/>
            <w:shd w:val="clear" w:color="auto" w:fill="000000"/>
            <w:tcMar>
              <w:top w:w="150" w:type="dxa"/>
              <w:bottom w:w="150" w:type="dxa"/>
            </w:tcMar>
            <w:vAlign w:val="center"/>
          </w:tcPr>
          <w:p w14:paraId="3D89C8F1" w14:textId="77777777" w:rsidR="00B75766" w:rsidRDefault="00A0468F">
            <w:r>
              <w:rPr>
                <w:rFonts w:ascii="Arial" w:hAnsi="Arial" w:cs="Arial"/>
                <w:b/>
                <w:bCs/>
                <w:color w:val="FFFFFF"/>
                <w:position w:val="-2"/>
                <w:sz w:val="18"/>
                <w:szCs w:val="18"/>
                <w:shd w:val="clear" w:color="auto" w:fill="000000"/>
              </w:rPr>
              <w:t>13. Obvestilo o oddaji naročila</w:t>
            </w:r>
          </w:p>
        </w:tc>
      </w:tr>
    </w:tbl>
    <w:p w14:paraId="00A2454F" w14:textId="77777777" w:rsidR="00B75766" w:rsidRDefault="00A0468F">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6C49958E" w14:textId="77777777" w:rsidR="00B75766" w:rsidRDefault="00A0468F">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5DFB48B8" w14:textId="77777777" w:rsidR="00B75766" w:rsidRDefault="00A0468F">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C21A206" w14:textId="77777777" w:rsidR="00B75766" w:rsidRDefault="00A0468F">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B75766" w14:paraId="2D7E1DD1" w14:textId="77777777">
        <w:tc>
          <w:tcPr>
            <w:tcW w:w="0" w:type="auto"/>
            <w:shd w:val="clear" w:color="auto" w:fill="000000"/>
            <w:tcMar>
              <w:top w:w="150" w:type="dxa"/>
              <w:bottom w:w="150" w:type="dxa"/>
            </w:tcMar>
            <w:vAlign w:val="center"/>
          </w:tcPr>
          <w:p w14:paraId="0151783B" w14:textId="77777777" w:rsidR="00B75766" w:rsidRDefault="00A0468F">
            <w:r>
              <w:rPr>
                <w:rFonts w:ascii="Arial" w:hAnsi="Arial" w:cs="Arial"/>
                <w:b/>
                <w:bCs/>
                <w:color w:val="FFFFFF"/>
                <w:position w:val="-2"/>
                <w:sz w:val="18"/>
                <w:szCs w:val="18"/>
                <w:shd w:val="clear" w:color="auto" w:fill="000000"/>
              </w:rPr>
              <w:t>14. Zaupnost ponudbene dokumentacije</w:t>
            </w:r>
          </w:p>
        </w:tc>
      </w:tr>
    </w:tbl>
    <w:p w14:paraId="5A4A9F1C" w14:textId="77777777" w:rsidR="00B75766" w:rsidRDefault="00A0468F">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7BC6E5C0" w14:textId="77777777" w:rsidR="00B75766" w:rsidRDefault="00A0468F">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1868E08D" w14:textId="77777777" w:rsidR="00B75766" w:rsidRDefault="00A0468F">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14:paraId="0A7B46FC" w14:textId="77777777" w:rsidR="00B75766" w:rsidRDefault="00A0468F">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B75766" w14:paraId="722301BC" w14:textId="77777777">
        <w:tc>
          <w:tcPr>
            <w:tcW w:w="0" w:type="auto"/>
            <w:shd w:val="clear" w:color="auto" w:fill="000000"/>
            <w:tcMar>
              <w:top w:w="150" w:type="dxa"/>
              <w:bottom w:w="150" w:type="dxa"/>
            </w:tcMar>
            <w:vAlign w:val="center"/>
          </w:tcPr>
          <w:p w14:paraId="365EE925" w14:textId="77777777" w:rsidR="00B75766" w:rsidRDefault="00A0468F">
            <w:r>
              <w:rPr>
                <w:rFonts w:ascii="Arial" w:hAnsi="Arial" w:cs="Arial"/>
                <w:b/>
                <w:bCs/>
                <w:color w:val="FFFFFF"/>
                <w:position w:val="-2"/>
                <w:sz w:val="18"/>
                <w:szCs w:val="18"/>
                <w:shd w:val="clear" w:color="auto" w:fill="000000"/>
              </w:rPr>
              <w:t>15. Način predložitve dokumentov v ponudbi</w:t>
            </w:r>
          </w:p>
        </w:tc>
      </w:tr>
    </w:tbl>
    <w:p w14:paraId="44068C92" w14:textId="77777777" w:rsidR="00B75766" w:rsidRDefault="00A0468F">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4A4B9FDF" w14:textId="77777777" w:rsidR="00B75766" w:rsidRDefault="00A0468F">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240F7E4" w14:textId="77777777" w:rsidR="00B75766" w:rsidRDefault="00A0468F">
      <w:pPr>
        <w:spacing w:before="225" w:after="225" w:line="240" w:lineRule="auto"/>
        <w:jc w:val="both"/>
      </w:pPr>
      <w:r>
        <w:rPr>
          <w:rFonts w:ascii="Arial" w:hAnsi="Arial" w:cs="Arial"/>
          <w:color w:val="000000"/>
          <w:sz w:val="18"/>
          <w:szCs w:val="18"/>
        </w:rPr>
        <w:lastRenderedPageBreak/>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2172C36A" w14:textId="77777777" w:rsidR="00B75766" w:rsidRDefault="00A0468F">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4ABF8E54" w14:textId="77777777" w:rsidR="00B75766" w:rsidRDefault="00A0468F">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B75766" w14:paraId="46013C14" w14:textId="77777777">
        <w:tc>
          <w:tcPr>
            <w:tcW w:w="0" w:type="auto"/>
            <w:shd w:val="clear" w:color="auto" w:fill="000000"/>
            <w:tcMar>
              <w:top w:w="150" w:type="dxa"/>
              <w:bottom w:w="150" w:type="dxa"/>
            </w:tcMar>
            <w:vAlign w:val="center"/>
          </w:tcPr>
          <w:p w14:paraId="31C3F7AB" w14:textId="77777777" w:rsidR="00B75766" w:rsidRDefault="00A0468F">
            <w:r>
              <w:rPr>
                <w:rFonts w:ascii="Arial" w:hAnsi="Arial" w:cs="Arial"/>
                <w:b/>
                <w:bCs/>
                <w:color w:val="FFFFFF"/>
                <w:position w:val="-2"/>
                <w:sz w:val="18"/>
                <w:szCs w:val="18"/>
                <w:shd w:val="clear" w:color="auto" w:fill="000000"/>
              </w:rPr>
              <w:t>16. Veljavnost ponudbe</w:t>
            </w:r>
          </w:p>
        </w:tc>
      </w:tr>
    </w:tbl>
    <w:p w14:paraId="386AA6C1" w14:textId="77777777" w:rsidR="00B75766" w:rsidRDefault="00A0468F">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6E8C0BA2" w14:textId="77777777" w:rsidR="00B75766" w:rsidRDefault="00A0468F">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B75766" w14:paraId="630F71A9" w14:textId="77777777">
        <w:tc>
          <w:tcPr>
            <w:tcW w:w="0" w:type="auto"/>
            <w:shd w:val="clear" w:color="auto" w:fill="000000"/>
            <w:tcMar>
              <w:top w:w="150" w:type="dxa"/>
              <w:bottom w:w="150" w:type="dxa"/>
            </w:tcMar>
            <w:vAlign w:val="center"/>
          </w:tcPr>
          <w:p w14:paraId="0DA737AC" w14:textId="77777777" w:rsidR="00B75766" w:rsidRDefault="00A0468F">
            <w:r>
              <w:rPr>
                <w:rFonts w:ascii="Arial" w:hAnsi="Arial" w:cs="Arial"/>
                <w:b/>
                <w:bCs/>
                <w:color w:val="FFFFFF"/>
                <w:position w:val="-2"/>
                <w:sz w:val="18"/>
                <w:szCs w:val="18"/>
                <w:shd w:val="clear" w:color="auto" w:fill="000000"/>
              </w:rPr>
              <w:t>17. Pravno varstvo</w:t>
            </w:r>
          </w:p>
        </w:tc>
      </w:tr>
    </w:tbl>
    <w:p w14:paraId="628858BA" w14:textId="77777777" w:rsidR="00B75766" w:rsidRDefault="00A0468F">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3C0CCD6" w14:textId="77777777" w:rsidR="00B75766" w:rsidRDefault="00A0468F">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67EEB7C" w14:textId="77777777" w:rsidR="00B75766" w:rsidRDefault="00A0468F">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3E1CC14C" w14:textId="77777777" w:rsidR="00B75766" w:rsidRDefault="00A0468F">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03064DC" w14:textId="77777777" w:rsidR="00B75766" w:rsidRDefault="00A0468F">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0B9A4D7A" w14:textId="77777777" w:rsidR="00B75766" w:rsidRDefault="00A0468F">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399AF70B" w14:textId="77777777" w:rsidR="00B75766" w:rsidRDefault="00A0468F">
      <w:pPr>
        <w:spacing w:before="225" w:after="225" w:line="240" w:lineRule="auto"/>
        <w:jc w:val="both"/>
      </w:pPr>
      <w:r>
        <w:rPr>
          <w:rFonts w:ascii="Arial" w:hAnsi="Arial" w:cs="Arial"/>
          <w:color w:val="000000"/>
          <w:sz w:val="18"/>
          <w:szCs w:val="18"/>
        </w:rPr>
        <w:lastRenderedPageBreak/>
        <w:t>https://ejn.gov.si/sistem/pravno-varstvo.html</w:t>
      </w:r>
    </w:p>
    <w:p w14:paraId="090443E8" w14:textId="77777777" w:rsidR="00B75766" w:rsidRDefault="00A0468F">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03ADC5C5" w14:textId="77777777" w:rsidR="00B75766" w:rsidRDefault="00A0468F">
      <w:pPr>
        <w:spacing w:before="225" w:after="225" w:line="240" w:lineRule="auto"/>
        <w:jc w:val="both"/>
      </w:pPr>
      <w:r>
        <w:rPr>
          <w:rFonts w:ascii="Arial" w:hAnsi="Arial" w:cs="Arial"/>
          <w:color w:val="000000"/>
          <w:sz w:val="18"/>
          <w:szCs w:val="18"/>
        </w:rPr>
        <w:t>Zahtevek za revizijo se lahko vloži v roku iz 25. člena ZPVPJN.</w:t>
      </w:r>
    </w:p>
    <w:p w14:paraId="3C88C9AB" w14:textId="77777777" w:rsidR="00B75766" w:rsidRDefault="00A0468F">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B75766" w14:paraId="283A3D0F" w14:textId="77777777">
        <w:tc>
          <w:tcPr>
            <w:tcW w:w="0" w:type="auto"/>
            <w:shd w:val="clear" w:color="auto" w:fill="000000"/>
            <w:tcMar>
              <w:top w:w="150" w:type="dxa"/>
              <w:bottom w:w="150" w:type="dxa"/>
            </w:tcMar>
            <w:vAlign w:val="center"/>
          </w:tcPr>
          <w:p w14:paraId="66AD7A50" w14:textId="77777777" w:rsidR="00B75766" w:rsidRDefault="00A0468F">
            <w:r>
              <w:rPr>
                <w:rFonts w:ascii="Arial" w:hAnsi="Arial" w:cs="Arial"/>
                <w:b/>
                <w:bCs/>
                <w:color w:val="FFFFFF"/>
                <w:position w:val="-2"/>
                <w:sz w:val="18"/>
                <w:szCs w:val="18"/>
                <w:shd w:val="clear" w:color="auto" w:fill="000000"/>
              </w:rPr>
              <w:t>18. Sklenitev pogodbe</w:t>
            </w:r>
          </w:p>
        </w:tc>
      </w:tr>
    </w:tbl>
    <w:p w14:paraId="5D4534CD" w14:textId="77777777" w:rsidR="00B75766" w:rsidRDefault="00A0468F">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14:paraId="430779D5" w14:textId="77777777" w:rsidR="00B75766" w:rsidRDefault="00A0468F">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10D9C6A9" w14:textId="77777777" w:rsidR="00B75766" w:rsidRDefault="00A0468F">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0DA6F28D" w14:textId="77777777" w:rsidR="00B75766" w:rsidRDefault="00B75766">
      <w:pPr>
        <w:sectPr w:rsidR="00B75766" w:rsidSect="00D931BF">
          <w:pgSz w:w="11906" w:h="16838"/>
          <w:pgMar w:top="1418" w:right="1418" w:bottom="1418" w:left="1418" w:header="567" w:footer="680" w:gutter="0"/>
          <w:cols w:space="708"/>
          <w:docGrid w:linePitch="360"/>
        </w:sectPr>
      </w:pPr>
    </w:p>
    <w:p w14:paraId="58B3C4B1" w14:textId="77777777" w:rsidR="00A0468F" w:rsidRPr="00A820C7" w:rsidRDefault="00A0468F"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038DA05B" w14:textId="77777777" w:rsidR="00A0468F" w:rsidRDefault="00A0468F" w:rsidP="00C25086">
      <w:pPr>
        <w:rPr>
          <w:rFonts w:ascii="Arial" w:hAnsi="Arial" w:cs="Arial"/>
          <w:sz w:val="18"/>
          <w:szCs w:val="18"/>
        </w:rPr>
      </w:pPr>
    </w:p>
    <w:p w14:paraId="6B4D85AB" w14:textId="77777777" w:rsidR="00B75766" w:rsidRPr="00B3411F" w:rsidRDefault="00A0468F">
      <w:pPr>
        <w:spacing w:before="225" w:after="225" w:line="240" w:lineRule="auto"/>
        <w:jc w:val="both"/>
      </w:pPr>
      <w:r w:rsidRPr="00B3411F">
        <w:rPr>
          <w:rFonts w:ascii="Arial" w:hAnsi="Arial" w:cs="Arial"/>
          <w:color w:val="000000"/>
          <w:sz w:val="18"/>
          <w:szCs w:val="18"/>
        </w:rPr>
        <w:t xml:space="preserve">Izbira ponudb bo potekala po naslednjem kriteriju: </w:t>
      </w:r>
      <w:r w:rsidRPr="00B3411F">
        <w:rPr>
          <w:rFonts w:ascii="Arial" w:hAnsi="Arial" w:cs="Arial"/>
          <w:b/>
          <w:bCs/>
          <w:color w:val="000000"/>
          <w:sz w:val="18"/>
          <w:szCs w:val="18"/>
        </w:rPr>
        <w:t> ekonomsko najugodnejša ponudba.</w:t>
      </w:r>
    </w:p>
    <w:p w14:paraId="180DDD52" w14:textId="77777777" w:rsidR="00B75766" w:rsidRPr="00B3411F" w:rsidRDefault="00A0468F">
      <w:pPr>
        <w:spacing w:before="225" w:after="225" w:line="240" w:lineRule="auto"/>
        <w:jc w:val="both"/>
      </w:pPr>
      <w:r w:rsidRPr="00B3411F">
        <w:rPr>
          <w:rFonts w:ascii="Arial" w:hAnsi="Arial" w:cs="Arial"/>
          <w:color w:val="000000"/>
          <w:sz w:val="18"/>
          <w:szCs w:val="18"/>
        </w:rPr>
        <w:t xml:space="preserve">Upoštevali se bodo naslednji </w:t>
      </w:r>
      <w:proofErr w:type="spellStart"/>
      <w:r w:rsidRPr="00B3411F">
        <w:rPr>
          <w:rFonts w:ascii="Arial" w:hAnsi="Arial" w:cs="Arial"/>
          <w:color w:val="000000"/>
          <w:sz w:val="18"/>
          <w:szCs w:val="18"/>
        </w:rPr>
        <w:t>ponderji</w:t>
      </w:r>
      <w:proofErr w:type="spellEnd"/>
      <w:r w:rsidRPr="00B3411F">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B75766" w:rsidRPr="00B3411F" w14:paraId="11EE18F1"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F0515A" w14:textId="77777777" w:rsidR="00B75766" w:rsidRPr="00B3411F" w:rsidRDefault="00A0468F">
            <w:proofErr w:type="spellStart"/>
            <w:r w:rsidRPr="00B3411F">
              <w:rPr>
                <w:rFonts w:ascii="Arial" w:hAnsi="Arial" w:cs="Arial"/>
                <w:color w:val="000000"/>
                <w:position w:val="-2"/>
                <w:sz w:val="18"/>
                <w:szCs w:val="18"/>
              </w:rPr>
              <w:t>Ponder</w:t>
            </w:r>
            <w:proofErr w:type="spellEnd"/>
            <w:r w:rsidRPr="00B3411F">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6E382E" w14:textId="77777777" w:rsidR="00B75766" w:rsidRDefault="00A0468F">
            <w:pPr>
              <w:rPr>
                <w:rFonts w:ascii="Arial" w:hAnsi="Arial" w:cs="Arial"/>
                <w:b/>
                <w:bCs/>
                <w:color w:val="000000"/>
                <w:position w:val="-2"/>
                <w:sz w:val="18"/>
                <w:szCs w:val="18"/>
              </w:rPr>
            </w:pPr>
            <w:r w:rsidRPr="0067272D">
              <w:rPr>
                <w:rFonts w:ascii="Arial" w:hAnsi="Arial" w:cs="Arial"/>
                <w:b/>
                <w:bCs/>
                <w:color w:val="000000"/>
                <w:position w:val="-2"/>
                <w:sz w:val="18"/>
                <w:szCs w:val="18"/>
              </w:rPr>
              <w:t>Najnižja skupna ponudbena cena</w:t>
            </w:r>
          </w:p>
          <w:p w14:paraId="54CABE33" w14:textId="77777777" w:rsidR="0067272D" w:rsidRDefault="0067272D">
            <w:pPr>
              <w:rPr>
                <w:b/>
                <w:bCs/>
              </w:rPr>
            </w:pPr>
          </w:p>
          <w:p w14:paraId="00EF7FBA" w14:textId="77777777" w:rsidR="0067272D" w:rsidRPr="00B3411F" w:rsidRDefault="0067272D" w:rsidP="0067272D">
            <w:pPr>
              <w:rPr>
                <w:rFonts w:ascii="Arial" w:eastAsia="Calibri" w:hAnsi="Arial" w:cs="Arial"/>
                <w:sz w:val="16"/>
                <w:szCs w:val="16"/>
              </w:rPr>
            </w:pPr>
            <w:proofErr w:type="spellStart"/>
            <w:r w:rsidRPr="00B3411F">
              <w:rPr>
                <w:rFonts w:ascii="Arial" w:eastAsia="Calibri" w:hAnsi="Arial" w:cs="Arial"/>
                <w:position w:val="-2"/>
                <w:sz w:val="16"/>
                <w:szCs w:val="16"/>
              </w:rPr>
              <w:t>max</w:t>
            </w:r>
            <w:proofErr w:type="spellEnd"/>
            <w:r w:rsidRPr="00B3411F">
              <w:rPr>
                <w:rFonts w:ascii="Arial" w:eastAsia="Calibri" w:hAnsi="Arial" w:cs="Arial"/>
                <w:position w:val="-2"/>
                <w:sz w:val="16"/>
                <w:szCs w:val="16"/>
              </w:rPr>
              <w:t>. št. točk po merilu cena: 70</w:t>
            </w:r>
            <w:r w:rsidRPr="00B3411F">
              <w:rPr>
                <w:rFonts w:ascii="Arial" w:eastAsia="Calibri" w:hAnsi="Arial" w:cs="Arial"/>
                <w:b/>
                <w:bCs/>
                <w:position w:val="-2"/>
                <w:sz w:val="16"/>
                <w:szCs w:val="16"/>
              </w:rPr>
              <w:t xml:space="preserve"> </w:t>
            </w:r>
            <w:r w:rsidRPr="00B3411F">
              <w:rPr>
                <w:rFonts w:ascii="Arial" w:eastAsia="Calibri" w:hAnsi="Arial" w:cs="Arial"/>
                <w:position w:val="-2"/>
                <w:sz w:val="16"/>
                <w:szCs w:val="16"/>
              </w:rPr>
              <w:t>točk</w:t>
            </w:r>
            <w:r w:rsidRPr="00B3411F">
              <w:rPr>
                <w:rFonts w:ascii="Arial" w:eastAsia="Calibri" w:hAnsi="Arial" w:cs="Arial"/>
                <w:b/>
                <w:bCs/>
                <w:position w:val="-2"/>
                <w:sz w:val="16"/>
                <w:szCs w:val="16"/>
              </w:rPr>
              <w:t>;</w:t>
            </w:r>
          </w:p>
          <w:p w14:paraId="2C6DDD3C" w14:textId="10926646" w:rsidR="0067272D" w:rsidRPr="0067272D" w:rsidRDefault="0067272D">
            <w:pPr>
              <w:rPr>
                <w:b/>
                <w:bCs/>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583143" w14:textId="77777777" w:rsidR="001216EA" w:rsidRPr="00B3411F" w:rsidRDefault="001216EA" w:rsidP="001216EA">
            <w:pPr>
              <w:spacing w:before="135" w:after="135"/>
              <w:jc w:val="both"/>
              <w:textAlignment w:val="center"/>
              <w:rPr>
                <w:rFonts w:eastAsia="Calibri" w:cs="Times New Roman"/>
                <w:sz w:val="16"/>
                <w:szCs w:val="16"/>
              </w:rPr>
            </w:pPr>
            <w:r w:rsidRPr="00B3411F">
              <w:rPr>
                <w:rFonts w:ascii="Arial" w:eastAsia="Calibri" w:hAnsi="Arial" w:cs="Arial"/>
                <w:position w:val="-2"/>
                <w:sz w:val="16"/>
                <w:szCs w:val="16"/>
              </w:rPr>
              <w:t xml:space="preserve">Najnižja skupna ponudbena cena </w:t>
            </w:r>
          </w:p>
          <w:tbl>
            <w:tblPr>
              <w:tblStyle w:val="NormalTablePHPDOCX"/>
              <w:tblW w:w="0" w:type="auto"/>
              <w:tblLook w:val="04A0" w:firstRow="1" w:lastRow="0" w:firstColumn="1" w:lastColumn="0" w:noHBand="0" w:noVBand="1"/>
            </w:tblPr>
            <w:tblGrid>
              <w:gridCol w:w="4313"/>
            </w:tblGrid>
            <w:tr w:rsidR="001216EA" w:rsidRPr="00B3411F" w14:paraId="46574E86" w14:textId="77777777" w:rsidTr="003F76BA">
              <w:tc>
                <w:tcPr>
                  <w:tcW w:w="0" w:type="auto"/>
                  <w:tcMar>
                    <w:top w:w="0" w:type="auto"/>
                    <w:bottom w:w="0" w:type="auto"/>
                  </w:tcMar>
                </w:tcPr>
                <w:p w14:paraId="0537BCEC" w14:textId="5496781C" w:rsidR="001216EA" w:rsidRPr="00B3411F" w:rsidRDefault="001216EA" w:rsidP="00B3411F">
                  <w:pPr>
                    <w:numPr>
                      <w:ilvl w:val="0"/>
                      <w:numId w:val="57"/>
                    </w:numPr>
                    <w:rPr>
                      <w:rFonts w:ascii="Arial" w:eastAsia="Calibri" w:hAnsi="Arial" w:cs="Arial"/>
                      <w:sz w:val="16"/>
                      <w:szCs w:val="16"/>
                    </w:rPr>
                  </w:pPr>
                  <w:r w:rsidRPr="00B3411F">
                    <w:rPr>
                      <w:rFonts w:ascii="Arial" w:eastAsia="Calibri" w:hAnsi="Arial" w:cs="Arial"/>
                      <w:position w:val="-2"/>
                      <w:sz w:val="16"/>
                      <w:szCs w:val="16"/>
                    </w:rPr>
                    <w:t xml:space="preserve">formula za izračun: Tc = 70 x </w:t>
                  </w:r>
                  <w:proofErr w:type="spellStart"/>
                  <w:r w:rsidRPr="00B3411F">
                    <w:rPr>
                      <w:rFonts w:ascii="Arial" w:eastAsia="Calibri" w:hAnsi="Arial" w:cs="Arial"/>
                      <w:position w:val="-2"/>
                      <w:sz w:val="16"/>
                      <w:szCs w:val="16"/>
                    </w:rPr>
                    <w:t>Cn</w:t>
                  </w:r>
                  <w:proofErr w:type="spellEnd"/>
                  <w:r w:rsidRPr="00B3411F">
                    <w:rPr>
                      <w:rFonts w:ascii="Arial" w:eastAsia="Calibri" w:hAnsi="Arial" w:cs="Arial"/>
                      <w:position w:val="-2"/>
                      <w:sz w:val="16"/>
                      <w:szCs w:val="16"/>
                    </w:rPr>
                    <w:t>/C (</w:t>
                  </w:r>
                  <w:proofErr w:type="spellStart"/>
                  <w:r w:rsidRPr="00B3411F">
                    <w:rPr>
                      <w:rFonts w:ascii="Arial" w:eastAsia="Calibri" w:hAnsi="Arial" w:cs="Arial"/>
                      <w:position w:val="-2"/>
                      <w:sz w:val="16"/>
                      <w:szCs w:val="16"/>
                    </w:rPr>
                    <w:t>Cn</w:t>
                  </w:r>
                  <w:proofErr w:type="spellEnd"/>
                  <w:r w:rsidRPr="00B3411F">
                    <w:rPr>
                      <w:rFonts w:ascii="Arial" w:eastAsia="Calibri" w:hAnsi="Arial" w:cs="Arial"/>
                      <w:position w:val="-2"/>
                      <w:sz w:val="16"/>
                      <w:szCs w:val="16"/>
                    </w:rPr>
                    <w:t xml:space="preserve"> = najnižja cena, C = cena posameznega ponudnika)</w:t>
                  </w:r>
                </w:p>
              </w:tc>
            </w:tr>
          </w:tbl>
          <w:p w14:paraId="0DCD2416" w14:textId="23DA8680" w:rsidR="00B75766" w:rsidRPr="00B3411F" w:rsidRDefault="00B75766">
            <w:pPr>
              <w:jc w:val="both"/>
              <w:textAlignment w:val="center"/>
              <w:rPr>
                <w:sz w:val="16"/>
                <w:szCs w:val="16"/>
              </w:rPr>
            </w:pPr>
          </w:p>
        </w:tc>
      </w:tr>
      <w:tr w:rsidR="0067272D" w:rsidRPr="00B3411F" w14:paraId="60F81729" w14:textId="77777777" w:rsidTr="00AB76DD">
        <w:trPr>
          <w:trHeight w:val="764"/>
        </w:trPr>
        <w:tc>
          <w:tcPr>
            <w:tcW w:w="600" w:type="pct"/>
            <w:vMerge w:val="restart"/>
            <w:tcBorders>
              <w:top w:val="single" w:sz="5" w:space="0" w:color="000000"/>
              <w:left w:val="single" w:sz="5" w:space="0" w:color="000000"/>
              <w:right w:val="single" w:sz="5" w:space="0" w:color="000000"/>
            </w:tcBorders>
            <w:tcMar>
              <w:top w:w="135" w:type="dxa"/>
              <w:bottom w:w="135" w:type="dxa"/>
            </w:tcMar>
            <w:vAlign w:val="center"/>
          </w:tcPr>
          <w:p w14:paraId="37541185" w14:textId="6822D2EC" w:rsidR="0067272D" w:rsidRPr="00B3411F" w:rsidRDefault="0067272D">
            <w:pPr>
              <w:rPr>
                <w:rFonts w:ascii="Arial" w:hAnsi="Arial" w:cs="Arial"/>
                <w:color w:val="000000"/>
                <w:position w:val="-2"/>
                <w:sz w:val="18"/>
                <w:szCs w:val="18"/>
              </w:rPr>
            </w:pPr>
            <w:proofErr w:type="spellStart"/>
            <w:r w:rsidRPr="00B3411F">
              <w:rPr>
                <w:rFonts w:ascii="Arial" w:hAnsi="Arial" w:cs="Arial"/>
                <w:color w:val="000000"/>
                <w:position w:val="-2"/>
                <w:sz w:val="18"/>
                <w:szCs w:val="18"/>
              </w:rPr>
              <w:t>Ponder</w:t>
            </w:r>
            <w:proofErr w:type="spellEnd"/>
            <w:r w:rsidRPr="00B3411F">
              <w:rPr>
                <w:rFonts w:ascii="Arial" w:hAnsi="Arial" w:cs="Arial"/>
                <w:color w:val="000000"/>
                <w:position w:val="-2"/>
                <w:sz w:val="18"/>
                <w:szCs w:val="18"/>
              </w:rPr>
              <w:t xml:space="preserve"> 2:</w:t>
            </w:r>
          </w:p>
        </w:tc>
        <w:tc>
          <w:tcPr>
            <w:tcW w:w="1900" w:type="pct"/>
            <w:vMerge w:val="restart"/>
            <w:tcBorders>
              <w:top w:val="single" w:sz="5" w:space="0" w:color="000000"/>
              <w:left w:val="single" w:sz="5" w:space="0" w:color="000000"/>
              <w:right w:val="single" w:sz="5" w:space="0" w:color="000000"/>
            </w:tcBorders>
            <w:tcMar>
              <w:top w:w="135" w:type="dxa"/>
              <w:bottom w:w="135" w:type="dxa"/>
            </w:tcMar>
            <w:vAlign w:val="center"/>
          </w:tcPr>
          <w:p w14:paraId="76511006" w14:textId="77777777" w:rsidR="0067272D" w:rsidRDefault="0067272D">
            <w:pPr>
              <w:rPr>
                <w:rFonts w:ascii="Arial" w:hAnsi="Arial" w:cs="Arial"/>
                <w:b/>
                <w:bCs/>
                <w:color w:val="000000"/>
                <w:position w:val="-2"/>
                <w:sz w:val="18"/>
                <w:szCs w:val="18"/>
              </w:rPr>
            </w:pPr>
            <w:r w:rsidRPr="0067272D">
              <w:rPr>
                <w:rFonts w:ascii="Arial" w:hAnsi="Arial" w:cs="Arial"/>
                <w:b/>
                <w:bCs/>
                <w:color w:val="000000"/>
                <w:position w:val="-2"/>
                <w:sz w:val="18"/>
                <w:szCs w:val="18"/>
              </w:rPr>
              <w:t>Kakovost opreme – garancijska doba proizvajalca za bistvene komponente</w:t>
            </w:r>
          </w:p>
          <w:p w14:paraId="49B13B75" w14:textId="77777777" w:rsidR="0067272D" w:rsidRDefault="0067272D">
            <w:pPr>
              <w:rPr>
                <w:rFonts w:ascii="Arial" w:hAnsi="Arial" w:cs="Arial"/>
                <w:b/>
                <w:bCs/>
                <w:color w:val="000000"/>
                <w:position w:val="-2"/>
                <w:sz w:val="18"/>
                <w:szCs w:val="18"/>
              </w:rPr>
            </w:pPr>
          </w:p>
          <w:p w14:paraId="33AA9485" w14:textId="309ADFCD" w:rsidR="0067272D" w:rsidRPr="0067272D" w:rsidRDefault="0067272D">
            <w:pPr>
              <w:rPr>
                <w:rFonts w:ascii="Arial" w:hAnsi="Arial" w:cs="Arial"/>
                <w:b/>
                <w:bCs/>
                <w:color w:val="000000"/>
                <w:position w:val="-2"/>
                <w:sz w:val="18"/>
                <w:szCs w:val="18"/>
              </w:rPr>
            </w:pPr>
            <w:proofErr w:type="spellStart"/>
            <w:r w:rsidRPr="00B3411F">
              <w:rPr>
                <w:rFonts w:ascii="Arial" w:eastAsia="Calibri" w:hAnsi="Arial" w:cs="Arial"/>
                <w:position w:val="-2"/>
                <w:sz w:val="16"/>
                <w:szCs w:val="16"/>
              </w:rPr>
              <w:t>max</w:t>
            </w:r>
            <w:proofErr w:type="spellEnd"/>
            <w:r w:rsidRPr="00B3411F">
              <w:rPr>
                <w:rFonts w:ascii="Arial" w:eastAsia="Calibri" w:hAnsi="Arial" w:cs="Arial"/>
                <w:position w:val="-2"/>
                <w:sz w:val="16"/>
                <w:szCs w:val="16"/>
              </w:rPr>
              <w:t xml:space="preserve">. št. točk po merilu cena: </w:t>
            </w:r>
            <w:r>
              <w:rPr>
                <w:rFonts w:ascii="Arial" w:eastAsia="Calibri" w:hAnsi="Arial" w:cs="Arial"/>
                <w:position w:val="-2"/>
                <w:sz w:val="16"/>
                <w:szCs w:val="16"/>
              </w:rPr>
              <w:t>15</w:t>
            </w:r>
            <w:r w:rsidRPr="00B3411F">
              <w:rPr>
                <w:rFonts w:ascii="Arial" w:eastAsia="Calibri" w:hAnsi="Arial" w:cs="Arial"/>
                <w:b/>
                <w:bCs/>
                <w:position w:val="-2"/>
                <w:sz w:val="16"/>
                <w:szCs w:val="16"/>
              </w:rPr>
              <w:t xml:space="preserve"> </w:t>
            </w:r>
            <w:r w:rsidRPr="00B3411F">
              <w:rPr>
                <w:rFonts w:ascii="Arial" w:eastAsia="Calibri" w:hAnsi="Arial" w:cs="Arial"/>
                <w:position w:val="-2"/>
                <w:sz w:val="16"/>
                <w:szCs w:val="16"/>
              </w:rPr>
              <w:t>točk</w:t>
            </w:r>
            <w:r>
              <w:rPr>
                <w:rFonts w:ascii="Arial" w:eastAsia="Calibri" w:hAnsi="Arial" w:cs="Arial"/>
                <w:position w:val="-2"/>
                <w:sz w:val="16"/>
                <w:szCs w:val="16"/>
              </w:rPr>
              <w:t>;</w:t>
            </w:r>
          </w:p>
          <w:p w14:paraId="2AD3612E" w14:textId="77777777" w:rsidR="0067272D" w:rsidRDefault="0067272D">
            <w:pPr>
              <w:rPr>
                <w:rFonts w:ascii="Arial" w:hAnsi="Arial" w:cs="Arial"/>
                <w:color w:val="000000"/>
                <w:position w:val="-2"/>
                <w:sz w:val="18"/>
                <w:szCs w:val="18"/>
              </w:rPr>
            </w:pPr>
          </w:p>
          <w:p w14:paraId="2F30E20D" w14:textId="39B67E33" w:rsidR="0067272D" w:rsidRPr="00B3411F" w:rsidRDefault="0067272D">
            <w:pPr>
              <w:rPr>
                <w:rFonts w:ascii="Arial" w:hAnsi="Arial" w:cs="Arial"/>
                <w:color w:val="000000"/>
                <w:position w:val="-2"/>
                <w:sz w:val="18"/>
                <w:szCs w:val="18"/>
              </w:rPr>
            </w:pPr>
            <w:r>
              <w:rPr>
                <w:rFonts w:ascii="Arial" w:hAnsi="Arial" w:cs="Arial"/>
                <w:color w:val="000000"/>
                <w:position w:val="-2"/>
                <w:sz w:val="18"/>
                <w:szCs w:val="18"/>
              </w:rPr>
              <w:t xml:space="preserve">Pomembno: za dodelitev točk po merilu kakovost opreme – garancijska doba mora ponudnik v okviru ponudbene dokumentacije že ob oddaji ponudbe predložiti dokazila (tehnična dokumentacija proizvajalca, certifikati). V primeru, da dokumentacija ne bi izkazovala izpolnitve kriterijev za dodelitev točk ali dokumentacija/dokazila v ponudbi ob oddaji ne bi bila predložena, bo ponudnik  v okviru tega merila prejel 0 točk.  </w:t>
            </w:r>
          </w:p>
        </w:tc>
        <w:tc>
          <w:tcPr>
            <w:tcW w:w="0" w:type="auto"/>
            <w:tcBorders>
              <w:top w:val="single" w:sz="5" w:space="0" w:color="000000"/>
              <w:left w:val="single" w:sz="5" w:space="0" w:color="000000"/>
              <w:bottom w:val="single" w:sz="4" w:space="0" w:color="auto"/>
              <w:right w:val="single" w:sz="5" w:space="0" w:color="000000"/>
            </w:tcBorders>
            <w:tcMar>
              <w:top w:w="135" w:type="dxa"/>
              <w:bottom w:w="135" w:type="dxa"/>
            </w:tcMar>
            <w:vAlign w:val="center"/>
          </w:tcPr>
          <w:p w14:paraId="54242A53" w14:textId="77777777" w:rsidR="0067272D" w:rsidRDefault="0067272D" w:rsidP="00B3411F">
            <w:pPr>
              <w:rPr>
                <w:rFonts w:ascii="Aptos" w:eastAsia="Aptos" w:hAnsi="Aptos" w:cs="Aptos"/>
                <w:b/>
                <w:bCs/>
                <w:sz w:val="16"/>
                <w:szCs w:val="16"/>
                <w:lang w:eastAsia="sl-SI"/>
              </w:rPr>
            </w:pPr>
            <w:r w:rsidRPr="00B3411F">
              <w:rPr>
                <w:rFonts w:ascii="Aptos" w:eastAsia="Aptos" w:hAnsi="Aptos" w:cs="Aptos"/>
                <w:b/>
                <w:bCs/>
                <w:sz w:val="16"/>
                <w:szCs w:val="16"/>
                <w:lang w:eastAsia="sl-SI"/>
              </w:rPr>
              <w:t xml:space="preserve">Garancija proizvajalca na bistvene komponente sistema (postavke v popisu 1,2,3): </w:t>
            </w:r>
          </w:p>
          <w:p w14:paraId="415DADCD" w14:textId="77777777" w:rsidR="0067272D" w:rsidRDefault="0067272D" w:rsidP="00B3411F">
            <w:pPr>
              <w:rPr>
                <w:rFonts w:ascii="Aptos" w:eastAsia="Aptos" w:hAnsi="Aptos" w:cs="Aptos"/>
                <w:b/>
                <w:bCs/>
                <w:sz w:val="16"/>
                <w:szCs w:val="16"/>
                <w:lang w:eastAsia="sl-SI"/>
              </w:rPr>
            </w:pPr>
          </w:p>
          <w:p w14:paraId="015CD22F" w14:textId="386C0FFB" w:rsidR="0067272D" w:rsidRPr="00B3411F" w:rsidRDefault="0067272D" w:rsidP="00B3411F">
            <w:pPr>
              <w:pStyle w:val="Odstavekseznama"/>
              <w:rPr>
                <w:rFonts w:ascii="Arial" w:hAnsi="Arial" w:cs="Arial"/>
                <w:color w:val="000000"/>
                <w:position w:val="-2"/>
                <w:sz w:val="16"/>
                <w:szCs w:val="16"/>
              </w:rPr>
            </w:pPr>
          </w:p>
        </w:tc>
      </w:tr>
      <w:tr w:rsidR="0067272D" w:rsidRPr="00B3411F" w14:paraId="09B160EF" w14:textId="77777777" w:rsidTr="0064377B">
        <w:trPr>
          <w:trHeight w:val="1294"/>
        </w:trPr>
        <w:tc>
          <w:tcPr>
            <w:tcW w:w="600" w:type="pct"/>
            <w:vMerge/>
            <w:tcBorders>
              <w:left w:val="single" w:sz="5" w:space="0" w:color="000000"/>
              <w:right w:val="single" w:sz="5" w:space="0" w:color="000000"/>
            </w:tcBorders>
            <w:tcMar>
              <w:top w:w="135" w:type="dxa"/>
              <w:bottom w:w="135" w:type="dxa"/>
            </w:tcMar>
            <w:vAlign w:val="center"/>
          </w:tcPr>
          <w:p w14:paraId="670CC171" w14:textId="77777777" w:rsidR="0067272D" w:rsidRPr="00B3411F" w:rsidRDefault="0067272D">
            <w:pPr>
              <w:rPr>
                <w:rFonts w:ascii="Arial" w:hAnsi="Arial" w:cs="Arial"/>
                <w:color w:val="000000"/>
                <w:position w:val="-2"/>
                <w:sz w:val="18"/>
                <w:szCs w:val="18"/>
              </w:rPr>
            </w:pPr>
          </w:p>
        </w:tc>
        <w:tc>
          <w:tcPr>
            <w:tcW w:w="1900" w:type="pct"/>
            <w:vMerge/>
            <w:tcBorders>
              <w:left w:val="single" w:sz="5" w:space="0" w:color="000000"/>
              <w:right w:val="single" w:sz="5" w:space="0" w:color="000000"/>
            </w:tcBorders>
            <w:tcMar>
              <w:top w:w="135" w:type="dxa"/>
              <w:bottom w:w="135" w:type="dxa"/>
            </w:tcMar>
            <w:vAlign w:val="center"/>
          </w:tcPr>
          <w:p w14:paraId="6F6606DB" w14:textId="77777777" w:rsidR="0067272D" w:rsidRPr="0067272D" w:rsidRDefault="0067272D">
            <w:pPr>
              <w:rPr>
                <w:rFonts w:ascii="Arial" w:hAnsi="Arial" w:cs="Arial"/>
                <w:b/>
                <w:bCs/>
                <w:color w:val="000000"/>
                <w:position w:val="-2"/>
                <w:sz w:val="18"/>
                <w:szCs w:val="18"/>
              </w:rPr>
            </w:pPr>
          </w:p>
        </w:tc>
        <w:tc>
          <w:tcPr>
            <w:tcW w:w="0" w:type="auto"/>
            <w:tcBorders>
              <w:top w:val="single" w:sz="4" w:space="0" w:color="auto"/>
              <w:left w:val="single" w:sz="5" w:space="0" w:color="000000"/>
              <w:bottom w:val="single" w:sz="4" w:space="0" w:color="auto"/>
              <w:right w:val="single" w:sz="5" w:space="0" w:color="000000"/>
            </w:tcBorders>
            <w:tcMar>
              <w:top w:w="135" w:type="dxa"/>
              <w:bottom w:w="135" w:type="dxa"/>
            </w:tcMar>
            <w:vAlign w:val="center"/>
          </w:tcPr>
          <w:p w14:paraId="2BD7D4B7" w14:textId="71363705" w:rsidR="0067272D" w:rsidRDefault="0067272D" w:rsidP="0067272D">
            <w:pPr>
              <w:rPr>
                <w:rFonts w:ascii="Aptos" w:eastAsia="Aptos" w:hAnsi="Aptos" w:cs="Aptos"/>
                <w:b/>
                <w:bCs/>
                <w:sz w:val="16"/>
                <w:szCs w:val="16"/>
                <w:lang w:eastAsia="sl-SI"/>
              </w:rPr>
            </w:pPr>
            <w:r>
              <w:rPr>
                <w:rFonts w:ascii="Aptos" w:eastAsia="Aptos" w:hAnsi="Aptos" w:cs="Aptos"/>
                <w:b/>
                <w:bCs/>
                <w:sz w:val="16"/>
                <w:szCs w:val="16"/>
                <w:lang w:eastAsia="sl-SI"/>
              </w:rPr>
              <w:t>Post.1 RAZSMERNIK</w:t>
            </w:r>
          </w:p>
          <w:p w14:paraId="12084C7F" w14:textId="77777777" w:rsidR="0067272D" w:rsidRDefault="0067272D" w:rsidP="0067272D">
            <w:pPr>
              <w:rPr>
                <w:rFonts w:ascii="Aptos" w:eastAsia="Aptos" w:hAnsi="Aptos" w:cs="Aptos"/>
                <w:b/>
                <w:bCs/>
                <w:sz w:val="16"/>
                <w:szCs w:val="16"/>
                <w:lang w:eastAsia="sl-SI"/>
              </w:rPr>
            </w:pPr>
          </w:p>
          <w:p w14:paraId="78F1232A" w14:textId="0A7843E8" w:rsidR="0067272D" w:rsidRPr="00B3411F" w:rsidRDefault="0067272D" w:rsidP="0067272D">
            <w:pPr>
              <w:pStyle w:val="Odstavekseznama"/>
              <w:numPr>
                <w:ilvl w:val="0"/>
                <w:numId w:val="56"/>
              </w:numPr>
              <w:rPr>
                <w:rFonts w:ascii="Arial" w:hAnsi="Arial" w:cs="Arial"/>
                <w:color w:val="000000"/>
                <w:position w:val="-2"/>
                <w:sz w:val="16"/>
                <w:szCs w:val="16"/>
              </w:rPr>
            </w:pPr>
            <w:r w:rsidRPr="00B3411F">
              <w:rPr>
                <w:rFonts w:ascii="Arial" w:hAnsi="Arial" w:cs="Arial"/>
                <w:color w:val="000000"/>
                <w:position w:val="-2"/>
                <w:sz w:val="16"/>
                <w:szCs w:val="16"/>
              </w:rPr>
              <w:t>10 let ……</w:t>
            </w:r>
            <w:r>
              <w:rPr>
                <w:rFonts w:ascii="Arial" w:hAnsi="Arial" w:cs="Arial"/>
                <w:color w:val="000000"/>
                <w:position w:val="-2"/>
                <w:sz w:val="16"/>
                <w:szCs w:val="16"/>
              </w:rPr>
              <w:t>……..</w:t>
            </w:r>
            <w:r w:rsidRPr="00B3411F">
              <w:rPr>
                <w:rFonts w:ascii="Arial" w:hAnsi="Arial" w:cs="Arial"/>
                <w:color w:val="000000"/>
                <w:position w:val="-2"/>
                <w:sz w:val="16"/>
                <w:szCs w:val="16"/>
              </w:rPr>
              <w:t>.0T</w:t>
            </w:r>
          </w:p>
          <w:p w14:paraId="55DF0502" w14:textId="53043F83" w:rsidR="0067272D" w:rsidRPr="00B3411F" w:rsidRDefault="0067272D" w:rsidP="0067272D">
            <w:pPr>
              <w:pStyle w:val="Odstavekseznama"/>
              <w:numPr>
                <w:ilvl w:val="0"/>
                <w:numId w:val="56"/>
              </w:numPr>
              <w:rPr>
                <w:rFonts w:ascii="Arial" w:hAnsi="Arial" w:cs="Arial"/>
                <w:color w:val="000000"/>
                <w:position w:val="-2"/>
                <w:sz w:val="16"/>
                <w:szCs w:val="16"/>
              </w:rPr>
            </w:pPr>
            <w:r w:rsidRPr="00B3411F">
              <w:rPr>
                <w:rFonts w:ascii="Arial" w:hAnsi="Arial" w:cs="Arial"/>
                <w:color w:val="000000"/>
                <w:position w:val="-2"/>
                <w:sz w:val="16"/>
                <w:szCs w:val="16"/>
              </w:rPr>
              <w:t>11-14let</w:t>
            </w:r>
            <w:r>
              <w:rPr>
                <w:rFonts w:ascii="Arial" w:hAnsi="Arial" w:cs="Arial"/>
                <w:color w:val="000000"/>
                <w:position w:val="-2"/>
                <w:sz w:val="16"/>
                <w:szCs w:val="16"/>
              </w:rPr>
              <w:t>…………2</w:t>
            </w:r>
            <w:r w:rsidRPr="00B3411F">
              <w:rPr>
                <w:rFonts w:ascii="Arial" w:hAnsi="Arial" w:cs="Arial"/>
                <w:color w:val="000000"/>
                <w:position w:val="-2"/>
                <w:sz w:val="16"/>
                <w:szCs w:val="16"/>
              </w:rPr>
              <w:t>T</w:t>
            </w:r>
          </w:p>
          <w:p w14:paraId="3821F499" w14:textId="3A71AF0A" w:rsidR="0067272D" w:rsidRPr="00B3411F" w:rsidRDefault="0067272D" w:rsidP="0067272D">
            <w:pPr>
              <w:pStyle w:val="Odstavekseznama"/>
              <w:numPr>
                <w:ilvl w:val="0"/>
                <w:numId w:val="56"/>
              </w:numPr>
              <w:rPr>
                <w:rFonts w:ascii="Aptos" w:eastAsia="Aptos" w:hAnsi="Aptos" w:cs="Aptos"/>
                <w:b/>
                <w:bCs/>
                <w:sz w:val="16"/>
                <w:szCs w:val="16"/>
                <w:lang w:eastAsia="sl-SI"/>
              </w:rPr>
            </w:pPr>
            <w:r w:rsidRPr="00B3411F">
              <w:rPr>
                <w:rFonts w:ascii="Arial" w:hAnsi="Arial" w:cs="Arial"/>
                <w:color w:val="000000"/>
                <w:position w:val="-2"/>
                <w:sz w:val="16"/>
                <w:szCs w:val="16"/>
              </w:rPr>
              <w:t>15</w:t>
            </w:r>
            <w:r w:rsidR="005C679D">
              <w:rPr>
                <w:rFonts w:ascii="Arial" w:hAnsi="Arial" w:cs="Arial"/>
                <w:color w:val="000000"/>
                <w:position w:val="-2"/>
                <w:sz w:val="16"/>
                <w:szCs w:val="16"/>
              </w:rPr>
              <w:t xml:space="preserve"> </w:t>
            </w:r>
            <w:r w:rsidRPr="00B3411F">
              <w:rPr>
                <w:rFonts w:ascii="Arial" w:hAnsi="Arial" w:cs="Arial"/>
                <w:color w:val="000000"/>
                <w:position w:val="-2"/>
                <w:sz w:val="16"/>
                <w:szCs w:val="16"/>
              </w:rPr>
              <w:t>let in več</w:t>
            </w:r>
            <w:r>
              <w:rPr>
                <w:rFonts w:ascii="Arial" w:hAnsi="Arial" w:cs="Arial"/>
                <w:color w:val="000000"/>
                <w:position w:val="-2"/>
                <w:sz w:val="16"/>
                <w:szCs w:val="16"/>
              </w:rPr>
              <w:t>……..</w:t>
            </w:r>
            <w:r w:rsidRPr="00B3411F">
              <w:rPr>
                <w:rFonts w:ascii="Arial" w:hAnsi="Arial" w:cs="Arial"/>
                <w:color w:val="000000"/>
                <w:position w:val="-2"/>
                <w:sz w:val="16"/>
                <w:szCs w:val="16"/>
              </w:rPr>
              <w:t>5T</w:t>
            </w:r>
          </w:p>
        </w:tc>
      </w:tr>
      <w:tr w:rsidR="0067272D" w:rsidRPr="00B3411F" w14:paraId="416B38ED" w14:textId="77777777" w:rsidTr="0030660B">
        <w:trPr>
          <w:trHeight w:val="2253"/>
        </w:trPr>
        <w:tc>
          <w:tcPr>
            <w:tcW w:w="600" w:type="pct"/>
            <w:vMerge/>
            <w:tcBorders>
              <w:left w:val="single" w:sz="5" w:space="0" w:color="000000"/>
              <w:right w:val="single" w:sz="5" w:space="0" w:color="000000"/>
            </w:tcBorders>
            <w:tcMar>
              <w:top w:w="135" w:type="dxa"/>
              <w:bottom w:w="135" w:type="dxa"/>
            </w:tcMar>
            <w:vAlign w:val="center"/>
          </w:tcPr>
          <w:p w14:paraId="29377881" w14:textId="77777777" w:rsidR="0067272D" w:rsidRPr="00B3411F" w:rsidRDefault="0067272D">
            <w:pPr>
              <w:rPr>
                <w:rFonts w:ascii="Arial" w:hAnsi="Arial" w:cs="Arial"/>
                <w:color w:val="000000"/>
                <w:position w:val="-2"/>
                <w:sz w:val="18"/>
                <w:szCs w:val="18"/>
              </w:rPr>
            </w:pPr>
          </w:p>
        </w:tc>
        <w:tc>
          <w:tcPr>
            <w:tcW w:w="1900" w:type="pct"/>
            <w:vMerge/>
            <w:tcBorders>
              <w:left w:val="single" w:sz="5" w:space="0" w:color="000000"/>
              <w:right w:val="single" w:sz="5" w:space="0" w:color="000000"/>
            </w:tcBorders>
            <w:tcMar>
              <w:top w:w="135" w:type="dxa"/>
              <w:bottom w:w="135" w:type="dxa"/>
            </w:tcMar>
            <w:vAlign w:val="center"/>
          </w:tcPr>
          <w:p w14:paraId="5016B1A6" w14:textId="77777777" w:rsidR="0067272D" w:rsidRPr="0067272D" w:rsidRDefault="0067272D">
            <w:pPr>
              <w:rPr>
                <w:rFonts w:ascii="Arial" w:hAnsi="Arial" w:cs="Arial"/>
                <w:b/>
                <w:bCs/>
                <w:color w:val="000000"/>
                <w:position w:val="-2"/>
                <w:sz w:val="18"/>
                <w:szCs w:val="18"/>
              </w:rPr>
            </w:pPr>
          </w:p>
        </w:tc>
        <w:tc>
          <w:tcPr>
            <w:tcW w:w="0" w:type="auto"/>
            <w:tcBorders>
              <w:top w:val="single" w:sz="4" w:space="0" w:color="auto"/>
              <w:left w:val="single" w:sz="5" w:space="0" w:color="000000"/>
              <w:bottom w:val="single" w:sz="4" w:space="0" w:color="auto"/>
              <w:right w:val="single" w:sz="5" w:space="0" w:color="000000"/>
            </w:tcBorders>
            <w:tcMar>
              <w:top w:w="135" w:type="dxa"/>
              <w:bottom w:w="135" w:type="dxa"/>
            </w:tcMar>
            <w:vAlign w:val="center"/>
          </w:tcPr>
          <w:p w14:paraId="1D7C62F5" w14:textId="20AAFA53" w:rsidR="0067272D" w:rsidRDefault="0067272D" w:rsidP="0067272D">
            <w:pPr>
              <w:rPr>
                <w:rFonts w:ascii="Arial" w:hAnsi="Arial" w:cs="Arial"/>
                <w:b/>
                <w:bCs/>
                <w:color w:val="000000"/>
                <w:position w:val="-2"/>
                <w:sz w:val="16"/>
                <w:szCs w:val="16"/>
              </w:rPr>
            </w:pPr>
            <w:r w:rsidRPr="0067272D">
              <w:rPr>
                <w:rFonts w:ascii="Arial" w:hAnsi="Arial" w:cs="Arial"/>
                <w:b/>
                <w:bCs/>
                <w:color w:val="000000"/>
                <w:position w:val="-2"/>
                <w:sz w:val="16"/>
                <w:szCs w:val="16"/>
              </w:rPr>
              <w:t>P</w:t>
            </w:r>
            <w:r w:rsidRPr="0067272D">
              <w:rPr>
                <w:rFonts w:ascii="Arial" w:hAnsi="Arial" w:cs="Arial"/>
                <w:b/>
                <w:bCs/>
                <w:color w:val="000000"/>
                <w:position w:val="-2"/>
                <w:sz w:val="16"/>
                <w:szCs w:val="16"/>
              </w:rPr>
              <w:t>ost.2.: OPTIMIZATOR</w:t>
            </w:r>
          </w:p>
          <w:p w14:paraId="19342607" w14:textId="77777777" w:rsidR="0067272D" w:rsidRPr="0067272D" w:rsidRDefault="0067272D" w:rsidP="0067272D">
            <w:pPr>
              <w:rPr>
                <w:rFonts w:ascii="Arial" w:hAnsi="Arial" w:cs="Arial"/>
                <w:b/>
                <w:bCs/>
                <w:color w:val="000000"/>
                <w:position w:val="-2"/>
                <w:sz w:val="16"/>
                <w:szCs w:val="16"/>
              </w:rPr>
            </w:pPr>
          </w:p>
          <w:p w14:paraId="2563B007" w14:textId="3F8CF413" w:rsidR="0067272D" w:rsidRPr="00B3411F" w:rsidRDefault="0067272D" w:rsidP="0067272D">
            <w:pPr>
              <w:pStyle w:val="Odstavekseznama"/>
              <w:numPr>
                <w:ilvl w:val="0"/>
                <w:numId w:val="56"/>
              </w:numPr>
              <w:rPr>
                <w:rFonts w:ascii="Arial" w:hAnsi="Arial" w:cs="Arial"/>
                <w:color w:val="000000"/>
                <w:position w:val="-2"/>
                <w:sz w:val="16"/>
                <w:szCs w:val="16"/>
              </w:rPr>
            </w:pPr>
            <w:r w:rsidRPr="00B3411F">
              <w:rPr>
                <w:rFonts w:ascii="Arial" w:hAnsi="Arial" w:cs="Arial"/>
                <w:color w:val="000000"/>
                <w:position w:val="-2"/>
                <w:sz w:val="16"/>
                <w:szCs w:val="16"/>
              </w:rPr>
              <w:t>25let. …</w:t>
            </w:r>
            <w:r>
              <w:rPr>
                <w:rFonts w:ascii="Arial" w:hAnsi="Arial" w:cs="Arial"/>
                <w:color w:val="000000"/>
                <w:position w:val="-2"/>
                <w:sz w:val="16"/>
                <w:szCs w:val="16"/>
              </w:rPr>
              <w:t>……</w:t>
            </w:r>
            <w:r w:rsidRPr="00B3411F">
              <w:rPr>
                <w:rFonts w:ascii="Arial" w:hAnsi="Arial" w:cs="Arial"/>
                <w:color w:val="000000"/>
                <w:position w:val="-2"/>
                <w:sz w:val="16"/>
                <w:szCs w:val="16"/>
              </w:rPr>
              <w:t>…</w:t>
            </w:r>
            <w:r>
              <w:rPr>
                <w:rFonts w:ascii="Arial" w:hAnsi="Arial" w:cs="Arial"/>
                <w:color w:val="000000"/>
                <w:position w:val="-2"/>
                <w:sz w:val="16"/>
                <w:szCs w:val="16"/>
              </w:rPr>
              <w:t>.</w:t>
            </w:r>
            <w:r w:rsidRPr="00B3411F">
              <w:rPr>
                <w:rFonts w:ascii="Arial" w:hAnsi="Arial" w:cs="Arial"/>
                <w:color w:val="000000"/>
                <w:position w:val="-2"/>
                <w:sz w:val="16"/>
                <w:szCs w:val="16"/>
              </w:rPr>
              <w:t>.0T</w:t>
            </w:r>
          </w:p>
          <w:p w14:paraId="7C64BD6D" w14:textId="34FB488F" w:rsidR="0067272D" w:rsidRPr="00B3411F" w:rsidRDefault="0067272D" w:rsidP="0067272D">
            <w:pPr>
              <w:pStyle w:val="Odstavekseznama"/>
              <w:numPr>
                <w:ilvl w:val="0"/>
                <w:numId w:val="56"/>
              </w:numPr>
              <w:rPr>
                <w:rFonts w:ascii="Arial" w:hAnsi="Arial" w:cs="Arial"/>
                <w:color w:val="000000"/>
                <w:position w:val="-2"/>
                <w:sz w:val="16"/>
                <w:szCs w:val="16"/>
              </w:rPr>
            </w:pPr>
            <w:r w:rsidRPr="00B3411F">
              <w:rPr>
                <w:rFonts w:ascii="Arial" w:hAnsi="Arial" w:cs="Arial"/>
                <w:color w:val="000000"/>
                <w:position w:val="-2"/>
                <w:sz w:val="16"/>
                <w:szCs w:val="16"/>
              </w:rPr>
              <w:t>26-29 let …</w:t>
            </w:r>
            <w:r>
              <w:rPr>
                <w:rFonts w:ascii="Arial" w:hAnsi="Arial" w:cs="Arial"/>
                <w:color w:val="000000"/>
                <w:position w:val="-2"/>
                <w:sz w:val="16"/>
                <w:szCs w:val="16"/>
              </w:rPr>
              <w:t>.…..</w:t>
            </w:r>
            <w:r w:rsidRPr="00B3411F">
              <w:rPr>
                <w:rFonts w:ascii="Arial" w:hAnsi="Arial" w:cs="Arial"/>
                <w:color w:val="000000"/>
                <w:position w:val="-2"/>
                <w:sz w:val="16"/>
                <w:szCs w:val="16"/>
              </w:rPr>
              <w:t>.</w:t>
            </w:r>
            <w:r>
              <w:rPr>
                <w:rFonts w:ascii="Arial" w:hAnsi="Arial" w:cs="Arial"/>
                <w:color w:val="000000"/>
                <w:position w:val="-2"/>
                <w:sz w:val="16"/>
                <w:szCs w:val="16"/>
              </w:rPr>
              <w:t>2</w:t>
            </w:r>
            <w:r w:rsidRPr="00B3411F">
              <w:rPr>
                <w:rFonts w:ascii="Arial" w:hAnsi="Arial" w:cs="Arial"/>
                <w:color w:val="000000"/>
                <w:position w:val="-2"/>
                <w:sz w:val="16"/>
                <w:szCs w:val="16"/>
              </w:rPr>
              <w:t>T</w:t>
            </w:r>
          </w:p>
          <w:p w14:paraId="11A9FD68" w14:textId="5BD36883" w:rsidR="0064377B" w:rsidRPr="0064377B" w:rsidRDefault="0067272D" w:rsidP="0064377B">
            <w:pPr>
              <w:pStyle w:val="Odstavekseznama"/>
              <w:numPr>
                <w:ilvl w:val="0"/>
                <w:numId w:val="56"/>
              </w:numPr>
              <w:rPr>
                <w:rFonts w:ascii="Arial" w:hAnsi="Arial" w:cs="Arial"/>
                <w:color w:val="000000"/>
                <w:position w:val="-2"/>
                <w:sz w:val="16"/>
                <w:szCs w:val="16"/>
              </w:rPr>
            </w:pPr>
            <w:r w:rsidRPr="00B3411F">
              <w:rPr>
                <w:rFonts w:ascii="Arial" w:hAnsi="Arial" w:cs="Arial"/>
                <w:color w:val="000000"/>
                <w:position w:val="-2"/>
                <w:sz w:val="16"/>
                <w:szCs w:val="16"/>
              </w:rPr>
              <w:t>30 let in več…….5</w:t>
            </w:r>
            <w:r w:rsidR="0064377B">
              <w:rPr>
                <w:rFonts w:ascii="Arial" w:hAnsi="Arial" w:cs="Arial"/>
                <w:color w:val="000000"/>
                <w:position w:val="-2"/>
                <w:sz w:val="16"/>
                <w:szCs w:val="16"/>
              </w:rPr>
              <w:t>T</w:t>
            </w:r>
          </w:p>
        </w:tc>
      </w:tr>
      <w:tr w:rsidR="0067272D" w:rsidRPr="00B3411F" w14:paraId="6EA83489" w14:textId="77777777" w:rsidTr="00AB76DD">
        <w:trPr>
          <w:trHeight w:val="426"/>
        </w:trPr>
        <w:tc>
          <w:tcPr>
            <w:tcW w:w="600" w:type="pct"/>
            <w:vMerge/>
            <w:tcBorders>
              <w:left w:val="single" w:sz="5" w:space="0" w:color="000000"/>
              <w:bottom w:val="single" w:sz="5" w:space="0" w:color="000000"/>
              <w:right w:val="single" w:sz="5" w:space="0" w:color="000000"/>
            </w:tcBorders>
            <w:tcMar>
              <w:top w:w="135" w:type="dxa"/>
              <w:bottom w:w="135" w:type="dxa"/>
            </w:tcMar>
            <w:vAlign w:val="center"/>
          </w:tcPr>
          <w:p w14:paraId="0309AE18" w14:textId="77777777" w:rsidR="0067272D" w:rsidRPr="00B3411F" w:rsidRDefault="0067272D">
            <w:pPr>
              <w:rPr>
                <w:rFonts w:ascii="Arial" w:hAnsi="Arial" w:cs="Arial"/>
                <w:color w:val="000000"/>
                <w:position w:val="-2"/>
                <w:sz w:val="18"/>
                <w:szCs w:val="18"/>
              </w:rPr>
            </w:pPr>
          </w:p>
        </w:tc>
        <w:tc>
          <w:tcPr>
            <w:tcW w:w="1900" w:type="pct"/>
            <w:vMerge/>
            <w:tcBorders>
              <w:left w:val="single" w:sz="5" w:space="0" w:color="000000"/>
              <w:bottom w:val="single" w:sz="5" w:space="0" w:color="000000"/>
              <w:right w:val="single" w:sz="5" w:space="0" w:color="000000"/>
            </w:tcBorders>
            <w:tcMar>
              <w:top w:w="135" w:type="dxa"/>
              <w:bottom w:w="135" w:type="dxa"/>
            </w:tcMar>
            <w:vAlign w:val="center"/>
          </w:tcPr>
          <w:p w14:paraId="25687BC1" w14:textId="77777777" w:rsidR="0067272D" w:rsidRPr="0067272D" w:rsidRDefault="0067272D">
            <w:pPr>
              <w:rPr>
                <w:rFonts w:ascii="Arial" w:hAnsi="Arial" w:cs="Arial"/>
                <w:b/>
                <w:bCs/>
                <w:color w:val="000000"/>
                <w:position w:val="-2"/>
                <w:sz w:val="18"/>
                <w:szCs w:val="18"/>
              </w:rPr>
            </w:pPr>
          </w:p>
        </w:tc>
        <w:tc>
          <w:tcPr>
            <w:tcW w:w="0" w:type="auto"/>
            <w:tcBorders>
              <w:top w:val="single" w:sz="4" w:space="0" w:color="auto"/>
              <w:left w:val="single" w:sz="5" w:space="0" w:color="000000"/>
              <w:bottom w:val="single" w:sz="5" w:space="0" w:color="000000"/>
              <w:right w:val="single" w:sz="5" w:space="0" w:color="000000"/>
            </w:tcBorders>
            <w:tcMar>
              <w:top w:w="135" w:type="dxa"/>
              <w:bottom w:w="135" w:type="dxa"/>
            </w:tcMar>
            <w:vAlign w:val="center"/>
          </w:tcPr>
          <w:p w14:paraId="33DF4C35" w14:textId="77777777" w:rsidR="0067272D" w:rsidRDefault="0067272D" w:rsidP="0067272D">
            <w:pPr>
              <w:rPr>
                <w:rFonts w:ascii="Aptos" w:eastAsia="Aptos" w:hAnsi="Aptos" w:cs="Aptos"/>
                <w:b/>
                <w:bCs/>
                <w:sz w:val="16"/>
                <w:szCs w:val="16"/>
                <w:lang w:eastAsia="sl-SI"/>
              </w:rPr>
            </w:pPr>
            <w:r>
              <w:rPr>
                <w:rFonts w:ascii="Aptos" w:eastAsia="Aptos" w:hAnsi="Aptos" w:cs="Aptos"/>
                <w:b/>
                <w:bCs/>
                <w:sz w:val="16"/>
                <w:szCs w:val="16"/>
                <w:lang w:eastAsia="sl-SI"/>
              </w:rPr>
              <w:t xml:space="preserve">Post.3 </w:t>
            </w:r>
            <w:r w:rsidRPr="0067272D">
              <w:rPr>
                <w:rFonts w:ascii="Aptos" w:eastAsia="Aptos" w:hAnsi="Aptos" w:cs="Aptos"/>
                <w:b/>
                <w:bCs/>
                <w:sz w:val="16"/>
                <w:szCs w:val="16"/>
                <w:lang w:eastAsia="sl-SI"/>
              </w:rPr>
              <w:t>MODUL</w:t>
            </w:r>
          </w:p>
          <w:p w14:paraId="187B4AB3" w14:textId="314FB668" w:rsidR="0067272D" w:rsidRPr="00B3411F" w:rsidRDefault="0067272D" w:rsidP="0067272D">
            <w:pPr>
              <w:pStyle w:val="Odstavekseznama"/>
              <w:numPr>
                <w:ilvl w:val="0"/>
                <w:numId w:val="56"/>
              </w:numPr>
              <w:rPr>
                <w:rFonts w:ascii="Arial" w:hAnsi="Arial" w:cs="Arial"/>
                <w:color w:val="000000"/>
                <w:position w:val="-2"/>
                <w:sz w:val="16"/>
                <w:szCs w:val="16"/>
              </w:rPr>
            </w:pPr>
            <w:r w:rsidRPr="00B3411F">
              <w:rPr>
                <w:rFonts w:ascii="Arial" w:hAnsi="Arial" w:cs="Arial"/>
                <w:color w:val="000000"/>
                <w:position w:val="-2"/>
                <w:sz w:val="16"/>
                <w:szCs w:val="16"/>
              </w:rPr>
              <w:t>30 let  (</w:t>
            </w:r>
            <w:r w:rsidR="0064377B">
              <w:rPr>
                <w:rFonts w:ascii="Arial" w:hAnsi="Arial" w:cs="Arial"/>
                <w:color w:val="000000"/>
                <w:position w:val="-2"/>
                <w:sz w:val="16"/>
                <w:szCs w:val="16"/>
              </w:rPr>
              <w:t xml:space="preserve">ob doseganju </w:t>
            </w:r>
            <w:proofErr w:type="spellStart"/>
            <w:r w:rsidRPr="00B3411F">
              <w:rPr>
                <w:rFonts w:ascii="Arial" w:hAnsi="Arial" w:cs="Arial"/>
                <w:color w:val="000000"/>
                <w:position w:val="-2"/>
                <w:sz w:val="16"/>
                <w:szCs w:val="16"/>
              </w:rPr>
              <w:t>max</w:t>
            </w:r>
            <w:proofErr w:type="spellEnd"/>
            <w:r w:rsidRPr="00B3411F">
              <w:rPr>
                <w:rFonts w:ascii="Arial" w:hAnsi="Arial" w:cs="Arial"/>
                <w:color w:val="000000"/>
                <w:position w:val="-2"/>
                <w:sz w:val="16"/>
                <w:szCs w:val="16"/>
              </w:rPr>
              <w:t>. izkoristek min.87,4% ali več): …….0T</w:t>
            </w:r>
          </w:p>
          <w:p w14:paraId="4CED6668" w14:textId="6FC01DA7" w:rsidR="0067272D" w:rsidRPr="00B3411F" w:rsidRDefault="0067272D" w:rsidP="0067272D">
            <w:pPr>
              <w:pStyle w:val="Odstavekseznama"/>
              <w:numPr>
                <w:ilvl w:val="0"/>
                <w:numId w:val="56"/>
              </w:numPr>
              <w:rPr>
                <w:rFonts w:ascii="Arial" w:hAnsi="Arial" w:cs="Arial"/>
                <w:color w:val="000000"/>
                <w:position w:val="-2"/>
                <w:sz w:val="16"/>
                <w:szCs w:val="16"/>
              </w:rPr>
            </w:pPr>
            <w:r w:rsidRPr="00B3411F">
              <w:rPr>
                <w:rFonts w:ascii="Arial" w:hAnsi="Arial" w:cs="Arial"/>
                <w:color w:val="000000"/>
                <w:position w:val="-2"/>
                <w:sz w:val="16"/>
                <w:szCs w:val="16"/>
              </w:rPr>
              <w:t>31-34 let  (</w:t>
            </w:r>
            <w:r w:rsidR="0064377B">
              <w:rPr>
                <w:rFonts w:ascii="Arial" w:hAnsi="Arial" w:cs="Arial"/>
                <w:color w:val="000000"/>
                <w:position w:val="-2"/>
                <w:sz w:val="16"/>
                <w:szCs w:val="16"/>
              </w:rPr>
              <w:t xml:space="preserve">ob doseganju </w:t>
            </w:r>
            <w:proofErr w:type="spellStart"/>
            <w:r w:rsidRPr="00B3411F">
              <w:rPr>
                <w:rFonts w:ascii="Arial" w:hAnsi="Arial" w:cs="Arial"/>
                <w:color w:val="000000"/>
                <w:position w:val="-2"/>
                <w:sz w:val="16"/>
                <w:szCs w:val="16"/>
              </w:rPr>
              <w:t>max</w:t>
            </w:r>
            <w:proofErr w:type="spellEnd"/>
            <w:r w:rsidRPr="00B3411F">
              <w:rPr>
                <w:rFonts w:ascii="Arial" w:hAnsi="Arial" w:cs="Arial"/>
                <w:color w:val="000000"/>
                <w:position w:val="-2"/>
                <w:sz w:val="16"/>
                <w:szCs w:val="16"/>
              </w:rPr>
              <w:t>. izkoristek min.87,4% ali več): …….</w:t>
            </w:r>
            <w:r w:rsidR="0064377B">
              <w:rPr>
                <w:rFonts w:ascii="Arial" w:hAnsi="Arial" w:cs="Arial"/>
                <w:color w:val="000000"/>
                <w:position w:val="-2"/>
                <w:sz w:val="16"/>
                <w:szCs w:val="16"/>
              </w:rPr>
              <w:t>2</w:t>
            </w:r>
            <w:r w:rsidRPr="00B3411F">
              <w:rPr>
                <w:rFonts w:ascii="Arial" w:hAnsi="Arial" w:cs="Arial"/>
                <w:color w:val="000000"/>
                <w:position w:val="-2"/>
                <w:sz w:val="16"/>
                <w:szCs w:val="16"/>
              </w:rPr>
              <w:t>T</w:t>
            </w:r>
          </w:p>
          <w:p w14:paraId="346054F6" w14:textId="4264C61E" w:rsidR="0067272D" w:rsidRPr="0067272D" w:rsidRDefault="0067272D" w:rsidP="0067272D">
            <w:pPr>
              <w:pStyle w:val="Odstavekseznama"/>
              <w:numPr>
                <w:ilvl w:val="0"/>
                <w:numId w:val="56"/>
              </w:numPr>
              <w:rPr>
                <w:rFonts w:ascii="Aptos" w:eastAsia="Aptos" w:hAnsi="Aptos" w:cs="Aptos"/>
                <w:b/>
                <w:bCs/>
                <w:sz w:val="16"/>
                <w:szCs w:val="16"/>
                <w:lang w:eastAsia="sl-SI"/>
              </w:rPr>
            </w:pPr>
            <w:r w:rsidRPr="0067272D">
              <w:rPr>
                <w:rFonts w:ascii="Arial" w:hAnsi="Arial" w:cs="Arial"/>
                <w:color w:val="000000"/>
                <w:position w:val="-2"/>
                <w:sz w:val="16"/>
                <w:szCs w:val="16"/>
              </w:rPr>
              <w:t>35 let in več  (</w:t>
            </w:r>
            <w:r w:rsidR="0064377B">
              <w:rPr>
                <w:rFonts w:ascii="Arial" w:hAnsi="Arial" w:cs="Arial"/>
                <w:color w:val="000000"/>
                <w:position w:val="-2"/>
                <w:sz w:val="16"/>
                <w:szCs w:val="16"/>
              </w:rPr>
              <w:t xml:space="preserve">ob doseganju </w:t>
            </w:r>
            <w:proofErr w:type="spellStart"/>
            <w:r w:rsidRPr="0067272D">
              <w:rPr>
                <w:rFonts w:ascii="Arial" w:hAnsi="Arial" w:cs="Arial"/>
                <w:color w:val="000000"/>
                <w:position w:val="-2"/>
                <w:sz w:val="16"/>
                <w:szCs w:val="16"/>
              </w:rPr>
              <w:t>max</w:t>
            </w:r>
            <w:proofErr w:type="spellEnd"/>
            <w:r w:rsidRPr="0067272D">
              <w:rPr>
                <w:rFonts w:ascii="Arial" w:hAnsi="Arial" w:cs="Arial"/>
                <w:color w:val="000000"/>
                <w:position w:val="-2"/>
                <w:sz w:val="16"/>
                <w:szCs w:val="16"/>
              </w:rPr>
              <w:t>. izkoristek min.87,4% ali več): …….5T</w:t>
            </w:r>
          </w:p>
        </w:tc>
      </w:tr>
      <w:tr w:rsidR="000161AA" w:rsidRPr="00B3411F" w14:paraId="267B18AA"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FD5B0A" w14:textId="4DCC6C8F" w:rsidR="000161AA" w:rsidRPr="00B3411F" w:rsidRDefault="000161AA">
            <w:pPr>
              <w:rPr>
                <w:rFonts w:ascii="Arial" w:hAnsi="Arial" w:cs="Arial"/>
                <w:color w:val="000000"/>
                <w:position w:val="-2"/>
                <w:sz w:val="18"/>
                <w:szCs w:val="18"/>
              </w:rPr>
            </w:pPr>
            <w:proofErr w:type="spellStart"/>
            <w:r w:rsidRPr="00B3411F">
              <w:rPr>
                <w:rFonts w:ascii="Arial" w:hAnsi="Arial" w:cs="Arial"/>
                <w:color w:val="000000"/>
                <w:position w:val="-2"/>
                <w:sz w:val="18"/>
                <w:szCs w:val="18"/>
              </w:rPr>
              <w:t>Ponder</w:t>
            </w:r>
            <w:proofErr w:type="spellEnd"/>
            <w:r w:rsidRPr="00B3411F">
              <w:rPr>
                <w:rFonts w:ascii="Arial" w:hAnsi="Arial" w:cs="Arial"/>
                <w:color w:val="000000"/>
                <w:position w:val="-2"/>
                <w:sz w:val="18"/>
                <w:szCs w:val="18"/>
              </w:rPr>
              <w:t xml:space="preserve"> 3:</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1B1752" w14:textId="77777777" w:rsidR="000161AA" w:rsidRPr="0067272D" w:rsidRDefault="000161AA">
            <w:pPr>
              <w:rPr>
                <w:rFonts w:ascii="Arial" w:hAnsi="Arial" w:cs="Arial"/>
                <w:b/>
                <w:bCs/>
                <w:color w:val="000000"/>
                <w:position w:val="-2"/>
                <w:sz w:val="18"/>
                <w:szCs w:val="18"/>
              </w:rPr>
            </w:pPr>
            <w:r w:rsidRPr="0067272D">
              <w:rPr>
                <w:rFonts w:ascii="Arial" w:hAnsi="Arial" w:cs="Arial"/>
                <w:b/>
                <w:bCs/>
                <w:color w:val="000000"/>
                <w:position w:val="-2"/>
                <w:sz w:val="18"/>
                <w:szCs w:val="18"/>
              </w:rPr>
              <w:t>Kakovost opreme – Reference</w:t>
            </w:r>
          </w:p>
          <w:p w14:paraId="50CDDC50" w14:textId="77777777" w:rsidR="00361567" w:rsidRDefault="00361567">
            <w:pPr>
              <w:rPr>
                <w:rFonts w:ascii="Arial" w:hAnsi="Arial" w:cs="Arial"/>
                <w:color w:val="000000"/>
                <w:position w:val="-2"/>
                <w:sz w:val="18"/>
                <w:szCs w:val="18"/>
              </w:rPr>
            </w:pPr>
          </w:p>
          <w:p w14:paraId="093C9E88" w14:textId="77777777" w:rsidR="0067272D" w:rsidRPr="0067272D" w:rsidRDefault="0067272D" w:rsidP="0067272D">
            <w:pPr>
              <w:rPr>
                <w:rFonts w:ascii="Arial" w:hAnsi="Arial" w:cs="Arial"/>
                <w:b/>
                <w:bCs/>
                <w:color w:val="000000"/>
                <w:position w:val="-2"/>
                <w:sz w:val="18"/>
                <w:szCs w:val="18"/>
              </w:rPr>
            </w:pPr>
            <w:proofErr w:type="spellStart"/>
            <w:r w:rsidRPr="00B3411F">
              <w:rPr>
                <w:rFonts w:ascii="Arial" w:eastAsia="Calibri" w:hAnsi="Arial" w:cs="Arial"/>
                <w:position w:val="-2"/>
                <w:sz w:val="16"/>
                <w:szCs w:val="16"/>
              </w:rPr>
              <w:t>max</w:t>
            </w:r>
            <w:proofErr w:type="spellEnd"/>
            <w:r w:rsidRPr="00B3411F">
              <w:rPr>
                <w:rFonts w:ascii="Arial" w:eastAsia="Calibri" w:hAnsi="Arial" w:cs="Arial"/>
                <w:position w:val="-2"/>
                <w:sz w:val="16"/>
                <w:szCs w:val="16"/>
              </w:rPr>
              <w:t xml:space="preserve">. št. točk po merilu cena: </w:t>
            </w:r>
            <w:r>
              <w:rPr>
                <w:rFonts w:ascii="Arial" w:eastAsia="Calibri" w:hAnsi="Arial" w:cs="Arial"/>
                <w:position w:val="-2"/>
                <w:sz w:val="16"/>
                <w:szCs w:val="16"/>
              </w:rPr>
              <w:t>15</w:t>
            </w:r>
            <w:r w:rsidRPr="00B3411F">
              <w:rPr>
                <w:rFonts w:ascii="Arial" w:eastAsia="Calibri" w:hAnsi="Arial" w:cs="Arial"/>
                <w:b/>
                <w:bCs/>
                <w:position w:val="-2"/>
                <w:sz w:val="16"/>
                <w:szCs w:val="16"/>
              </w:rPr>
              <w:t xml:space="preserve"> </w:t>
            </w:r>
            <w:r w:rsidRPr="00B3411F">
              <w:rPr>
                <w:rFonts w:ascii="Arial" w:eastAsia="Calibri" w:hAnsi="Arial" w:cs="Arial"/>
                <w:position w:val="-2"/>
                <w:sz w:val="16"/>
                <w:szCs w:val="16"/>
              </w:rPr>
              <w:t>točk</w:t>
            </w:r>
            <w:r>
              <w:rPr>
                <w:rFonts w:ascii="Arial" w:eastAsia="Calibri" w:hAnsi="Arial" w:cs="Arial"/>
                <w:position w:val="-2"/>
                <w:sz w:val="16"/>
                <w:szCs w:val="16"/>
              </w:rPr>
              <w:t>;</w:t>
            </w:r>
          </w:p>
          <w:p w14:paraId="377961E3" w14:textId="77777777" w:rsidR="00361567" w:rsidRDefault="00361567">
            <w:pPr>
              <w:rPr>
                <w:rFonts w:ascii="Arial" w:hAnsi="Arial" w:cs="Arial"/>
                <w:color w:val="000000"/>
                <w:position w:val="-2"/>
                <w:sz w:val="18"/>
                <w:szCs w:val="18"/>
              </w:rPr>
            </w:pPr>
          </w:p>
          <w:p w14:paraId="7A0BB05C" w14:textId="77777777" w:rsidR="00361567" w:rsidRDefault="00361567">
            <w:pPr>
              <w:rPr>
                <w:rFonts w:ascii="Arial" w:hAnsi="Arial" w:cs="Arial"/>
                <w:color w:val="000000"/>
                <w:position w:val="-2"/>
                <w:sz w:val="18"/>
                <w:szCs w:val="18"/>
              </w:rPr>
            </w:pPr>
          </w:p>
          <w:p w14:paraId="049A5153" w14:textId="658FA853" w:rsidR="00361567" w:rsidRPr="00B3411F" w:rsidRDefault="00361567">
            <w:pPr>
              <w:rPr>
                <w:rFonts w:ascii="Arial" w:hAnsi="Arial" w:cs="Arial"/>
                <w:color w:val="000000"/>
                <w:position w:val="-2"/>
                <w:sz w:val="18"/>
                <w:szCs w:val="18"/>
              </w:rPr>
            </w:pPr>
            <w:r>
              <w:rPr>
                <w:rFonts w:ascii="Arial" w:hAnsi="Arial" w:cs="Arial"/>
                <w:color w:val="000000"/>
                <w:position w:val="-2"/>
                <w:sz w:val="18"/>
                <w:szCs w:val="18"/>
              </w:rPr>
              <w:t xml:space="preserve">Pomembno: za dodelitev točk po merilu kakovost opreme – Reference mora ponudnik v okviru ponudbene dokumentacije že ob oddaji ponudbe predložiti dokazila – potrjene referenčne izjave investitorjev. V primeru, da reference ne bi izkazovale izpolnitve kriterijev za dodelitev točk ali ob oddaji </w:t>
            </w:r>
            <w:r>
              <w:rPr>
                <w:rFonts w:ascii="Arial" w:hAnsi="Arial" w:cs="Arial"/>
                <w:color w:val="000000"/>
                <w:position w:val="-2"/>
                <w:sz w:val="18"/>
                <w:szCs w:val="18"/>
              </w:rPr>
              <w:lastRenderedPageBreak/>
              <w:t xml:space="preserve">ne bi bile predložene, bo ponudnik  v okviru tega merila prejel 0 točk.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DF110C" w14:textId="77777777" w:rsidR="001216EA" w:rsidRPr="00B3411F" w:rsidRDefault="001216EA" w:rsidP="001216EA">
            <w:pPr>
              <w:rPr>
                <w:rFonts w:ascii="Aptos" w:eastAsia="Aptos" w:hAnsi="Aptos" w:cs="Aptos"/>
                <w:b/>
                <w:bCs/>
                <w:sz w:val="16"/>
                <w:szCs w:val="16"/>
                <w:lang w:eastAsia="sl-SI"/>
              </w:rPr>
            </w:pPr>
            <w:r w:rsidRPr="001216EA">
              <w:rPr>
                <w:rFonts w:ascii="Aptos" w:eastAsia="Aptos" w:hAnsi="Aptos" w:cs="Aptos"/>
                <w:b/>
                <w:bCs/>
                <w:sz w:val="16"/>
                <w:szCs w:val="16"/>
                <w:lang w:eastAsia="sl-SI"/>
              </w:rPr>
              <w:lastRenderedPageBreak/>
              <w:t xml:space="preserve">Reference za kakovost </w:t>
            </w:r>
          </w:p>
          <w:p w14:paraId="36CE7FF9" w14:textId="49328DA1" w:rsidR="001216EA" w:rsidRPr="001216EA" w:rsidRDefault="001216EA" w:rsidP="001216EA">
            <w:pPr>
              <w:rPr>
                <w:rFonts w:ascii="Aptos" w:eastAsia="Aptos" w:hAnsi="Aptos" w:cs="Aptos"/>
                <w:sz w:val="16"/>
                <w:szCs w:val="16"/>
                <w:lang w:eastAsia="sl-SI"/>
              </w:rPr>
            </w:pPr>
            <w:r w:rsidRPr="00B3411F">
              <w:rPr>
                <w:rFonts w:ascii="Aptos" w:eastAsia="Aptos" w:hAnsi="Aptos" w:cs="Aptos"/>
                <w:sz w:val="16"/>
                <w:szCs w:val="16"/>
                <w:lang w:eastAsia="sl-SI"/>
              </w:rPr>
              <w:t>O</w:t>
            </w:r>
            <w:r w:rsidRPr="001216EA">
              <w:rPr>
                <w:rFonts w:ascii="Aptos" w:eastAsia="Aptos" w:hAnsi="Aptos" w:cs="Aptos"/>
                <w:sz w:val="16"/>
                <w:szCs w:val="16"/>
                <w:lang w:eastAsia="sl-SI"/>
              </w:rPr>
              <w:t>cenjuje</w:t>
            </w:r>
            <w:r w:rsidRPr="00B3411F">
              <w:rPr>
                <w:rFonts w:ascii="Aptos" w:eastAsia="Aptos" w:hAnsi="Aptos" w:cs="Aptos"/>
                <w:sz w:val="16"/>
                <w:szCs w:val="16"/>
                <w:lang w:eastAsia="sl-SI"/>
              </w:rPr>
              <w:t xml:space="preserve"> se</w:t>
            </w:r>
            <w:r w:rsidRPr="001216EA">
              <w:rPr>
                <w:rFonts w:ascii="Aptos" w:eastAsia="Aptos" w:hAnsi="Aptos" w:cs="Aptos"/>
                <w:sz w:val="16"/>
                <w:szCs w:val="16"/>
                <w:lang w:eastAsia="sl-SI"/>
              </w:rPr>
              <w:t xml:space="preserve"> kakovost ponujene opreme (enak tip kot ponujeno v postavkah 1,2,3), pri čemer </w:t>
            </w:r>
            <w:r w:rsidRPr="00B3411F">
              <w:rPr>
                <w:rFonts w:ascii="Aptos" w:eastAsia="Aptos" w:hAnsi="Aptos" w:cs="Aptos"/>
                <w:sz w:val="16"/>
                <w:szCs w:val="16"/>
                <w:lang w:eastAsia="sl-SI"/>
              </w:rPr>
              <w:t xml:space="preserve">naročnik ne </w:t>
            </w:r>
            <w:r w:rsidRPr="001216EA">
              <w:rPr>
                <w:rFonts w:ascii="Aptos" w:eastAsia="Aptos" w:hAnsi="Aptos" w:cs="Aptos"/>
                <w:sz w:val="16"/>
                <w:szCs w:val="16"/>
                <w:lang w:eastAsia="sl-SI"/>
              </w:rPr>
              <w:t xml:space="preserve">zahteva, da je opremo dobavil in montiral ponudnik </w:t>
            </w:r>
            <w:r w:rsidRPr="00B3411F">
              <w:rPr>
                <w:rFonts w:ascii="Aptos" w:eastAsia="Aptos" w:hAnsi="Aptos" w:cs="Aptos"/>
                <w:sz w:val="16"/>
                <w:szCs w:val="16"/>
                <w:lang w:eastAsia="sl-SI"/>
              </w:rPr>
              <w:t xml:space="preserve">ali sodelujoči gospodarski subjekt v tem JN </w:t>
            </w:r>
            <w:r w:rsidRPr="001216EA">
              <w:rPr>
                <w:rFonts w:ascii="Aptos" w:eastAsia="Aptos" w:hAnsi="Aptos" w:cs="Aptos"/>
                <w:sz w:val="16"/>
                <w:szCs w:val="16"/>
                <w:lang w:eastAsia="sl-SI"/>
              </w:rPr>
              <w:t xml:space="preserve">temveč </w:t>
            </w:r>
            <w:proofErr w:type="spellStart"/>
            <w:r w:rsidRPr="001216EA">
              <w:rPr>
                <w:rFonts w:ascii="Aptos" w:eastAsia="Aptos" w:hAnsi="Aptos" w:cs="Aptos"/>
                <w:sz w:val="16"/>
                <w:szCs w:val="16"/>
                <w:lang w:eastAsia="sl-SI"/>
              </w:rPr>
              <w:t>katerikoi</w:t>
            </w:r>
            <w:proofErr w:type="spellEnd"/>
            <w:r w:rsidRPr="001216EA">
              <w:rPr>
                <w:rFonts w:ascii="Aptos" w:eastAsia="Aptos" w:hAnsi="Aptos" w:cs="Aptos"/>
                <w:sz w:val="16"/>
                <w:szCs w:val="16"/>
                <w:lang w:eastAsia="sl-SI"/>
              </w:rPr>
              <w:t xml:space="preserve"> gospodarski subjekt v RS ali EU</w:t>
            </w:r>
            <w:r w:rsidRPr="00B3411F">
              <w:rPr>
                <w:rFonts w:ascii="Aptos" w:eastAsia="Aptos" w:hAnsi="Aptos" w:cs="Aptos"/>
                <w:sz w:val="16"/>
                <w:szCs w:val="16"/>
                <w:lang w:eastAsia="sl-SI"/>
              </w:rPr>
              <w:t>.</w:t>
            </w:r>
          </w:p>
          <w:p w14:paraId="2B10535E" w14:textId="77777777" w:rsidR="001216EA" w:rsidRPr="001216EA" w:rsidRDefault="001216EA" w:rsidP="001216EA">
            <w:pPr>
              <w:rPr>
                <w:rFonts w:ascii="Aptos" w:eastAsia="Aptos" w:hAnsi="Aptos" w:cs="Aptos"/>
                <w:sz w:val="16"/>
                <w:szCs w:val="16"/>
                <w:lang w:eastAsia="sl-SI"/>
              </w:rPr>
            </w:pPr>
            <w:r w:rsidRPr="001216EA">
              <w:rPr>
                <w:rFonts w:ascii="Aptos" w:eastAsia="Aptos" w:hAnsi="Aptos" w:cs="Aptos"/>
                <w:sz w:val="16"/>
                <w:szCs w:val="16"/>
                <w:lang w:eastAsia="sl-SI"/>
              </w:rPr>
              <w:t> </w:t>
            </w:r>
          </w:p>
          <w:p w14:paraId="2C5B03CF" w14:textId="3DA2C744" w:rsidR="001216EA" w:rsidRPr="001216EA" w:rsidRDefault="001216EA" w:rsidP="001216EA">
            <w:pPr>
              <w:rPr>
                <w:rFonts w:ascii="Aptos" w:eastAsia="Aptos" w:hAnsi="Aptos" w:cs="Aptos"/>
                <w:sz w:val="16"/>
                <w:szCs w:val="16"/>
                <w:lang w:eastAsia="sl-SI"/>
              </w:rPr>
            </w:pPr>
            <w:r w:rsidRPr="001216EA">
              <w:rPr>
                <w:rFonts w:ascii="Aptos" w:eastAsia="Aptos" w:hAnsi="Aptos" w:cs="Aptos"/>
                <w:sz w:val="16"/>
                <w:szCs w:val="16"/>
                <w:lang w:eastAsia="sl-SI"/>
              </w:rPr>
              <w:t>Merilo je število referenc kakovosti opreme, ki izpolnjujejo naslednje kriterije: »Ponujena oprema (v okviru postavk 1,2,3) mora izkazovati ustrezno kakovost, ki se jo izkaže s predložitvijo referenc za ponujeno opremo (enaki modeli kot jo ponuja ponudnik v tem javnem naročilu!)</w:t>
            </w:r>
            <w:r w:rsidRPr="00B3411F">
              <w:rPr>
                <w:rFonts w:ascii="Aptos" w:eastAsia="Aptos" w:hAnsi="Aptos" w:cs="Aptos"/>
                <w:sz w:val="16"/>
                <w:szCs w:val="16"/>
                <w:lang w:eastAsia="sl-SI"/>
              </w:rPr>
              <w:t>. Referenčno obdobje postavitve SE je</w:t>
            </w:r>
            <w:r w:rsidRPr="001216EA">
              <w:rPr>
                <w:rFonts w:ascii="Aptos" w:eastAsia="Aptos" w:hAnsi="Aptos" w:cs="Aptos"/>
                <w:sz w:val="16"/>
                <w:szCs w:val="16"/>
                <w:lang w:eastAsia="sl-SI"/>
              </w:rPr>
              <w:t xml:space="preserve"> v zadnjih 8 letih (</w:t>
            </w:r>
            <w:proofErr w:type="spellStart"/>
            <w:r w:rsidRPr="001216EA">
              <w:rPr>
                <w:rFonts w:ascii="Aptos" w:eastAsia="Aptos" w:hAnsi="Aptos" w:cs="Aptos"/>
                <w:sz w:val="16"/>
                <w:szCs w:val="16"/>
                <w:lang w:eastAsia="sl-SI"/>
              </w:rPr>
              <w:t>jun</w:t>
            </w:r>
            <w:proofErr w:type="spellEnd"/>
            <w:r w:rsidRPr="001216EA">
              <w:rPr>
                <w:rFonts w:ascii="Aptos" w:eastAsia="Aptos" w:hAnsi="Aptos" w:cs="Aptos"/>
                <w:sz w:val="16"/>
                <w:szCs w:val="16"/>
                <w:lang w:eastAsia="sl-SI"/>
              </w:rPr>
              <w:t xml:space="preserve"> 2017 – </w:t>
            </w:r>
            <w:proofErr w:type="spellStart"/>
            <w:r w:rsidRPr="001216EA">
              <w:rPr>
                <w:rFonts w:ascii="Aptos" w:eastAsia="Aptos" w:hAnsi="Aptos" w:cs="Aptos"/>
                <w:sz w:val="16"/>
                <w:szCs w:val="16"/>
                <w:lang w:eastAsia="sl-SI"/>
              </w:rPr>
              <w:t>jun</w:t>
            </w:r>
            <w:proofErr w:type="spellEnd"/>
            <w:r w:rsidRPr="001216EA">
              <w:rPr>
                <w:rFonts w:ascii="Aptos" w:eastAsia="Aptos" w:hAnsi="Aptos" w:cs="Aptos"/>
                <w:sz w:val="16"/>
                <w:szCs w:val="16"/>
                <w:lang w:eastAsia="sl-SI"/>
              </w:rPr>
              <w:t xml:space="preserve"> 2025) – da je bila ponujena </w:t>
            </w:r>
            <w:r w:rsidRPr="00B3411F">
              <w:rPr>
                <w:rFonts w:ascii="Aptos" w:eastAsia="Aptos" w:hAnsi="Aptos" w:cs="Aptos"/>
                <w:sz w:val="16"/>
                <w:szCs w:val="16"/>
                <w:lang w:eastAsia="sl-SI"/>
              </w:rPr>
              <w:t xml:space="preserve">oprema </w:t>
            </w:r>
            <w:r w:rsidRPr="001216EA">
              <w:rPr>
                <w:rFonts w:ascii="Aptos" w:eastAsia="Aptos" w:hAnsi="Aptos" w:cs="Aptos"/>
                <w:sz w:val="16"/>
                <w:szCs w:val="16"/>
                <w:lang w:eastAsia="sl-SI"/>
              </w:rPr>
              <w:t xml:space="preserve">uspešno dobavljena in montirana v </w:t>
            </w:r>
            <w:r w:rsidRPr="001216EA">
              <w:rPr>
                <w:rFonts w:ascii="Aptos" w:eastAsia="Aptos" w:hAnsi="Aptos" w:cs="Aptos"/>
                <w:sz w:val="16"/>
                <w:szCs w:val="16"/>
                <w:lang w:eastAsia="sl-SI"/>
              </w:rPr>
              <w:lastRenderedPageBreak/>
              <w:t xml:space="preserve">javnih ali gospodarskih ustanovah v RS ali EU, kjer se oprema redno uporablja več kot 5 let in so naročniki - investitorji z njenim delovanjem zadovoljni. Ponudnik v okviru ponudbe </w:t>
            </w:r>
            <w:r w:rsidRPr="00B3411F">
              <w:rPr>
                <w:rFonts w:ascii="Aptos" w:eastAsia="Aptos" w:hAnsi="Aptos" w:cs="Aptos"/>
                <w:sz w:val="16"/>
                <w:szCs w:val="16"/>
                <w:lang w:eastAsia="sl-SI"/>
              </w:rPr>
              <w:t xml:space="preserve">predloži </w:t>
            </w:r>
            <w:r w:rsidRPr="001216EA">
              <w:rPr>
                <w:rFonts w:ascii="Aptos" w:eastAsia="Aptos" w:hAnsi="Aptos" w:cs="Aptos"/>
                <w:sz w:val="16"/>
                <w:szCs w:val="16"/>
                <w:lang w:eastAsia="sl-SI"/>
              </w:rPr>
              <w:t>referenco na za to pripravljenem obrazcu v tej razpisni dokumentaciji (po potrebi z ustreznim prevodom v ANG jezik) ali drugem obrazcu, ki izkazuje vse podatke, ki jih zahteva naročnik v povezavi s to referenco.«</w:t>
            </w:r>
          </w:p>
          <w:p w14:paraId="3AADDAB1" w14:textId="77777777" w:rsidR="001216EA" w:rsidRPr="001216EA" w:rsidRDefault="001216EA" w:rsidP="00B3411F">
            <w:pPr>
              <w:numPr>
                <w:ilvl w:val="0"/>
                <w:numId w:val="58"/>
              </w:numPr>
              <w:rPr>
                <w:rFonts w:ascii="Aptos" w:eastAsia="Times New Roman" w:hAnsi="Aptos" w:cs="Aptos"/>
                <w:sz w:val="16"/>
                <w:szCs w:val="16"/>
                <w:lang w:eastAsia="sl-SI"/>
              </w:rPr>
            </w:pPr>
            <w:r w:rsidRPr="001216EA">
              <w:rPr>
                <w:rFonts w:ascii="Aptos" w:eastAsia="Times New Roman" w:hAnsi="Aptos" w:cs="Aptos"/>
                <w:sz w:val="16"/>
                <w:szCs w:val="16"/>
                <w:lang w:eastAsia="sl-SI"/>
              </w:rPr>
              <w:t>0 referenc ………0T</w:t>
            </w:r>
          </w:p>
          <w:p w14:paraId="3AAB7E82" w14:textId="77777777" w:rsidR="001216EA" w:rsidRPr="001216EA" w:rsidRDefault="001216EA" w:rsidP="00B3411F">
            <w:pPr>
              <w:numPr>
                <w:ilvl w:val="0"/>
                <w:numId w:val="58"/>
              </w:numPr>
              <w:rPr>
                <w:rFonts w:ascii="Aptos" w:eastAsia="Times New Roman" w:hAnsi="Aptos" w:cs="Aptos"/>
                <w:sz w:val="16"/>
                <w:szCs w:val="16"/>
                <w:lang w:eastAsia="sl-SI"/>
              </w:rPr>
            </w:pPr>
            <w:r w:rsidRPr="001216EA">
              <w:rPr>
                <w:rFonts w:ascii="Aptos" w:eastAsia="Times New Roman" w:hAnsi="Aptos" w:cs="Aptos"/>
                <w:sz w:val="16"/>
                <w:szCs w:val="16"/>
                <w:lang w:eastAsia="sl-SI"/>
              </w:rPr>
              <w:t>1 referenca…….5 T</w:t>
            </w:r>
          </w:p>
          <w:p w14:paraId="602122A2" w14:textId="77777777" w:rsidR="001216EA" w:rsidRPr="001216EA" w:rsidRDefault="001216EA" w:rsidP="00B3411F">
            <w:pPr>
              <w:numPr>
                <w:ilvl w:val="0"/>
                <w:numId w:val="58"/>
              </w:numPr>
              <w:rPr>
                <w:rFonts w:ascii="Aptos" w:eastAsia="Times New Roman" w:hAnsi="Aptos" w:cs="Aptos"/>
                <w:sz w:val="16"/>
                <w:szCs w:val="16"/>
                <w:lang w:eastAsia="sl-SI"/>
              </w:rPr>
            </w:pPr>
            <w:r w:rsidRPr="001216EA">
              <w:rPr>
                <w:rFonts w:ascii="Aptos" w:eastAsia="Times New Roman" w:hAnsi="Aptos" w:cs="Aptos"/>
                <w:sz w:val="16"/>
                <w:szCs w:val="16"/>
                <w:lang w:eastAsia="sl-SI"/>
              </w:rPr>
              <w:t>2 referenci ……10T</w:t>
            </w:r>
          </w:p>
          <w:p w14:paraId="723A7FC8" w14:textId="77777777" w:rsidR="001216EA" w:rsidRPr="001216EA" w:rsidRDefault="001216EA" w:rsidP="00B3411F">
            <w:pPr>
              <w:numPr>
                <w:ilvl w:val="0"/>
                <w:numId w:val="58"/>
              </w:numPr>
              <w:rPr>
                <w:rFonts w:ascii="Aptos" w:eastAsia="Times New Roman" w:hAnsi="Aptos" w:cs="Aptos"/>
                <w:sz w:val="16"/>
                <w:szCs w:val="16"/>
                <w:lang w:eastAsia="sl-SI"/>
              </w:rPr>
            </w:pPr>
            <w:r w:rsidRPr="001216EA">
              <w:rPr>
                <w:rFonts w:ascii="Aptos" w:eastAsia="Times New Roman" w:hAnsi="Aptos" w:cs="Aptos"/>
                <w:sz w:val="16"/>
                <w:szCs w:val="16"/>
                <w:lang w:eastAsia="sl-SI"/>
              </w:rPr>
              <w:t>3 reference in več ….15 T</w:t>
            </w:r>
          </w:p>
          <w:p w14:paraId="2F2E8398" w14:textId="77777777" w:rsidR="000161AA" w:rsidRPr="00B3411F" w:rsidRDefault="000161AA">
            <w:pPr>
              <w:jc w:val="both"/>
              <w:textAlignment w:val="center"/>
              <w:rPr>
                <w:rFonts w:ascii="Arial" w:hAnsi="Arial" w:cs="Arial"/>
                <w:color w:val="000000"/>
                <w:position w:val="-2"/>
                <w:sz w:val="16"/>
                <w:szCs w:val="16"/>
              </w:rPr>
            </w:pPr>
          </w:p>
        </w:tc>
      </w:tr>
    </w:tbl>
    <w:p w14:paraId="763F8AD2" w14:textId="77777777" w:rsidR="00B75766" w:rsidRDefault="00A0468F">
      <w:pPr>
        <w:spacing w:before="225" w:after="225" w:line="240" w:lineRule="auto"/>
      </w:pPr>
      <w:r w:rsidRPr="00B3411F">
        <w:rPr>
          <w:rFonts w:ascii="Arial" w:hAnsi="Arial" w:cs="Arial"/>
          <w:color w:val="000000"/>
          <w:sz w:val="18"/>
          <w:szCs w:val="18"/>
        </w:rPr>
        <w:lastRenderedPageBreak/>
        <w:t xml:space="preserve">V primeru enakovrednih najnižjih ponudb bo naročilo oddano ponudniku, ki je najprej oddal (predložil) ponudbo preko sistema </w:t>
      </w:r>
      <w:proofErr w:type="spellStart"/>
      <w:r w:rsidRPr="00B3411F">
        <w:rPr>
          <w:rFonts w:ascii="Arial" w:hAnsi="Arial" w:cs="Arial"/>
          <w:color w:val="000000"/>
          <w:sz w:val="18"/>
          <w:szCs w:val="18"/>
        </w:rPr>
        <w:t>eJN</w:t>
      </w:r>
      <w:proofErr w:type="spellEnd"/>
      <w:r w:rsidRPr="00B3411F">
        <w:rPr>
          <w:rFonts w:ascii="Arial" w:hAnsi="Arial" w:cs="Arial"/>
          <w:color w:val="000000"/>
          <w:sz w:val="18"/>
          <w:szCs w:val="18"/>
        </w:rPr>
        <w:t>.</w:t>
      </w:r>
    </w:p>
    <w:p w14:paraId="7EBDA01C" w14:textId="77777777" w:rsidR="00A0468F" w:rsidRPr="00C25086" w:rsidRDefault="00A0468F" w:rsidP="00C25086"/>
    <w:p w14:paraId="4BB43BE5" w14:textId="77777777" w:rsidR="00B75766" w:rsidRDefault="00B75766">
      <w:pPr>
        <w:sectPr w:rsidR="00B75766" w:rsidSect="00D931BF">
          <w:pgSz w:w="11906" w:h="16838"/>
          <w:pgMar w:top="1418" w:right="1418" w:bottom="1418" w:left="1418" w:header="567" w:footer="680" w:gutter="0"/>
          <w:cols w:space="708"/>
          <w:docGrid w:linePitch="360"/>
        </w:sectPr>
      </w:pPr>
    </w:p>
    <w:p w14:paraId="5C6AA56B" w14:textId="77777777" w:rsidR="006975C6" w:rsidRPr="00563971" w:rsidRDefault="00A0468F"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0258E2ED" w14:textId="77777777" w:rsidR="00B75766" w:rsidRDefault="00A0468F">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706448A" w14:textId="77777777" w:rsidR="00B75766" w:rsidRDefault="00A0468F">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B75766" w14:paraId="6BD53E51"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36801C95" w14:textId="77777777" w:rsidR="00B75766" w:rsidRDefault="00A0468F">
            <w:r>
              <w:rPr>
                <w:rFonts w:ascii="Arial" w:hAnsi="Arial" w:cs="Arial"/>
                <w:color w:val="FFFFFF"/>
                <w:position w:val="-2"/>
                <w:sz w:val="18"/>
                <w:szCs w:val="18"/>
              </w:rPr>
              <w:t>Razlogi za izključitev</w:t>
            </w:r>
          </w:p>
        </w:tc>
      </w:tr>
    </w:tbl>
    <w:p w14:paraId="6EC4A07C" w14:textId="77777777" w:rsidR="00B75766" w:rsidRDefault="00B75766"/>
    <w:tbl>
      <w:tblPr>
        <w:tblStyle w:val="NormalTablePHPDOCX"/>
        <w:tblW w:w="9300" w:type="dxa"/>
        <w:tblInd w:w="108" w:type="dxa"/>
        <w:tblLook w:val="04A0" w:firstRow="1" w:lastRow="0" w:firstColumn="1" w:lastColumn="0" w:noHBand="0" w:noVBand="1"/>
      </w:tblPr>
      <w:tblGrid>
        <w:gridCol w:w="1860"/>
        <w:gridCol w:w="7440"/>
      </w:tblGrid>
      <w:tr w:rsidR="00B75766" w14:paraId="5AA2F06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84DA704" w14:textId="77777777" w:rsidR="00B75766" w:rsidRDefault="00A0468F">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0D0292" w14:textId="77777777" w:rsidR="00B75766" w:rsidRDefault="00A0468F">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tbl>
            <w:tblPr>
              <w:tblStyle w:val="NormalTablePHPDOCX"/>
              <w:tblW w:w="0" w:type="auto"/>
              <w:tblLook w:val="04A0" w:firstRow="1" w:lastRow="0" w:firstColumn="1" w:lastColumn="0" w:noHBand="0" w:noVBand="1"/>
            </w:tblPr>
            <w:tblGrid>
              <w:gridCol w:w="7224"/>
            </w:tblGrid>
            <w:tr w:rsidR="00B75766" w14:paraId="14AEA938" w14:textId="77777777">
              <w:tc>
                <w:tcPr>
                  <w:tcW w:w="0" w:type="auto"/>
                  <w:tcMar>
                    <w:top w:w="0" w:type="auto"/>
                    <w:bottom w:w="0" w:type="auto"/>
                  </w:tcMar>
                </w:tcPr>
                <w:p w14:paraId="5C2864C4" w14:textId="77777777" w:rsidR="00B75766" w:rsidRDefault="00A0468F" w:rsidP="00B3411F">
                  <w:pPr>
                    <w:numPr>
                      <w:ilvl w:val="0"/>
                      <w:numId w:val="11"/>
                    </w:numPr>
                    <w:rPr>
                      <w:rFonts w:ascii="Arial" w:hAnsi="Arial" w:cs="Arial"/>
                      <w:color w:val="000000"/>
                      <w:sz w:val="18"/>
                      <w:szCs w:val="18"/>
                    </w:rP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bl>
          <w:p w14:paraId="0B9E800C" w14:textId="77777777" w:rsidR="00B75766" w:rsidRDefault="00B75766"/>
        </w:tc>
      </w:tr>
      <w:tr w:rsidR="00B75766" w14:paraId="15F5095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ED610E" w14:textId="77777777" w:rsidR="00B75766" w:rsidRDefault="00A0468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B1346C" w14:textId="77777777" w:rsidR="00B75766" w:rsidRDefault="00A0468F">
            <w:pPr>
              <w:spacing w:before="135" w:after="135"/>
              <w:jc w:val="both"/>
              <w:textAlignment w:val="center"/>
            </w:pPr>
            <w:r>
              <w:rPr>
                <w:rFonts w:ascii="Arial" w:hAnsi="Arial" w:cs="Arial"/>
                <w:color w:val="000000"/>
                <w:position w:val="-2"/>
                <w:sz w:val="18"/>
                <w:szCs w:val="18"/>
              </w:rPr>
              <w:t>Izjava zakonitega zastopnika gospodarskega subjekta (Krovna izjava in obrazec ESPD) v zvezi s kaznivimi dejanji iz prvega odstavka 75. člena ZJN-3 in seznam članov organov in zastopnikov gospodarskega subjekta.</w:t>
            </w:r>
          </w:p>
          <w:p w14:paraId="3134E103" w14:textId="77777777" w:rsidR="00B75766" w:rsidRDefault="00A0468F">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p w14:paraId="54A8F865" w14:textId="77777777" w:rsidR="00B75766" w:rsidRDefault="00A0468F">
            <w:pPr>
              <w:spacing w:before="135" w:after="135"/>
              <w:jc w:val="both"/>
              <w:textAlignment w:val="center"/>
            </w:pPr>
            <w:r>
              <w:rPr>
                <w:rFonts w:ascii="Arial" w:hAnsi="Arial" w:cs="Arial"/>
                <w:color w:val="000000"/>
                <w:position w:val="-2"/>
                <w:sz w:val="18"/>
                <w:szCs w:val="18"/>
              </w:rPr>
              <w:t>V obrazcu ESPD (za vse gospodarske subjekte v ponudbi)</w:t>
            </w:r>
          </w:p>
          <w:tbl>
            <w:tblPr>
              <w:tblStyle w:val="NormalTablePHPDOCX"/>
              <w:tblW w:w="0" w:type="auto"/>
              <w:tblLook w:val="04A0" w:firstRow="1" w:lastRow="0" w:firstColumn="1" w:lastColumn="0" w:noHBand="0" w:noVBand="1"/>
            </w:tblPr>
            <w:tblGrid>
              <w:gridCol w:w="7224"/>
            </w:tblGrid>
            <w:tr w:rsidR="00B75766" w14:paraId="60A50DE0" w14:textId="77777777">
              <w:tc>
                <w:tcPr>
                  <w:tcW w:w="0" w:type="auto"/>
                  <w:tcMar>
                    <w:top w:w="0" w:type="auto"/>
                    <w:bottom w:w="0" w:type="auto"/>
                  </w:tcMar>
                </w:tcPr>
                <w:p w14:paraId="714E1F64" w14:textId="77777777" w:rsidR="00B75766" w:rsidRDefault="00A0468F" w:rsidP="00B3411F">
                  <w:pPr>
                    <w:numPr>
                      <w:ilvl w:val="0"/>
                      <w:numId w:val="12"/>
                    </w:numPr>
                    <w:rPr>
                      <w:rFonts w:ascii="Arial" w:hAnsi="Arial" w:cs="Arial"/>
                      <w:color w:val="000000"/>
                      <w:sz w:val="18"/>
                      <w:szCs w:val="18"/>
                    </w:rPr>
                  </w:pPr>
                  <w:r>
                    <w:rPr>
                      <w:rFonts w:ascii="Arial" w:hAnsi="Arial" w:cs="Arial"/>
                      <w:color w:val="000000"/>
                      <w:position w:val="-2"/>
                      <w:sz w:val="18"/>
                      <w:szCs w:val="18"/>
                    </w:rPr>
                    <w:t>v »Del III: Razlogi za izključitev, Oddelek A: Razlogi, povezani s kazenskimi obsodbami«),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Pr>
                      <w:rFonts w:ascii="Arial" w:hAnsi="Arial" w:cs="Arial"/>
                      <w:color w:val="000000"/>
                      <w:position w:val="-2"/>
                      <w:sz w:val="18"/>
                      <w:szCs w:val="18"/>
                    </w:rPr>
                    <w:t>samočiščenje</w:t>
                  </w:r>
                  <w:proofErr w:type="spellEnd"/>
                  <w:r>
                    <w:rPr>
                      <w:rFonts w:ascii="Arial" w:hAnsi="Arial" w:cs="Arial"/>
                      <w:color w:val="000000"/>
                      <w:position w:val="-2"/>
                      <w:sz w:val="18"/>
                      <w:szCs w:val="18"/>
                    </w:rPr>
                    <w:t>")?« v polje »Prosimo opišite jih*« napišete kršitve in ukrepe, s katerimi lahko dokažete svojo zanesljivost kljub obstoju razlogov za izključitev.</w:t>
                  </w:r>
                </w:p>
                <w:p w14:paraId="5D174453" w14:textId="77777777" w:rsidR="00B75766" w:rsidRDefault="00A0468F" w:rsidP="00B3411F">
                  <w:pPr>
                    <w:numPr>
                      <w:ilvl w:val="0"/>
                      <w:numId w:val="12"/>
                    </w:numPr>
                    <w:rPr>
                      <w:rFonts w:ascii="Arial" w:hAnsi="Arial" w:cs="Arial"/>
                      <w:color w:val="000000"/>
                      <w:sz w:val="18"/>
                      <w:szCs w:val="18"/>
                    </w:rPr>
                  </w:pPr>
                  <w:r>
                    <w:rPr>
                      <w:rFonts w:ascii="Arial" w:hAnsi="Arial" w:cs="Arial"/>
                      <w:color w:val="000000"/>
                      <w:position w:val="-2"/>
                      <w:sz w:val="18"/>
                      <w:szCs w:val="18"/>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tc>
            </w:tr>
          </w:tbl>
          <w:p w14:paraId="37122F87" w14:textId="77777777" w:rsidR="00B75766" w:rsidRDefault="00B75766"/>
          <w:p w14:paraId="4FB63020" w14:textId="77777777" w:rsidR="00B75766" w:rsidRDefault="00A0468F">
            <w:pPr>
              <w:spacing w:before="135" w:after="135"/>
              <w:jc w:val="both"/>
              <w:textAlignment w:val="center"/>
            </w:pPr>
            <w:r>
              <w:rPr>
                <w:rFonts w:ascii="Arial" w:hAnsi="Arial" w:cs="Arial"/>
                <w:color w:val="000000"/>
                <w:position w:val="-2"/>
                <w:sz w:val="18"/>
                <w:szCs w:val="18"/>
              </w:rPr>
              <w:lastRenderedPageBreak/>
              <w:t>- Potrdilo iz kazenske evidence (za vse gospodarske subjekte v ponudbi; potrdilo ne sme biti starejše od 4 mesecev od roka za oddajo ponudb).</w:t>
            </w:r>
          </w:p>
          <w:p w14:paraId="1B610C8D" w14:textId="77777777" w:rsidR="00B75766" w:rsidRDefault="00A0468F">
            <w:pPr>
              <w:spacing w:before="135" w:after="135"/>
              <w:jc w:val="both"/>
              <w:textAlignment w:val="center"/>
            </w:pPr>
            <w:r>
              <w:rPr>
                <w:rFonts w:ascii="Arial" w:hAnsi="Arial" w:cs="Arial"/>
                <w:color w:val="000000"/>
                <w:position w:val="-2"/>
                <w:sz w:val="18"/>
                <w:szCs w:val="18"/>
              </w:rPr>
              <w:t>- Potrdilo iz kazenske evidence (za vse fizične osebe gospodarskih subjektov, ki so navedene v tej točki; potrdilo ne sme biti starejše od 4 mesecev od roka za oddajo ponudb).</w:t>
            </w:r>
          </w:p>
          <w:p w14:paraId="752B374A" w14:textId="77777777" w:rsidR="00B75766" w:rsidRDefault="00A0468F">
            <w:pPr>
              <w:spacing w:before="135" w:after="135"/>
              <w:jc w:val="both"/>
              <w:textAlignment w:val="center"/>
            </w:pPr>
            <w:r>
              <w:rPr>
                <w:rFonts w:ascii="Arial" w:hAnsi="Arial" w:cs="Arial"/>
                <w:color w:val="000000"/>
                <w:position w:val="-2"/>
                <w:sz w:val="18"/>
                <w:szCs w:val="18"/>
              </w:rPr>
              <w:t>Ponudnik lahko potrdila iz Kazenske evidence priloži sam. Tako predložena potrdila ne smejo biti starejša od 4 mesecev od roka za oddajo ponudbe.</w:t>
            </w:r>
          </w:p>
        </w:tc>
      </w:tr>
      <w:tr w:rsidR="00B75766" w14:paraId="5E8BC9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7356F1" w14:textId="77777777" w:rsidR="00B75766" w:rsidRDefault="00A0468F">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DB58AF" w14:textId="77777777" w:rsidR="00B75766" w:rsidRDefault="00A0468F">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4E5F23E" w14:textId="77777777" w:rsidR="00B75766" w:rsidRDefault="00A0468F">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048ADEA3" w14:textId="77777777" w:rsidR="00B75766" w:rsidRDefault="00A0468F">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75766" w14:paraId="6A6611B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CB008B" w14:textId="77777777" w:rsidR="00B75766" w:rsidRDefault="00A0468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E09A42" w14:textId="77777777" w:rsidR="00B75766" w:rsidRDefault="00A0468F">
            <w:pPr>
              <w:spacing w:before="135" w:after="135"/>
              <w:jc w:val="both"/>
              <w:textAlignment w:val="center"/>
            </w:pPr>
            <w:r>
              <w:rPr>
                <w:rFonts w:ascii="Arial" w:hAnsi="Arial" w:cs="Arial"/>
                <w:color w:val="000000"/>
                <w:position w:val="-2"/>
                <w:sz w:val="18"/>
                <w:szCs w:val="18"/>
              </w:rPr>
              <w:t>MORAJO izpolnjevati pogoj</w:t>
            </w:r>
          </w:p>
          <w:p w14:paraId="7C8A8D92" w14:textId="77777777" w:rsidR="00B75766" w:rsidRDefault="00A0468F">
            <w:pPr>
              <w:spacing w:before="135" w:after="135"/>
              <w:jc w:val="both"/>
              <w:textAlignment w:val="center"/>
            </w:pPr>
            <w:r>
              <w:rPr>
                <w:rFonts w:ascii="Arial" w:hAnsi="Arial" w:cs="Arial"/>
                <w:color w:val="000000"/>
                <w:position w:val="-2"/>
                <w:sz w:val="18"/>
                <w:szCs w:val="18"/>
              </w:rPr>
              <w:t>Velja enako kot za vodilnega partnerja.</w:t>
            </w:r>
          </w:p>
        </w:tc>
      </w:tr>
      <w:tr w:rsidR="00B75766" w14:paraId="76C3137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C1DD03" w14:textId="77777777" w:rsidR="00B75766" w:rsidRDefault="00A0468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48A5E3" w14:textId="77777777" w:rsidR="00B75766" w:rsidRDefault="00A0468F">
            <w:pPr>
              <w:spacing w:before="135" w:after="135"/>
              <w:jc w:val="both"/>
              <w:textAlignment w:val="center"/>
            </w:pPr>
            <w:r>
              <w:rPr>
                <w:rFonts w:ascii="Arial" w:hAnsi="Arial" w:cs="Arial"/>
                <w:color w:val="000000"/>
                <w:position w:val="-2"/>
                <w:sz w:val="18"/>
                <w:szCs w:val="18"/>
              </w:rPr>
              <w:t>MORAJO izpolnjevati pogoj</w:t>
            </w:r>
          </w:p>
          <w:p w14:paraId="2E10E196" w14:textId="77777777" w:rsidR="00B75766" w:rsidRDefault="00A0468F">
            <w:pPr>
              <w:spacing w:before="135" w:after="135"/>
              <w:jc w:val="both"/>
              <w:textAlignment w:val="center"/>
            </w:pPr>
            <w:r>
              <w:rPr>
                <w:rFonts w:ascii="Arial" w:hAnsi="Arial" w:cs="Arial"/>
                <w:color w:val="000000"/>
                <w:position w:val="-2"/>
                <w:sz w:val="18"/>
                <w:szCs w:val="18"/>
              </w:rPr>
              <w:t>Velja enako kot za ponudnika. </w:t>
            </w:r>
          </w:p>
          <w:p w14:paraId="58AB1587" w14:textId="77777777" w:rsidR="00B75766" w:rsidRDefault="00A0468F">
            <w:pPr>
              <w:spacing w:before="135" w:after="135"/>
              <w:jc w:val="both"/>
              <w:textAlignment w:val="center"/>
            </w:pPr>
            <w:r>
              <w:rPr>
                <w:rFonts w:ascii="Arial" w:hAnsi="Arial" w:cs="Arial"/>
                <w:color w:val="000000"/>
                <w:position w:val="-2"/>
                <w:sz w:val="18"/>
                <w:szCs w:val="18"/>
              </w:rPr>
              <w:t>Izjava zakonitega zastopnika podizvajalca o izpolnjevanju pogojev in obrazec ESPD.</w:t>
            </w:r>
          </w:p>
          <w:p w14:paraId="3665B44F" w14:textId="77777777" w:rsidR="00B75766" w:rsidRDefault="00A0468F">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34CF859E" w14:textId="77777777" w:rsidR="00B75766" w:rsidRDefault="00B75766"/>
    <w:tbl>
      <w:tblPr>
        <w:tblStyle w:val="NormalTablePHPDOCX"/>
        <w:tblW w:w="9300" w:type="dxa"/>
        <w:tblInd w:w="108" w:type="dxa"/>
        <w:tblLook w:val="04A0" w:firstRow="1" w:lastRow="0" w:firstColumn="1" w:lastColumn="0" w:noHBand="0" w:noVBand="1"/>
      </w:tblPr>
      <w:tblGrid>
        <w:gridCol w:w="1860"/>
        <w:gridCol w:w="7440"/>
      </w:tblGrid>
      <w:tr w:rsidR="00B75766" w14:paraId="1D3FA81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845C4C2" w14:textId="77777777" w:rsidR="00B75766" w:rsidRDefault="00A0468F">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9A0F75" w14:textId="77777777" w:rsidR="00B75766" w:rsidRDefault="00A0468F">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C4FD231" w14:textId="77777777" w:rsidR="00B75766" w:rsidRDefault="00A0468F">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75766" w14:paraId="7246D75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1FA790" w14:textId="77777777" w:rsidR="00B75766" w:rsidRDefault="00A0468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6BFDCE" w14:textId="77777777" w:rsidR="00B75766" w:rsidRDefault="00A0468F">
            <w:pPr>
              <w:spacing w:before="135" w:after="135"/>
              <w:jc w:val="both"/>
              <w:textAlignment w:val="center"/>
            </w:pPr>
            <w:r>
              <w:rPr>
                <w:rFonts w:ascii="Arial" w:hAnsi="Arial" w:cs="Arial"/>
                <w:color w:val="000000"/>
                <w:position w:val="-2"/>
                <w:sz w:val="18"/>
                <w:szCs w:val="18"/>
              </w:rPr>
              <w:t>Izpolnjen in podpisan Obrazec  KROVNA IZJAVA in ESPD.</w:t>
            </w:r>
          </w:p>
          <w:p w14:paraId="3CF48E0B" w14:textId="77777777" w:rsidR="00B75766" w:rsidRDefault="00A0468F">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0CFA1D68" w14:textId="77777777" w:rsidR="00B75766" w:rsidRDefault="00A0468F">
            <w:pPr>
              <w:spacing w:before="135" w:after="135"/>
              <w:jc w:val="both"/>
              <w:textAlignment w:val="center"/>
            </w:pPr>
            <w:r>
              <w:rPr>
                <w:rFonts w:ascii="Arial" w:hAnsi="Arial" w:cs="Arial"/>
                <w:color w:val="000000"/>
                <w:position w:val="-2"/>
                <w:sz w:val="18"/>
                <w:szCs w:val="18"/>
              </w:rPr>
              <w:lastRenderedPageBreak/>
              <w:t>V kolikor bo gospodarski subjekt predložil zgolj Obrazec KROVNA IZJAVA in ESPD, bo naročnik potrdilo Finančne uprave RS pridobil sam.</w:t>
            </w:r>
          </w:p>
        </w:tc>
      </w:tr>
      <w:tr w:rsidR="00B75766" w14:paraId="23448D7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C076DB" w14:textId="77777777" w:rsidR="00B75766" w:rsidRDefault="00A0468F">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9C7D69" w14:textId="77777777" w:rsidR="00B75766" w:rsidRDefault="00A0468F">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A83F46C" w14:textId="77777777" w:rsidR="00B75766" w:rsidRDefault="00A0468F">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75766" w14:paraId="13C53A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F37A27" w14:textId="77777777" w:rsidR="00B75766" w:rsidRDefault="00A0468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A1E9EE" w14:textId="77777777" w:rsidR="00B75766" w:rsidRDefault="00A0468F">
            <w:pPr>
              <w:spacing w:before="135" w:after="135"/>
              <w:jc w:val="both"/>
              <w:textAlignment w:val="center"/>
            </w:pPr>
            <w:r>
              <w:rPr>
                <w:rFonts w:ascii="Arial" w:hAnsi="Arial" w:cs="Arial"/>
                <w:color w:val="000000"/>
                <w:position w:val="-2"/>
                <w:sz w:val="18"/>
                <w:szCs w:val="18"/>
              </w:rPr>
              <w:t>MORAJO izpolnjevati pogoj</w:t>
            </w:r>
          </w:p>
          <w:p w14:paraId="48983F67" w14:textId="77777777" w:rsidR="00B75766" w:rsidRDefault="00A0468F">
            <w:pPr>
              <w:spacing w:before="135" w:after="135"/>
              <w:jc w:val="both"/>
              <w:textAlignment w:val="center"/>
            </w:pPr>
            <w:r>
              <w:rPr>
                <w:rFonts w:ascii="Arial" w:hAnsi="Arial" w:cs="Arial"/>
                <w:color w:val="000000"/>
                <w:position w:val="-2"/>
                <w:sz w:val="18"/>
                <w:szCs w:val="18"/>
              </w:rPr>
              <w:t>Veljajo enake zahteve kot za vodilnega partnerja. Izpolnjen in podpisan Obrazec  KROVNA IZJAVA in ESPD.</w:t>
            </w:r>
          </w:p>
        </w:tc>
      </w:tr>
      <w:tr w:rsidR="00B75766" w14:paraId="1AF4942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6798D2" w14:textId="77777777" w:rsidR="00B75766" w:rsidRDefault="00A0468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5E71B3" w14:textId="77777777" w:rsidR="00B75766" w:rsidRDefault="00A0468F">
            <w:pPr>
              <w:spacing w:before="135" w:after="135"/>
              <w:jc w:val="both"/>
              <w:textAlignment w:val="center"/>
            </w:pPr>
            <w:r>
              <w:rPr>
                <w:rFonts w:ascii="Arial" w:hAnsi="Arial" w:cs="Arial"/>
                <w:color w:val="000000"/>
                <w:position w:val="-2"/>
                <w:sz w:val="18"/>
                <w:szCs w:val="18"/>
              </w:rPr>
              <w:t>MORAJO izpolnjevati pogoj</w:t>
            </w:r>
          </w:p>
          <w:p w14:paraId="4F3CCFD2" w14:textId="77777777" w:rsidR="00B75766" w:rsidRDefault="00A0468F">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6AFD856D" w14:textId="77777777" w:rsidR="00B75766" w:rsidRDefault="00A0468F">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33E4187F" w14:textId="77777777" w:rsidR="00B75766" w:rsidRDefault="00B75766"/>
    <w:tbl>
      <w:tblPr>
        <w:tblStyle w:val="NormalTablePHPDOCX"/>
        <w:tblW w:w="9300" w:type="dxa"/>
        <w:tblInd w:w="108" w:type="dxa"/>
        <w:tblLook w:val="04A0" w:firstRow="1" w:lastRow="0" w:firstColumn="1" w:lastColumn="0" w:noHBand="0" w:noVBand="1"/>
      </w:tblPr>
      <w:tblGrid>
        <w:gridCol w:w="1860"/>
        <w:gridCol w:w="7440"/>
      </w:tblGrid>
      <w:tr w:rsidR="00B75766" w14:paraId="0A7987D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08C9DCC" w14:textId="77777777" w:rsidR="00B75766" w:rsidRDefault="00A0468F">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8E76E6" w14:textId="77777777" w:rsidR="00B75766" w:rsidRDefault="00A0468F">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1D741C97" w14:textId="77777777" w:rsidR="00B75766" w:rsidRDefault="00A0468F">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75766" w14:paraId="541F47D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5C819E" w14:textId="77777777" w:rsidR="00B75766" w:rsidRDefault="00A0468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E56DAE" w14:textId="77777777" w:rsidR="00B75766" w:rsidRDefault="00A0468F">
            <w:pPr>
              <w:spacing w:before="135" w:after="135"/>
              <w:jc w:val="both"/>
              <w:textAlignment w:val="center"/>
            </w:pPr>
            <w:r>
              <w:rPr>
                <w:rFonts w:ascii="Arial" w:hAnsi="Arial" w:cs="Arial"/>
                <w:color w:val="000000"/>
                <w:position w:val="-2"/>
                <w:sz w:val="18"/>
                <w:szCs w:val="18"/>
              </w:rPr>
              <w:t>Izpolnjen in podpisan Obrazec  KROVNA IZJAVA in ESPD.</w:t>
            </w:r>
          </w:p>
          <w:p w14:paraId="02AD799E" w14:textId="77777777" w:rsidR="00B75766" w:rsidRDefault="00A0468F">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B75766" w14:paraId="7C6A350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14BC3C" w14:textId="77777777" w:rsidR="00B75766" w:rsidRDefault="00A0468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861732" w14:textId="77777777" w:rsidR="00B75766" w:rsidRDefault="00A0468F">
            <w:pPr>
              <w:jc w:val="both"/>
              <w:textAlignment w:val="center"/>
            </w:pPr>
            <w:r>
              <w:rPr>
                <w:rFonts w:ascii="Arial" w:hAnsi="Arial" w:cs="Arial"/>
                <w:color w:val="000000"/>
                <w:position w:val="-2"/>
                <w:sz w:val="18"/>
                <w:szCs w:val="18"/>
              </w:rPr>
              <w:t> </w:t>
            </w:r>
          </w:p>
          <w:p w14:paraId="5834CB5B" w14:textId="77777777" w:rsidR="00B75766" w:rsidRDefault="00A0468F">
            <w:r>
              <w:rPr>
                <w:rFonts w:ascii="Arial" w:hAnsi="Arial" w:cs="Arial"/>
                <w:color w:val="000000"/>
                <w:position w:val="-2"/>
                <w:sz w:val="18"/>
                <w:szCs w:val="18"/>
              </w:rPr>
              <w:t xml:space="preserve"> /</w:t>
            </w:r>
          </w:p>
        </w:tc>
      </w:tr>
      <w:tr w:rsidR="00B75766" w14:paraId="6BA82D4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04421" w14:textId="77777777" w:rsidR="00B75766" w:rsidRDefault="00A0468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C254AC" w14:textId="77777777" w:rsidR="00B75766" w:rsidRDefault="00A0468F">
            <w:pPr>
              <w:spacing w:before="135" w:after="135"/>
              <w:jc w:val="both"/>
              <w:textAlignment w:val="center"/>
            </w:pPr>
            <w:r>
              <w:rPr>
                <w:rFonts w:ascii="Arial" w:hAnsi="Arial" w:cs="Arial"/>
                <w:color w:val="000000"/>
                <w:position w:val="-2"/>
                <w:sz w:val="18"/>
                <w:szCs w:val="18"/>
              </w:rPr>
              <w:t>MORAJO izpolnjevati pogoj</w:t>
            </w:r>
          </w:p>
          <w:p w14:paraId="3A37042E" w14:textId="77777777" w:rsidR="00B75766" w:rsidRDefault="00A0468F">
            <w:pPr>
              <w:spacing w:before="135" w:after="135"/>
              <w:jc w:val="both"/>
              <w:textAlignment w:val="center"/>
            </w:pPr>
            <w:r>
              <w:rPr>
                <w:rFonts w:ascii="Arial" w:hAnsi="Arial" w:cs="Arial"/>
                <w:color w:val="000000"/>
                <w:position w:val="-2"/>
                <w:sz w:val="18"/>
                <w:szCs w:val="18"/>
              </w:rPr>
              <w:t>Izpolnjen in podpisan Obrazec  KROVNA IZJAVA in ESPD.</w:t>
            </w:r>
          </w:p>
        </w:tc>
      </w:tr>
      <w:tr w:rsidR="00B75766" w14:paraId="637F09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DEF16A" w14:textId="77777777" w:rsidR="00B75766" w:rsidRDefault="00A0468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E02E85" w14:textId="77777777" w:rsidR="00B75766" w:rsidRDefault="00A0468F">
            <w:pPr>
              <w:spacing w:before="135" w:after="135"/>
              <w:jc w:val="both"/>
              <w:textAlignment w:val="center"/>
            </w:pPr>
            <w:r>
              <w:rPr>
                <w:rFonts w:ascii="Arial" w:hAnsi="Arial" w:cs="Arial"/>
                <w:color w:val="000000"/>
                <w:position w:val="-2"/>
                <w:sz w:val="18"/>
                <w:szCs w:val="18"/>
              </w:rPr>
              <w:t>MORAJO izpolnjevati pogoj</w:t>
            </w:r>
          </w:p>
          <w:p w14:paraId="1F659B4E" w14:textId="77777777" w:rsidR="00B75766" w:rsidRDefault="00A0468F">
            <w:pPr>
              <w:spacing w:before="135" w:after="135"/>
              <w:jc w:val="both"/>
              <w:textAlignment w:val="center"/>
            </w:pPr>
            <w:r>
              <w:rPr>
                <w:rFonts w:ascii="Arial" w:hAnsi="Arial" w:cs="Arial"/>
                <w:color w:val="000000"/>
                <w:position w:val="-2"/>
                <w:sz w:val="18"/>
                <w:szCs w:val="18"/>
              </w:rPr>
              <w:lastRenderedPageBreak/>
              <w:t>Izpolnjen in podpisan Obrazec Izjava pooblaščene osebe podizvajalca v zvezi z izpolnjevanjem obveznih pogojev za podizvajalce in ESPD</w:t>
            </w:r>
          </w:p>
          <w:p w14:paraId="1803C3E6" w14:textId="77777777" w:rsidR="00B75766" w:rsidRDefault="00A0468F">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1BA5D143" w14:textId="77777777" w:rsidR="00B75766" w:rsidRDefault="00B75766"/>
    <w:tbl>
      <w:tblPr>
        <w:tblStyle w:val="NormalTablePHPDOCX"/>
        <w:tblW w:w="9300" w:type="dxa"/>
        <w:tblInd w:w="108" w:type="dxa"/>
        <w:tblLook w:val="04A0" w:firstRow="1" w:lastRow="0" w:firstColumn="1" w:lastColumn="0" w:noHBand="0" w:noVBand="1"/>
      </w:tblPr>
      <w:tblGrid>
        <w:gridCol w:w="1860"/>
        <w:gridCol w:w="7440"/>
      </w:tblGrid>
      <w:tr w:rsidR="00B75766" w14:paraId="4A03A1C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359A7E5" w14:textId="77777777" w:rsidR="00B75766" w:rsidRDefault="00A0468F">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8ACAA4" w14:textId="77777777" w:rsidR="00B75766" w:rsidRDefault="00A0468F">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48CD63D" w14:textId="77777777" w:rsidR="00B75766" w:rsidRDefault="00A0468F">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75766" w14:paraId="6D1187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620AF1" w14:textId="77777777" w:rsidR="00B75766" w:rsidRDefault="00A0468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4A6325" w14:textId="77777777" w:rsidR="00B75766" w:rsidRDefault="00A0468F">
            <w:pPr>
              <w:spacing w:before="135" w:after="135"/>
              <w:jc w:val="both"/>
              <w:textAlignment w:val="center"/>
            </w:pPr>
            <w:r>
              <w:rPr>
                <w:rFonts w:ascii="Arial" w:hAnsi="Arial" w:cs="Arial"/>
                <w:color w:val="000000"/>
                <w:position w:val="-2"/>
                <w:sz w:val="18"/>
                <w:szCs w:val="18"/>
              </w:rPr>
              <w:t>Izpolnjen in podpisan Obrazec  KROVNA IZJAVA in ESPD.</w:t>
            </w:r>
          </w:p>
          <w:p w14:paraId="24CA40A2" w14:textId="77777777" w:rsidR="00B75766" w:rsidRDefault="00A0468F">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7E1E578C" w14:textId="77777777" w:rsidR="00B75766" w:rsidRDefault="00A0468F">
            <w:pPr>
              <w:spacing w:before="135" w:after="135"/>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B75766" w14:paraId="2E04B30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91AE2F" w14:textId="77777777" w:rsidR="00B75766" w:rsidRDefault="00A0468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42E64" w14:textId="77777777" w:rsidR="00B75766" w:rsidRDefault="00A0468F">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75766" w14:paraId="1FFD4B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55FC54" w14:textId="77777777" w:rsidR="00B75766" w:rsidRDefault="00A0468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BDC6A1" w14:textId="77777777" w:rsidR="00B75766" w:rsidRDefault="00A0468F">
            <w:pPr>
              <w:spacing w:before="135" w:after="135"/>
              <w:jc w:val="both"/>
              <w:textAlignment w:val="center"/>
            </w:pPr>
            <w:r>
              <w:rPr>
                <w:rFonts w:ascii="Arial" w:hAnsi="Arial" w:cs="Arial"/>
                <w:color w:val="000000"/>
                <w:position w:val="-2"/>
                <w:sz w:val="18"/>
                <w:szCs w:val="18"/>
              </w:rPr>
              <w:t>MORAJO izpolnjevati pogoj</w:t>
            </w:r>
          </w:p>
          <w:p w14:paraId="6179FD75" w14:textId="77777777" w:rsidR="00B75766" w:rsidRDefault="00A0468F">
            <w:pPr>
              <w:spacing w:before="135" w:after="135"/>
              <w:jc w:val="both"/>
              <w:textAlignment w:val="center"/>
            </w:pPr>
            <w:r>
              <w:rPr>
                <w:rFonts w:ascii="Arial" w:hAnsi="Arial" w:cs="Arial"/>
                <w:color w:val="000000"/>
                <w:position w:val="-2"/>
                <w:sz w:val="18"/>
                <w:szCs w:val="18"/>
              </w:rPr>
              <w:t>Izpolnjen in podpisan Obrazec  KROVNA IZJAVA in ESPD.</w:t>
            </w:r>
          </w:p>
        </w:tc>
      </w:tr>
      <w:tr w:rsidR="00B75766" w14:paraId="75FEA40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E9FFE" w14:textId="77777777" w:rsidR="00B75766" w:rsidRDefault="00A0468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5CBE6D" w14:textId="77777777" w:rsidR="00B75766" w:rsidRDefault="00A0468F">
            <w:pPr>
              <w:spacing w:before="135" w:after="135"/>
              <w:jc w:val="both"/>
              <w:textAlignment w:val="center"/>
            </w:pPr>
            <w:r>
              <w:rPr>
                <w:rFonts w:ascii="Arial" w:hAnsi="Arial" w:cs="Arial"/>
                <w:color w:val="000000"/>
                <w:position w:val="-2"/>
                <w:sz w:val="18"/>
                <w:szCs w:val="18"/>
              </w:rPr>
              <w:t>MORAJO izpolnjevati pogoj</w:t>
            </w:r>
          </w:p>
          <w:p w14:paraId="23020556" w14:textId="77777777" w:rsidR="00B75766" w:rsidRDefault="00A0468F">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1F936E64" w14:textId="77777777" w:rsidR="00B75766" w:rsidRDefault="00A0468F">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44E6A49D" w14:textId="77777777" w:rsidR="00B75766" w:rsidRDefault="00B75766"/>
    <w:tbl>
      <w:tblPr>
        <w:tblStyle w:val="NormalTablePHPDOCX"/>
        <w:tblW w:w="9300" w:type="dxa"/>
        <w:tblInd w:w="108" w:type="dxa"/>
        <w:tblLook w:val="04A0" w:firstRow="1" w:lastRow="0" w:firstColumn="1" w:lastColumn="0" w:noHBand="0" w:noVBand="1"/>
      </w:tblPr>
      <w:tblGrid>
        <w:gridCol w:w="1860"/>
        <w:gridCol w:w="7440"/>
      </w:tblGrid>
      <w:tr w:rsidR="00B75766" w14:paraId="2CA4DD5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F45E463" w14:textId="77777777" w:rsidR="00B75766" w:rsidRDefault="00A0468F">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r>
            <w:r w:rsidRPr="004D3AE0">
              <w:rPr>
                <w:rFonts w:ascii="Arial" w:hAnsi="Arial" w:cs="Arial"/>
                <w:b/>
                <w:bCs/>
                <w:color w:val="FFFFFF" w:themeColor="background1"/>
                <w:position w:val="-2"/>
                <w:sz w:val="18"/>
                <w:szCs w:val="18"/>
              </w:rPr>
              <w:t>glede omejevalnih ukrepov zaradi delovanja Rusije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57A380" w14:textId="77777777" w:rsidR="00B75766" w:rsidRDefault="00A0468F">
            <w:pPr>
              <w:spacing w:before="135" w:after="135"/>
              <w:jc w:val="both"/>
              <w:textAlignment w:val="center"/>
            </w:pPr>
            <w:r>
              <w:rPr>
                <w:rFonts w:ascii="Arial" w:hAnsi="Arial" w:cs="Arial"/>
                <w:color w:val="000000"/>
                <w:position w:val="-2"/>
                <w:sz w:val="18"/>
                <w:szCs w:val="18"/>
              </w:rPr>
              <w:t xml:space="preserve">V skladu z določilom prvega odstavka 5k člena UREDBE SVETA (EU) 2022/576 z dne 8. aprila 2022 o spremembi Uredbe (EU) št. 833/2014 o omejevalnih ukrepih zaradi delovanja </w:t>
            </w:r>
            <w:proofErr w:type="spellStart"/>
            <w:r>
              <w:rPr>
                <w:rFonts w:ascii="Arial" w:hAnsi="Arial" w:cs="Arial"/>
                <w:color w:val="000000"/>
                <w:position w:val="-2"/>
                <w:sz w:val="18"/>
                <w:szCs w:val="18"/>
              </w:rPr>
              <w:t>Rusije,ki</w:t>
            </w:r>
            <w:proofErr w:type="spellEnd"/>
            <w:r>
              <w:rPr>
                <w:rFonts w:ascii="Arial" w:hAnsi="Arial" w:cs="Arial"/>
                <w:color w:val="000000"/>
                <w:position w:val="-2"/>
                <w:sz w:val="18"/>
                <w:szCs w:val="18"/>
              </w:rPr>
              <w:t xml:space="preserve"> povzroča destabilizacijo razmer v Ukrajini, je prepovedano dodeljevanje ali nadaljnje izvajanje kakršnih koli javnih naročil ali koncesijskih pogodb:</w:t>
            </w:r>
          </w:p>
          <w:p w14:paraId="182830CE" w14:textId="77777777" w:rsidR="00B75766" w:rsidRDefault="00A0468F">
            <w:pPr>
              <w:spacing w:before="135" w:after="135"/>
              <w:jc w:val="both"/>
              <w:textAlignment w:val="center"/>
            </w:pPr>
            <w:r>
              <w:rPr>
                <w:rFonts w:ascii="Arial" w:hAnsi="Arial" w:cs="Arial"/>
                <w:color w:val="000000"/>
                <w:position w:val="-2"/>
                <w:sz w:val="18"/>
                <w:szCs w:val="18"/>
              </w:rPr>
              <w:lastRenderedPageBreak/>
              <w:t>a) ruskim državljanom ali fizičnim ali pravnim osebam, subjektom ali organom s sedežem</w:t>
            </w:r>
          </w:p>
          <w:p w14:paraId="58E5175E" w14:textId="77777777" w:rsidR="00B75766" w:rsidRDefault="00A0468F">
            <w:pPr>
              <w:spacing w:before="135" w:after="135"/>
              <w:jc w:val="both"/>
              <w:textAlignment w:val="center"/>
            </w:pPr>
            <w:r>
              <w:rPr>
                <w:rFonts w:ascii="Arial" w:hAnsi="Arial" w:cs="Arial"/>
                <w:color w:val="000000"/>
                <w:position w:val="-2"/>
                <w:sz w:val="18"/>
                <w:szCs w:val="18"/>
              </w:rPr>
              <w:t>v Rusiji;</w:t>
            </w:r>
          </w:p>
          <w:p w14:paraId="67BE4464" w14:textId="77777777" w:rsidR="00B75766" w:rsidRDefault="00A0468F">
            <w:pPr>
              <w:spacing w:before="135" w:after="135"/>
              <w:jc w:val="both"/>
              <w:textAlignment w:val="center"/>
            </w:pPr>
            <w:r>
              <w:rPr>
                <w:rFonts w:ascii="Arial" w:hAnsi="Arial" w:cs="Arial"/>
                <w:color w:val="000000"/>
                <w:position w:val="-2"/>
                <w:sz w:val="18"/>
                <w:szCs w:val="18"/>
              </w:rPr>
              <w:t>b) pravnim osebam, subjektom ali organom, katerih več kot 50-odstotni delež je v</w:t>
            </w:r>
          </w:p>
          <w:p w14:paraId="0952A8F7" w14:textId="77777777" w:rsidR="00B75766" w:rsidRDefault="00A0468F">
            <w:pPr>
              <w:spacing w:before="135" w:after="135"/>
              <w:jc w:val="both"/>
              <w:textAlignment w:val="center"/>
            </w:pPr>
            <w:r>
              <w:rPr>
                <w:rFonts w:ascii="Arial" w:hAnsi="Arial" w:cs="Arial"/>
                <w:color w:val="000000"/>
                <w:position w:val="-2"/>
                <w:sz w:val="18"/>
                <w:szCs w:val="18"/>
              </w:rPr>
              <w:t>neposredni ali posredni lasti subjekta iz točke (a) tega odstavka, ali</w:t>
            </w:r>
          </w:p>
          <w:p w14:paraId="4328D024" w14:textId="77777777" w:rsidR="00B75766" w:rsidRDefault="00A0468F">
            <w:pPr>
              <w:spacing w:before="135" w:after="135"/>
              <w:jc w:val="both"/>
              <w:textAlignment w:val="center"/>
            </w:pPr>
            <w:r>
              <w:rPr>
                <w:rFonts w:ascii="Arial" w:hAnsi="Arial" w:cs="Arial"/>
                <w:color w:val="000000"/>
                <w:position w:val="-2"/>
                <w:sz w:val="18"/>
                <w:szCs w:val="18"/>
              </w:rPr>
              <w:t>c) fizičnim ali pravnim osebam, subjektom ali organom, ki delujejo v imenu ali po navodilih</w:t>
            </w:r>
          </w:p>
          <w:p w14:paraId="0FC5C8B4" w14:textId="77777777" w:rsidR="00B75766" w:rsidRDefault="00A0468F">
            <w:pPr>
              <w:spacing w:before="135" w:after="135"/>
              <w:jc w:val="both"/>
              <w:textAlignment w:val="center"/>
            </w:pPr>
            <w:r>
              <w:rPr>
                <w:rFonts w:ascii="Arial" w:hAnsi="Arial" w:cs="Arial"/>
                <w:color w:val="000000"/>
                <w:position w:val="-2"/>
                <w:sz w:val="18"/>
                <w:szCs w:val="18"/>
              </w:rPr>
              <w:t>subjekta iz točke (a) ali (b) tega odstavka,</w:t>
            </w:r>
          </w:p>
          <w:p w14:paraId="31B149C7" w14:textId="77777777" w:rsidR="00B75766" w:rsidRDefault="00A0468F">
            <w:pPr>
              <w:spacing w:before="135" w:after="135"/>
              <w:jc w:val="both"/>
              <w:textAlignment w:val="center"/>
            </w:pPr>
            <w:r>
              <w:rPr>
                <w:rFonts w:ascii="Arial" w:hAnsi="Arial" w:cs="Arial"/>
                <w:color w:val="000000"/>
                <w:position w:val="-2"/>
                <w:sz w:val="18"/>
                <w:szCs w:val="18"/>
              </w:rPr>
              <w:t>vključno s podizvajalci, dobavitelji ali subjekti, katerih zmogljivosti se uporabljajo v</w:t>
            </w:r>
          </w:p>
          <w:p w14:paraId="79682D75" w14:textId="77777777" w:rsidR="00B75766" w:rsidRDefault="00A0468F">
            <w:pPr>
              <w:spacing w:before="135" w:after="135"/>
              <w:jc w:val="both"/>
              <w:textAlignment w:val="center"/>
            </w:pPr>
            <w:r>
              <w:rPr>
                <w:rFonts w:ascii="Arial" w:hAnsi="Arial" w:cs="Arial"/>
                <w:color w:val="000000"/>
                <w:position w:val="-2"/>
                <w:sz w:val="18"/>
                <w:szCs w:val="18"/>
              </w:rPr>
              <w:t>smislu direktiv o javnem naročanju, če predstavljajo več kot 10 % vrednosti naročila.</w:t>
            </w:r>
          </w:p>
        </w:tc>
      </w:tr>
      <w:tr w:rsidR="00B75766" w14:paraId="38E64A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CCF600" w14:textId="77777777" w:rsidR="00B75766" w:rsidRDefault="00A0468F">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064734" w14:textId="77777777" w:rsidR="00B75766" w:rsidRDefault="00A0468F">
            <w:pPr>
              <w:spacing w:before="135" w:after="135"/>
              <w:jc w:val="both"/>
              <w:textAlignment w:val="center"/>
            </w:pPr>
            <w:r>
              <w:rPr>
                <w:rFonts w:ascii="Arial" w:hAnsi="Arial" w:cs="Arial"/>
                <w:color w:val="000000"/>
                <w:position w:val="-2"/>
                <w:sz w:val="18"/>
                <w:szCs w:val="18"/>
              </w:rPr>
              <w:t>Izpolnjen in podpisan Obrazec  KROVNA IZJAVA in ESPD.</w:t>
            </w:r>
          </w:p>
        </w:tc>
      </w:tr>
      <w:tr w:rsidR="00B75766" w14:paraId="640BDCF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BBEB44" w14:textId="77777777" w:rsidR="00B75766" w:rsidRDefault="00A0468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3D845E" w14:textId="77777777" w:rsidR="00B75766" w:rsidRDefault="00A0468F">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75766" w14:paraId="5DD526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27FEBD" w14:textId="77777777" w:rsidR="00B75766" w:rsidRDefault="00A0468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6475CC" w14:textId="77777777" w:rsidR="00B75766" w:rsidRDefault="00A0468F">
            <w:pPr>
              <w:spacing w:before="135" w:after="135"/>
              <w:jc w:val="both"/>
              <w:textAlignment w:val="center"/>
            </w:pPr>
            <w:r>
              <w:rPr>
                <w:rFonts w:ascii="Arial" w:hAnsi="Arial" w:cs="Arial"/>
                <w:color w:val="000000"/>
                <w:position w:val="-2"/>
                <w:sz w:val="18"/>
                <w:szCs w:val="18"/>
              </w:rPr>
              <w:t>MORAJO izpolnjevati pogoj</w:t>
            </w:r>
          </w:p>
          <w:p w14:paraId="2407E47C" w14:textId="77777777" w:rsidR="00B75766" w:rsidRDefault="00A0468F">
            <w:pPr>
              <w:spacing w:before="135" w:after="135"/>
              <w:jc w:val="both"/>
              <w:textAlignment w:val="center"/>
            </w:pPr>
            <w:r>
              <w:rPr>
                <w:rFonts w:ascii="Arial" w:hAnsi="Arial" w:cs="Arial"/>
                <w:color w:val="000000"/>
                <w:position w:val="-2"/>
                <w:sz w:val="18"/>
                <w:szCs w:val="18"/>
              </w:rPr>
              <w:t>Izpolnjen in podpisan Obrazec  KROVNA IZJAVA in ESPD.</w:t>
            </w:r>
          </w:p>
        </w:tc>
      </w:tr>
      <w:tr w:rsidR="00B75766" w14:paraId="0B3A8A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54105" w14:textId="77777777" w:rsidR="00B75766" w:rsidRDefault="00A0468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C4D6E" w14:textId="77777777" w:rsidR="00B75766" w:rsidRDefault="00A0468F">
            <w:pPr>
              <w:spacing w:before="135" w:after="135"/>
              <w:jc w:val="both"/>
              <w:textAlignment w:val="center"/>
            </w:pPr>
            <w:r>
              <w:rPr>
                <w:rFonts w:ascii="Arial" w:hAnsi="Arial" w:cs="Arial"/>
                <w:color w:val="000000"/>
                <w:position w:val="-2"/>
                <w:sz w:val="18"/>
                <w:szCs w:val="18"/>
              </w:rPr>
              <w:t>MORAJO izpolnjevati pogoj</w:t>
            </w:r>
          </w:p>
          <w:p w14:paraId="2E037564" w14:textId="77777777" w:rsidR="00B75766" w:rsidRDefault="00A0468F">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 in ESPD.</w:t>
            </w:r>
          </w:p>
          <w:p w14:paraId="55BB3DB1" w14:textId="77777777" w:rsidR="00B75766" w:rsidRDefault="00A0468F">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5FD719CF" w14:textId="77777777" w:rsidR="00B75766" w:rsidRDefault="00B75766"/>
    <w:tbl>
      <w:tblPr>
        <w:tblStyle w:val="NormalTablePHPDOCX"/>
        <w:tblW w:w="2500" w:type="pct"/>
        <w:tblInd w:w="108" w:type="dxa"/>
        <w:tblLook w:val="04A0" w:firstRow="1" w:lastRow="0" w:firstColumn="1" w:lastColumn="0" w:noHBand="0" w:noVBand="1"/>
      </w:tblPr>
      <w:tblGrid>
        <w:gridCol w:w="4504"/>
      </w:tblGrid>
      <w:tr w:rsidR="00B75766" w14:paraId="339ABC59"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5A060280" w14:textId="77777777" w:rsidR="00B75766" w:rsidRDefault="00A0468F">
            <w:r>
              <w:rPr>
                <w:rFonts w:ascii="Arial" w:hAnsi="Arial" w:cs="Arial"/>
                <w:color w:val="FFFFFF"/>
                <w:position w:val="-2"/>
                <w:sz w:val="18"/>
                <w:szCs w:val="18"/>
              </w:rPr>
              <w:t>Poslovna in finančna sposobnost</w:t>
            </w:r>
          </w:p>
        </w:tc>
      </w:tr>
    </w:tbl>
    <w:p w14:paraId="52385F9F" w14:textId="77777777" w:rsidR="00B75766" w:rsidRDefault="00B75766"/>
    <w:tbl>
      <w:tblPr>
        <w:tblStyle w:val="NormalTablePHPDOCX"/>
        <w:tblW w:w="9300" w:type="dxa"/>
        <w:tblInd w:w="108" w:type="dxa"/>
        <w:tblLook w:val="04A0" w:firstRow="1" w:lastRow="0" w:firstColumn="1" w:lastColumn="0" w:noHBand="0" w:noVBand="1"/>
      </w:tblPr>
      <w:tblGrid>
        <w:gridCol w:w="1860"/>
        <w:gridCol w:w="7440"/>
      </w:tblGrid>
      <w:tr w:rsidR="00B75766" w14:paraId="11FAAB35"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7B946EE" w14:textId="77777777" w:rsidR="00B75766" w:rsidRDefault="00A0468F">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r>
            <w:r w:rsidRPr="004D3AE0">
              <w:rPr>
                <w:rFonts w:ascii="Arial" w:hAnsi="Arial" w:cs="Arial"/>
                <w:b/>
                <w:bCs/>
                <w:color w:val="FFFFFF" w:themeColor="background1"/>
                <w:position w:val="-2"/>
                <w:sz w:val="18"/>
                <w:szCs w:val="18"/>
              </w:rPr>
              <w:t>Bonitetna ocena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E2EF13" w14:textId="3C843101" w:rsidR="00B75766" w:rsidRDefault="00A0468F">
            <w:pPr>
              <w:spacing w:before="135" w:after="135"/>
              <w:jc w:val="both"/>
              <w:textAlignment w:val="center"/>
            </w:pPr>
            <w:r>
              <w:rPr>
                <w:rFonts w:ascii="Arial" w:hAnsi="Arial" w:cs="Arial"/>
                <w:color w:val="000000"/>
                <w:position w:val="-2"/>
                <w:sz w:val="18"/>
                <w:szCs w:val="18"/>
              </w:rPr>
              <w:t xml:space="preserve">Gospodarski subjekt ima na dan izdaje bonitetne ocene, ki ne sme biti starejši od 30 dni pred rokom, določenim za oddajo ponudb, izkazano bonitetno oceno: SB1 do vključno </w:t>
            </w:r>
            <w:r w:rsidR="00C1083C">
              <w:rPr>
                <w:rFonts w:ascii="Arial" w:hAnsi="Arial" w:cs="Arial"/>
                <w:color w:val="000000"/>
                <w:position w:val="-2"/>
                <w:sz w:val="18"/>
                <w:szCs w:val="18"/>
              </w:rPr>
              <w:t>SB6</w:t>
            </w:r>
            <w:r>
              <w:rPr>
                <w:rFonts w:ascii="Arial" w:hAnsi="Arial" w:cs="Arial"/>
                <w:color w:val="000000"/>
                <w:position w:val="-2"/>
                <w:sz w:val="18"/>
                <w:szCs w:val="18"/>
              </w:rPr>
              <w:t xml:space="preserve">, izdano pri AJPES, ali bonitetno oceno BBB+ ali boljšo izdano pri agenciji Standard &amp; </w:t>
            </w:r>
            <w:proofErr w:type="spellStart"/>
            <w:r>
              <w:rPr>
                <w:rFonts w:ascii="Arial" w:hAnsi="Arial" w:cs="Arial"/>
                <w:color w:val="000000"/>
                <w:position w:val="-2"/>
                <w:sz w:val="18"/>
                <w:szCs w:val="18"/>
              </w:rPr>
              <w:t>Poor's</w:t>
            </w:r>
            <w:proofErr w:type="spellEnd"/>
            <w:r>
              <w:rPr>
                <w:rFonts w:ascii="Arial" w:hAnsi="Arial" w:cs="Arial"/>
                <w:color w:val="000000"/>
                <w:position w:val="-2"/>
                <w:sz w:val="18"/>
                <w:szCs w:val="18"/>
              </w:rPr>
              <w:t xml:space="preserve"> ali </w:t>
            </w:r>
            <w:proofErr w:type="spellStart"/>
            <w:r>
              <w:rPr>
                <w:rFonts w:ascii="Arial" w:hAnsi="Arial" w:cs="Arial"/>
                <w:color w:val="000000"/>
                <w:position w:val="-2"/>
                <w:sz w:val="18"/>
                <w:szCs w:val="18"/>
              </w:rPr>
              <w:t>Fitch</w:t>
            </w:r>
            <w:proofErr w:type="spellEnd"/>
            <w:r>
              <w:rPr>
                <w:rFonts w:ascii="Arial" w:hAnsi="Arial" w:cs="Arial"/>
                <w:color w:val="000000"/>
                <w:position w:val="-2"/>
                <w:sz w:val="18"/>
                <w:szCs w:val="18"/>
              </w:rPr>
              <w:t xml:space="preserve">, ali bonitetno oceno Baa1 ali boljšo izdano pri agenciji </w:t>
            </w:r>
            <w:proofErr w:type="spellStart"/>
            <w:r>
              <w:rPr>
                <w:rFonts w:ascii="Arial" w:hAnsi="Arial" w:cs="Arial"/>
                <w:color w:val="000000"/>
                <w:position w:val="-2"/>
                <w:sz w:val="18"/>
                <w:szCs w:val="18"/>
              </w:rPr>
              <w:t>Moodyʼs</w:t>
            </w:r>
            <w:proofErr w:type="spellEnd"/>
            <w:r>
              <w:rPr>
                <w:rFonts w:ascii="Arial" w:hAnsi="Arial" w:cs="Arial"/>
                <w:color w:val="000000"/>
                <w:position w:val="-2"/>
                <w:sz w:val="18"/>
                <w:szCs w:val="18"/>
              </w:rPr>
              <w:t>. Pogoj mora izpolnjevati ponudnik oziroma vsak ponudnik v skupni ponudbi.</w:t>
            </w:r>
          </w:p>
        </w:tc>
      </w:tr>
      <w:tr w:rsidR="00B75766" w14:paraId="6B7B57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86DB1B" w14:textId="77777777" w:rsidR="00B75766" w:rsidRDefault="00A0468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908641" w14:textId="77777777" w:rsidR="00B75766" w:rsidRDefault="00A0468F">
            <w:pPr>
              <w:spacing w:before="135" w:after="135"/>
              <w:jc w:val="both"/>
              <w:textAlignment w:val="center"/>
            </w:pPr>
            <w:r>
              <w:rPr>
                <w:rFonts w:ascii="Arial" w:hAnsi="Arial" w:cs="Arial"/>
                <w:color w:val="000000"/>
                <w:position w:val="-2"/>
                <w:sz w:val="18"/>
                <w:szCs w:val="18"/>
              </w:rPr>
              <w:t xml:space="preserve">Izpolnjen in podpisan Obrazec  KROVNA IZJAVA in ESPD in dokazilo: Obrazec AJPES (S.BON-1 ali S.BON-1/P ali </w:t>
            </w:r>
            <w:proofErr w:type="spellStart"/>
            <w:r>
              <w:rPr>
                <w:rFonts w:ascii="Arial" w:hAnsi="Arial" w:cs="Arial"/>
                <w:color w:val="000000"/>
                <w:position w:val="-2"/>
                <w:sz w:val="18"/>
                <w:szCs w:val="18"/>
              </w:rPr>
              <w:t>eS.BON</w:t>
            </w:r>
            <w:proofErr w:type="spellEnd"/>
            <w:r>
              <w:rPr>
                <w:rFonts w:ascii="Arial" w:hAnsi="Arial" w:cs="Arial"/>
                <w:color w:val="000000"/>
                <w:position w:val="-2"/>
                <w:sz w:val="18"/>
                <w:szCs w:val="18"/>
              </w:rPr>
              <w:t xml:space="preserve">) ali obrazec agencij Standard &amp; </w:t>
            </w:r>
            <w:proofErr w:type="spellStart"/>
            <w:r>
              <w:rPr>
                <w:rFonts w:ascii="Arial" w:hAnsi="Arial" w:cs="Arial"/>
                <w:color w:val="000000"/>
                <w:position w:val="-2"/>
                <w:sz w:val="18"/>
                <w:szCs w:val="18"/>
              </w:rPr>
              <w:t>Poor's</w:t>
            </w:r>
            <w:proofErr w:type="spellEnd"/>
            <w:r>
              <w:rPr>
                <w:rFonts w:ascii="Arial" w:hAnsi="Arial" w:cs="Arial"/>
                <w:color w:val="000000"/>
                <w:position w:val="-2"/>
                <w:sz w:val="18"/>
                <w:szCs w:val="18"/>
              </w:rPr>
              <w:t xml:space="preserve"> ali </w:t>
            </w:r>
            <w:proofErr w:type="spellStart"/>
            <w:r>
              <w:rPr>
                <w:rFonts w:ascii="Arial" w:hAnsi="Arial" w:cs="Arial"/>
                <w:color w:val="000000"/>
                <w:position w:val="-2"/>
                <w:sz w:val="18"/>
                <w:szCs w:val="18"/>
              </w:rPr>
              <w:t>Fitch</w:t>
            </w:r>
            <w:proofErr w:type="spellEnd"/>
            <w:r>
              <w:rPr>
                <w:rFonts w:ascii="Arial" w:hAnsi="Arial" w:cs="Arial"/>
                <w:color w:val="000000"/>
                <w:position w:val="-2"/>
                <w:sz w:val="18"/>
                <w:szCs w:val="18"/>
              </w:rPr>
              <w:t xml:space="preserve"> ali </w:t>
            </w:r>
            <w:proofErr w:type="spellStart"/>
            <w:r>
              <w:rPr>
                <w:rFonts w:ascii="Arial" w:hAnsi="Arial" w:cs="Arial"/>
                <w:color w:val="000000"/>
                <w:position w:val="-2"/>
                <w:sz w:val="18"/>
                <w:szCs w:val="18"/>
              </w:rPr>
              <w:t>Moody's</w:t>
            </w:r>
            <w:proofErr w:type="spellEnd"/>
            <w:r>
              <w:rPr>
                <w:rFonts w:ascii="Arial" w:hAnsi="Arial" w:cs="Arial"/>
                <w:color w:val="000000"/>
                <w:position w:val="-2"/>
                <w:sz w:val="18"/>
                <w:szCs w:val="18"/>
              </w:rPr>
              <w:t xml:space="preserve"> za ponudnika oziroma vsakega ponudnika v  skupni ponudbi.</w:t>
            </w:r>
          </w:p>
        </w:tc>
      </w:tr>
      <w:tr w:rsidR="00B75766" w14:paraId="0A98080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DBE583" w14:textId="77777777" w:rsidR="00B75766" w:rsidRDefault="00A0468F">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00D27F" w14:textId="77777777" w:rsidR="00B75766" w:rsidRDefault="00A0468F">
            <w:pPr>
              <w:spacing w:before="135" w:after="135"/>
              <w:jc w:val="both"/>
              <w:textAlignment w:val="center"/>
            </w:pPr>
            <w:r>
              <w:rPr>
                <w:rFonts w:ascii="Arial" w:hAnsi="Arial" w:cs="Arial"/>
                <w:color w:val="000000"/>
                <w:position w:val="-2"/>
                <w:sz w:val="18"/>
                <w:szCs w:val="18"/>
              </w:rPr>
              <w:t>/</w:t>
            </w:r>
          </w:p>
        </w:tc>
      </w:tr>
      <w:tr w:rsidR="00B75766" w14:paraId="7EEDFA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82593" w14:textId="77777777" w:rsidR="00B75766" w:rsidRDefault="00A0468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461AA4" w14:textId="77777777" w:rsidR="00B75766" w:rsidRDefault="00A0468F">
            <w:pPr>
              <w:spacing w:before="135" w:after="135"/>
              <w:jc w:val="both"/>
              <w:textAlignment w:val="center"/>
            </w:pPr>
            <w:r>
              <w:rPr>
                <w:rFonts w:ascii="Arial" w:hAnsi="Arial" w:cs="Arial"/>
                <w:color w:val="000000"/>
                <w:position w:val="-2"/>
                <w:sz w:val="18"/>
                <w:szCs w:val="18"/>
              </w:rPr>
              <w:t>MORAJO izpolnjevati pogoj</w:t>
            </w:r>
          </w:p>
          <w:p w14:paraId="35790628" w14:textId="77777777" w:rsidR="00B75766" w:rsidRDefault="00A0468F">
            <w:pPr>
              <w:spacing w:before="135" w:after="135"/>
              <w:jc w:val="both"/>
              <w:textAlignment w:val="center"/>
            </w:pPr>
            <w:r>
              <w:rPr>
                <w:rFonts w:ascii="Arial" w:hAnsi="Arial" w:cs="Arial"/>
                <w:color w:val="000000"/>
                <w:position w:val="-2"/>
                <w:sz w:val="18"/>
                <w:szCs w:val="18"/>
              </w:rPr>
              <w:t xml:space="preserve">Enako kot ponudnik. Obrazec  KROVNA IZJAVA in ESPD in dokazilo: Obrazec AJPES (S.BON-1 ali S.BON-1/P ali </w:t>
            </w:r>
            <w:proofErr w:type="spellStart"/>
            <w:r>
              <w:rPr>
                <w:rFonts w:ascii="Arial" w:hAnsi="Arial" w:cs="Arial"/>
                <w:color w:val="000000"/>
                <w:position w:val="-2"/>
                <w:sz w:val="18"/>
                <w:szCs w:val="18"/>
              </w:rPr>
              <w:t>eS.BON</w:t>
            </w:r>
            <w:proofErr w:type="spellEnd"/>
            <w:r>
              <w:rPr>
                <w:rFonts w:ascii="Arial" w:hAnsi="Arial" w:cs="Arial"/>
                <w:color w:val="000000"/>
                <w:position w:val="-2"/>
                <w:sz w:val="18"/>
                <w:szCs w:val="18"/>
              </w:rPr>
              <w:t xml:space="preserve">) ali obrazec agencij Standard &amp; </w:t>
            </w:r>
            <w:proofErr w:type="spellStart"/>
            <w:r>
              <w:rPr>
                <w:rFonts w:ascii="Arial" w:hAnsi="Arial" w:cs="Arial"/>
                <w:color w:val="000000"/>
                <w:position w:val="-2"/>
                <w:sz w:val="18"/>
                <w:szCs w:val="18"/>
              </w:rPr>
              <w:t>Poor's</w:t>
            </w:r>
            <w:proofErr w:type="spellEnd"/>
            <w:r>
              <w:rPr>
                <w:rFonts w:ascii="Arial" w:hAnsi="Arial" w:cs="Arial"/>
                <w:color w:val="000000"/>
                <w:position w:val="-2"/>
                <w:sz w:val="18"/>
                <w:szCs w:val="18"/>
              </w:rPr>
              <w:t xml:space="preserve"> ali </w:t>
            </w:r>
            <w:proofErr w:type="spellStart"/>
            <w:r>
              <w:rPr>
                <w:rFonts w:ascii="Arial" w:hAnsi="Arial" w:cs="Arial"/>
                <w:color w:val="000000"/>
                <w:position w:val="-2"/>
                <w:sz w:val="18"/>
                <w:szCs w:val="18"/>
              </w:rPr>
              <w:t>Fitch</w:t>
            </w:r>
            <w:proofErr w:type="spellEnd"/>
            <w:r>
              <w:rPr>
                <w:rFonts w:ascii="Arial" w:hAnsi="Arial" w:cs="Arial"/>
                <w:color w:val="000000"/>
                <w:position w:val="-2"/>
                <w:sz w:val="18"/>
                <w:szCs w:val="18"/>
              </w:rPr>
              <w:t xml:space="preserve"> ali </w:t>
            </w:r>
            <w:proofErr w:type="spellStart"/>
            <w:r>
              <w:rPr>
                <w:rFonts w:ascii="Arial" w:hAnsi="Arial" w:cs="Arial"/>
                <w:color w:val="000000"/>
                <w:position w:val="-2"/>
                <w:sz w:val="18"/>
                <w:szCs w:val="18"/>
              </w:rPr>
              <w:t>Moody's</w:t>
            </w:r>
            <w:proofErr w:type="spellEnd"/>
          </w:p>
        </w:tc>
      </w:tr>
      <w:tr w:rsidR="00B75766" w14:paraId="3B21517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6D05D" w14:textId="77777777" w:rsidR="00B75766" w:rsidRDefault="00A0468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6429AC" w14:textId="77777777" w:rsidR="00B75766" w:rsidRDefault="00A0468F">
            <w:pPr>
              <w:spacing w:before="135" w:after="135"/>
              <w:jc w:val="both"/>
              <w:textAlignment w:val="center"/>
            </w:pPr>
            <w:r>
              <w:rPr>
                <w:rFonts w:ascii="Arial" w:hAnsi="Arial" w:cs="Arial"/>
                <w:color w:val="000000"/>
                <w:position w:val="-2"/>
                <w:sz w:val="18"/>
                <w:szCs w:val="18"/>
              </w:rPr>
              <w:t>NI POTREBNO izpolnjevati pogoja</w:t>
            </w:r>
          </w:p>
          <w:p w14:paraId="779F7390" w14:textId="77777777" w:rsidR="00B75766" w:rsidRDefault="00A0468F">
            <w:pPr>
              <w:jc w:val="both"/>
              <w:textAlignment w:val="center"/>
            </w:pPr>
            <w:r>
              <w:rPr>
                <w:rFonts w:ascii="Arial" w:hAnsi="Arial" w:cs="Arial"/>
                <w:color w:val="000000"/>
                <w:position w:val="-2"/>
                <w:sz w:val="18"/>
                <w:szCs w:val="18"/>
              </w:rPr>
              <w:t> </w:t>
            </w:r>
          </w:p>
        </w:tc>
      </w:tr>
    </w:tbl>
    <w:p w14:paraId="083F7A09" w14:textId="77777777" w:rsidR="00B75766" w:rsidRDefault="00B75766"/>
    <w:tbl>
      <w:tblPr>
        <w:tblStyle w:val="NormalTablePHPDOCX"/>
        <w:tblW w:w="9300" w:type="dxa"/>
        <w:tblInd w:w="108" w:type="dxa"/>
        <w:tblLook w:val="04A0" w:firstRow="1" w:lastRow="0" w:firstColumn="1" w:lastColumn="0" w:noHBand="0" w:noVBand="1"/>
      </w:tblPr>
      <w:tblGrid>
        <w:gridCol w:w="1860"/>
        <w:gridCol w:w="7440"/>
      </w:tblGrid>
      <w:tr w:rsidR="00B75766" w14:paraId="238DE66C"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6394E0A" w14:textId="77777777" w:rsidR="00B75766" w:rsidRDefault="00A0468F">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393E6" w14:textId="77777777" w:rsidR="00B75766" w:rsidRDefault="00A0468F">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6FFDB638" w14:textId="77777777" w:rsidR="00B75766" w:rsidRDefault="00A0468F">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p w14:paraId="7344701C" w14:textId="442AAFE5" w:rsidR="00B75766" w:rsidRPr="004D3AE0" w:rsidRDefault="00B75766">
            <w:pPr>
              <w:spacing w:before="135" w:after="135"/>
              <w:jc w:val="both"/>
              <w:textAlignment w:val="center"/>
              <w:rPr>
                <w:strike/>
              </w:rPr>
            </w:pPr>
          </w:p>
        </w:tc>
      </w:tr>
      <w:tr w:rsidR="00B75766" w14:paraId="45DE38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CD87A4" w14:textId="77777777" w:rsidR="00B75766" w:rsidRDefault="00A0468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0EF51D" w14:textId="155186BB" w:rsidR="00B75766" w:rsidRDefault="00A0468F">
            <w:r w:rsidRPr="004D3AE0">
              <w:rPr>
                <w:rFonts w:ascii="Arial" w:hAnsi="Arial" w:cs="Arial"/>
                <w:position w:val="-2"/>
                <w:sz w:val="18"/>
                <w:szCs w:val="18"/>
              </w:rPr>
              <w:t xml:space="preserve">Izpolnjen in podpisan Obrazec  KROVNA IZJAVA in ESPD </w:t>
            </w:r>
          </w:p>
        </w:tc>
      </w:tr>
      <w:tr w:rsidR="00B75766" w14:paraId="04039B4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31D25D" w14:textId="77777777" w:rsidR="00B75766" w:rsidRDefault="00A0468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60217D" w14:textId="77777777" w:rsidR="00B75766" w:rsidRDefault="00A0468F">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DF17AE0" w14:textId="77777777" w:rsidR="00B75766" w:rsidRDefault="00A0468F">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75766" w14:paraId="1845CF7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68933D" w14:textId="77777777" w:rsidR="00B75766" w:rsidRDefault="00A0468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E55796" w14:textId="77777777" w:rsidR="00B75766" w:rsidRDefault="00A0468F">
            <w:pPr>
              <w:spacing w:before="135" w:after="135"/>
              <w:jc w:val="both"/>
              <w:textAlignment w:val="center"/>
            </w:pPr>
            <w:r>
              <w:rPr>
                <w:rFonts w:ascii="Arial" w:hAnsi="Arial" w:cs="Arial"/>
                <w:color w:val="000000"/>
                <w:position w:val="-2"/>
                <w:sz w:val="18"/>
                <w:szCs w:val="18"/>
              </w:rPr>
              <w:t>MORAJO izpolnjevati pogoj</w:t>
            </w:r>
          </w:p>
          <w:p w14:paraId="085DF9D3" w14:textId="77777777" w:rsidR="00B75766" w:rsidRDefault="00A0468F">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B75766" w14:paraId="70C789A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34204E" w14:textId="77777777" w:rsidR="00B75766" w:rsidRDefault="00A0468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C82CA5" w14:textId="77777777" w:rsidR="00B75766" w:rsidRDefault="00A0468F">
            <w:pPr>
              <w:spacing w:before="135" w:after="135"/>
              <w:jc w:val="both"/>
              <w:textAlignment w:val="center"/>
            </w:pPr>
            <w:r>
              <w:rPr>
                <w:rFonts w:ascii="Arial" w:hAnsi="Arial" w:cs="Arial"/>
                <w:color w:val="000000"/>
                <w:position w:val="-2"/>
                <w:sz w:val="18"/>
                <w:szCs w:val="18"/>
              </w:rPr>
              <w:t>MORAJO izpolnjevati pogoj</w:t>
            </w:r>
          </w:p>
          <w:p w14:paraId="6D65ADC0" w14:textId="77777777" w:rsidR="00B75766" w:rsidRDefault="00A0468F">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obrazec Izjava zastopnika </w:t>
            </w:r>
            <w:proofErr w:type="spellStart"/>
            <w:r>
              <w:rPr>
                <w:rFonts w:ascii="Arial" w:hAnsi="Arial" w:cs="Arial"/>
                <w:color w:val="000000"/>
                <w:position w:val="-2"/>
                <w:sz w:val="18"/>
                <w:szCs w:val="18"/>
              </w:rPr>
              <w:t>podizvajalcao</w:t>
            </w:r>
            <w:proofErr w:type="spellEnd"/>
            <w:r>
              <w:rPr>
                <w:rFonts w:ascii="Arial" w:hAnsi="Arial" w:cs="Arial"/>
                <w:color w:val="000000"/>
                <w:position w:val="-2"/>
                <w:sz w:val="18"/>
                <w:szCs w:val="18"/>
              </w:rPr>
              <w:t xml:space="preserve"> izpolnjevanju pogojev in ESPD s podpisom katerega izjavlja, da izpolnjuje navedeni pogoj.</w:t>
            </w:r>
          </w:p>
        </w:tc>
      </w:tr>
    </w:tbl>
    <w:p w14:paraId="31F96D1E" w14:textId="150D5FE2" w:rsidR="00975293" w:rsidRDefault="00975293"/>
    <w:p w14:paraId="3D242104" w14:textId="77777777" w:rsidR="00975293" w:rsidRDefault="00975293">
      <w:r>
        <w:br w:type="page"/>
      </w:r>
    </w:p>
    <w:p w14:paraId="090EBA4A" w14:textId="77777777" w:rsidR="00B75766" w:rsidRDefault="00B75766"/>
    <w:tbl>
      <w:tblPr>
        <w:tblStyle w:val="NormalTablePHPDOCX"/>
        <w:tblW w:w="2500" w:type="pct"/>
        <w:tblInd w:w="108" w:type="dxa"/>
        <w:tblLook w:val="04A0" w:firstRow="1" w:lastRow="0" w:firstColumn="1" w:lastColumn="0" w:noHBand="0" w:noVBand="1"/>
      </w:tblPr>
      <w:tblGrid>
        <w:gridCol w:w="4504"/>
      </w:tblGrid>
      <w:tr w:rsidR="00B75766" w14:paraId="36FE468B"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48DBE573" w14:textId="77777777" w:rsidR="00B75766" w:rsidRDefault="00A0468F">
            <w:r>
              <w:rPr>
                <w:rFonts w:ascii="Arial" w:hAnsi="Arial" w:cs="Arial"/>
                <w:color w:val="FFFFFF"/>
                <w:position w:val="-2"/>
                <w:sz w:val="18"/>
                <w:szCs w:val="18"/>
              </w:rPr>
              <w:t>Tehnična sposobnost</w:t>
            </w:r>
          </w:p>
        </w:tc>
      </w:tr>
    </w:tbl>
    <w:p w14:paraId="53E50D33" w14:textId="77777777" w:rsidR="00B75766" w:rsidRDefault="00B75766"/>
    <w:tbl>
      <w:tblPr>
        <w:tblStyle w:val="NormalTablePHPDOCX"/>
        <w:tblW w:w="9300" w:type="dxa"/>
        <w:tblInd w:w="108" w:type="dxa"/>
        <w:tblLook w:val="04A0" w:firstRow="1" w:lastRow="0" w:firstColumn="1" w:lastColumn="0" w:noHBand="0" w:noVBand="1"/>
      </w:tblPr>
      <w:tblGrid>
        <w:gridCol w:w="1860"/>
        <w:gridCol w:w="7440"/>
      </w:tblGrid>
      <w:tr w:rsidR="00B75766" w14:paraId="4074B052"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5383B0A" w14:textId="77777777" w:rsidR="00B75766" w:rsidRDefault="00A0468F">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vseh strokovnih zahtev naročnika, vse veljavne zakonodaje, predpisov, standardov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3DBC7C" w14:textId="77777777" w:rsidR="00B75766" w:rsidRDefault="00A0468F">
            <w:pPr>
              <w:spacing w:before="135" w:after="135"/>
              <w:jc w:val="both"/>
              <w:textAlignment w:val="center"/>
            </w:pPr>
            <w:r>
              <w:rPr>
                <w:rFonts w:ascii="Arial" w:hAnsi="Arial" w:cs="Arial"/>
                <w:color w:val="000000"/>
                <w:position w:val="-2"/>
                <w:sz w:val="18"/>
                <w:szCs w:val="18"/>
              </w:rPr>
              <w:t>Da bo zagotovil celovito izvedbo vseh razpisanih del naročila, pri čemer bo moral zagotavljati izpolnjevanje vseh strokovnih zahtev naročnika navedenih v tej razpisni dokumentaciji in vseh njenih prilogah ter pri izvajanju uporabljati/vgrajevati materiale, ki izpolnjujejo vse zahteve naročnika, navedene v tej razpisni dokumentaciji in njenih prilogah, pri tem pa upoštevati  vso veljavno zakonodajo, predpise in standarde iz zadevnega področja.</w:t>
            </w:r>
          </w:p>
        </w:tc>
      </w:tr>
      <w:tr w:rsidR="00B75766" w14:paraId="7305C9F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9D1A5F" w14:textId="77777777" w:rsidR="00B75766" w:rsidRDefault="00A0468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98D85" w14:textId="1033B904" w:rsidR="00B75766" w:rsidRPr="004D3AE0" w:rsidRDefault="00A0468F">
            <w:pPr>
              <w:spacing w:before="135" w:after="135"/>
              <w:jc w:val="both"/>
              <w:textAlignment w:val="center"/>
            </w:pPr>
            <w:r w:rsidRPr="004D3AE0">
              <w:rPr>
                <w:rFonts w:ascii="Arial" w:hAnsi="Arial" w:cs="Arial"/>
                <w:position w:val="-2"/>
                <w:sz w:val="18"/>
                <w:szCs w:val="18"/>
              </w:rPr>
              <w:t xml:space="preserve">Izpolnjen in podpisan Obrazec  KROVNA IZJAVA  in obrazec ESPD ter </w:t>
            </w:r>
            <w:r w:rsidR="004D3AE0" w:rsidRPr="004D3AE0">
              <w:rPr>
                <w:rFonts w:ascii="Arial" w:hAnsi="Arial" w:cs="Arial"/>
                <w:position w:val="-2"/>
                <w:sz w:val="18"/>
                <w:szCs w:val="18"/>
              </w:rPr>
              <w:t xml:space="preserve">predložitev </w:t>
            </w:r>
            <w:r w:rsidRPr="004D3AE0">
              <w:rPr>
                <w:rFonts w:ascii="Arial" w:hAnsi="Arial" w:cs="Arial"/>
                <w:position w:val="-2"/>
                <w:sz w:val="18"/>
                <w:szCs w:val="18"/>
              </w:rPr>
              <w:t>dokazil</w:t>
            </w:r>
            <w:r w:rsidR="004D3AE0" w:rsidRPr="004D3AE0">
              <w:rPr>
                <w:rFonts w:ascii="Arial" w:hAnsi="Arial" w:cs="Arial"/>
                <w:position w:val="-2"/>
                <w:sz w:val="18"/>
                <w:szCs w:val="18"/>
              </w:rPr>
              <w:t xml:space="preserve"> samo za blago/materiale, kjer je to v popisih izrecno zahtevano – kjer naročnik zahteva navedbo proizvajalca, modela in </w:t>
            </w:r>
            <w:proofErr w:type="spellStart"/>
            <w:r w:rsidR="004D3AE0" w:rsidRPr="004D3AE0">
              <w:rPr>
                <w:rFonts w:ascii="Arial" w:hAnsi="Arial" w:cs="Arial"/>
                <w:position w:val="-2"/>
                <w:sz w:val="18"/>
                <w:szCs w:val="18"/>
              </w:rPr>
              <w:t>kat.št</w:t>
            </w:r>
            <w:proofErr w:type="spellEnd"/>
            <w:r w:rsidR="004D3AE0" w:rsidRPr="004D3AE0">
              <w:rPr>
                <w:rFonts w:ascii="Arial" w:hAnsi="Arial" w:cs="Arial"/>
                <w:position w:val="-2"/>
                <w:sz w:val="18"/>
                <w:szCs w:val="18"/>
              </w:rPr>
              <w:t>.</w:t>
            </w:r>
            <w:r w:rsidR="002C6E28">
              <w:rPr>
                <w:rFonts w:ascii="Arial" w:hAnsi="Arial" w:cs="Arial"/>
                <w:position w:val="-2"/>
                <w:sz w:val="18"/>
                <w:szCs w:val="18"/>
              </w:rPr>
              <w:t>(rumena polja!)</w:t>
            </w:r>
            <w:r w:rsidRPr="004D3AE0">
              <w:rPr>
                <w:rFonts w:ascii="Arial" w:hAnsi="Arial" w:cs="Arial"/>
                <w:position w:val="-2"/>
                <w:sz w:val="18"/>
                <w:szCs w:val="18"/>
              </w:rPr>
              <w:t>:</w:t>
            </w:r>
          </w:p>
          <w:tbl>
            <w:tblPr>
              <w:tblStyle w:val="NormalTablePHPDOCX"/>
              <w:tblW w:w="5000" w:type="pct"/>
              <w:tblLook w:val="04A0" w:firstRow="1" w:lastRow="0" w:firstColumn="1" w:lastColumn="0" w:noHBand="0" w:noVBand="1"/>
            </w:tblPr>
            <w:tblGrid>
              <w:gridCol w:w="7224"/>
            </w:tblGrid>
            <w:tr w:rsidR="004D3AE0" w:rsidRPr="004D3AE0" w14:paraId="0092E2A4"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008"/>
                  </w:tblGrid>
                  <w:tr w:rsidR="004D3AE0" w:rsidRPr="004D3AE0" w14:paraId="261B97FF" w14:textId="77777777">
                    <w:tc>
                      <w:tcPr>
                        <w:tcW w:w="0" w:type="auto"/>
                        <w:tcMar>
                          <w:top w:w="0" w:type="auto"/>
                          <w:bottom w:w="0" w:type="auto"/>
                        </w:tcMar>
                      </w:tcPr>
                      <w:p w14:paraId="26870D72" w14:textId="315785F1" w:rsidR="00B75766" w:rsidRPr="004D3AE0" w:rsidRDefault="00A0468F" w:rsidP="00B3411F">
                        <w:pPr>
                          <w:numPr>
                            <w:ilvl w:val="0"/>
                            <w:numId w:val="13"/>
                          </w:numPr>
                          <w:rPr>
                            <w:rFonts w:ascii="Arial" w:hAnsi="Arial" w:cs="Arial"/>
                            <w:sz w:val="18"/>
                            <w:szCs w:val="18"/>
                          </w:rPr>
                        </w:pPr>
                        <w:r w:rsidRPr="004D3AE0">
                          <w:rPr>
                            <w:rFonts w:ascii="Arial" w:hAnsi="Arial" w:cs="Arial"/>
                            <w:position w:val="-2"/>
                            <w:sz w:val="18"/>
                            <w:szCs w:val="18"/>
                          </w:rPr>
                          <w:t xml:space="preserve">v ponudbeni dokumentaciji ponudnik priloži priloge iz katerih je razvidno, da ponujena </w:t>
                        </w:r>
                        <w:r w:rsidR="004D3AE0" w:rsidRPr="004D3AE0">
                          <w:rPr>
                            <w:rFonts w:ascii="Arial" w:hAnsi="Arial" w:cs="Arial"/>
                            <w:position w:val="-2"/>
                            <w:sz w:val="18"/>
                            <w:szCs w:val="18"/>
                          </w:rPr>
                          <w:t>materiali/</w:t>
                        </w:r>
                        <w:r w:rsidRPr="004D3AE0">
                          <w:rPr>
                            <w:rFonts w:ascii="Arial" w:hAnsi="Arial" w:cs="Arial"/>
                            <w:position w:val="-2"/>
                            <w:sz w:val="18"/>
                            <w:szCs w:val="18"/>
                          </w:rPr>
                          <w:t xml:space="preserve">blago ustrezajo vsem naročnikovim strokovnim zahtevam: Izpolnjeni obrazci </w:t>
                        </w:r>
                        <w:proofErr w:type="spellStart"/>
                        <w:r w:rsidRPr="004D3AE0">
                          <w:rPr>
                            <w:rFonts w:ascii="Arial" w:hAnsi="Arial" w:cs="Arial"/>
                            <w:position w:val="-2"/>
                            <w:sz w:val="18"/>
                            <w:szCs w:val="18"/>
                          </w:rPr>
                          <w:t>xls</w:t>
                        </w:r>
                        <w:proofErr w:type="spellEnd"/>
                        <w:r w:rsidRPr="004D3AE0">
                          <w:rPr>
                            <w:rFonts w:ascii="Arial" w:hAnsi="Arial" w:cs="Arial"/>
                            <w:position w:val="-2"/>
                            <w:sz w:val="18"/>
                            <w:szCs w:val="18"/>
                          </w:rPr>
                          <w:t xml:space="preserve"> Popisi skupaj z </w:t>
                        </w:r>
                        <w:r w:rsidR="004D3AE0" w:rsidRPr="004D3AE0">
                          <w:rPr>
                            <w:rFonts w:ascii="Arial" w:hAnsi="Arial" w:cs="Arial"/>
                            <w:position w:val="-2"/>
                            <w:sz w:val="18"/>
                            <w:szCs w:val="18"/>
                          </w:rPr>
                          <w:t>rekapitulacijo</w:t>
                        </w:r>
                        <w:r w:rsidRPr="004D3AE0">
                          <w:rPr>
                            <w:rFonts w:ascii="Arial" w:hAnsi="Arial" w:cs="Arial"/>
                            <w:position w:val="-2"/>
                            <w:sz w:val="18"/>
                            <w:szCs w:val="18"/>
                          </w:rPr>
                          <w:t>  </w:t>
                        </w:r>
                        <w:r w:rsidR="00AD0136" w:rsidRPr="004D3AE0">
                          <w:rPr>
                            <w:rFonts w:ascii="Arial" w:hAnsi="Arial" w:cs="Arial"/>
                            <w:position w:val="-2"/>
                            <w:sz w:val="18"/>
                            <w:szCs w:val="18"/>
                          </w:rPr>
                          <w:t>(z navedbo ponujenega modela, kat. št. in proizvajalca blaga, tam kjer je to izrecno zahtevano</w:t>
                        </w:r>
                        <w:r w:rsidR="002C6E28">
                          <w:rPr>
                            <w:rFonts w:ascii="Arial" w:hAnsi="Arial" w:cs="Arial"/>
                            <w:position w:val="-2"/>
                            <w:sz w:val="18"/>
                            <w:szCs w:val="18"/>
                          </w:rPr>
                          <w:t xml:space="preserve"> – rumena polja!</w:t>
                        </w:r>
                        <w:r w:rsidR="00AD0136" w:rsidRPr="004D3AE0">
                          <w:rPr>
                            <w:rFonts w:ascii="Arial" w:hAnsi="Arial" w:cs="Arial"/>
                            <w:position w:val="-2"/>
                            <w:sz w:val="18"/>
                            <w:szCs w:val="18"/>
                          </w:rPr>
                          <w:t>)</w:t>
                        </w:r>
                      </w:p>
                    </w:tc>
                  </w:tr>
                </w:tbl>
                <w:p w14:paraId="0BA2D35A" w14:textId="77777777" w:rsidR="00B75766" w:rsidRPr="004D3AE0" w:rsidRDefault="00B75766"/>
              </w:tc>
            </w:tr>
          </w:tbl>
          <w:p w14:paraId="7FE443B1" w14:textId="6D845CF7" w:rsidR="00B75766" w:rsidRDefault="00A0468F">
            <w:pPr>
              <w:spacing w:before="135" w:after="135"/>
              <w:jc w:val="both"/>
              <w:textAlignment w:val="center"/>
            </w:pPr>
            <w:r w:rsidRPr="004D3AE0">
              <w:rPr>
                <w:rFonts w:ascii="Arial" w:hAnsi="Arial" w:cs="Arial"/>
                <w:position w:val="-2"/>
                <w:sz w:val="18"/>
                <w:szCs w:val="18"/>
              </w:rPr>
              <w:t xml:space="preserve">Iz priložene </w:t>
            </w:r>
            <w:proofErr w:type="spellStart"/>
            <w:r w:rsidRPr="004D3AE0">
              <w:rPr>
                <w:rFonts w:ascii="Arial" w:hAnsi="Arial" w:cs="Arial"/>
                <w:position w:val="-2"/>
                <w:sz w:val="18"/>
                <w:szCs w:val="18"/>
              </w:rPr>
              <w:t>prospektne</w:t>
            </w:r>
            <w:proofErr w:type="spellEnd"/>
            <w:r w:rsidRPr="004D3AE0">
              <w:rPr>
                <w:rFonts w:ascii="Arial" w:hAnsi="Arial" w:cs="Arial"/>
                <w:position w:val="-2"/>
                <w:sz w:val="18"/>
                <w:szCs w:val="18"/>
              </w:rPr>
              <w:t xml:space="preserve"> in tehnične dokumentacije</w:t>
            </w:r>
            <w:r w:rsidR="00AD0136" w:rsidRPr="004D3AE0">
              <w:rPr>
                <w:rFonts w:ascii="Arial" w:hAnsi="Arial" w:cs="Arial"/>
                <w:position w:val="-2"/>
                <w:sz w:val="18"/>
                <w:szCs w:val="18"/>
              </w:rPr>
              <w:t xml:space="preserve"> ( velja za blago, kjer je v popisih izrecno zahtevana navedba modela, proizvajalca in </w:t>
            </w:r>
            <w:proofErr w:type="spellStart"/>
            <w:r w:rsidR="00AD0136" w:rsidRPr="004D3AE0">
              <w:rPr>
                <w:rFonts w:ascii="Arial" w:hAnsi="Arial" w:cs="Arial"/>
                <w:position w:val="-2"/>
                <w:sz w:val="18"/>
                <w:szCs w:val="18"/>
              </w:rPr>
              <w:t>kat.št</w:t>
            </w:r>
            <w:proofErr w:type="spellEnd"/>
            <w:r w:rsidR="00AD0136" w:rsidRPr="004D3AE0">
              <w:rPr>
                <w:rFonts w:ascii="Arial" w:hAnsi="Arial" w:cs="Arial"/>
                <w:position w:val="-2"/>
                <w:sz w:val="18"/>
                <w:szCs w:val="18"/>
              </w:rPr>
              <w:t>.)</w:t>
            </w:r>
            <w:r w:rsidRPr="004D3AE0">
              <w:rPr>
                <w:rFonts w:ascii="Arial" w:hAnsi="Arial" w:cs="Arial"/>
                <w:position w:val="-2"/>
                <w:sz w:val="18"/>
                <w:szCs w:val="18"/>
              </w:rPr>
              <w:t>, mora biti jasno razvidno izpolnjevanje vseh tehničnih zahtev naročnika (natančno označena dokazila tehničnih karakteristik, po enakem vrstnem redu kot si sledijo posamezne točke zahtevane specifikacije predmeta naročila).</w:t>
            </w:r>
            <w:r w:rsidR="009E20CC" w:rsidRPr="004D3AE0">
              <w:rPr>
                <w:rFonts w:ascii="Arial" w:hAnsi="Arial" w:cs="Arial"/>
                <w:position w:val="-2"/>
                <w:sz w:val="18"/>
                <w:szCs w:val="18"/>
              </w:rPr>
              <w:t xml:space="preserve"> </w:t>
            </w:r>
          </w:p>
        </w:tc>
      </w:tr>
      <w:tr w:rsidR="00B75766" w14:paraId="51EF390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22A156" w14:textId="77777777" w:rsidR="00B75766" w:rsidRDefault="00A0468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944387" w14:textId="77777777" w:rsidR="00B75766" w:rsidRDefault="00A0468F">
            <w:pPr>
              <w:spacing w:before="135" w:after="135"/>
              <w:jc w:val="both"/>
              <w:textAlignment w:val="center"/>
            </w:pPr>
            <w:r>
              <w:rPr>
                <w:rFonts w:ascii="Arial" w:hAnsi="Arial" w:cs="Arial"/>
                <w:color w:val="000000"/>
                <w:position w:val="-2"/>
                <w:sz w:val="18"/>
                <w:szCs w:val="18"/>
              </w:rPr>
              <w:t>/</w:t>
            </w:r>
          </w:p>
        </w:tc>
      </w:tr>
      <w:tr w:rsidR="00B75766" w14:paraId="61D814A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6AC695" w14:textId="77777777" w:rsidR="00B75766" w:rsidRDefault="00A0468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513F8F" w14:textId="77777777" w:rsidR="00B75766" w:rsidRDefault="00A0468F">
            <w:pPr>
              <w:spacing w:before="135" w:after="135"/>
              <w:jc w:val="both"/>
              <w:textAlignment w:val="center"/>
            </w:pPr>
            <w:r>
              <w:rPr>
                <w:rFonts w:ascii="Arial" w:hAnsi="Arial" w:cs="Arial"/>
                <w:color w:val="000000"/>
                <w:position w:val="-2"/>
                <w:sz w:val="18"/>
                <w:szCs w:val="18"/>
              </w:rPr>
              <w:t>KUMULATIVNO izpolnjevanje pogoja</w:t>
            </w:r>
          </w:p>
          <w:p w14:paraId="40002D56" w14:textId="77777777" w:rsidR="00B75766" w:rsidRDefault="00A0468F">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  obrazec.</w:t>
            </w:r>
          </w:p>
        </w:tc>
      </w:tr>
      <w:tr w:rsidR="00B75766" w14:paraId="39D0CCD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D57C2" w14:textId="77777777" w:rsidR="00B75766" w:rsidRDefault="00A0468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3C8870" w14:textId="77777777" w:rsidR="00B75766" w:rsidRDefault="00A0468F">
            <w:pPr>
              <w:spacing w:before="135" w:after="135"/>
              <w:jc w:val="both"/>
              <w:textAlignment w:val="center"/>
            </w:pPr>
            <w:r>
              <w:rPr>
                <w:rFonts w:ascii="Arial" w:hAnsi="Arial" w:cs="Arial"/>
                <w:color w:val="000000"/>
                <w:position w:val="-2"/>
                <w:sz w:val="18"/>
                <w:szCs w:val="18"/>
              </w:rPr>
              <w:t>KUMULATIVNO izpolnjevanje pogoja</w:t>
            </w:r>
          </w:p>
          <w:p w14:paraId="014B1E29" w14:textId="77777777" w:rsidR="00B75766" w:rsidRDefault="00A0468F">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  obrazec.</w:t>
            </w:r>
          </w:p>
        </w:tc>
      </w:tr>
    </w:tbl>
    <w:p w14:paraId="1A4EDB3A" w14:textId="77777777" w:rsidR="00B75766" w:rsidRDefault="00B75766"/>
    <w:tbl>
      <w:tblPr>
        <w:tblStyle w:val="NormalTablePHPDOCX"/>
        <w:tblW w:w="9300" w:type="dxa"/>
        <w:tblInd w:w="108" w:type="dxa"/>
        <w:tblLook w:val="04A0" w:firstRow="1" w:lastRow="0" w:firstColumn="1" w:lastColumn="0" w:noHBand="0" w:noVBand="1"/>
      </w:tblPr>
      <w:tblGrid>
        <w:gridCol w:w="1860"/>
        <w:gridCol w:w="7440"/>
      </w:tblGrid>
      <w:tr w:rsidR="00B75766" w14:paraId="1B0F9ABF"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E3D08D3" w14:textId="77777777" w:rsidR="00B75766" w:rsidRDefault="00A0468F">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CE certifikat in izjava o skladnosti za blago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886ECD" w14:textId="77777777" w:rsidR="00B75766" w:rsidRDefault="00A0468F">
            <w:pPr>
              <w:spacing w:before="135" w:after="135"/>
              <w:jc w:val="both"/>
              <w:textAlignment w:val="center"/>
            </w:pPr>
            <w:r>
              <w:rPr>
                <w:rFonts w:ascii="Arial" w:hAnsi="Arial" w:cs="Arial"/>
                <w:color w:val="000000"/>
                <w:position w:val="-2"/>
                <w:sz w:val="18"/>
                <w:szCs w:val="18"/>
              </w:rPr>
              <w:t xml:space="preserve">Da zagotavlja, da ima vse ponujeno blago CE certifikat, s katerim izkazuje varnost, kakovost in uporabnost ponujene opreme v skladu s smernicami  direktive EU ter za vse ponujeno blago razpolaga z izjavami o skladnosti - </w:t>
            </w:r>
            <w:proofErr w:type="spellStart"/>
            <w:r>
              <w:rPr>
                <w:rFonts w:ascii="Arial" w:hAnsi="Arial" w:cs="Arial"/>
                <w:color w:val="000000"/>
                <w:position w:val="-2"/>
                <w:sz w:val="18"/>
                <w:szCs w:val="18"/>
              </w:rPr>
              <w:t>declaration</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of</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conformity</w:t>
            </w:r>
            <w:proofErr w:type="spellEnd"/>
            <w:r>
              <w:rPr>
                <w:rFonts w:ascii="Arial" w:hAnsi="Arial" w:cs="Arial"/>
                <w:color w:val="000000"/>
                <w:position w:val="-2"/>
                <w:sz w:val="18"/>
                <w:szCs w:val="18"/>
              </w:rPr>
              <w:t>.</w:t>
            </w:r>
          </w:p>
        </w:tc>
      </w:tr>
      <w:tr w:rsidR="00B75766" w14:paraId="453E770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B056EC" w14:textId="77777777" w:rsidR="00B75766" w:rsidRDefault="00A0468F">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49A56F" w14:textId="77777777" w:rsidR="00AD0136" w:rsidRDefault="00A0468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mora predložiti ESPD obrazec in podpisan ter žigosan obrazec Krovne izjave s podpisom katerega izjavlja, da izpolnjuje navedeni pogoj</w:t>
            </w:r>
            <w:r w:rsidR="00AD0136">
              <w:rPr>
                <w:rFonts w:ascii="Arial" w:hAnsi="Arial" w:cs="Arial"/>
                <w:color w:val="000000"/>
                <w:position w:val="-2"/>
                <w:sz w:val="18"/>
                <w:szCs w:val="18"/>
              </w:rPr>
              <w:t>.</w:t>
            </w:r>
          </w:p>
          <w:p w14:paraId="480364CA" w14:textId="6AE0BDBA" w:rsidR="00B75766" w:rsidRDefault="00A0468F">
            <w:pPr>
              <w:spacing w:before="135" w:after="135"/>
              <w:jc w:val="both"/>
              <w:textAlignment w:val="center"/>
            </w:pPr>
            <w:r>
              <w:rPr>
                <w:rFonts w:ascii="Arial" w:hAnsi="Arial" w:cs="Arial"/>
                <w:color w:val="000000"/>
                <w:position w:val="-2"/>
                <w:sz w:val="18"/>
                <w:szCs w:val="18"/>
              </w:rPr>
              <w:t>CE certifikate ter izjave o skladnosti za ponujeno blago</w:t>
            </w:r>
            <w:r w:rsidR="00AD0136">
              <w:rPr>
                <w:rFonts w:ascii="Arial" w:hAnsi="Arial" w:cs="Arial"/>
                <w:color w:val="000000"/>
                <w:position w:val="-2"/>
                <w:sz w:val="18"/>
                <w:szCs w:val="18"/>
              </w:rPr>
              <w:t xml:space="preserve"> bo naročniku dostavil le izbrani ponudnik pred vgradnjo blaga</w:t>
            </w:r>
            <w:r>
              <w:rPr>
                <w:rFonts w:ascii="Arial" w:hAnsi="Arial" w:cs="Arial"/>
                <w:color w:val="000000"/>
                <w:position w:val="-2"/>
                <w:sz w:val="18"/>
                <w:szCs w:val="18"/>
              </w:rPr>
              <w:t>. </w:t>
            </w:r>
          </w:p>
        </w:tc>
      </w:tr>
      <w:tr w:rsidR="00B75766" w14:paraId="7657370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69BCC9" w14:textId="77777777" w:rsidR="00B75766" w:rsidRDefault="00A0468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7C320D" w14:textId="77777777" w:rsidR="00B75766" w:rsidRDefault="00A0468F">
            <w:pPr>
              <w:jc w:val="both"/>
              <w:textAlignment w:val="center"/>
            </w:pPr>
            <w:r>
              <w:rPr>
                <w:rFonts w:ascii="Arial" w:hAnsi="Arial" w:cs="Arial"/>
                <w:color w:val="000000"/>
                <w:position w:val="-2"/>
                <w:sz w:val="18"/>
                <w:szCs w:val="18"/>
              </w:rPr>
              <w:t> </w:t>
            </w:r>
          </w:p>
          <w:p w14:paraId="4698FE0E" w14:textId="77777777" w:rsidR="00B75766" w:rsidRDefault="00A0468F">
            <w:r>
              <w:rPr>
                <w:rFonts w:ascii="Arial" w:hAnsi="Arial" w:cs="Arial"/>
                <w:color w:val="000000"/>
                <w:position w:val="-2"/>
                <w:sz w:val="18"/>
                <w:szCs w:val="18"/>
              </w:rPr>
              <w:t xml:space="preserve"> /</w:t>
            </w:r>
          </w:p>
        </w:tc>
      </w:tr>
      <w:tr w:rsidR="00B75766" w14:paraId="6A2284D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E7D102" w14:textId="77777777" w:rsidR="00B75766" w:rsidRDefault="00A0468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49E0C3" w14:textId="77777777" w:rsidR="00B75766" w:rsidRDefault="00A0468F">
            <w:pPr>
              <w:spacing w:before="135" w:after="135"/>
              <w:jc w:val="both"/>
              <w:textAlignment w:val="center"/>
            </w:pPr>
            <w:r>
              <w:rPr>
                <w:rFonts w:ascii="Arial" w:hAnsi="Arial" w:cs="Arial"/>
                <w:color w:val="000000"/>
                <w:position w:val="-2"/>
                <w:sz w:val="18"/>
                <w:szCs w:val="18"/>
              </w:rPr>
              <w:t>KUMULATIVNO izpolnjevanje pogoja</w:t>
            </w:r>
          </w:p>
          <w:p w14:paraId="7F408B07" w14:textId="77777777" w:rsidR="00B75766" w:rsidRDefault="00A0468F">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B75766" w14:paraId="0DA128E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4F7C08" w14:textId="77777777" w:rsidR="00B75766" w:rsidRDefault="00A0468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561AC6" w14:textId="77777777" w:rsidR="00B75766" w:rsidRDefault="00A0468F">
            <w:pPr>
              <w:spacing w:before="135" w:after="135"/>
              <w:jc w:val="both"/>
              <w:textAlignment w:val="center"/>
            </w:pPr>
            <w:r>
              <w:rPr>
                <w:rFonts w:ascii="Arial" w:hAnsi="Arial" w:cs="Arial"/>
                <w:color w:val="000000"/>
                <w:position w:val="-2"/>
                <w:sz w:val="18"/>
                <w:szCs w:val="18"/>
              </w:rPr>
              <w:t>KUMULATIVNO izpolnjevanje pogoja</w:t>
            </w:r>
          </w:p>
          <w:p w14:paraId="474DC591" w14:textId="77777777" w:rsidR="00B75766" w:rsidRDefault="00A0468F">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7AAA64CD" w14:textId="77777777" w:rsidR="00B75766" w:rsidRDefault="00B75766"/>
    <w:tbl>
      <w:tblPr>
        <w:tblStyle w:val="NormalTablePHPDOCX"/>
        <w:tblW w:w="9300" w:type="dxa"/>
        <w:tblInd w:w="108" w:type="dxa"/>
        <w:tblLook w:val="04A0" w:firstRow="1" w:lastRow="0" w:firstColumn="1" w:lastColumn="0" w:noHBand="0" w:noVBand="1"/>
      </w:tblPr>
      <w:tblGrid>
        <w:gridCol w:w="1860"/>
        <w:gridCol w:w="7440"/>
      </w:tblGrid>
      <w:tr w:rsidR="00B75766" w14:paraId="13C7A6E3"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5EA1297" w14:textId="77777777" w:rsidR="00B75766" w:rsidRPr="00975293" w:rsidRDefault="00A0468F">
            <w:pPr>
              <w:jc w:val="center"/>
            </w:pPr>
            <w:r w:rsidRPr="00975293">
              <w:rPr>
                <w:rFonts w:ascii="Arial" w:hAnsi="Arial" w:cs="Arial"/>
                <w:b/>
                <w:bCs/>
                <w:color w:val="FFFFFF"/>
                <w:position w:val="-2"/>
                <w:sz w:val="18"/>
                <w:szCs w:val="18"/>
              </w:rPr>
              <w:t>POGOJ 3</w:t>
            </w:r>
            <w:r w:rsidRPr="00975293">
              <w:rPr>
                <w:rFonts w:ascii="Arial" w:hAnsi="Arial" w:cs="Arial"/>
                <w:b/>
                <w:bCs/>
                <w:color w:val="FFFFFF"/>
                <w:position w:val="-2"/>
                <w:sz w:val="18"/>
                <w:szCs w:val="18"/>
              </w:rPr>
              <w:br/>
              <w:t>Kadri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D83074" w14:textId="2402A988" w:rsidR="00B75766" w:rsidRPr="00975293" w:rsidRDefault="00A0468F">
            <w:pPr>
              <w:spacing w:before="135" w:after="135"/>
              <w:jc w:val="both"/>
              <w:textAlignment w:val="center"/>
            </w:pPr>
            <w:r w:rsidRPr="00975293">
              <w:rPr>
                <w:rFonts w:ascii="Arial" w:hAnsi="Arial" w:cs="Arial"/>
                <w:color w:val="000000"/>
                <w:position w:val="-2"/>
                <w:sz w:val="18"/>
                <w:szCs w:val="18"/>
              </w:rPr>
              <w:t xml:space="preserve">Da </w:t>
            </w:r>
            <w:r w:rsidR="00E06DB7">
              <w:rPr>
                <w:rFonts w:ascii="Arial" w:hAnsi="Arial" w:cs="Arial"/>
                <w:color w:val="000000"/>
                <w:position w:val="-2"/>
                <w:sz w:val="18"/>
                <w:szCs w:val="18"/>
              </w:rPr>
              <w:t xml:space="preserve">bo </w:t>
            </w:r>
            <w:r w:rsidRPr="00975293">
              <w:rPr>
                <w:rFonts w:ascii="Arial" w:hAnsi="Arial" w:cs="Arial"/>
                <w:color w:val="000000"/>
                <w:position w:val="-2"/>
                <w:sz w:val="18"/>
                <w:szCs w:val="18"/>
              </w:rPr>
              <w:t>zagot</w:t>
            </w:r>
            <w:r w:rsidR="00E06DB7">
              <w:rPr>
                <w:rFonts w:ascii="Arial" w:hAnsi="Arial" w:cs="Arial"/>
                <w:color w:val="000000"/>
                <w:position w:val="-2"/>
                <w:sz w:val="18"/>
                <w:szCs w:val="18"/>
              </w:rPr>
              <w:t>ovil</w:t>
            </w:r>
            <w:r w:rsidRPr="00975293">
              <w:rPr>
                <w:rFonts w:ascii="Arial" w:hAnsi="Arial" w:cs="Arial"/>
                <w:color w:val="000000"/>
                <w:position w:val="-2"/>
                <w:sz w:val="18"/>
                <w:szCs w:val="18"/>
              </w:rPr>
              <w:t xml:space="preserve"> zadostno število strokovno usposobljenega kadra za kakovostno in pravočasno izvedbo del predmeta naročanja</w:t>
            </w:r>
            <w:r w:rsidR="00CE42AA" w:rsidRPr="00975293">
              <w:rPr>
                <w:rFonts w:ascii="Arial" w:hAnsi="Arial" w:cs="Arial"/>
                <w:color w:val="000000"/>
                <w:position w:val="-2"/>
                <w:sz w:val="18"/>
                <w:szCs w:val="18"/>
              </w:rPr>
              <w:t xml:space="preserve">, in sicer </w:t>
            </w:r>
            <w:r w:rsidR="001C5AB0" w:rsidRPr="00975293">
              <w:rPr>
                <w:rFonts w:ascii="Arial" w:hAnsi="Arial" w:cs="Arial"/>
                <w:color w:val="000000"/>
                <w:position w:val="-2"/>
                <w:sz w:val="18"/>
                <w:szCs w:val="18"/>
              </w:rPr>
              <w:t xml:space="preserve">naročnik zahteva stalno (dnevno) prisotnost </w:t>
            </w:r>
            <w:r w:rsidR="001C5AB0" w:rsidRPr="002C6E28">
              <w:rPr>
                <w:rFonts w:ascii="Arial" w:hAnsi="Arial" w:cs="Arial"/>
                <w:b/>
                <w:bCs/>
                <w:color w:val="EE0000"/>
                <w:position w:val="-2"/>
                <w:sz w:val="18"/>
                <w:szCs w:val="18"/>
              </w:rPr>
              <w:t>10 krovcev</w:t>
            </w:r>
            <w:r w:rsidR="00E06DB7" w:rsidRPr="002C6E28">
              <w:rPr>
                <w:rFonts w:ascii="Arial" w:hAnsi="Arial" w:cs="Arial"/>
                <w:b/>
                <w:bCs/>
                <w:color w:val="EE0000"/>
                <w:position w:val="-2"/>
                <w:sz w:val="18"/>
                <w:szCs w:val="18"/>
              </w:rPr>
              <w:t>/tesarjev/gradbincev</w:t>
            </w:r>
            <w:r w:rsidR="001C5AB0" w:rsidRPr="002C6E28">
              <w:rPr>
                <w:rFonts w:ascii="Arial" w:hAnsi="Arial" w:cs="Arial"/>
                <w:b/>
                <w:bCs/>
                <w:color w:val="EE0000"/>
                <w:position w:val="-2"/>
                <w:sz w:val="18"/>
                <w:szCs w:val="18"/>
              </w:rPr>
              <w:t xml:space="preserve"> in stalno (dnevno) prisotnost 10 </w:t>
            </w:r>
            <w:r w:rsidR="00E06DB7" w:rsidRPr="002C6E28">
              <w:rPr>
                <w:rFonts w:ascii="Arial" w:hAnsi="Arial" w:cs="Arial"/>
                <w:b/>
                <w:bCs/>
                <w:color w:val="EE0000"/>
                <w:position w:val="-2"/>
                <w:sz w:val="18"/>
                <w:szCs w:val="18"/>
              </w:rPr>
              <w:t>elektronikov/</w:t>
            </w:r>
            <w:r w:rsidR="001C5AB0" w:rsidRPr="002C6E28">
              <w:rPr>
                <w:rFonts w:ascii="Arial" w:hAnsi="Arial" w:cs="Arial"/>
                <w:b/>
                <w:bCs/>
                <w:color w:val="EE0000"/>
                <w:position w:val="-2"/>
                <w:sz w:val="18"/>
                <w:szCs w:val="18"/>
              </w:rPr>
              <w:t>elektrotehnikov.</w:t>
            </w:r>
            <w:r w:rsidR="001C5AB0" w:rsidRPr="00E06DB7">
              <w:rPr>
                <w:rFonts w:ascii="Arial" w:hAnsi="Arial" w:cs="Arial"/>
                <w:color w:val="EE0000"/>
                <w:position w:val="-2"/>
                <w:sz w:val="18"/>
                <w:szCs w:val="18"/>
              </w:rPr>
              <w:t xml:space="preserve"> </w:t>
            </w:r>
          </w:p>
        </w:tc>
      </w:tr>
      <w:tr w:rsidR="00B75766" w14:paraId="5B0B61C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5A16A6" w14:textId="77777777" w:rsidR="00B75766" w:rsidRDefault="00A0468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23C362" w14:textId="4AE7DCB9" w:rsidR="00B75766" w:rsidRDefault="00A0468F">
            <w:pPr>
              <w:spacing w:before="135" w:after="135"/>
              <w:jc w:val="both"/>
              <w:textAlignment w:val="center"/>
            </w:pPr>
            <w:r>
              <w:rPr>
                <w:rFonts w:ascii="Arial" w:hAnsi="Arial" w:cs="Arial"/>
                <w:color w:val="000000"/>
                <w:position w:val="-2"/>
                <w:sz w:val="18"/>
                <w:szCs w:val="18"/>
              </w:rPr>
              <w:t>Ponudnik mora predložiti podpisan ter žigosan obrazec Krovne izjave in ESPD s podpisom katerega izjavlja, da izpolnjuje navedeni pogoj.</w:t>
            </w:r>
            <w:r w:rsidR="001C5AB0">
              <w:rPr>
                <w:rFonts w:ascii="Arial" w:hAnsi="Arial" w:cs="Arial"/>
                <w:color w:val="000000"/>
                <w:position w:val="-2"/>
                <w:sz w:val="18"/>
                <w:szCs w:val="18"/>
              </w:rPr>
              <w:t xml:space="preserve"> Poimenski seznam delavcev izbrani ponudnik predloži naročniku ob podpisu pogodbe.</w:t>
            </w:r>
          </w:p>
        </w:tc>
      </w:tr>
      <w:tr w:rsidR="00B75766" w14:paraId="053F097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B35E65" w14:textId="77777777" w:rsidR="00B75766" w:rsidRDefault="00A0468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3924A1" w14:textId="1B69F4F5" w:rsidR="00B75766" w:rsidRDefault="005D51C6">
            <w:pPr>
              <w:spacing w:before="135" w:after="135"/>
              <w:jc w:val="both"/>
              <w:textAlignment w:val="center"/>
            </w:pPr>
            <w:r w:rsidRPr="002C6E28">
              <w:rPr>
                <w:rFonts w:ascii="Arial" w:hAnsi="Arial" w:cs="Arial"/>
                <w:color w:val="EE0000"/>
                <w:position w:val="-2"/>
                <w:sz w:val="18"/>
                <w:szCs w:val="18"/>
              </w:rPr>
              <w:t>Naročnik bo od izbranega ponudnika zahteval poimenski seznam delavcev z navedbo usposobljenosti, ki bodo prisotni ter vpisovanje v dnevnik prisotnosti. Poimenski seznam delavcev izbrani ponudnik predloži naročniku ob podpisu pogodbe.</w:t>
            </w:r>
            <w:r w:rsidRPr="005D51C6">
              <w:rPr>
                <w:rFonts w:ascii="Arial" w:hAnsi="Arial" w:cs="Arial"/>
                <w:color w:val="EE0000"/>
                <w:position w:val="-2"/>
                <w:sz w:val="18"/>
                <w:szCs w:val="18"/>
              </w:rPr>
              <w:t xml:space="preserve">  </w:t>
            </w:r>
          </w:p>
        </w:tc>
      </w:tr>
      <w:tr w:rsidR="00B75766" w14:paraId="6D3C1E4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5AA698" w14:textId="77777777" w:rsidR="00B75766" w:rsidRDefault="00A0468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B5EDEF" w14:textId="77777777" w:rsidR="00B75766" w:rsidRDefault="00A0468F">
            <w:pPr>
              <w:spacing w:before="135" w:after="135"/>
              <w:jc w:val="both"/>
              <w:textAlignment w:val="center"/>
            </w:pPr>
            <w:r>
              <w:rPr>
                <w:rFonts w:ascii="Arial" w:hAnsi="Arial" w:cs="Arial"/>
                <w:color w:val="000000"/>
                <w:position w:val="-2"/>
                <w:sz w:val="18"/>
                <w:szCs w:val="18"/>
              </w:rPr>
              <w:t>KUMULATIVNO izpolnjevanje pogoja</w:t>
            </w:r>
          </w:p>
          <w:p w14:paraId="1C75C610" w14:textId="77777777" w:rsidR="00B75766" w:rsidRDefault="00A0468F">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  obrazec.</w:t>
            </w:r>
          </w:p>
        </w:tc>
      </w:tr>
      <w:tr w:rsidR="00B75766" w14:paraId="54ADB84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62EBDA" w14:textId="77777777" w:rsidR="00B75766" w:rsidRDefault="00A0468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FEE47D" w14:textId="77777777" w:rsidR="00B75766" w:rsidRDefault="00A0468F">
            <w:pPr>
              <w:spacing w:before="135" w:after="135"/>
              <w:jc w:val="both"/>
              <w:textAlignment w:val="center"/>
            </w:pPr>
            <w:r>
              <w:rPr>
                <w:rFonts w:ascii="Arial" w:hAnsi="Arial" w:cs="Arial"/>
                <w:color w:val="000000"/>
                <w:position w:val="-2"/>
                <w:sz w:val="18"/>
                <w:szCs w:val="18"/>
              </w:rPr>
              <w:t>KUMULATIVNO izpolnjevanje pogoja</w:t>
            </w:r>
          </w:p>
          <w:p w14:paraId="4C903E2A" w14:textId="77777777" w:rsidR="00B75766" w:rsidRDefault="00A0468F">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  obrazec.</w:t>
            </w:r>
          </w:p>
        </w:tc>
      </w:tr>
    </w:tbl>
    <w:p w14:paraId="278398FF" w14:textId="77777777" w:rsidR="00B75766" w:rsidRDefault="00B75766"/>
    <w:tbl>
      <w:tblPr>
        <w:tblStyle w:val="NormalTablePHPDOCX"/>
        <w:tblW w:w="9300" w:type="dxa"/>
        <w:tblInd w:w="108" w:type="dxa"/>
        <w:tblLook w:val="04A0" w:firstRow="1" w:lastRow="0" w:firstColumn="1" w:lastColumn="0" w:noHBand="0" w:noVBand="1"/>
      </w:tblPr>
      <w:tblGrid>
        <w:gridCol w:w="1860"/>
        <w:gridCol w:w="7440"/>
      </w:tblGrid>
      <w:tr w:rsidR="00B75766" w14:paraId="0C488FAB"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E912542" w14:textId="77777777" w:rsidR="00B75766" w:rsidRDefault="00A0468F">
            <w:pPr>
              <w:jc w:val="center"/>
            </w:pPr>
            <w:r>
              <w:rPr>
                <w:rFonts w:ascii="Arial" w:hAnsi="Arial" w:cs="Arial"/>
                <w:b/>
                <w:bCs/>
                <w:color w:val="FFFFFF"/>
                <w:position w:val="-2"/>
                <w:sz w:val="18"/>
                <w:szCs w:val="18"/>
              </w:rPr>
              <w:lastRenderedPageBreak/>
              <w:t>POGOJ 4</w:t>
            </w:r>
            <w:r>
              <w:rPr>
                <w:rFonts w:ascii="Arial" w:hAnsi="Arial" w:cs="Arial"/>
                <w:b/>
                <w:bCs/>
                <w:color w:val="FFFFFF"/>
                <w:position w:val="-2"/>
                <w:sz w:val="18"/>
                <w:szCs w:val="18"/>
              </w:rPr>
              <w:br/>
              <w:t>Strokovnjaki - vodja del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4F3EC7" w14:textId="4ADB8B78" w:rsidR="00B75766" w:rsidRPr="004D3AE0" w:rsidRDefault="00A0468F">
            <w:pPr>
              <w:spacing w:before="135" w:after="135"/>
              <w:jc w:val="both"/>
              <w:textAlignment w:val="center"/>
            </w:pPr>
            <w:r w:rsidRPr="004D3AE0">
              <w:rPr>
                <w:rFonts w:ascii="Arial" w:hAnsi="Arial" w:cs="Arial"/>
                <w:position w:val="-2"/>
                <w:sz w:val="18"/>
                <w:szCs w:val="18"/>
              </w:rPr>
              <w:t>Ponudnik mora razpolagati s strokovnjaki ( pogoji za strokovnjake so opredeljeni v 16. členu GZ-1), ki bodo morali biti v primeru izbire ponudnika dnevno prisotni na gradbišču:</w:t>
            </w:r>
          </w:p>
          <w:tbl>
            <w:tblPr>
              <w:tblStyle w:val="NormalTablePHPDOCX"/>
              <w:tblW w:w="5000" w:type="pct"/>
              <w:tblLook w:val="04A0" w:firstRow="1" w:lastRow="0" w:firstColumn="1" w:lastColumn="0" w:noHBand="0" w:noVBand="1"/>
            </w:tblPr>
            <w:tblGrid>
              <w:gridCol w:w="7224"/>
            </w:tblGrid>
            <w:tr w:rsidR="004D3AE0" w:rsidRPr="004D3AE0" w14:paraId="3615B6AF" w14:textId="77777777">
              <w:tc>
                <w:tcPr>
                  <w:tcW w:w="0" w:type="auto"/>
                  <w:tcMar>
                    <w:top w:w="0" w:type="auto"/>
                    <w:bottom w:w="0" w:type="auto"/>
                  </w:tcMar>
                  <w:vAlign w:val="center"/>
                </w:tcPr>
                <w:p w14:paraId="5C1A7BEF" w14:textId="4AE72974" w:rsidR="00B75766" w:rsidRPr="002C6E28" w:rsidRDefault="00A0468F" w:rsidP="00B3411F">
                  <w:pPr>
                    <w:pStyle w:val="Odstavekseznama"/>
                    <w:numPr>
                      <w:ilvl w:val="0"/>
                      <w:numId w:val="47"/>
                    </w:numPr>
                    <w:spacing w:before="135" w:after="135"/>
                    <w:jc w:val="both"/>
                    <w:textAlignment w:val="center"/>
                    <w:rPr>
                      <w:b/>
                      <w:bCs/>
                    </w:rPr>
                  </w:pPr>
                  <w:r w:rsidRPr="004D3AE0">
                    <w:rPr>
                      <w:rFonts w:ascii="Arial" w:hAnsi="Arial" w:cs="Arial"/>
                      <w:position w:val="-2"/>
                      <w:sz w:val="18"/>
                      <w:szCs w:val="18"/>
                    </w:rPr>
                    <w:t xml:space="preserve">vodja </w:t>
                  </w:r>
                  <w:r w:rsidR="00F07E22" w:rsidRPr="004D3AE0">
                    <w:rPr>
                      <w:rFonts w:ascii="Arial" w:hAnsi="Arial" w:cs="Arial"/>
                      <w:position w:val="-2"/>
                      <w:sz w:val="18"/>
                      <w:szCs w:val="18"/>
                    </w:rPr>
                    <w:t>del </w:t>
                  </w:r>
                  <w:r w:rsidRPr="004D3AE0">
                    <w:rPr>
                      <w:rFonts w:ascii="Arial" w:hAnsi="Arial" w:cs="Arial"/>
                      <w:position w:val="-2"/>
                      <w:sz w:val="18"/>
                      <w:szCs w:val="18"/>
                    </w:rPr>
                    <w:t xml:space="preserve">(za vodenje vseh del) je lahko hkrati vodja </w:t>
                  </w:r>
                  <w:r w:rsidR="00F07E22" w:rsidRPr="004D3AE0">
                    <w:rPr>
                      <w:rFonts w:ascii="Arial" w:hAnsi="Arial" w:cs="Arial"/>
                      <w:position w:val="-2"/>
                      <w:sz w:val="18"/>
                      <w:szCs w:val="18"/>
                    </w:rPr>
                    <w:t xml:space="preserve">posameznih </w:t>
                  </w:r>
                  <w:r w:rsidRPr="004D3AE0">
                    <w:rPr>
                      <w:rFonts w:ascii="Arial" w:hAnsi="Arial" w:cs="Arial"/>
                      <w:position w:val="-2"/>
                      <w:sz w:val="18"/>
                      <w:szCs w:val="18"/>
                    </w:rPr>
                    <w:t xml:space="preserve">del za področje </w:t>
                  </w:r>
                  <w:r w:rsidR="00F07E22" w:rsidRPr="004D3AE0">
                    <w:rPr>
                      <w:rFonts w:ascii="Arial" w:hAnsi="Arial" w:cs="Arial"/>
                      <w:position w:val="-2"/>
                      <w:sz w:val="18"/>
                      <w:szCs w:val="18"/>
                    </w:rPr>
                    <w:t>elektrotehnike</w:t>
                  </w:r>
                  <w:r w:rsidRPr="004D3AE0">
                    <w:rPr>
                      <w:rFonts w:ascii="Arial" w:hAnsi="Arial" w:cs="Arial"/>
                      <w:position w:val="-2"/>
                      <w:sz w:val="18"/>
                      <w:szCs w:val="18"/>
                    </w:rPr>
                    <w:t xml:space="preserve"> </w:t>
                  </w:r>
                  <w:r w:rsidR="00F07E22" w:rsidRPr="004D3AE0">
                    <w:rPr>
                      <w:rFonts w:ascii="Arial" w:hAnsi="Arial" w:cs="Arial"/>
                      <w:position w:val="-2"/>
                      <w:sz w:val="18"/>
                      <w:szCs w:val="18"/>
                    </w:rPr>
                    <w:t xml:space="preserve">(vodja del ali </w:t>
                  </w:r>
                  <w:r w:rsidRPr="004D3AE0">
                    <w:rPr>
                      <w:rFonts w:ascii="Arial" w:hAnsi="Arial" w:cs="Arial"/>
                      <w:position w:val="-2"/>
                      <w:sz w:val="18"/>
                      <w:szCs w:val="18"/>
                    </w:rPr>
                    <w:t>PI</w:t>
                  </w:r>
                  <w:r w:rsidR="00F07E22" w:rsidRPr="004D3AE0">
                    <w:rPr>
                      <w:rFonts w:ascii="Arial" w:hAnsi="Arial" w:cs="Arial"/>
                      <w:position w:val="-2"/>
                      <w:sz w:val="18"/>
                      <w:szCs w:val="18"/>
                    </w:rPr>
                    <w:t>)</w:t>
                  </w:r>
                  <w:r w:rsidRPr="004D3AE0">
                    <w:rPr>
                      <w:rFonts w:ascii="Arial" w:hAnsi="Arial" w:cs="Arial"/>
                      <w:position w:val="-2"/>
                      <w:sz w:val="18"/>
                      <w:szCs w:val="18"/>
                    </w:rPr>
                    <w:t xml:space="preserve"> </w:t>
                  </w:r>
                  <w:r w:rsidRPr="002C6E28">
                    <w:rPr>
                      <w:rFonts w:ascii="Arial" w:hAnsi="Arial" w:cs="Arial"/>
                      <w:b/>
                      <w:bCs/>
                      <w:color w:val="EE0000"/>
                      <w:position w:val="-2"/>
                      <w:sz w:val="18"/>
                      <w:szCs w:val="18"/>
                    </w:rPr>
                    <w:t>in je zaposlen pri ponudniku ali v primeru skupne ponudbe pri partnerju;</w:t>
                  </w:r>
                </w:p>
                <w:p w14:paraId="78281E0C" w14:textId="7EE05FA3" w:rsidR="00F07E22" w:rsidRPr="004D3AE0" w:rsidRDefault="00F07E22" w:rsidP="00B3411F">
                  <w:pPr>
                    <w:pStyle w:val="Odstavekseznama"/>
                    <w:numPr>
                      <w:ilvl w:val="0"/>
                      <w:numId w:val="47"/>
                    </w:numPr>
                    <w:spacing w:before="135" w:after="135"/>
                    <w:jc w:val="both"/>
                    <w:textAlignment w:val="center"/>
                  </w:pPr>
                  <w:r w:rsidRPr="004D3AE0">
                    <w:rPr>
                      <w:rFonts w:ascii="Arial" w:hAnsi="Arial" w:cs="Arial"/>
                      <w:position w:val="-2"/>
                      <w:sz w:val="18"/>
                      <w:szCs w:val="18"/>
                    </w:rPr>
                    <w:t>vodja posameznih del za področje gradbeništva (vodja del ali PI s področja gradbeništva, ki je zaposlen pri ponudniku ali v primeru skupne ponudbe pri partnerju, ali pri podizvajalcu);</w:t>
                  </w:r>
                </w:p>
              </w:tc>
            </w:tr>
          </w:tbl>
          <w:p w14:paraId="7A0E2905" w14:textId="77777777" w:rsidR="00B75766" w:rsidRPr="004D3AE0" w:rsidRDefault="00B75766"/>
        </w:tc>
      </w:tr>
      <w:tr w:rsidR="00B75766" w14:paraId="636D09C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BC477F" w14:textId="77777777" w:rsidR="00B75766" w:rsidRDefault="00A0468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0FABB5" w14:textId="77777777" w:rsidR="00B75766" w:rsidRPr="004D3AE0" w:rsidRDefault="00A0468F">
            <w:pPr>
              <w:spacing w:before="135" w:after="135"/>
              <w:jc w:val="both"/>
              <w:textAlignment w:val="center"/>
            </w:pPr>
            <w:r w:rsidRPr="004D3AE0">
              <w:rPr>
                <w:rFonts w:ascii="Arial" w:hAnsi="Arial" w:cs="Arial"/>
                <w:position w:val="-2"/>
                <w:sz w:val="18"/>
                <w:szCs w:val="18"/>
              </w:rPr>
              <w:t>Izpolnjen in podpisan Obrazec  KROVNA IZJAVA in ESPD obrazec ter dokazila za strokovnjaka:</w:t>
            </w:r>
          </w:p>
          <w:tbl>
            <w:tblPr>
              <w:tblStyle w:val="NormalTablePHPDOCX"/>
              <w:tblW w:w="0" w:type="auto"/>
              <w:tblLook w:val="04A0" w:firstRow="1" w:lastRow="0" w:firstColumn="1" w:lastColumn="0" w:noHBand="0" w:noVBand="1"/>
            </w:tblPr>
            <w:tblGrid>
              <w:gridCol w:w="7224"/>
            </w:tblGrid>
            <w:tr w:rsidR="004D3AE0" w:rsidRPr="004D3AE0" w14:paraId="779B9908" w14:textId="77777777">
              <w:tc>
                <w:tcPr>
                  <w:tcW w:w="0" w:type="auto"/>
                  <w:tcMar>
                    <w:top w:w="0" w:type="auto"/>
                    <w:bottom w:w="0" w:type="auto"/>
                  </w:tcMar>
                </w:tcPr>
                <w:p w14:paraId="443AE6B1" w14:textId="7C78D697" w:rsidR="00B75766" w:rsidRPr="004D3AE0" w:rsidRDefault="00A0468F" w:rsidP="00B3411F">
                  <w:pPr>
                    <w:numPr>
                      <w:ilvl w:val="0"/>
                      <w:numId w:val="14"/>
                    </w:numPr>
                    <w:rPr>
                      <w:rFonts w:ascii="Arial" w:hAnsi="Arial" w:cs="Arial"/>
                      <w:sz w:val="18"/>
                      <w:szCs w:val="18"/>
                    </w:rPr>
                  </w:pPr>
                  <w:r w:rsidRPr="004D3AE0">
                    <w:rPr>
                      <w:rFonts w:ascii="Arial" w:hAnsi="Arial" w:cs="Arial"/>
                      <w:position w:val="-2"/>
                      <w:sz w:val="18"/>
                      <w:szCs w:val="18"/>
                    </w:rPr>
                    <w:t>Obrazec Seznam priglašen</w:t>
                  </w:r>
                  <w:r w:rsidR="00F07E22" w:rsidRPr="004D3AE0">
                    <w:rPr>
                      <w:rFonts w:ascii="Arial" w:hAnsi="Arial" w:cs="Arial"/>
                      <w:position w:val="-2"/>
                      <w:sz w:val="18"/>
                      <w:szCs w:val="18"/>
                    </w:rPr>
                    <w:t>ih</w:t>
                  </w:r>
                  <w:r w:rsidRPr="004D3AE0">
                    <w:rPr>
                      <w:rFonts w:ascii="Arial" w:hAnsi="Arial" w:cs="Arial"/>
                      <w:position w:val="-2"/>
                      <w:sz w:val="18"/>
                      <w:szCs w:val="18"/>
                    </w:rPr>
                    <w:t xml:space="preserve"> strokovnjak</w:t>
                  </w:r>
                  <w:r w:rsidR="00F07E22" w:rsidRPr="004D3AE0">
                    <w:rPr>
                      <w:rFonts w:ascii="Arial" w:hAnsi="Arial" w:cs="Arial"/>
                      <w:position w:val="-2"/>
                      <w:sz w:val="18"/>
                      <w:szCs w:val="18"/>
                    </w:rPr>
                    <w:t>ov</w:t>
                  </w:r>
                  <w:r w:rsidRPr="004D3AE0">
                    <w:rPr>
                      <w:rFonts w:ascii="Arial" w:hAnsi="Arial" w:cs="Arial"/>
                      <w:position w:val="-2"/>
                      <w:sz w:val="18"/>
                      <w:szCs w:val="18"/>
                    </w:rPr>
                    <w:t>;</w:t>
                  </w:r>
                </w:p>
                <w:p w14:paraId="22B0E706" w14:textId="5A26A6D1" w:rsidR="00B75766" w:rsidRPr="004D3AE0" w:rsidRDefault="00A0468F" w:rsidP="00B3411F">
                  <w:pPr>
                    <w:numPr>
                      <w:ilvl w:val="0"/>
                      <w:numId w:val="14"/>
                    </w:numPr>
                    <w:rPr>
                      <w:rFonts w:ascii="Arial" w:hAnsi="Arial" w:cs="Arial"/>
                      <w:sz w:val="18"/>
                      <w:szCs w:val="18"/>
                    </w:rPr>
                  </w:pPr>
                  <w:r w:rsidRPr="004D3AE0">
                    <w:rPr>
                      <w:rFonts w:ascii="Arial" w:hAnsi="Arial" w:cs="Arial"/>
                      <w:position w:val="-2"/>
                      <w:sz w:val="18"/>
                      <w:szCs w:val="18"/>
                    </w:rPr>
                    <w:t>Dokazila za vodj</w:t>
                  </w:r>
                  <w:r w:rsidR="00F07E22" w:rsidRPr="004D3AE0">
                    <w:rPr>
                      <w:rFonts w:ascii="Arial" w:hAnsi="Arial" w:cs="Arial"/>
                      <w:position w:val="-2"/>
                      <w:sz w:val="18"/>
                      <w:szCs w:val="18"/>
                    </w:rPr>
                    <w:t>i</w:t>
                  </w:r>
                  <w:r w:rsidRPr="004D3AE0">
                    <w:rPr>
                      <w:rFonts w:ascii="Arial" w:hAnsi="Arial" w:cs="Arial"/>
                      <w:position w:val="-2"/>
                      <w:sz w:val="18"/>
                      <w:szCs w:val="18"/>
                    </w:rPr>
                    <w:t xml:space="preserve"> </w:t>
                  </w:r>
                  <w:r w:rsidR="00F07E22" w:rsidRPr="004D3AE0">
                    <w:rPr>
                      <w:rFonts w:ascii="Arial" w:hAnsi="Arial" w:cs="Arial"/>
                      <w:position w:val="-2"/>
                      <w:sz w:val="18"/>
                      <w:szCs w:val="18"/>
                    </w:rPr>
                    <w:t xml:space="preserve"> del</w:t>
                  </w:r>
                  <w:r w:rsidRPr="004D3AE0">
                    <w:rPr>
                      <w:rFonts w:ascii="Arial" w:hAnsi="Arial" w:cs="Arial"/>
                      <w:position w:val="-2"/>
                      <w:sz w:val="18"/>
                      <w:szCs w:val="18"/>
                    </w:rPr>
                    <w:t xml:space="preserve"> (izpis iz imenika IZS</w:t>
                  </w:r>
                  <w:r w:rsidR="00F07E22" w:rsidRPr="004D3AE0">
                    <w:rPr>
                      <w:rFonts w:ascii="Arial" w:hAnsi="Arial" w:cs="Arial"/>
                      <w:position w:val="-2"/>
                      <w:sz w:val="18"/>
                      <w:szCs w:val="18"/>
                    </w:rPr>
                    <w:t>/OZS</w:t>
                  </w:r>
                  <w:r w:rsidRPr="004D3AE0">
                    <w:rPr>
                      <w:rFonts w:ascii="Arial" w:hAnsi="Arial" w:cs="Arial"/>
                      <w:position w:val="-2"/>
                      <w:sz w:val="18"/>
                      <w:szCs w:val="18"/>
                    </w:rPr>
                    <w:t>, kopija pogodbe o zaposlitvi ali obrazec M1).</w:t>
                  </w:r>
                </w:p>
              </w:tc>
            </w:tr>
          </w:tbl>
          <w:p w14:paraId="7C083F30" w14:textId="65711E02" w:rsidR="00B75766" w:rsidRPr="004D3AE0" w:rsidRDefault="00B75766">
            <w:pPr>
              <w:spacing w:before="135" w:after="135"/>
              <w:jc w:val="both"/>
              <w:textAlignment w:val="center"/>
            </w:pPr>
          </w:p>
        </w:tc>
      </w:tr>
      <w:tr w:rsidR="00B75766" w14:paraId="3BAEC87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1CDC26" w14:textId="77777777" w:rsidR="00B75766" w:rsidRDefault="00A0468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369B3D" w14:textId="77777777" w:rsidR="00B75766" w:rsidRDefault="00A0468F">
            <w:pPr>
              <w:jc w:val="both"/>
              <w:textAlignment w:val="center"/>
            </w:pPr>
            <w:r>
              <w:rPr>
                <w:rFonts w:ascii="Arial" w:hAnsi="Arial" w:cs="Arial"/>
                <w:color w:val="000000"/>
                <w:position w:val="-2"/>
                <w:sz w:val="18"/>
                <w:szCs w:val="18"/>
              </w:rPr>
              <w:t> </w:t>
            </w:r>
          </w:p>
          <w:p w14:paraId="30EE292F" w14:textId="31308903" w:rsidR="00B75766" w:rsidRPr="002C6E28" w:rsidRDefault="005D51C6" w:rsidP="005D51C6">
            <w:pPr>
              <w:jc w:val="both"/>
              <w:rPr>
                <w:b/>
                <w:bCs/>
              </w:rPr>
            </w:pPr>
            <w:r w:rsidRPr="002C6E28">
              <w:rPr>
                <w:rFonts w:ascii="Arial" w:hAnsi="Arial" w:cs="Arial"/>
                <w:b/>
                <w:bCs/>
                <w:color w:val="EE0000"/>
                <w:position w:val="-2"/>
                <w:sz w:val="18"/>
                <w:szCs w:val="18"/>
              </w:rPr>
              <w:t xml:space="preserve">Naročnik ponudnike opozarja, da vodja vseh del ne sme biti zaposlen pri podizvajalcu. Gospodarski subjekt, ki bo zagotovil vodjo vseh del, mora imeti v ponudbi status ponudnika ali status partnerja v skupni ponudbi (v ponudbi je v tem primeru potrebno predložiti </w:t>
            </w:r>
            <w:proofErr w:type="spellStart"/>
            <w:r w:rsidRPr="002C6E28">
              <w:rPr>
                <w:rFonts w:ascii="Arial" w:hAnsi="Arial" w:cs="Arial"/>
                <w:b/>
                <w:bCs/>
                <w:color w:val="EE0000"/>
                <w:position w:val="-2"/>
                <w:sz w:val="18"/>
                <w:szCs w:val="18"/>
              </w:rPr>
              <w:t>konzorcijsko</w:t>
            </w:r>
            <w:proofErr w:type="spellEnd"/>
            <w:r w:rsidRPr="002C6E28">
              <w:rPr>
                <w:rFonts w:ascii="Arial" w:hAnsi="Arial" w:cs="Arial"/>
                <w:b/>
                <w:bCs/>
                <w:color w:val="EE0000"/>
                <w:position w:val="-2"/>
                <w:sz w:val="18"/>
                <w:szCs w:val="18"/>
              </w:rPr>
              <w:t xml:space="preserve"> pogodbo oz. pogodbo o sodelovanju partnerjev v skupnem nastopu pri predmetnem javnem naročilu)! </w:t>
            </w:r>
          </w:p>
        </w:tc>
      </w:tr>
      <w:tr w:rsidR="00B75766" w14:paraId="519450B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4E4A23" w14:textId="77777777" w:rsidR="00B75766" w:rsidRDefault="00A0468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7EFBAE" w14:textId="77777777" w:rsidR="00B75766" w:rsidRDefault="00A0468F">
            <w:pPr>
              <w:spacing w:before="135" w:after="135"/>
              <w:jc w:val="both"/>
              <w:textAlignment w:val="center"/>
            </w:pPr>
            <w:r>
              <w:rPr>
                <w:rFonts w:ascii="Arial" w:hAnsi="Arial" w:cs="Arial"/>
                <w:color w:val="000000"/>
                <w:position w:val="-2"/>
                <w:sz w:val="18"/>
                <w:szCs w:val="18"/>
              </w:rPr>
              <w:t>KUMULATIVNO izpolnjevanje pogoja</w:t>
            </w:r>
          </w:p>
          <w:p w14:paraId="338A0952" w14:textId="77777777" w:rsidR="00B75766" w:rsidRDefault="00A0468F">
            <w:pPr>
              <w:jc w:val="both"/>
              <w:textAlignment w:val="center"/>
            </w:pPr>
            <w:r>
              <w:rPr>
                <w:rFonts w:ascii="Arial" w:hAnsi="Arial" w:cs="Arial"/>
                <w:color w:val="000000"/>
                <w:position w:val="-2"/>
                <w:sz w:val="18"/>
                <w:szCs w:val="18"/>
              </w:rPr>
              <w:t> </w:t>
            </w:r>
          </w:p>
        </w:tc>
      </w:tr>
      <w:tr w:rsidR="005D51C6" w14:paraId="2ACA226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E9C36A" w14:textId="77777777" w:rsidR="005D51C6" w:rsidRDefault="005D51C6" w:rsidP="005D51C6">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D13BB" w14:textId="77777777" w:rsidR="005D51C6" w:rsidRDefault="005D51C6" w:rsidP="005D51C6">
            <w:pPr>
              <w:spacing w:before="135" w:after="135"/>
              <w:jc w:val="both"/>
              <w:textAlignment w:val="center"/>
            </w:pPr>
            <w:r>
              <w:rPr>
                <w:rFonts w:ascii="Arial" w:hAnsi="Arial" w:cs="Arial"/>
                <w:color w:val="000000"/>
                <w:position w:val="-2"/>
                <w:sz w:val="18"/>
                <w:szCs w:val="18"/>
              </w:rPr>
              <w:t>KUMULATIVNO izpolnjevanje pogoja</w:t>
            </w:r>
          </w:p>
          <w:p w14:paraId="0C6C1E11" w14:textId="2EEAC5A6" w:rsidR="005D51C6" w:rsidRDefault="005D51C6" w:rsidP="005D51C6">
            <w:pPr>
              <w:spacing w:before="135" w:after="135"/>
              <w:jc w:val="both"/>
              <w:textAlignment w:val="center"/>
            </w:pPr>
            <w:r>
              <w:rPr>
                <w:rFonts w:ascii="Arial" w:hAnsi="Arial" w:cs="Arial"/>
                <w:color w:val="000000"/>
                <w:position w:val="-2"/>
                <w:sz w:val="18"/>
                <w:szCs w:val="18"/>
              </w:rPr>
              <w:t> </w:t>
            </w:r>
          </w:p>
        </w:tc>
      </w:tr>
    </w:tbl>
    <w:p w14:paraId="2797AEE7" w14:textId="77777777" w:rsidR="00B75766" w:rsidRDefault="00B75766"/>
    <w:tbl>
      <w:tblPr>
        <w:tblStyle w:val="NormalTablePHPDOCX"/>
        <w:tblW w:w="9300" w:type="dxa"/>
        <w:tblInd w:w="108" w:type="dxa"/>
        <w:tblLook w:val="04A0" w:firstRow="1" w:lastRow="0" w:firstColumn="1" w:lastColumn="0" w:noHBand="0" w:noVBand="1"/>
      </w:tblPr>
      <w:tblGrid>
        <w:gridCol w:w="1860"/>
        <w:gridCol w:w="7440"/>
      </w:tblGrid>
      <w:tr w:rsidR="00B75766" w14:paraId="444074B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11D9EB3" w14:textId="77777777" w:rsidR="00B75766" w:rsidRPr="00303F17" w:rsidRDefault="00A0468F">
            <w:pPr>
              <w:jc w:val="center"/>
              <w:rPr>
                <w:color w:val="FF0000"/>
              </w:rPr>
            </w:pPr>
            <w:r w:rsidRPr="00E32080">
              <w:rPr>
                <w:rFonts w:ascii="Arial" w:hAnsi="Arial" w:cs="Arial"/>
                <w:b/>
                <w:bCs/>
                <w:color w:val="FFFFFF" w:themeColor="background1"/>
                <w:position w:val="-2"/>
                <w:sz w:val="18"/>
                <w:szCs w:val="18"/>
              </w:rPr>
              <w:t>POGOJ 5</w:t>
            </w:r>
            <w:r w:rsidRPr="00E32080">
              <w:rPr>
                <w:rFonts w:ascii="Arial" w:hAnsi="Arial" w:cs="Arial"/>
                <w:b/>
                <w:bCs/>
                <w:color w:val="FFFFFF" w:themeColor="background1"/>
                <w:position w:val="-2"/>
                <w:sz w:val="18"/>
                <w:szCs w:val="18"/>
              </w:rPr>
              <w:br/>
              <w:t>Referenca gospodarskega subjekta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DF724" w14:textId="77777777" w:rsidR="00B75766" w:rsidRPr="00303F17" w:rsidRDefault="00A0468F">
            <w:pPr>
              <w:jc w:val="both"/>
              <w:textAlignment w:val="center"/>
              <w:rPr>
                <w:color w:val="FF0000"/>
              </w:rPr>
            </w:pPr>
            <w:r w:rsidRPr="00303F17">
              <w:rPr>
                <w:rFonts w:ascii="Arial" w:hAnsi="Arial" w:cs="Arial"/>
                <w:color w:val="FF0000"/>
                <w:position w:val="-2"/>
                <w:sz w:val="18"/>
                <w:szCs w:val="18"/>
              </w:rPr>
              <w:t> </w:t>
            </w:r>
          </w:p>
          <w:tbl>
            <w:tblPr>
              <w:tblStyle w:val="NormalTablePHPDOCX"/>
              <w:tblW w:w="0" w:type="auto"/>
              <w:tblLook w:val="04A0" w:firstRow="1" w:lastRow="0" w:firstColumn="1" w:lastColumn="0" w:noHBand="0" w:noVBand="1"/>
            </w:tblPr>
            <w:tblGrid>
              <w:gridCol w:w="7224"/>
            </w:tblGrid>
            <w:tr w:rsidR="004D3AE0" w:rsidRPr="004D3AE0" w14:paraId="437C4319" w14:textId="77777777">
              <w:tc>
                <w:tcPr>
                  <w:tcW w:w="0" w:type="auto"/>
                  <w:tcMar>
                    <w:top w:w="0" w:type="auto"/>
                    <w:bottom w:w="0" w:type="auto"/>
                  </w:tcMar>
                </w:tcPr>
                <w:p w14:paraId="77DF102B" w14:textId="2EA17376" w:rsidR="00B75766" w:rsidRPr="004D3AE0" w:rsidRDefault="00A0468F">
                  <w:r w:rsidRPr="004D3AE0">
                    <w:rPr>
                      <w:rFonts w:ascii="Arial" w:hAnsi="Arial" w:cs="Arial"/>
                      <w:position w:val="-2"/>
                      <w:sz w:val="18"/>
                      <w:szCs w:val="18"/>
                    </w:rPr>
                    <w:t>Da ima ponudnik izkušnje iz izvajanja del predmeta javnega naročanja, ki jih dokazuje s predložitvijo referenc  v zadnjih petih letih od dat</w:t>
                  </w:r>
                  <w:r w:rsidR="004D35D0">
                    <w:rPr>
                      <w:rFonts w:ascii="Arial" w:hAnsi="Arial" w:cs="Arial"/>
                      <w:position w:val="-2"/>
                      <w:sz w:val="18"/>
                      <w:szCs w:val="18"/>
                    </w:rPr>
                    <w:t>u</w:t>
                  </w:r>
                  <w:r w:rsidRPr="004D3AE0">
                    <w:rPr>
                      <w:rFonts w:ascii="Arial" w:hAnsi="Arial" w:cs="Arial"/>
                      <w:position w:val="-2"/>
                      <w:sz w:val="18"/>
                      <w:szCs w:val="18"/>
                    </w:rPr>
                    <w:t>ma, določenega za predložitev ponudb, in sicer:</w:t>
                  </w:r>
                </w:p>
              </w:tc>
            </w:tr>
          </w:tbl>
          <w:p w14:paraId="1126EB21" w14:textId="77777777" w:rsidR="00B75766" w:rsidRPr="004D3AE0" w:rsidRDefault="00B75766"/>
          <w:tbl>
            <w:tblPr>
              <w:tblStyle w:val="NormalTablePHPDOCX"/>
              <w:tblW w:w="0" w:type="auto"/>
              <w:tblLook w:val="04A0" w:firstRow="1" w:lastRow="0" w:firstColumn="1" w:lastColumn="0" w:noHBand="0" w:noVBand="1"/>
            </w:tblPr>
            <w:tblGrid>
              <w:gridCol w:w="7224"/>
            </w:tblGrid>
            <w:tr w:rsidR="004D35D0" w:rsidRPr="004D3AE0" w14:paraId="1801B02C" w14:textId="77777777">
              <w:tc>
                <w:tcPr>
                  <w:tcW w:w="0" w:type="auto"/>
                  <w:tcMar>
                    <w:top w:w="0" w:type="auto"/>
                    <w:bottom w:w="0" w:type="auto"/>
                  </w:tcMar>
                </w:tcPr>
                <w:p w14:paraId="1D170AAF" w14:textId="02D73B8E" w:rsidR="004D35D0" w:rsidRPr="00BE3F43" w:rsidRDefault="004D35D0" w:rsidP="004D35D0">
                  <w:pPr>
                    <w:rPr>
                      <w:rFonts w:ascii="Arial" w:hAnsi="Arial" w:cs="Arial"/>
                      <w:sz w:val="18"/>
                      <w:szCs w:val="18"/>
                    </w:rPr>
                  </w:pPr>
                  <w:r w:rsidRPr="00BE3F43">
                    <w:rPr>
                      <w:rFonts w:ascii="Arial" w:eastAsia="Times New Roman" w:hAnsi="Arial" w:cs="Arial"/>
                      <w:color w:val="222133"/>
                      <w:sz w:val="18"/>
                      <w:szCs w:val="18"/>
                      <w:lang w:eastAsia="sl-SI"/>
                    </w:rPr>
                    <w:t>1 referenco za sanacijo strehe v na javnih stavbah v vrednosti najmanj: 150.000,00 EUR z DDV</w:t>
                  </w:r>
                  <w:r w:rsidRPr="00BE3F43">
                    <w:rPr>
                      <w:rFonts w:ascii="Arial" w:eastAsia="Times New Roman" w:hAnsi="Arial" w:cs="Arial"/>
                      <w:color w:val="222133"/>
                      <w:sz w:val="18"/>
                      <w:szCs w:val="18"/>
                      <w:lang w:eastAsia="sl-SI"/>
                    </w:rPr>
                    <w:br/>
                  </w:r>
                  <w:r w:rsidRPr="00BE3F43">
                    <w:rPr>
                      <w:rFonts w:ascii="Arial" w:eastAsia="Times New Roman" w:hAnsi="Arial" w:cs="Arial" w:hint="eastAsia"/>
                      <w:color w:val="222133"/>
                      <w:sz w:val="18"/>
                      <w:szCs w:val="18"/>
                      <w:lang w:eastAsia="sl-SI"/>
                    </w:rPr>
                    <w:t>•</w:t>
                  </w:r>
                  <w:r w:rsidRPr="00BE3F43">
                    <w:rPr>
                      <w:rFonts w:ascii="Arial" w:eastAsia="Times New Roman" w:hAnsi="Arial" w:cs="Arial"/>
                      <w:color w:val="222133"/>
                      <w:sz w:val="18"/>
                      <w:szCs w:val="18"/>
                      <w:lang w:eastAsia="sl-SI"/>
                    </w:rPr>
                    <w:t xml:space="preserve"> 1 referenco za izvedbo postavitve son</w:t>
                  </w:r>
                  <w:r w:rsidRPr="00BE3F43">
                    <w:rPr>
                      <w:rFonts w:ascii="Arial" w:eastAsia="Times New Roman" w:hAnsi="Arial" w:cs="Arial" w:hint="eastAsia"/>
                      <w:color w:val="222133"/>
                      <w:sz w:val="18"/>
                      <w:szCs w:val="18"/>
                      <w:lang w:eastAsia="sl-SI"/>
                    </w:rPr>
                    <w:t>č</w:t>
                  </w:r>
                  <w:r w:rsidRPr="00BE3F43">
                    <w:rPr>
                      <w:rFonts w:ascii="Arial" w:eastAsia="Times New Roman" w:hAnsi="Arial" w:cs="Arial"/>
                      <w:color w:val="222133"/>
                      <w:sz w:val="18"/>
                      <w:szCs w:val="18"/>
                      <w:lang w:eastAsia="sl-SI"/>
                    </w:rPr>
                    <w:t>ne elektrarne (ki vklju</w:t>
                  </w:r>
                  <w:r w:rsidRPr="00BE3F43">
                    <w:rPr>
                      <w:rFonts w:ascii="Arial" w:eastAsia="Times New Roman" w:hAnsi="Arial" w:cs="Arial" w:hint="eastAsia"/>
                      <w:color w:val="222133"/>
                      <w:sz w:val="18"/>
                      <w:szCs w:val="18"/>
                      <w:lang w:eastAsia="sl-SI"/>
                    </w:rPr>
                    <w:t>č</w:t>
                  </w:r>
                  <w:r w:rsidRPr="00BE3F43">
                    <w:rPr>
                      <w:rFonts w:ascii="Arial" w:eastAsia="Times New Roman" w:hAnsi="Arial" w:cs="Arial"/>
                      <w:color w:val="222133"/>
                      <w:sz w:val="18"/>
                      <w:szCs w:val="18"/>
                      <w:lang w:eastAsia="sl-SI"/>
                    </w:rPr>
                    <w:t>ujejo dobavo in monta</w:t>
                  </w:r>
                  <w:r w:rsidRPr="00BE3F43">
                    <w:rPr>
                      <w:rFonts w:ascii="Arial" w:eastAsia="Times New Roman" w:hAnsi="Arial" w:cs="Arial" w:hint="eastAsia"/>
                      <w:color w:val="222133"/>
                      <w:sz w:val="18"/>
                      <w:szCs w:val="18"/>
                      <w:lang w:eastAsia="sl-SI"/>
                    </w:rPr>
                    <w:t>ž</w:t>
                  </w:r>
                  <w:r w:rsidRPr="00BE3F43">
                    <w:rPr>
                      <w:rFonts w:ascii="Arial" w:eastAsia="Times New Roman" w:hAnsi="Arial" w:cs="Arial"/>
                      <w:color w:val="222133"/>
                      <w:sz w:val="18"/>
                      <w:szCs w:val="18"/>
                      <w:lang w:eastAsia="sl-SI"/>
                    </w:rPr>
                    <w:t>o blaga) na strehe javnih stavb z izkazom kon</w:t>
                  </w:r>
                  <w:r w:rsidRPr="00BE3F43">
                    <w:rPr>
                      <w:rFonts w:ascii="Arial" w:eastAsia="Times New Roman" w:hAnsi="Arial" w:cs="Arial" w:hint="eastAsia"/>
                      <w:color w:val="222133"/>
                      <w:sz w:val="18"/>
                      <w:szCs w:val="18"/>
                      <w:lang w:eastAsia="sl-SI"/>
                    </w:rPr>
                    <w:t>č</w:t>
                  </w:r>
                  <w:r w:rsidRPr="00BE3F43">
                    <w:rPr>
                      <w:rFonts w:ascii="Arial" w:eastAsia="Times New Roman" w:hAnsi="Arial" w:cs="Arial"/>
                      <w:color w:val="222133"/>
                      <w:sz w:val="18"/>
                      <w:szCs w:val="18"/>
                      <w:lang w:eastAsia="sl-SI"/>
                    </w:rPr>
                    <w:t>ne skupne mo</w:t>
                  </w:r>
                  <w:r w:rsidRPr="00BE3F43">
                    <w:rPr>
                      <w:rFonts w:ascii="Arial" w:eastAsia="Times New Roman" w:hAnsi="Arial" w:cs="Arial" w:hint="eastAsia"/>
                      <w:color w:val="222133"/>
                      <w:sz w:val="18"/>
                      <w:szCs w:val="18"/>
                      <w:lang w:eastAsia="sl-SI"/>
                    </w:rPr>
                    <w:t>č</w:t>
                  </w:r>
                  <w:r w:rsidRPr="00BE3F43">
                    <w:rPr>
                      <w:rFonts w:ascii="Arial" w:eastAsia="Times New Roman" w:hAnsi="Arial" w:cs="Arial"/>
                      <w:color w:val="222133"/>
                      <w:sz w:val="18"/>
                      <w:szCs w:val="18"/>
                      <w:lang w:eastAsia="sl-SI"/>
                    </w:rPr>
                    <w:t>i SE najmanj 40 kW</w:t>
                  </w:r>
                  <w:r w:rsidRPr="00BE3F43">
                    <w:rPr>
                      <w:rFonts w:ascii="Arial" w:eastAsia="Times New Roman" w:hAnsi="Arial" w:cs="Arial" w:hint="eastAsia"/>
                      <w:color w:val="222133"/>
                      <w:sz w:val="18"/>
                      <w:szCs w:val="18"/>
                      <w:lang w:eastAsia="sl-SI"/>
                    </w:rPr>
                    <w:t>«</w:t>
                  </w:r>
                  <w:r w:rsidRPr="00BE3F43">
                    <w:rPr>
                      <w:rFonts w:ascii="Arial" w:eastAsia="Times New Roman" w:hAnsi="Arial" w:cs="Arial"/>
                      <w:color w:val="222133"/>
                      <w:sz w:val="18"/>
                      <w:szCs w:val="18"/>
                      <w:lang w:eastAsia="sl-SI"/>
                    </w:rPr>
                    <w:br/>
                  </w:r>
                  <w:r w:rsidRPr="00BE3F43">
                    <w:rPr>
                      <w:rFonts w:ascii="Arial" w:eastAsia="Times New Roman" w:hAnsi="Arial" w:cs="Arial" w:hint="eastAsia"/>
                      <w:color w:val="222133"/>
                      <w:sz w:val="18"/>
                      <w:szCs w:val="18"/>
                      <w:lang w:eastAsia="sl-SI"/>
                    </w:rPr>
                    <w:t>•</w:t>
                  </w:r>
                  <w:r w:rsidRPr="00BE3F43">
                    <w:rPr>
                      <w:rFonts w:ascii="Arial" w:eastAsia="Times New Roman" w:hAnsi="Arial" w:cs="Arial"/>
                      <w:color w:val="222133"/>
                      <w:sz w:val="18"/>
                      <w:szCs w:val="18"/>
                      <w:lang w:eastAsia="sl-SI"/>
                    </w:rPr>
                    <w:t xml:space="preserve"> 1 referenco za izvedbo postavitve son</w:t>
                  </w:r>
                  <w:r w:rsidRPr="00BE3F43">
                    <w:rPr>
                      <w:rFonts w:ascii="Arial" w:eastAsia="Times New Roman" w:hAnsi="Arial" w:cs="Arial" w:hint="eastAsia"/>
                      <w:color w:val="222133"/>
                      <w:sz w:val="18"/>
                      <w:szCs w:val="18"/>
                      <w:lang w:eastAsia="sl-SI"/>
                    </w:rPr>
                    <w:t>č</w:t>
                  </w:r>
                  <w:r w:rsidRPr="00BE3F43">
                    <w:rPr>
                      <w:rFonts w:ascii="Arial" w:eastAsia="Times New Roman" w:hAnsi="Arial" w:cs="Arial"/>
                      <w:color w:val="222133"/>
                      <w:sz w:val="18"/>
                      <w:szCs w:val="18"/>
                      <w:lang w:eastAsia="sl-SI"/>
                    </w:rPr>
                    <w:t>ne elektrarne (ki vklju</w:t>
                  </w:r>
                  <w:r w:rsidRPr="00BE3F43">
                    <w:rPr>
                      <w:rFonts w:ascii="Arial" w:eastAsia="Times New Roman" w:hAnsi="Arial" w:cs="Arial" w:hint="eastAsia"/>
                      <w:color w:val="222133"/>
                      <w:sz w:val="18"/>
                      <w:szCs w:val="18"/>
                      <w:lang w:eastAsia="sl-SI"/>
                    </w:rPr>
                    <w:t>č</w:t>
                  </w:r>
                  <w:r w:rsidRPr="00BE3F43">
                    <w:rPr>
                      <w:rFonts w:ascii="Arial" w:eastAsia="Times New Roman" w:hAnsi="Arial" w:cs="Arial"/>
                      <w:color w:val="222133"/>
                      <w:sz w:val="18"/>
                      <w:szCs w:val="18"/>
                      <w:lang w:eastAsia="sl-SI"/>
                    </w:rPr>
                    <w:t>ujejo dobavo in monta</w:t>
                  </w:r>
                  <w:r w:rsidRPr="00BE3F43">
                    <w:rPr>
                      <w:rFonts w:ascii="Arial" w:eastAsia="Times New Roman" w:hAnsi="Arial" w:cs="Arial" w:hint="eastAsia"/>
                      <w:color w:val="222133"/>
                      <w:sz w:val="18"/>
                      <w:szCs w:val="18"/>
                      <w:lang w:eastAsia="sl-SI"/>
                    </w:rPr>
                    <w:t>ž</w:t>
                  </w:r>
                  <w:r w:rsidRPr="00BE3F43">
                    <w:rPr>
                      <w:rFonts w:ascii="Arial" w:eastAsia="Times New Roman" w:hAnsi="Arial" w:cs="Arial"/>
                      <w:color w:val="222133"/>
                      <w:sz w:val="18"/>
                      <w:szCs w:val="18"/>
                      <w:lang w:eastAsia="sl-SI"/>
                    </w:rPr>
                    <w:t>o blaga) na strehe stavb z izkazom kon</w:t>
                  </w:r>
                  <w:r w:rsidRPr="00BE3F43">
                    <w:rPr>
                      <w:rFonts w:ascii="Arial" w:eastAsia="Times New Roman" w:hAnsi="Arial" w:cs="Arial" w:hint="eastAsia"/>
                      <w:color w:val="222133"/>
                      <w:sz w:val="18"/>
                      <w:szCs w:val="18"/>
                      <w:lang w:eastAsia="sl-SI"/>
                    </w:rPr>
                    <w:t>č</w:t>
                  </w:r>
                  <w:r w:rsidRPr="00BE3F43">
                    <w:rPr>
                      <w:rFonts w:ascii="Arial" w:eastAsia="Times New Roman" w:hAnsi="Arial" w:cs="Arial"/>
                      <w:color w:val="222133"/>
                      <w:sz w:val="18"/>
                      <w:szCs w:val="18"/>
                      <w:lang w:eastAsia="sl-SI"/>
                    </w:rPr>
                    <w:t>ne skupne mo</w:t>
                  </w:r>
                  <w:r w:rsidRPr="00BE3F43">
                    <w:rPr>
                      <w:rFonts w:ascii="Arial" w:eastAsia="Times New Roman" w:hAnsi="Arial" w:cs="Arial" w:hint="eastAsia"/>
                      <w:color w:val="222133"/>
                      <w:sz w:val="18"/>
                      <w:szCs w:val="18"/>
                      <w:lang w:eastAsia="sl-SI"/>
                    </w:rPr>
                    <w:t>č</w:t>
                  </w:r>
                  <w:r w:rsidRPr="00BE3F43">
                    <w:rPr>
                      <w:rFonts w:ascii="Arial" w:eastAsia="Times New Roman" w:hAnsi="Arial" w:cs="Arial"/>
                      <w:color w:val="222133"/>
                      <w:sz w:val="18"/>
                      <w:szCs w:val="18"/>
                      <w:lang w:eastAsia="sl-SI"/>
                    </w:rPr>
                    <w:t>i SE najmanj 300 kW</w:t>
                  </w:r>
                  <w:r w:rsidRPr="00BE3F43">
                    <w:rPr>
                      <w:rFonts w:ascii="Arial" w:eastAsia="Times New Roman" w:hAnsi="Arial" w:cs="Arial" w:hint="eastAsia"/>
                      <w:color w:val="222133"/>
                      <w:sz w:val="18"/>
                      <w:szCs w:val="18"/>
                      <w:lang w:eastAsia="sl-SI"/>
                    </w:rPr>
                    <w:t>«</w:t>
                  </w:r>
                  <w:r w:rsidRPr="00BE3F43">
                    <w:rPr>
                      <w:rFonts w:ascii="Arial" w:eastAsia="Times New Roman" w:hAnsi="Arial" w:cs="Arial"/>
                      <w:color w:val="222133"/>
                      <w:sz w:val="18"/>
                      <w:szCs w:val="18"/>
                      <w:lang w:eastAsia="sl-SI"/>
                    </w:rPr>
                    <w:br/>
                  </w:r>
                </w:p>
              </w:tc>
            </w:tr>
            <w:tr w:rsidR="004D35D0" w:rsidRPr="004D3AE0" w14:paraId="3B70A87A" w14:textId="77777777">
              <w:tc>
                <w:tcPr>
                  <w:tcW w:w="0" w:type="auto"/>
                  <w:tcMar>
                    <w:top w:w="0" w:type="auto"/>
                    <w:bottom w:w="0" w:type="auto"/>
                  </w:tcMar>
                </w:tcPr>
                <w:p w14:paraId="36F04AC1" w14:textId="27C87E67" w:rsidR="004D35D0" w:rsidRPr="00BE3F43" w:rsidRDefault="004D35D0" w:rsidP="004D35D0">
                  <w:pPr>
                    <w:rPr>
                      <w:rFonts w:ascii="Arial" w:hAnsi="Arial" w:cs="Arial"/>
                      <w:sz w:val="18"/>
                      <w:szCs w:val="18"/>
                    </w:rPr>
                  </w:pPr>
                </w:p>
              </w:tc>
            </w:tr>
          </w:tbl>
          <w:p w14:paraId="6BFC2C68" w14:textId="77777777" w:rsidR="00B75766" w:rsidRPr="00303F17" w:rsidRDefault="00B75766">
            <w:pPr>
              <w:rPr>
                <w:color w:val="FF0000"/>
              </w:rPr>
            </w:pPr>
          </w:p>
        </w:tc>
      </w:tr>
      <w:tr w:rsidR="00B75766" w14:paraId="49C4365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C954C8" w14:textId="77777777" w:rsidR="00B75766" w:rsidRDefault="00A0468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67C7D" w14:textId="77777777" w:rsidR="00B75766" w:rsidRPr="004D3AE0" w:rsidRDefault="00A0468F">
            <w:pPr>
              <w:spacing w:before="135" w:after="135"/>
              <w:jc w:val="both"/>
              <w:textAlignment w:val="center"/>
            </w:pPr>
            <w:r w:rsidRPr="004D3AE0">
              <w:rPr>
                <w:rFonts w:ascii="Arial" w:hAnsi="Arial" w:cs="Arial"/>
                <w:position w:val="-2"/>
                <w:sz w:val="18"/>
                <w:szCs w:val="18"/>
              </w:rPr>
              <w:t>Ponudnik mora predložiti podpisan ter žigosan obrazec Krovne izjave in ESPD s podpisom katerega izjavlja, da izpolnjuje navedeni pogoj poleg pa predložiti dokazila:</w:t>
            </w:r>
          </w:p>
          <w:tbl>
            <w:tblPr>
              <w:tblStyle w:val="NormalTablePHPDOCX"/>
              <w:tblW w:w="5000" w:type="pct"/>
              <w:tblLook w:val="04A0" w:firstRow="1" w:lastRow="0" w:firstColumn="1" w:lastColumn="0" w:noHBand="0" w:noVBand="1"/>
            </w:tblPr>
            <w:tblGrid>
              <w:gridCol w:w="7224"/>
            </w:tblGrid>
            <w:tr w:rsidR="004D3AE0" w:rsidRPr="004D3AE0" w14:paraId="610A7964"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5298"/>
                  </w:tblGrid>
                  <w:tr w:rsidR="004D3AE0" w:rsidRPr="004D3AE0" w14:paraId="75FCE5AA" w14:textId="77777777">
                    <w:tc>
                      <w:tcPr>
                        <w:tcW w:w="0" w:type="auto"/>
                        <w:tcMar>
                          <w:top w:w="0" w:type="auto"/>
                          <w:bottom w:w="0" w:type="auto"/>
                        </w:tcMar>
                      </w:tcPr>
                      <w:p w14:paraId="36A27664" w14:textId="77777777" w:rsidR="00B75766" w:rsidRPr="004D3AE0" w:rsidRDefault="00A0468F" w:rsidP="00B3411F">
                        <w:pPr>
                          <w:numPr>
                            <w:ilvl w:val="0"/>
                            <w:numId w:val="15"/>
                          </w:numPr>
                          <w:rPr>
                            <w:rFonts w:ascii="Arial" w:hAnsi="Arial" w:cs="Arial"/>
                            <w:sz w:val="18"/>
                            <w:szCs w:val="18"/>
                          </w:rPr>
                        </w:pPr>
                        <w:r w:rsidRPr="004D3AE0">
                          <w:rPr>
                            <w:rFonts w:ascii="Arial" w:hAnsi="Arial" w:cs="Arial"/>
                            <w:position w:val="-2"/>
                            <w:sz w:val="18"/>
                            <w:szCs w:val="18"/>
                          </w:rPr>
                          <w:t xml:space="preserve">seznam referenc (referenčna lista) za </w:t>
                        </w:r>
                        <w:proofErr w:type="spellStart"/>
                        <w:r w:rsidRPr="004D3AE0">
                          <w:rPr>
                            <w:rFonts w:ascii="Arial" w:hAnsi="Arial" w:cs="Arial"/>
                            <w:position w:val="-2"/>
                            <w:sz w:val="18"/>
                            <w:szCs w:val="18"/>
                          </w:rPr>
                          <w:t>gosp.subjekt</w:t>
                        </w:r>
                        <w:proofErr w:type="spellEnd"/>
                        <w:r w:rsidRPr="004D3AE0">
                          <w:rPr>
                            <w:rFonts w:ascii="Arial" w:hAnsi="Arial" w:cs="Arial"/>
                            <w:position w:val="-2"/>
                            <w:sz w:val="18"/>
                            <w:szCs w:val="18"/>
                          </w:rPr>
                          <w:t xml:space="preserve"> in</w:t>
                        </w:r>
                      </w:p>
                      <w:p w14:paraId="11A4AFE7" w14:textId="12909035" w:rsidR="00B75766" w:rsidRPr="004D3AE0" w:rsidRDefault="00A0468F" w:rsidP="00B3411F">
                        <w:pPr>
                          <w:numPr>
                            <w:ilvl w:val="0"/>
                            <w:numId w:val="15"/>
                          </w:numPr>
                          <w:rPr>
                            <w:rFonts w:ascii="Arial" w:hAnsi="Arial" w:cs="Arial"/>
                            <w:sz w:val="18"/>
                            <w:szCs w:val="18"/>
                          </w:rPr>
                        </w:pPr>
                        <w:r w:rsidRPr="004D3AE0">
                          <w:rPr>
                            <w:rFonts w:ascii="Arial" w:hAnsi="Arial" w:cs="Arial"/>
                            <w:position w:val="-2"/>
                            <w:sz w:val="18"/>
                            <w:szCs w:val="18"/>
                          </w:rPr>
                          <w:t xml:space="preserve">potrjene referenčne izjave </w:t>
                        </w:r>
                        <w:r w:rsidRPr="00BE3F43">
                          <w:rPr>
                            <w:rFonts w:ascii="Arial" w:hAnsi="Arial" w:cs="Arial"/>
                            <w:b/>
                            <w:bCs/>
                            <w:position w:val="-2"/>
                            <w:sz w:val="18"/>
                            <w:szCs w:val="18"/>
                          </w:rPr>
                          <w:t>naročnikov (investitorjev)</w:t>
                        </w:r>
                        <w:r w:rsidRPr="004D3AE0">
                          <w:rPr>
                            <w:rFonts w:ascii="Arial" w:hAnsi="Arial" w:cs="Arial"/>
                            <w:position w:val="-2"/>
                            <w:sz w:val="18"/>
                            <w:szCs w:val="18"/>
                          </w:rPr>
                          <w:t> </w:t>
                        </w:r>
                      </w:p>
                    </w:tc>
                  </w:tr>
                </w:tbl>
                <w:p w14:paraId="0203A62B" w14:textId="77777777" w:rsidR="00B75766" w:rsidRPr="004D3AE0" w:rsidRDefault="00B75766"/>
              </w:tc>
            </w:tr>
          </w:tbl>
          <w:p w14:paraId="24DE17BB" w14:textId="77777777" w:rsidR="001C5AB0" w:rsidRDefault="001C5AB0">
            <w:pPr>
              <w:rPr>
                <w:rFonts w:ascii="Arial" w:hAnsi="Arial" w:cs="Arial"/>
                <w:b/>
                <w:bCs/>
                <w:color w:val="FF0000"/>
                <w:position w:val="-2"/>
                <w:sz w:val="18"/>
                <w:szCs w:val="18"/>
                <w:u w:val="single"/>
              </w:rPr>
            </w:pPr>
          </w:p>
          <w:p w14:paraId="69DFCCE4" w14:textId="7B0FB6A0" w:rsidR="00B75766" w:rsidRPr="004D3AE0" w:rsidRDefault="001C5AB0">
            <w:r w:rsidRPr="00C66529">
              <w:rPr>
                <w:rFonts w:ascii="Arial" w:hAnsi="Arial" w:cs="Arial"/>
                <w:b/>
                <w:bCs/>
                <w:color w:val="FF0000"/>
                <w:position w:val="-2"/>
                <w:sz w:val="18"/>
                <w:szCs w:val="18"/>
                <w:u w:val="single"/>
              </w:rPr>
              <w:lastRenderedPageBreak/>
              <w:t>Referenčni posel mora biti potrjen s strani končnega naročnika - investitorja posla in ne npr. s strani glavnega izvajalca posla</w:t>
            </w:r>
            <w:r>
              <w:rPr>
                <w:rFonts w:ascii="Arial" w:hAnsi="Arial" w:cs="Arial"/>
                <w:b/>
                <w:bCs/>
                <w:color w:val="FF0000"/>
                <w:position w:val="-2"/>
                <w:sz w:val="18"/>
                <w:szCs w:val="18"/>
                <w:u w:val="single"/>
              </w:rPr>
              <w:t>!</w:t>
            </w:r>
          </w:p>
        </w:tc>
      </w:tr>
      <w:tr w:rsidR="00B75766" w14:paraId="624DD7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64CC6C" w14:textId="77777777" w:rsidR="00B75766" w:rsidRDefault="00A0468F">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2FC8A" w14:textId="77777777" w:rsidR="00B75766" w:rsidRPr="004D3AE0" w:rsidRDefault="00A0468F">
            <w:pPr>
              <w:spacing w:before="135" w:after="135"/>
              <w:jc w:val="both"/>
              <w:textAlignment w:val="center"/>
            </w:pPr>
            <w:r w:rsidRPr="004D3AE0">
              <w:rPr>
                <w:rFonts w:ascii="Arial" w:hAnsi="Arial" w:cs="Arial"/>
                <w:position w:val="-2"/>
                <w:sz w:val="18"/>
                <w:szCs w:val="18"/>
              </w:rPr>
              <w:t>Skupina ponudnikov postavljeni pogoj izpolni skupaj ali preko kateregakoli člana skupine.</w:t>
            </w:r>
          </w:p>
          <w:p w14:paraId="2A9F018B" w14:textId="7FEE31C4" w:rsidR="00B75766" w:rsidRPr="004D3AE0" w:rsidRDefault="00A0468F">
            <w:pPr>
              <w:spacing w:before="135" w:after="135"/>
              <w:jc w:val="both"/>
              <w:textAlignment w:val="center"/>
            </w:pPr>
            <w:r w:rsidRPr="004D3AE0">
              <w:rPr>
                <w:rFonts w:ascii="Arial" w:hAnsi="Arial" w:cs="Arial"/>
                <w:position w:val="-2"/>
                <w:sz w:val="18"/>
                <w:szCs w:val="18"/>
              </w:rPr>
              <w:t>V kolikor ponudnik ponudbo oddaja s podizvajalci, lahko navedeni pogoj ponudnik izpolni tudi s podizvajalci, vendar le, če bo podizvajalec, katerega referenca se uporabi za dokazovanje izpolnitve pogoja dejansko izvajal predmetna dela, v primeru, da bo ponudnik izbran.</w:t>
            </w:r>
          </w:p>
          <w:p w14:paraId="310AE8F2" w14:textId="4A5D7F6C" w:rsidR="00B75766" w:rsidRPr="004D3AE0" w:rsidRDefault="00A0468F">
            <w:pPr>
              <w:spacing w:before="135" w:after="135"/>
              <w:jc w:val="both"/>
              <w:textAlignment w:val="center"/>
            </w:pPr>
            <w:r w:rsidRPr="004D3AE0">
              <w:rPr>
                <w:rFonts w:ascii="Arial" w:hAnsi="Arial" w:cs="Arial"/>
                <w:position w:val="-2"/>
                <w:sz w:val="18"/>
                <w:szCs w:val="18"/>
              </w:rPr>
              <w:t>Naročnik si pridržuje pravico, da navedene reference preveri sam pri investitorju ali ponudniku, in jih ne upošteva, v kolikor le-teh ne bo mogoče preveriti (preverba istovrstnosti referenčnih del in kakovosti izvedenih storitev) ali se pozivu naročnika ponudnik ali investitor ne bo odzval v opredeljenem času za odziv.</w:t>
            </w:r>
          </w:p>
          <w:p w14:paraId="0A974F47" w14:textId="77777777" w:rsidR="00B75766" w:rsidRPr="004D3AE0" w:rsidRDefault="00A0468F">
            <w:pPr>
              <w:spacing w:before="135" w:after="135"/>
              <w:jc w:val="both"/>
              <w:textAlignment w:val="center"/>
            </w:pPr>
            <w:r w:rsidRPr="004D3AE0">
              <w:rPr>
                <w:rFonts w:ascii="Arial" w:hAnsi="Arial" w:cs="Arial"/>
                <w:position w:val="-2"/>
                <w:sz w:val="18"/>
                <w:szCs w:val="18"/>
              </w:rPr>
              <w:t>Za preverjanje referenc bo moral investitor ali ponudnik, na poziv naročnika v razumnem roku, predložiti referenčno izjavo investitorja.</w:t>
            </w:r>
          </w:p>
          <w:p w14:paraId="69C91595" w14:textId="77777777" w:rsidR="00B75766" w:rsidRPr="00BE3F43" w:rsidRDefault="00A0468F">
            <w:pPr>
              <w:spacing w:before="135" w:after="135"/>
              <w:jc w:val="both"/>
              <w:textAlignment w:val="center"/>
              <w:rPr>
                <w:u w:val="single"/>
              </w:rPr>
            </w:pPr>
            <w:r w:rsidRPr="004D3AE0">
              <w:rPr>
                <w:rFonts w:ascii="Arial" w:hAnsi="Arial" w:cs="Arial"/>
                <w:b/>
                <w:bCs/>
                <w:position w:val="-2"/>
                <w:sz w:val="18"/>
                <w:szCs w:val="18"/>
              </w:rPr>
              <w:br/>
            </w:r>
            <w:r w:rsidRPr="00BE3F43">
              <w:rPr>
                <w:rFonts w:ascii="Arial" w:hAnsi="Arial" w:cs="Arial"/>
                <w:b/>
                <w:bCs/>
                <w:color w:val="FF0000"/>
                <w:position w:val="-2"/>
                <w:sz w:val="18"/>
                <w:szCs w:val="18"/>
                <w:u w:val="single"/>
              </w:rPr>
              <w:t>Referenčni posel mora biti potrjen s strani končnega naročnika - investitorja posla in ne npr. s strani glavnega izvajalca posla.</w:t>
            </w:r>
          </w:p>
        </w:tc>
      </w:tr>
      <w:tr w:rsidR="00B75766" w14:paraId="243C99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46038A" w14:textId="77777777" w:rsidR="00B75766" w:rsidRDefault="00A0468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02A591" w14:textId="77777777" w:rsidR="00B75766" w:rsidRDefault="00A0468F">
            <w:pPr>
              <w:spacing w:before="135" w:after="135"/>
              <w:jc w:val="both"/>
              <w:textAlignment w:val="center"/>
            </w:pPr>
            <w:r>
              <w:rPr>
                <w:rFonts w:ascii="Arial" w:hAnsi="Arial" w:cs="Arial"/>
                <w:color w:val="000000"/>
                <w:position w:val="-2"/>
                <w:sz w:val="18"/>
                <w:szCs w:val="18"/>
              </w:rPr>
              <w:t>KUMULATIVNO izpolnjevanje pogoja</w:t>
            </w:r>
          </w:p>
          <w:p w14:paraId="2C967CC0" w14:textId="77777777" w:rsidR="00B75766" w:rsidRDefault="00A0468F">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  obrazec.</w:t>
            </w:r>
          </w:p>
        </w:tc>
      </w:tr>
      <w:tr w:rsidR="00B75766" w14:paraId="5BBDEC2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E3704F" w14:textId="77777777" w:rsidR="00B75766" w:rsidRDefault="00A0468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584F75" w14:textId="77777777" w:rsidR="00B75766" w:rsidRDefault="00A0468F">
            <w:pPr>
              <w:spacing w:before="135" w:after="135"/>
              <w:jc w:val="both"/>
              <w:textAlignment w:val="center"/>
            </w:pPr>
            <w:r>
              <w:rPr>
                <w:rFonts w:ascii="Arial" w:hAnsi="Arial" w:cs="Arial"/>
                <w:color w:val="000000"/>
                <w:position w:val="-2"/>
                <w:sz w:val="18"/>
                <w:szCs w:val="18"/>
              </w:rPr>
              <w:t>KUMULATIVNO izpolnjevanje pogoja</w:t>
            </w:r>
          </w:p>
          <w:p w14:paraId="61ECFD4A" w14:textId="77777777" w:rsidR="00B75766" w:rsidRDefault="00A0468F">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  obrazec.</w:t>
            </w:r>
          </w:p>
        </w:tc>
      </w:tr>
    </w:tbl>
    <w:p w14:paraId="20198011" w14:textId="77777777" w:rsidR="00B75766" w:rsidRDefault="00B75766"/>
    <w:tbl>
      <w:tblPr>
        <w:tblStyle w:val="NormalTablePHPDOCX"/>
        <w:tblW w:w="9300" w:type="dxa"/>
        <w:tblInd w:w="108" w:type="dxa"/>
        <w:tblLook w:val="04A0" w:firstRow="1" w:lastRow="0" w:firstColumn="1" w:lastColumn="0" w:noHBand="0" w:noVBand="1"/>
      </w:tblPr>
      <w:tblGrid>
        <w:gridCol w:w="1860"/>
        <w:gridCol w:w="7440"/>
      </w:tblGrid>
      <w:tr w:rsidR="00B75766" w14:paraId="331B7282"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D52D53C" w14:textId="77777777" w:rsidR="00B75766" w:rsidRDefault="00A0468F">
            <w:pPr>
              <w:jc w:val="center"/>
            </w:pPr>
            <w:r>
              <w:rPr>
                <w:rFonts w:ascii="Arial" w:hAnsi="Arial" w:cs="Arial"/>
                <w:b/>
                <w:bCs/>
                <w:color w:val="FFFFFF"/>
                <w:position w:val="-2"/>
                <w:sz w:val="18"/>
                <w:szCs w:val="18"/>
              </w:rPr>
              <w:t>POGOJ 6</w:t>
            </w:r>
            <w:r>
              <w:rPr>
                <w:rFonts w:ascii="Arial" w:hAnsi="Arial" w:cs="Arial"/>
                <w:b/>
                <w:bCs/>
                <w:color w:val="FFFFFF"/>
                <w:position w:val="-2"/>
                <w:sz w:val="18"/>
                <w:szCs w:val="18"/>
              </w:rPr>
              <w:br/>
              <w:t xml:space="preserve">Izpolnjevanje temeljnih </w:t>
            </w:r>
            <w:proofErr w:type="spellStart"/>
            <w:r>
              <w:rPr>
                <w:rFonts w:ascii="Arial" w:hAnsi="Arial" w:cs="Arial"/>
                <w:b/>
                <w:bCs/>
                <w:color w:val="FFFFFF"/>
                <w:position w:val="-2"/>
                <w:sz w:val="18"/>
                <w:szCs w:val="18"/>
              </w:rPr>
              <w:t>okoljskih</w:t>
            </w:r>
            <w:proofErr w:type="spellEnd"/>
            <w:r>
              <w:rPr>
                <w:rFonts w:ascii="Arial" w:hAnsi="Arial" w:cs="Arial"/>
                <w:b/>
                <w:bCs/>
                <w:color w:val="FFFFFF"/>
                <w:position w:val="-2"/>
                <w:sz w:val="18"/>
                <w:szCs w:val="18"/>
              </w:rPr>
              <w:t xml:space="preserve"> zahtev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CB1618" w14:textId="77777777" w:rsidR="00B75766" w:rsidRDefault="00A0468F">
            <w:pPr>
              <w:spacing w:before="135" w:after="135"/>
              <w:jc w:val="both"/>
              <w:textAlignment w:val="center"/>
            </w:pPr>
            <w:r w:rsidRPr="004D3AE0">
              <w:rPr>
                <w:rFonts w:cs="Helvetica"/>
                <w:position w:val="-2"/>
                <w:sz w:val="18"/>
                <w:szCs w:val="18"/>
              </w:rPr>
              <w:t>Gospodarski subjekt zagotavlja, da bo v primeru izbora dela in dobavo blaga (kjer je to primerno in zahtevano po Uredbi o zelenem JN)  izvajal na način, da bodo dela in dobavljeno blago  skladna z določili Uredbe o zelenem javnem naročanju.</w:t>
            </w:r>
          </w:p>
        </w:tc>
      </w:tr>
      <w:tr w:rsidR="00B75766" w14:paraId="15434B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04AC42" w14:textId="77777777" w:rsidR="00B75766" w:rsidRDefault="00A0468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51414F" w14:textId="77777777" w:rsidR="00B75766" w:rsidRDefault="00A0468F">
            <w:pPr>
              <w:spacing w:before="135" w:after="135"/>
              <w:jc w:val="both"/>
              <w:textAlignment w:val="center"/>
            </w:pPr>
            <w:r>
              <w:rPr>
                <w:rFonts w:cs="Helvetica"/>
                <w:color w:val="000000"/>
                <w:position w:val="-2"/>
                <w:sz w:val="18"/>
                <w:szCs w:val="18"/>
              </w:rPr>
              <w:t>Izpolnjena in podpisana obrazca KROVNA IZJAVA in ESPD.</w:t>
            </w:r>
          </w:p>
        </w:tc>
      </w:tr>
      <w:tr w:rsidR="00B75766" w14:paraId="51041A3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BA9C09" w14:textId="77777777" w:rsidR="00B75766" w:rsidRDefault="00A0468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5BBA39" w14:textId="6FF81CBE" w:rsidR="00B75766" w:rsidRDefault="00A0468F" w:rsidP="00303F17">
            <w:pPr>
              <w:jc w:val="both"/>
              <w:textAlignment w:val="center"/>
            </w:pPr>
            <w:r>
              <w:rPr>
                <w:rFonts w:ascii="Arial" w:hAnsi="Arial" w:cs="Arial"/>
                <w:color w:val="000000"/>
                <w:position w:val="-2"/>
                <w:sz w:val="18"/>
                <w:szCs w:val="18"/>
              </w:rPr>
              <w:t>  /</w:t>
            </w:r>
          </w:p>
        </w:tc>
      </w:tr>
      <w:tr w:rsidR="00B75766" w14:paraId="67535EA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6E6CF9" w14:textId="77777777" w:rsidR="00B75766" w:rsidRDefault="00A0468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5760C1" w14:textId="77777777" w:rsidR="00B75766" w:rsidRDefault="00A0468F">
            <w:pPr>
              <w:spacing w:before="135" w:after="135"/>
              <w:jc w:val="both"/>
              <w:textAlignment w:val="center"/>
            </w:pPr>
            <w:r>
              <w:rPr>
                <w:rFonts w:ascii="Arial" w:hAnsi="Arial" w:cs="Arial"/>
                <w:color w:val="000000"/>
                <w:position w:val="-2"/>
                <w:sz w:val="18"/>
                <w:szCs w:val="18"/>
              </w:rPr>
              <w:t>MORAJO izpolnjevati pogoj</w:t>
            </w:r>
          </w:p>
          <w:p w14:paraId="6B278CD9" w14:textId="77777777" w:rsidR="00B75766" w:rsidRDefault="00A0468F">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  obrazec.</w:t>
            </w:r>
          </w:p>
        </w:tc>
      </w:tr>
      <w:tr w:rsidR="00B75766" w14:paraId="34428A7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626C29" w14:textId="77777777" w:rsidR="00B75766" w:rsidRDefault="00A0468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C054F" w14:textId="77777777" w:rsidR="00B75766" w:rsidRDefault="00A0468F">
            <w:pPr>
              <w:spacing w:before="135" w:after="135"/>
              <w:jc w:val="both"/>
              <w:textAlignment w:val="center"/>
            </w:pPr>
            <w:r>
              <w:rPr>
                <w:rFonts w:ascii="Arial" w:hAnsi="Arial" w:cs="Arial"/>
                <w:color w:val="000000"/>
                <w:position w:val="-2"/>
                <w:sz w:val="18"/>
                <w:szCs w:val="18"/>
              </w:rPr>
              <w:t>MORAJO izpolnjevati pogoj</w:t>
            </w:r>
          </w:p>
          <w:p w14:paraId="69C48C2D" w14:textId="77777777" w:rsidR="00B75766" w:rsidRDefault="00A0468F">
            <w:pPr>
              <w:spacing w:before="135" w:after="135"/>
              <w:jc w:val="both"/>
              <w:textAlignment w:val="center"/>
            </w:pPr>
            <w:r>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 in ESPD s podpisom katerega izjavlja, da izpolnjuje navedeni pogoj  obrazec.</w:t>
            </w:r>
          </w:p>
        </w:tc>
      </w:tr>
    </w:tbl>
    <w:p w14:paraId="77C5E0B2" w14:textId="77777777" w:rsidR="00B75766" w:rsidRDefault="00B75766">
      <w:pPr>
        <w:sectPr w:rsidR="00B75766" w:rsidSect="00D931BF">
          <w:pgSz w:w="11906" w:h="16838"/>
          <w:pgMar w:top="1418" w:right="1418" w:bottom="1418" w:left="1418" w:header="567" w:footer="680" w:gutter="0"/>
          <w:cols w:space="708"/>
          <w:docGrid w:linePitch="360"/>
        </w:sectPr>
      </w:pPr>
    </w:p>
    <w:p w14:paraId="7D4A1016" w14:textId="77777777" w:rsidR="00A0468F" w:rsidRPr="00141928" w:rsidRDefault="00A0468F"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B75766" w14:paraId="55F4164B" w14:textId="77777777">
        <w:tc>
          <w:tcPr>
            <w:tcW w:w="0" w:type="auto"/>
            <w:shd w:val="clear" w:color="auto" w:fill="000000"/>
            <w:tcMar>
              <w:top w:w="150" w:type="dxa"/>
              <w:bottom w:w="150" w:type="dxa"/>
            </w:tcMar>
            <w:vAlign w:val="center"/>
          </w:tcPr>
          <w:p w14:paraId="1D580CE9" w14:textId="77777777" w:rsidR="00B75766" w:rsidRDefault="00A0468F">
            <w:pPr>
              <w:jc w:val="center"/>
            </w:pPr>
            <w:r>
              <w:rPr>
                <w:rFonts w:ascii="Arial" w:hAnsi="Arial" w:cs="Arial"/>
                <w:b/>
                <w:bCs/>
                <w:color w:val="FFFFFF"/>
                <w:position w:val="-2"/>
                <w:sz w:val="18"/>
                <w:szCs w:val="18"/>
                <w:shd w:val="clear" w:color="auto" w:fill="000000"/>
              </w:rPr>
              <w:t>Zavarovanje za resnost ponudbe</w:t>
            </w:r>
          </w:p>
        </w:tc>
      </w:tr>
    </w:tbl>
    <w:p w14:paraId="1008184F" w14:textId="77777777" w:rsidR="00B75766" w:rsidRDefault="00A0468F">
      <w:pPr>
        <w:spacing w:before="225" w:after="225" w:line="240" w:lineRule="auto"/>
        <w:jc w:val="both"/>
      </w:pPr>
      <w:r>
        <w:rPr>
          <w:rFonts w:ascii="Arial" w:hAnsi="Arial" w:cs="Arial"/>
          <w:color w:val="000000"/>
          <w:sz w:val="18"/>
          <w:szCs w:val="18"/>
        </w:rPr>
        <w:t>Instrument zavarovanja: Izjava ponudnika</w:t>
      </w:r>
    </w:p>
    <w:p w14:paraId="2199591B" w14:textId="77777777" w:rsidR="00B75766" w:rsidRDefault="00A0468F">
      <w:pPr>
        <w:spacing w:before="225" w:after="225" w:line="240" w:lineRule="auto"/>
        <w:jc w:val="both"/>
      </w:pPr>
      <w:r>
        <w:rPr>
          <w:rFonts w:ascii="Arial" w:hAnsi="Arial" w:cs="Arial"/>
          <w:color w:val="000000"/>
          <w:sz w:val="18"/>
          <w:szCs w:val="18"/>
        </w:rPr>
        <w:t>Višina zavarovanja: Izjava ponudnika</w:t>
      </w:r>
    </w:p>
    <w:p w14:paraId="12FC2273" w14:textId="77777777" w:rsidR="00B75766" w:rsidRDefault="00A0468F">
      <w:pPr>
        <w:spacing w:before="225" w:after="225" w:line="240" w:lineRule="auto"/>
        <w:jc w:val="both"/>
      </w:pPr>
      <w:r>
        <w:rPr>
          <w:rFonts w:ascii="Arial" w:hAnsi="Arial" w:cs="Arial"/>
          <w:color w:val="000000"/>
          <w:sz w:val="18"/>
          <w:szCs w:val="18"/>
        </w:rPr>
        <w:t>Čas veljavnosti: Izjava ponudnika</w:t>
      </w:r>
    </w:p>
    <w:p w14:paraId="6DC24DBF" w14:textId="77777777" w:rsidR="00B75766" w:rsidRPr="004D3AE0" w:rsidRDefault="00A0468F">
      <w:pPr>
        <w:spacing w:before="225" w:after="225" w:line="240" w:lineRule="auto"/>
        <w:jc w:val="both"/>
      </w:pPr>
      <w:r w:rsidRPr="004D3AE0">
        <w:rPr>
          <w:rFonts w:ascii="Arial" w:hAnsi="Arial" w:cs="Arial"/>
          <w:sz w:val="18"/>
          <w:szCs w:val="18"/>
        </w:rPr>
        <w:t>Naročnik od ponudnika ne zahteva instrumenta za zavarovanje resnosti ponudbe, vendar ga opozarja, da bo ponudnika v spodaj navedenih primerih uvrstil na lastno evidenco ponudnikov z negativnimi referencami  za obdobje 3 let: </w:t>
      </w:r>
    </w:p>
    <w:tbl>
      <w:tblPr>
        <w:tblStyle w:val="NormalTablePHPDOCX"/>
        <w:tblW w:w="0" w:type="auto"/>
        <w:tblInd w:w="108" w:type="dxa"/>
        <w:tblLook w:val="04A0" w:firstRow="1" w:lastRow="0" w:firstColumn="1" w:lastColumn="0" w:noHBand="0" w:noVBand="1"/>
      </w:tblPr>
      <w:tblGrid>
        <w:gridCol w:w="8962"/>
      </w:tblGrid>
      <w:tr w:rsidR="004D3AE0" w:rsidRPr="004D3AE0" w14:paraId="71C3D10B" w14:textId="77777777">
        <w:tc>
          <w:tcPr>
            <w:tcW w:w="0" w:type="auto"/>
            <w:tcMar>
              <w:top w:w="0" w:type="auto"/>
              <w:bottom w:w="0" w:type="auto"/>
            </w:tcMar>
          </w:tcPr>
          <w:p w14:paraId="522D8C86" w14:textId="77777777" w:rsidR="00B75766" w:rsidRPr="004D3AE0" w:rsidRDefault="00A0468F" w:rsidP="00B3411F">
            <w:pPr>
              <w:numPr>
                <w:ilvl w:val="0"/>
                <w:numId w:val="16"/>
              </w:numPr>
              <w:jc w:val="both"/>
              <w:rPr>
                <w:rFonts w:ascii="Arial" w:hAnsi="Arial" w:cs="Arial"/>
                <w:sz w:val="18"/>
                <w:szCs w:val="18"/>
              </w:rPr>
            </w:pPr>
            <w:r w:rsidRPr="004D3AE0">
              <w:rPr>
                <w:rFonts w:ascii="Arial" w:hAnsi="Arial" w:cs="Arial"/>
                <w:sz w:val="18"/>
                <w:szCs w:val="18"/>
              </w:rPr>
              <w:t>če ponudnik umakne ponudbo po poteku roka za prejem ponudb ali nedopustno spremeni ponudbo v času njene veljavnosti,</w:t>
            </w:r>
          </w:p>
          <w:p w14:paraId="3874DF80" w14:textId="77777777" w:rsidR="00B75766" w:rsidRPr="004D3AE0" w:rsidRDefault="00A0468F" w:rsidP="00B3411F">
            <w:pPr>
              <w:numPr>
                <w:ilvl w:val="0"/>
                <w:numId w:val="16"/>
              </w:numPr>
              <w:jc w:val="both"/>
              <w:rPr>
                <w:rFonts w:ascii="Arial" w:hAnsi="Arial" w:cs="Arial"/>
                <w:sz w:val="18"/>
                <w:szCs w:val="18"/>
              </w:rPr>
            </w:pPr>
            <w:r w:rsidRPr="004D3AE0">
              <w:rPr>
                <w:rFonts w:ascii="Arial" w:hAnsi="Arial" w:cs="Arial"/>
                <w:sz w:val="18"/>
                <w:szCs w:val="18"/>
              </w:rPr>
              <w:t>če ponudnik na poziv naročnika ne sklene pogodbe,</w:t>
            </w:r>
          </w:p>
          <w:p w14:paraId="76AEFDC6" w14:textId="77777777" w:rsidR="00B75766" w:rsidRPr="004D3AE0" w:rsidRDefault="00A0468F" w:rsidP="00B3411F">
            <w:pPr>
              <w:numPr>
                <w:ilvl w:val="0"/>
                <w:numId w:val="16"/>
              </w:numPr>
              <w:jc w:val="both"/>
              <w:rPr>
                <w:rFonts w:ascii="Arial" w:hAnsi="Arial" w:cs="Arial"/>
                <w:sz w:val="18"/>
                <w:szCs w:val="18"/>
              </w:rPr>
            </w:pPr>
            <w:r w:rsidRPr="004D3AE0">
              <w:rPr>
                <w:rFonts w:ascii="Arial" w:hAnsi="Arial" w:cs="Arial"/>
                <w:sz w:val="18"/>
                <w:szCs w:val="18"/>
              </w:rPr>
              <w:t>če ponudnik ne dostavi, ne dostavi pravočasno ali ne dostavi ustreznega zavarovanja za dobro izvedbo pogodbenih obveznosti,</w:t>
            </w:r>
          </w:p>
          <w:p w14:paraId="324A91B0" w14:textId="77777777" w:rsidR="00B75766" w:rsidRPr="004D3AE0" w:rsidRDefault="00A0468F" w:rsidP="00B3411F">
            <w:pPr>
              <w:numPr>
                <w:ilvl w:val="0"/>
                <w:numId w:val="16"/>
              </w:numPr>
              <w:jc w:val="both"/>
              <w:rPr>
                <w:rFonts w:ascii="Arial" w:hAnsi="Arial" w:cs="Arial"/>
                <w:sz w:val="18"/>
                <w:szCs w:val="18"/>
              </w:rPr>
            </w:pPr>
            <w:r w:rsidRPr="004D3AE0">
              <w:rPr>
                <w:rFonts w:ascii="Arial" w:hAnsi="Arial" w:cs="Arial"/>
                <w:sz w:val="18"/>
                <w:szCs w:val="18"/>
              </w:rPr>
              <w:t>v drugih primerih na strani ponudnika, zaradi katerih podpisana pogodba ne bi stopila v veljavo.</w:t>
            </w:r>
          </w:p>
        </w:tc>
      </w:tr>
    </w:tbl>
    <w:p w14:paraId="00379779" w14:textId="77777777" w:rsidR="00B75766" w:rsidRDefault="00B75766"/>
    <w:tbl>
      <w:tblPr>
        <w:tblStyle w:val="NormalTablePHPDOCX"/>
        <w:tblW w:w="2500" w:type="pct"/>
        <w:tblInd w:w="108" w:type="dxa"/>
        <w:tblLook w:val="04A0" w:firstRow="1" w:lastRow="0" w:firstColumn="1" w:lastColumn="0" w:noHBand="0" w:noVBand="1"/>
      </w:tblPr>
      <w:tblGrid>
        <w:gridCol w:w="4535"/>
      </w:tblGrid>
      <w:tr w:rsidR="00B75766" w14:paraId="68DE5AAF" w14:textId="77777777">
        <w:tc>
          <w:tcPr>
            <w:tcW w:w="0" w:type="auto"/>
            <w:shd w:val="clear" w:color="auto" w:fill="000000"/>
            <w:tcMar>
              <w:top w:w="150" w:type="dxa"/>
              <w:bottom w:w="150" w:type="dxa"/>
            </w:tcMar>
            <w:vAlign w:val="center"/>
          </w:tcPr>
          <w:p w14:paraId="6FBAB5D3" w14:textId="77777777" w:rsidR="00B75766" w:rsidRDefault="00A0468F">
            <w:pPr>
              <w:jc w:val="center"/>
            </w:pPr>
            <w:r>
              <w:rPr>
                <w:rFonts w:ascii="Arial" w:hAnsi="Arial" w:cs="Arial"/>
                <w:b/>
                <w:bCs/>
                <w:color w:val="FFFFFF"/>
                <w:position w:val="-2"/>
                <w:sz w:val="18"/>
                <w:szCs w:val="18"/>
                <w:shd w:val="clear" w:color="auto" w:fill="000000"/>
              </w:rPr>
              <w:t>Zavarovanje za dobro izvedbo</w:t>
            </w:r>
          </w:p>
        </w:tc>
      </w:tr>
    </w:tbl>
    <w:p w14:paraId="3549DD8B" w14:textId="77777777" w:rsidR="00B75766" w:rsidRDefault="00A0468F">
      <w:pPr>
        <w:spacing w:before="225" w:after="225" w:line="240" w:lineRule="auto"/>
        <w:jc w:val="both"/>
      </w:pPr>
      <w:r>
        <w:rPr>
          <w:rFonts w:ascii="Arial" w:hAnsi="Arial" w:cs="Arial"/>
          <w:color w:val="000000"/>
          <w:sz w:val="18"/>
          <w:szCs w:val="18"/>
        </w:rPr>
        <w:t>Instrument zavarovanja: bančna garancija / kavcijsko zavarovanje</w:t>
      </w:r>
    </w:p>
    <w:p w14:paraId="6DC4DB89" w14:textId="77777777" w:rsidR="00B75766" w:rsidRDefault="00A0468F">
      <w:pPr>
        <w:spacing w:before="225" w:after="225" w:line="240" w:lineRule="auto"/>
        <w:jc w:val="both"/>
      </w:pPr>
      <w:r>
        <w:rPr>
          <w:rFonts w:ascii="Arial" w:hAnsi="Arial" w:cs="Arial"/>
          <w:color w:val="000000"/>
          <w:sz w:val="18"/>
          <w:szCs w:val="18"/>
        </w:rPr>
        <w:t>Višina zavarovanja: 10% pogodbene vrednosti z DDV</w:t>
      </w:r>
    </w:p>
    <w:p w14:paraId="3426FFE5" w14:textId="65E215DD" w:rsidR="00B75766" w:rsidRDefault="00A0468F">
      <w:pPr>
        <w:spacing w:before="225" w:after="225" w:line="240" w:lineRule="auto"/>
        <w:jc w:val="both"/>
      </w:pPr>
      <w:r>
        <w:rPr>
          <w:rFonts w:ascii="Arial" w:hAnsi="Arial" w:cs="Arial"/>
          <w:color w:val="000000"/>
          <w:sz w:val="18"/>
          <w:szCs w:val="18"/>
        </w:rPr>
        <w:t xml:space="preserve">Čas veljavnosti: </w:t>
      </w:r>
      <w:r w:rsidR="00F475AF">
        <w:rPr>
          <w:rFonts w:ascii="Arial" w:hAnsi="Arial" w:cs="Arial"/>
          <w:color w:val="000000"/>
          <w:sz w:val="18"/>
          <w:szCs w:val="18"/>
        </w:rPr>
        <w:t>še najmanj 30 dni od prejema ustreznega zavarovanja za odpravo napak</w:t>
      </w:r>
    </w:p>
    <w:p w14:paraId="5733C809" w14:textId="77777777" w:rsidR="00B75766" w:rsidRDefault="00A0468F">
      <w:pPr>
        <w:spacing w:before="225" w:after="225" w:line="240" w:lineRule="auto"/>
        <w:jc w:val="both"/>
      </w:pPr>
      <w:r>
        <w:rPr>
          <w:rFonts w:ascii="Arial" w:hAnsi="Arial" w:cs="Arial"/>
          <w:color w:val="000000"/>
          <w:sz w:val="18"/>
          <w:szCs w:val="18"/>
        </w:rPr>
        <w:t>Zahtevanje dokazila: ni zahtevano dokazilo</w:t>
      </w:r>
    </w:p>
    <w:p w14:paraId="788DE4EC" w14:textId="2D6D9EF8" w:rsidR="00B75766" w:rsidRDefault="00A0468F">
      <w:pPr>
        <w:spacing w:before="225" w:after="225" w:line="240" w:lineRule="auto"/>
      </w:pPr>
      <w:r>
        <w:rPr>
          <w:rFonts w:ascii="Arial" w:hAnsi="Arial" w:cs="Arial"/>
          <w:color w:val="000000"/>
          <w:sz w:val="18"/>
          <w:szCs w:val="18"/>
        </w:rPr>
        <w:t>Ponudnik z oddajo ponudbe potrjuje, da bo naročniku izročil ustrezno zavarovanje. Ponudnik predloži v ponudbi zgolj parafiran vzorec zavarovanja.</w:t>
      </w:r>
    </w:p>
    <w:p w14:paraId="769421E6" w14:textId="61786835" w:rsidR="00B75766" w:rsidRDefault="00A0468F">
      <w:pPr>
        <w:spacing w:before="225" w:after="225" w:line="240" w:lineRule="auto"/>
        <w:rPr>
          <w:rFonts w:ascii="Arial" w:hAnsi="Arial" w:cs="Arial"/>
          <w:color w:val="000000"/>
          <w:sz w:val="18"/>
          <w:szCs w:val="18"/>
        </w:rPr>
      </w:pPr>
      <w:r>
        <w:rPr>
          <w:rFonts w:ascii="Arial" w:hAnsi="Arial" w:cs="Arial"/>
          <w:color w:val="000000"/>
          <w:sz w:val="18"/>
          <w:szCs w:val="18"/>
        </w:rPr>
        <w:t xml:space="preserve">Izbrani ponudnik mora najkasneje v 5 dneh po podpisu pogodbe naročniku </w:t>
      </w:r>
      <w:r w:rsidR="004B2F98">
        <w:rPr>
          <w:rFonts w:ascii="Arial" w:hAnsi="Arial" w:cs="Arial"/>
          <w:color w:val="000000"/>
          <w:sz w:val="18"/>
          <w:szCs w:val="18"/>
        </w:rPr>
        <w:t xml:space="preserve">dostaviti </w:t>
      </w:r>
      <w:r>
        <w:rPr>
          <w:rFonts w:ascii="Arial" w:hAnsi="Arial" w:cs="Arial"/>
          <w:color w:val="000000"/>
          <w:sz w:val="18"/>
          <w:szCs w:val="18"/>
        </w:rPr>
        <w:t>ustrezno zavarovanje. </w:t>
      </w:r>
    </w:p>
    <w:p w14:paraId="48878DA7" w14:textId="77777777" w:rsidR="009A7108" w:rsidRDefault="009A7108">
      <w:pPr>
        <w:spacing w:before="225" w:after="225" w:line="240" w:lineRule="auto"/>
        <w:rPr>
          <w:rFonts w:ascii="Arial" w:hAnsi="Arial" w:cs="Arial"/>
          <w:color w:val="000000"/>
          <w:sz w:val="18"/>
          <w:szCs w:val="18"/>
        </w:rPr>
      </w:pPr>
    </w:p>
    <w:p w14:paraId="5C502212" w14:textId="2110EA5F" w:rsidR="009A7108" w:rsidRPr="009A7108" w:rsidRDefault="009A7108">
      <w:pPr>
        <w:spacing w:before="225" w:after="225" w:line="240" w:lineRule="auto"/>
        <w:rPr>
          <w:rFonts w:ascii="Arial" w:hAnsi="Arial" w:cs="Arial"/>
          <w:color w:val="000000"/>
          <w:sz w:val="18"/>
          <w:szCs w:val="18"/>
        </w:rPr>
      </w:pPr>
      <w:r w:rsidRPr="009A7108">
        <w:rPr>
          <w:rFonts w:ascii="Arial" w:hAnsi="Arial" w:cs="Arial"/>
          <w:color w:val="000000"/>
          <w:sz w:val="18"/>
          <w:szCs w:val="18"/>
        </w:rPr>
        <w:t>Zavarovanje lahko naročnik vnovči brez predhodnega opomina izvajalcu.</w:t>
      </w:r>
    </w:p>
    <w:p w14:paraId="2F507A4C" w14:textId="369C94CD" w:rsidR="00110897" w:rsidRPr="004D3AE0" w:rsidRDefault="00110897">
      <w:pPr>
        <w:spacing w:before="225" w:after="225" w:line="240" w:lineRule="auto"/>
        <w:rPr>
          <w:rFonts w:ascii="Arial" w:hAnsi="Arial" w:cs="Arial"/>
          <w:sz w:val="18"/>
          <w:szCs w:val="18"/>
        </w:rPr>
      </w:pPr>
      <w:r w:rsidRPr="004D3AE0">
        <w:rPr>
          <w:rFonts w:ascii="Arial" w:hAnsi="Arial" w:cs="Arial"/>
          <w:sz w:val="18"/>
          <w:szCs w:val="18"/>
        </w:rPr>
        <w:t>Zavarovanje za dobro izvedbo pogodbenih obveznosti se lahko vnovči iz razlogov navedenih v zavarovanju, razpisu ali pogodbi, še zlasti pa:</w:t>
      </w:r>
    </w:p>
    <w:p w14:paraId="09D6A942" w14:textId="28CE58EC" w:rsidR="00110897" w:rsidRPr="004D3AE0" w:rsidRDefault="00110897" w:rsidP="00B3411F">
      <w:pPr>
        <w:pStyle w:val="Odstavekseznama"/>
        <w:numPr>
          <w:ilvl w:val="0"/>
          <w:numId w:val="46"/>
        </w:numPr>
        <w:spacing w:before="225" w:after="225" w:line="240" w:lineRule="auto"/>
        <w:rPr>
          <w:rFonts w:ascii="Arial" w:hAnsi="Arial" w:cs="Arial"/>
          <w:sz w:val="18"/>
          <w:szCs w:val="18"/>
        </w:rPr>
      </w:pPr>
      <w:r w:rsidRPr="004D3AE0">
        <w:rPr>
          <w:rFonts w:ascii="Arial" w:hAnsi="Arial" w:cs="Arial"/>
          <w:sz w:val="18"/>
          <w:szCs w:val="18"/>
        </w:rPr>
        <w:t>če izvajalec ne pristopi k uvedbi v delo v skladu z opredelitvijo v pogodbi,</w:t>
      </w:r>
    </w:p>
    <w:p w14:paraId="04E51D42" w14:textId="013230C0" w:rsidR="00110897" w:rsidRPr="004D3AE0" w:rsidRDefault="00110897" w:rsidP="00B3411F">
      <w:pPr>
        <w:pStyle w:val="Odstavekseznama"/>
        <w:numPr>
          <w:ilvl w:val="0"/>
          <w:numId w:val="46"/>
        </w:numPr>
        <w:spacing w:before="225" w:after="225" w:line="240" w:lineRule="auto"/>
        <w:rPr>
          <w:rFonts w:ascii="Arial" w:hAnsi="Arial" w:cs="Arial"/>
          <w:sz w:val="18"/>
          <w:szCs w:val="18"/>
        </w:rPr>
      </w:pPr>
      <w:r w:rsidRPr="004D3AE0">
        <w:rPr>
          <w:rFonts w:ascii="Arial" w:hAnsi="Arial" w:cs="Arial"/>
          <w:sz w:val="18"/>
          <w:szCs w:val="18"/>
        </w:rPr>
        <w:t>če izvajalec svojih obveznosti ne izpolni skladno s pogodbo, razpisom, če jih ne opravi skladno z zahtevano kakovostjo, obsegom ali v zahtevanem pogodbenem roku,</w:t>
      </w:r>
    </w:p>
    <w:p w14:paraId="1C447279" w14:textId="003D856F" w:rsidR="00110897" w:rsidRPr="004D3AE0" w:rsidRDefault="00110897" w:rsidP="00B3411F">
      <w:pPr>
        <w:pStyle w:val="Odstavekseznama"/>
        <w:numPr>
          <w:ilvl w:val="0"/>
          <w:numId w:val="46"/>
        </w:numPr>
        <w:spacing w:before="225" w:after="225" w:line="240" w:lineRule="auto"/>
        <w:rPr>
          <w:rFonts w:ascii="Arial" w:hAnsi="Arial" w:cs="Arial"/>
          <w:sz w:val="18"/>
          <w:szCs w:val="18"/>
        </w:rPr>
      </w:pPr>
      <w:r w:rsidRPr="004D3AE0">
        <w:rPr>
          <w:rFonts w:ascii="Arial" w:hAnsi="Arial" w:cs="Arial"/>
          <w:sz w:val="18"/>
          <w:szCs w:val="18"/>
        </w:rPr>
        <w:t>če izvajalec po svoji krivdi odstopi od pogodbe,</w:t>
      </w:r>
    </w:p>
    <w:p w14:paraId="7FEBBAFF" w14:textId="68CC880C" w:rsidR="00110897" w:rsidRPr="004D3AE0" w:rsidRDefault="00110897" w:rsidP="00B3411F">
      <w:pPr>
        <w:pStyle w:val="Odstavekseznama"/>
        <w:numPr>
          <w:ilvl w:val="0"/>
          <w:numId w:val="46"/>
        </w:numPr>
        <w:spacing w:before="225" w:after="225" w:line="240" w:lineRule="auto"/>
        <w:rPr>
          <w:rFonts w:ascii="Arial" w:hAnsi="Arial" w:cs="Arial"/>
          <w:sz w:val="18"/>
          <w:szCs w:val="18"/>
        </w:rPr>
      </w:pPr>
      <w:r w:rsidRPr="004D3AE0">
        <w:rPr>
          <w:rFonts w:ascii="Arial" w:hAnsi="Arial" w:cs="Arial"/>
          <w:sz w:val="18"/>
          <w:szCs w:val="18"/>
        </w:rPr>
        <w:t>za poplačilo škode, ki jo naročniku povzroči izvajalec in le-te ne povrne v roku 8 dni od poziva naročnika,</w:t>
      </w:r>
    </w:p>
    <w:p w14:paraId="02D06B8B" w14:textId="492D95FA" w:rsidR="00110897" w:rsidRPr="004D3AE0" w:rsidRDefault="00110897" w:rsidP="00B3411F">
      <w:pPr>
        <w:pStyle w:val="Odstavekseznama"/>
        <w:numPr>
          <w:ilvl w:val="0"/>
          <w:numId w:val="46"/>
        </w:numPr>
        <w:spacing w:before="225" w:after="225" w:line="240" w:lineRule="auto"/>
        <w:rPr>
          <w:rFonts w:ascii="Arial" w:hAnsi="Arial" w:cs="Arial"/>
          <w:sz w:val="18"/>
          <w:szCs w:val="18"/>
        </w:rPr>
      </w:pPr>
      <w:r w:rsidRPr="004D3AE0">
        <w:rPr>
          <w:rFonts w:ascii="Arial" w:hAnsi="Arial" w:cs="Arial"/>
          <w:sz w:val="18"/>
          <w:szCs w:val="18"/>
        </w:rPr>
        <w:t>za povračilo škode na sosednjih objektih ali nepremičninah oziroma premičninah, ki se tam nahajajo, ki jo naročniku povzroči izvajalec, če je ne poravna v 8 dneh od prejema poziva naročnika,</w:t>
      </w:r>
    </w:p>
    <w:p w14:paraId="3C43F782" w14:textId="3F618B53" w:rsidR="00110897" w:rsidRPr="004D3AE0" w:rsidRDefault="00F475AF" w:rsidP="00B3411F">
      <w:pPr>
        <w:pStyle w:val="Odstavekseznama"/>
        <w:numPr>
          <w:ilvl w:val="0"/>
          <w:numId w:val="46"/>
        </w:numPr>
        <w:spacing w:before="225" w:after="225" w:line="240" w:lineRule="auto"/>
        <w:rPr>
          <w:rFonts w:ascii="Arial" w:hAnsi="Arial" w:cs="Arial"/>
          <w:sz w:val="18"/>
          <w:szCs w:val="18"/>
        </w:rPr>
      </w:pPr>
      <w:r w:rsidRPr="004D3AE0">
        <w:rPr>
          <w:rFonts w:ascii="Arial" w:hAnsi="Arial" w:cs="Arial"/>
          <w:sz w:val="18"/>
          <w:szCs w:val="18"/>
        </w:rPr>
        <w:t xml:space="preserve">za poplačilo pogodbenih kazni in/ali stroškov obračunanih na podlagi te pogodbe in/ali razpisa, plačilo globe izvajalca zaradi neupoštevanja navodil naročnika, zaradi nekakovostne, nepravočasne izvedbe ali </w:t>
      </w:r>
      <w:proofErr w:type="spellStart"/>
      <w:r w:rsidRPr="004D3AE0">
        <w:rPr>
          <w:rFonts w:ascii="Arial" w:hAnsi="Arial" w:cs="Arial"/>
          <w:sz w:val="18"/>
          <w:szCs w:val="18"/>
        </w:rPr>
        <w:t>neizvedbe</w:t>
      </w:r>
      <w:proofErr w:type="spellEnd"/>
      <w:r w:rsidRPr="004D3AE0">
        <w:rPr>
          <w:rFonts w:ascii="Arial" w:hAnsi="Arial" w:cs="Arial"/>
          <w:sz w:val="18"/>
          <w:szCs w:val="18"/>
        </w:rPr>
        <w:t xml:space="preserve"> izvajalca, skladno z zahtevami naročnika,</w:t>
      </w:r>
    </w:p>
    <w:p w14:paraId="269675EE" w14:textId="1F77A3EA" w:rsidR="00F475AF" w:rsidRPr="004D3AE0" w:rsidRDefault="00F475AF" w:rsidP="00B3411F">
      <w:pPr>
        <w:pStyle w:val="Odstavekseznama"/>
        <w:numPr>
          <w:ilvl w:val="0"/>
          <w:numId w:val="46"/>
        </w:numPr>
        <w:spacing w:before="225" w:after="225" w:line="240" w:lineRule="auto"/>
        <w:rPr>
          <w:rFonts w:ascii="Arial" w:hAnsi="Arial" w:cs="Arial"/>
          <w:sz w:val="18"/>
          <w:szCs w:val="18"/>
        </w:rPr>
      </w:pPr>
      <w:r w:rsidRPr="004D3AE0">
        <w:rPr>
          <w:rFonts w:ascii="Arial" w:hAnsi="Arial" w:cs="Arial"/>
          <w:sz w:val="18"/>
          <w:szCs w:val="18"/>
        </w:rPr>
        <w:t>za kritje potrjenih  obveznosti izvajalca do njegovih podizvajalcev, če jih iz kakršnega koli razloga izvajalec do zapadlosti ne poravna,</w:t>
      </w:r>
    </w:p>
    <w:p w14:paraId="7F3AE95E" w14:textId="426850A8" w:rsidR="00F475AF" w:rsidRPr="004D3AE0" w:rsidRDefault="00F475AF" w:rsidP="00B3411F">
      <w:pPr>
        <w:pStyle w:val="Odstavekseznama"/>
        <w:numPr>
          <w:ilvl w:val="0"/>
          <w:numId w:val="46"/>
        </w:numPr>
        <w:spacing w:before="225" w:after="225" w:line="240" w:lineRule="auto"/>
        <w:rPr>
          <w:rFonts w:ascii="Arial" w:hAnsi="Arial" w:cs="Arial"/>
          <w:sz w:val="18"/>
          <w:szCs w:val="18"/>
        </w:rPr>
      </w:pPr>
      <w:r w:rsidRPr="004D3AE0">
        <w:rPr>
          <w:rFonts w:ascii="Arial" w:hAnsi="Arial" w:cs="Arial"/>
          <w:sz w:val="18"/>
          <w:szCs w:val="18"/>
        </w:rPr>
        <w:lastRenderedPageBreak/>
        <w:t>če izvajalec v pogodbeno dogovorjenem roku ne predloži ustrezne bančne garancije za odpravo napak v garancijski dobi,</w:t>
      </w:r>
    </w:p>
    <w:p w14:paraId="6A648B89" w14:textId="208EEA8D" w:rsidR="00F475AF" w:rsidRPr="004D3AE0" w:rsidRDefault="00F475AF" w:rsidP="00B3411F">
      <w:pPr>
        <w:pStyle w:val="Odstavekseznama"/>
        <w:numPr>
          <w:ilvl w:val="0"/>
          <w:numId w:val="46"/>
        </w:numPr>
        <w:spacing w:before="225" w:after="225" w:line="240" w:lineRule="auto"/>
        <w:rPr>
          <w:rFonts w:ascii="Arial" w:hAnsi="Arial" w:cs="Arial"/>
          <w:sz w:val="18"/>
          <w:szCs w:val="18"/>
        </w:rPr>
      </w:pPr>
      <w:r w:rsidRPr="004D3AE0">
        <w:rPr>
          <w:rFonts w:ascii="Arial" w:hAnsi="Arial" w:cs="Arial"/>
          <w:sz w:val="18"/>
          <w:szCs w:val="18"/>
        </w:rPr>
        <w:t>v drugih primerih izvajalčevih kršitev pogodbenih obveznosti oziroma drugih primerih po prostem preudarku naročnika.</w:t>
      </w:r>
    </w:p>
    <w:p w14:paraId="49D62839" w14:textId="6342AA78" w:rsidR="00F475AF" w:rsidRPr="004D3AE0" w:rsidRDefault="00F475AF" w:rsidP="00F475AF">
      <w:pPr>
        <w:spacing w:before="225" w:after="225" w:line="240" w:lineRule="auto"/>
        <w:rPr>
          <w:rFonts w:ascii="Arial" w:hAnsi="Arial" w:cs="Arial"/>
          <w:sz w:val="18"/>
          <w:szCs w:val="18"/>
        </w:rPr>
      </w:pPr>
      <w:r w:rsidRPr="004D3AE0">
        <w:rPr>
          <w:rFonts w:ascii="Arial" w:hAnsi="Arial" w:cs="Arial"/>
          <w:sz w:val="18"/>
          <w:szCs w:val="18"/>
        </w:rPr>
        <w:t xml:space="preserve"> Če se med izvajanjem podaljša pogodbeni rok za dokončanje, mora izvajalec ustrezno podaljšati zavarovanje za dobro izvedbo pogodbenih obveznosti in jo naročniku dostaviti v roku </w:t>
      </w:r>
      <w:r w:rsidR="00031BB7">
        <w:rPr>
          <w:rFonts w:ascii="Arial" w:hAnsi="Arial" w:cs="Arial"/>
          <w:sz w:val="18"/>
          <w:szCs w:val="18"/>
        </w:rPr>
        <w:t xml:space="preserve">10 </w:t>
      </w:r>
      <w:r w:rsidRPr="004D3AE0">
        <w:rPr>
          <w:rFonts w:ascii="Arial" w:hAnsi="Arial" w:cs="Arial"/>
          <w:sz w:val="18"/>
          <w:szCs w:val="18"/>
        </w:rPr>
        <w:t xml:space="preserve"> dni od poziva, sicer ima naročnik pravico zavarovanje za dobro izvedbo pogodbenih obveznosti vnovčiti v celotnem znesku ne glede na to, ali mu je ali bi mu zaradi tega nastala kakšna škoda in ne glede na pogodbena določila vezana na pogodbeno kazen.</w:t>
      </w:r>
    </w:p>
    <w:p w14:paraId="22D0F8F4" w14:textId="7808A85C" w:rsidR="00F475AF" w:rsidRPr="004D3AE0" w:rsidRDefault="00F475AF" w:rsidP="00F475AF">
      <w:pPr>
        <w:spacing w:before="225" w:after="225" w:line="240" w:lineRule="auto"/>
        <w:rPr>
          <w:rFonts w:ascii="Arial" w:hAnsi="Arial" w:cs="Arial"/>
          <w:sz w:val="18"/>
          <w:szCs w:val="18"/>
        </w:rPr>
      </w:pPr>
      <w:r w:rsidRPr="004D3AE0">
        <w:rPr>
          <w:rFonts w:ascii="Arial" w:hAnsi="Arial" w:cs="Arial"/>
          <w:sz w:val="18"/>
          <w:szCs w:val="18"/>
        </w:rPr>
        <w:t xml:space="preserve">Če se med izvajanjem </w:t>
      </w:r>
      <w:r w:rsidR="000A3D4B" w:rsidRPr="004D3AE0">
        <w:rPr>
          <w:rFonts w:ascii="Arial" w:hAnsi="Arial" w:cs="Arial"/>
          <w:sz w:val="18"/>
          <w:szCs w:val="18"/>
        </w:rPr>
        <w:t>poveča pogodbena vrednost</w:t>
      </w:r>
      <w:r w:rsidRPr="004D3AE0">
        <w:rPr>
          <w:rFonts w:ascii="Arial" w:hAnsi="Arial" w:cs="Arial"/>
          <w:sz w:val="18"/>
          <w:szCs w:val="18"/>
        </w:rPr>
        <w:t xml:space="preserve">, mora izvajalec ustrezno </w:t>
      </w:r>
      <w:r w:rsidR="000A3D4B" w:rsidRPr="004D3AE0">
        <w:rPr>
          <w:rFonts w:ascii="Arial" w:hAnsi="Arial" w:cs="Arial"/>
          <w:sz w:val="18"/>
          <w:szCs w:val="18"/>
        </w:rPr>
        <w:t xml:space="preserve">povišati </w:t>
      </w:r>
      <w:r w:rsidRPr="004D3AE0">
        <w:rPr>
          <w:rFonts w:ascii="Arial" w:hAnsi="Arial" w:cs="Arial"/>
          <w:sz w:val="18"/>
          <w:szCs w:val="18"/>
        </w:rPr>
        <w:t>zavarovanje za dobro izvedbo pogodbenih obveznosti in jo naročniku dostaviti v roku ??? dni od poziva, sicer ima naročnik pravico zavarovanje za dobro izvedbo pogodbenih obveznosti vnovčiti v celotnem znesku ne glede na to, ali mu je ali bi mu zaradi tega nastala kakšna škoda in ne glede na pogodbena določila vezana na pogodbeno kazen.</w:t>
      </w:r>
    </w:p>
    <w:p w14:paraId="0E7F6DEC" w14:textId="0F92A90B" w:rsidR="000A3D4B" w:rsidRPr="004D3AE0" w:rsidRDefault="000A3D4B" w:rsidP="00F475AF">
      <w:pPr>
        <w:spacing w:before="225" w:after="225" w:line="240" w:lineRule="auto"/>
        <w:rPr>
          <w:rFonts w:ascii="Arial" w:hAnsi="Arial" w:cs="Arial"/>
          <w:sz w:val="18"/>
          <w:szCs w:val="18"/>
        </w:rPr>
      </w:pPr>
      <w:r w:rsidRPr="004D3AE0">
        <w:rPr>
          <w:rFonts w:ascii="Arial" w:hAnsi="Arial" w:cs="Arial"/>
          <w:sz w:val="18"/>
          <w:szCs w:val="18"/>
        </w:rPr>
        <w:t xml:space="preserve">V primeru, ko naročnik vnovči zavarovanje za dobro izvedbo pogodbenih obveznosti, je izvajalec nemudoma, najkasneje pa v roku 10 delovnih dni od </w:t>
      </w:r>
      <w:r w:rsidR="00DC6610" w:rsidRPr="004D3AE0">
        <w:rPr>
          <w:rFonts w:ascii="Arial" w:hAnsi="Arial" w:cs="Arial"/>
          <w:sz w:val="18"/>
          <w:szCs w:val="18"/>
        </w:rPr>
        <w:t>u</w:t>
      </w:r>
      <w:r w:rsidRPr="004D3AE0">
        <w:rPr>
          <w:rFonts w:ascii="Arial" w:hAnsi="Arial" w:cs="Arial"/>
          <w:sz w:val="18"/>
          <w:szCs w:val="18"/>
        </w:rPr>
        <w:t>novčitve, dolžan naročniku dostaviti novo, vsebinsko enako zavarovanje za dobro izvedbo pogodbenih obveznosti</w:t>
      </w:r>
      <w:r w:rsidR="00DC6610" w:rsidRPr="004D3AE0">
        <w:rPr>
          <w:rFonts w:ascii="Arial" w:hAnsi="Arial" w:cs="Arial"/>
          <w:sz w:val="18"/>
          <w:szCs w:val="18"/>
        </w:rPr>
        <w:t>. V primeru kršitve te obveznosti je izvajalec dolžan naročniku plačati pogodbeno kazen v višini 3%  od višine bančne garancije za vsak koledarski dan zamude. Ne glede na to sme naročnik v takem primeru po lastni presoji tudi odstopiti od pogodbe, v vsakem primeru pa ima poleg vsega pravico zahtevati povrnitev vse škode, ki mu je bila oziroma mu bo s tem povzročena. Opredelitev škode je v diskreciji naročnika.</w:t>
      </w:r>
    </w:p>
    <w:p w14:paraId="3FC408F4" w14:textId="77777777" w:rsidR="00F475AF" w:rsidRDefault="00F475AF" w:rsidP="00F475AF">
      <w:pPr>
        <w:spacing w:before="225" w:after="225" w:line="240" w:lineRule="auto"/>
      </w:pPr>
    </w:p>
    <w:p w14:paraId="11BE0475" w14:textId="77777777" w:rsidR="00F475AF" w:rsidRDefault="00F475AF" w:rsidP="00F475AF">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B75766" w14:paraId="1C444DA8" w14:textId="77777777">
        <w:tc>
          <w:tcPr>
            <w:tcW w:w="0" w:type="auto"/>
            <w:shd w:val="clear" w:color="auto" w:fill="000000"/>
            <w:tcMar>
              <w:top w:w="150" w:type="dxa"/>
              <w:bottom w:w="150" w:type="dxa"/>
            </w:tcMar>
            <w:vAlign w:val="center"/>
          </w:tcPr>
          <w:p w14:paraId="2BE5719D" w14:textId="77777777" w:rsidR="00B75766" w:rsidRDefault="00A0468F">
            <w:pPr>
              <w:jc w:val="center"/>
            </w:pPr>
            <w:r>
              <w:rPr>
                <w:rFonts w:ascii="Arial" w:hAnsi="Arial" w:cs="Arial"/>
                <w:b/>
                <w:bCs/>
                <w:color w:val="FFFFFF"/>
                <w:position w:val="-2"/>
                <w:sz w:val="18"/>
                <w:szCs w:val="18"/>
                <w:shd w:val="clear" w:color="auto" w:fill="000000"/>
              </w:rPr>
              <w:t>Zavarovanje za odpravo napak</w:t>
            </w:r>
          </w:p>
        </w:tc>
      </w:tr>
    </w:tbl>
    <w:p w14:paraId="0363F3A9" w14:textId="77777777" w:rsidR="00B75766" w:rsidRPr="004D3AE0" w:rsidRDefault="00A0468F">
      <w:pPr>
        <w:spacing w:before="225" w:after="225" w:line="240" w:lineRule="auto"/>
        <w:jc w:val="both"/>
        <w:rPr>
          <w:rFonts w:ascii="Arial" w:hAnsi="Arial" w:cs="Arial"/>
          <w:sz w:val="18"/>
          <w:szCs w:val="18"/>
        </w:rPr>
      </w:pPr>
      <w:r w:rsidRPr="004D3AE0">
        <w:rPr>
          <w:rFonts w:ascii="Arial" w:hAnsi="Arial" w:cs="Arial"/>
          <w:sz w:val="18"/>
          <w:szCs w:val="18"/>
        </w:rPr>
        <w:t>Instrument zavarovanja: bančna garancija / kavcijsko zavarovanje</w:t>
      </w:r>
    </w:p>
    <w:p w14:paraId="2C8754C4" w14:textId="77777777" w:rsidR="00B75766" w:rsidRPr="004D3AE0" w:rsidRDefault="00A0468F">
      <w:pPr>
        <w:spacing w:before="225" w:after="225" w:line="240" w:lineRule="auto"/>
        <w:jc w:val="both"/>
        <w:rPr>
          <w:rFonts w:ascii="Arial" w:hAnsi="Arial" w:cs="Arial"/>
          <w:sz w:val="18"/>
          <w:szCs w:val="18"/>
        </w:rPr>
      </w:pPr>
      <w:r w:rsidRPr="004D3AE0">
        <w:rPr>
          <w:rFonts w:ascii="Arial" w:hAnsi="Arial" w:cs="Arial"/>
          <w:sz w:val="18"/>
          <w:szCs w:val="18"/>
        </w:rPr>
        <w:t>Višina zavarovanja: 5% pogodbene vrednosti z DDV</w:t>
      </w:r>
    </w:p>
    <w:p w14:paraId="5ECBA9C9" w14:textId="2B2E9A55" w:rsidR="00B75766" w:rsidRPr="004D3AE0" w:rsidRDefault="00A0468F">
      <w:pPr>
        <w:spacing w:before="225" w:after="225" w:line="240" w:lineRule="auto"/>
        <w:jc w:val="both"/>
        <w:rPr>
          <w:rFonts w:ascii="Arial" w:hAnsi="Arial" w:cs="Arial"/>
          <w:sz w:val="18"/>
          <w:szCs w:val="18"/>
        </w:rPr>
      </w:pPr>
      <w:r w:rsidRPr="004D3AE0">
        <w:rPr>
          <w:rFonts w:ascii="Arial" w:hAnsi="Arial" w:cs="Arial"/>
          <w:sz w:val="18"/>
          <w:szCs w:val="18"/>
        </w:rPr>
        <w:t xml:space="preserve">Čas veljavnosti: </w:t>
      </w:r>
      <w:r w:rsidR="00926F58" w:rsidRPr="004D3AE0">
        <w:rPr>
          <w:rFonts w:ascii="Arial" w:hAnsi="Arial" w:cs="Arial"/>
          <w:sz w:val="18"/>
          <w:szCs w:val="18"/>
        </w:rPr>
        <w:t>10</w:t>
      </w:r>
      <w:r w:rsidRPr="004D3AE0">
        <w:rPr>
          <w:rFonts w:ascii="Arial" w:hAnsi="Arial" w:cs="Arial"/>
          <w:sz w:val="18"/>
          <w:szCs w:val="18"/>
        </w:rPr>
        <w:t xml:space="preserve"> let </w:t>
      </w:r>
      <w:r w:rsidR="00727DBF" w:rsidRPr="004D3AE0">
        <w:rPr>
          <w:rFonts w:ascii="Arial" w:hAnsi="Arial" w:cs="Arial"/>
          <w:sz w:val="18"/>
          <w:szCs w:val="18"/>
        </w:rPr>
        <w:t xml:space="preserve">in en mesec </w:t>
      </w:r>
      <w:r w:rsidRPr="004D3AE0">
        <w:rPr>
          <w:rFonts w:ascii="Arial" w:hAnsi="Arial" w:cs="Arial"/>
          <w:sz w:val="18"/>
          <w:szCs w:val="18"/>
        </w:rPr>
        <w:t>po uspešni primopredaji oz. do izročitve nadomestnega zavarovanja (menice) za preostalo garancijsko dobo</w:t>
      </w:r>
      <w:r w:rsidR="00727DBF" w:rsidRPr="004D3AE0">
        <w:rPr>
          <w:rFonts w:ascii="Arial" w:hAnsi="Arial" w:cs="Arial"/>
          <w:sz w:val="18"/>
          <w:szCs w:val="18"/>
        </w:rPr>
        <w:t xml:space="preserve"> in še mesec dni več</w:t>
      </w:r>
    </w:p>
    <w:p w14:paraId="3BE1CB9C" w14:textId="527AD0C8" w:rsidR="00B75766" w:rsidRPr="004D3AE0" w:rsidRDefault="00A0468F">
      <w:pPr>
        <w:spacing w:before="225" w:after="225" w:line="240" w:lineRule="auto"/>
        <w:jc w:val="both"/>
        <w:rPr>
          <w:rFonts w:ascii="Arial" w:hAnsi="Arial" w:cs="Arial"/>
          <w:sz w:val="18"/>
          <w:szCs w:val="18"/>
        </w:rPr>
      </w:pPr>
      <w:r w:rsidRPr="004D3AE0">
        <w:rPr>
          <w:rFonts w:ascii="Arial" w:hAnsi="Arial" w:cs="Arial"/>
          <w:sz w:val="18"/>
          <w:szCs w:val="18"/>
        </w:rPr>
        <w:t>Zahtevanje dokazila: ni zahtevano dokazilo</w:t>
      </w:r>
      <w:r w:rsidR="00303F17" w:rsidRPr="004D3AE0">
        <w:rPr>
          <w:rFonts w:ascii="Arial" w:hAnsi="Arial" w:cs="Arial"/>
          <w:sz w:val="18"/>
          <w:szCs w:val="18"/>
        </w:rPr>
        <w:t xml:space="preserve">. </w:t>
      </w:r>
      <w:r w:rsidRPr="004D3AE0">
        <w:rPr>
          <w:rFonts w:ascii="Arial" w:hAnsi="Arial" w:cs="Arial"/>
          <w:sz w:val="18"/>
          <w:szCs w:val="18"/>
        </w:rPr>
        <w:t xml:space="preserve">Ponudnik z oddajo ponudbe potrjuje, da bo naročniku izročil ustrezno zavarovanje. Ponudnik predloži v ponudbi zgolj parafiran vzorec </w:t>
      </w:r>
      <w:proofErr w:type="spellStart"/>
      <w:r w:rsidRPr="004D3AE0">
        <w:rPr>
          <w:rFonts w:ascii="Arial" w:hAnsi="Arial" w:cs="Arial"/>
          <w:sz w:val="18"/>
          <w:szCs w:val="18"/>
        </w:rPr>
        <w:t>zavaraovanja</w:t>
      </w:r>
      <w:proofErr w:type="spellEnd"/>
      <w:r w:rsidRPr="004D3AE0">
        <w:rPr>
          <w:rFonts w:ascii="Arial" w:hAnsi="Arial" w:cs="Arial"/>
          <w:sz w:val="18"/>
          <w:szCs w:val="18"/>
        </w:rPr>
        <w:t>.</w:t>
      </w:r>
    </w:p>
    <w:p w14:paraId="604D00B4" w14:textId="0A0DF4D2" w:rsidR="00B75766" w:rsidRPr="004D3AE0" w:rsidRDefault="00A0468F">
      <w:pPr>
        <w:spacing w:before="225" w:after="225" w:line="240" w:lineRule="auto"/>
        <w:jc w:val="both"/>
        <w:rPr>
          <w:rFonts w:ascii="Arial" w:hAnsi="Arial" w:cs="Arial"/>
          <w:sz w:val="18"/>
          <w:szCs w:val="18"/>
        </w:rPr>
      </w:pPr>
      <w:r w:rsidRPr="004D3AE0">
        <w:rPr>
          <w:rFonts w:ascii="Arial" w:hAnsi="Arial" w:cs="Arial"/>
          <w:sz w:val="18"/>
          <w:szCs w:val="18"/>
        </w:rPr>
        <w:t xml:space="preserve">Izbrani ponudnik mora najkasneje v </w:t>
      </w:r>
      <w:r w:rsidR="00926F58" w:rsidRPr="004D3AE0">
        <w:rPr>
          <w:rFonts w:ascii="Arial" w:hAnsi="Arial" w:cs="Arial"/>
          <w:sz w:val="18"/>
          <w:szCs w:val="18"/>
        </w:rPr>
        <w:t xml:space="preserve">10 </w:t>
      </w:r>
      <w:r w:rsidRPr="004D3AE0">
        <w:rPr>
          <w:rFonts w:ascii="Arial" w:hAnsi="Arial" w:cs="Arial"/>
          <w:sz w:val="18"/>
          <w:szCs w:val="18"/>
        </w:rPr>
        <w:t>dneh po podpisu primopredajnega zapisnika naročniku dostaviti ustrezno zavarovanje. </w:t>
      </w:r>
    </w:p>
    <w:p w14:paraId="71C38039" w14:textId="291D17CD" w:rsidR="00303F17" w:rsidRPr="004D3AE0" w:rsidRDefault="00EC6C44">
      <w:pPr>
        <w:spacing w:before="225" w:after="225" w:line="240" w:lineRule="auto"/>
        <w:jc w:val="both"/>
        <w:rPr>
          <w:rFonts w:ascii="Arial" w:hAnsi="Arial" w:cs="Arial"/>
          <w:sz w:val="18"/>
          <w:szCs w:val="18"/>
        </w:rPr>
      </w:pPr>
      <w:r w:rsidRPr="004D3AE0">
        <w:rPr>
          <w:rFonts w:ascii="Arial" w:hAnsi="Arial" w:cs="Arial"/>
          <w:sz w:val="18"/>
          <w:szCs w:val="18"/>
        </w:rPr>
        <w:t>Če izvajalec zavarovanja ne predloži ali ne predloži pravočasno, ima naročnik pravico unovčiti zavarovanje za dobro izvedbo pogodbenih obveznosti, in sicer v celotnem znesku, ne glede na to ali mu je zaradi tega nastala kakšna škoda in ne glede na določila o pogodbeni kazni.</w:t>
      </w:r>
    </w:p>
    <w:p w14:paraId="141370CD" w14:textId="25C1C311" w:rsidR="00727DBF" w:rsidRPr="004D3AE0" w:rsidRDefault="00727DBF">
      <w:pPr>
        <w:spacing w:before="225" w:after="225" w:line="240" w:lineRule="auto"/>
        <w:jc w:val="both"/>
        <w:rPr>
          <w:rFonts w:ascii="Arial" w:hAnsi="Arial" w:cs="Arial"/>
          <w:sz w:val="18"/>
          <w:szCs w:val="18"/>
        </w:rPr>
      </w:pPr>
      <w:r w:rsidRPr="004D3AE0">
        <w:rPr>
          <w:rFonts w:ascii="Arial" w:hAnsi="Arial" w:cs="Arial"/>
          <w:sz w:val="18"/>
          <w:szCs w:val="18"/>
        </w:rPr>
        <w:t>Zavarovanje lahko naročnik unovči brez predhodnega opomina izvajalcu.</w:t>
      </w:r>
    </w:p>
    <w:p w14:paraId="42FE3F96" w14:textId="0D72040A" w:rsidR="00727DBF" w:rsidRPr="004D3AE0" w:rsidRDefault="00727DBF">
      <w:pPr>
        <w:spacing w:before="225" w:after="225" w:line="240" w:lineRule="auto"/>
        <w:jc w:val="both"/>
        <w:rPr>
          <w:rFonts w:ascii="Arial" w:hAnsi="Arial" w:cs="Arial"/>
          <w:sz w:val="18"/>
          <w:szCs w:val="18"/>
        </w:rPr>
      </w:pPr>
      <w:r w:rsidRPr="004D3AE0">
        <w:rPr>
          <w:rFonts w:ascii="Arial" w:hAnsi="Arial" w:cs="Arial"/>
          <w:sz w:val="18"/>
          <w:szCs w:val="18"/>
        </w:rPr>
        <w:t>Na osnovi potrjene končne situacije je izvajalec dolžan uskladiti višino zavarovanja in ga po potrebi dopolniti.</w:t>
      </w:r>
    </w:p>
    <w:p w14:paraId="2A599DEC" w14:textId="47C51846" w:rsidR="00727DBF" w:rsidRPr="004D3AE0" w:rsidRDefault="00727DBF">
      <w:pPr>
        <w:spacing w:before="225" w:after="225" w:line="240" w:lineRule="auto"/>
        <w:jc w:val="both"/>
        <w:rPr>
          <w:rFonts w:ascii="Arial" w:hAnsi="Arial" w:cs="Arial"/>
          <w:sz w:val="18"/>
          <w:szCs w:val="18"/>
        </w:rPr>
      </w:pPr>
      <w:r w:rsidRPr="004D3AE0">
        <w:rPr>
          <w:rFonts w:ascii="Arial" w:hAnsi="Arial" w:cs="Arial"/>
          <w:sz w:val="18"/>
          <w:szCs w:val="18"/>
        </w:rPr>
        <w:t>V zvezi z napakami, ki se odpravljajo v garancijskem roku, je izvajalec dolžan podaljšati veljavnost zavarovanja za čas, dokler dela v zvezi z odpravo napak niso dokončana in odpravljene vse napake ali pomanjkljivosti, pri čemer mora biti veljavnost zavarovanja za odpravo napak najmanj 30 dni daljša od datuma, ko so dela v zv</w:t>
      </w:r>
      <w:r w:rsidR="004D3AE0" w:rsidRPr="004D3AE0">
        <w:rPr>
          <w:rFonts w:ascii="Arial" w:hAnsi="Arial" w:cs="Arial"/>
          <w:sz w:val="18"/>
          <w:szCs w:val="18"/>
        </w:rPr>
        <w:t>e</w:t>
      </w:r>
      <w:r w:rsidRPr="004D3AE0">
        <w:rPr>
          <w:rFonts w:ascii="Arial" w:hAnsi="Arial" w:cs="Arial"/>
          <w:sz w:val="18"/>
          <w:szCs w:val="18"/>
        </w:rPr>
        <w:t>zi z odpravo napak dokončana ozir</w:t>
      </w:r>
      <w:r w:rsidR="004D3AE0" w:rsidRPr="004D3AE0">
        <w:rPr>
          <w:rFonts w:ascii="Arial" w:hAnsi="Arial" w:cs="Arial"/>
          <w:sz w:val="18"/>
          <w:szCs w:val="18"/>
        </w:rPr>
        <w:t>o</w:t>
      </w:r>
      <w:r w:rsidRPr="004D3AE0">
        <w:rPr>
          <w:rFonts w:ascii="Arial" w:hAnsi="Arial" w:cs="Arial"/>
          <w:sz w:val="18"/>
          <w:szCs w:val="18"/>
        </w:rPr>
        <w:t>ma odpravljene vse napake.</w:t>
      </w:r>
    </w:p>
    <w:p w14:paraId="3E9EB1FA" w14:textId="68E56675" w:rsidR="00727DBF" w:rsidRPr="004D3AE0" w:rsidRDefault="00727DBF" w:rsidP="00727DBF">
      <w:pPr>
        <w:spacing w:before="225" w:after="225" w:line="240" w:lineRule="auto"/>
        <w:rPr>
          <w:rFonts w:ascii="Arial" w:hAnsi="Arial" w:cs="Arial"/>
          <w:sz w:val="18"/>
          <w:szCs w:val="18"/>
        </w:rPr>
      </w:pPr>
      <w:r w:rsidRPr="004D3AE0">
        <w:rPr>
          <w:rFonts w:ascii="Arial" w:hAnsi="Arial" w:cs="Arial"/>
          <w:sz w:val="18"/>
          <w:szCs w:val="18"/>
        </w:rPr>
        <w:t>V primeru, ko naročnik vnovči zavarovanje za odpravo napak, je izvajalec nemudoma, najkasneje pa v roku 10 delovnih dni od unovčitve, dolžan naročniku dostaviti novo, vsebinsko enako zavarovanje za odpravo napak. V primeru kršitve te obveznosti je izvajalec dolžan naročniku plačati pogodbeno kazen v višini 3% od višine bančne garancije za vsak koledarski dan zamude in mu povrniti vso škodo (opredeljeno po diskreciji naročnika), ki presega znesek pogodbene kazni.</w:t>
      </w:r>
    </w:p>
    <w:p w14:paraId="3F7936AC" w14:textId="77777777" w:rsidR="00727DBF" w:rsidRPr="00303F17" w:rsidRDefault="00727DBF">
      <w:pPr>
        <w:spacing w:before="225" w:after="225" w:line="240" w:lineRule="auto"/>
        <w:jc w:val="both"/>
        <w:rPr>
          <w:color w:val="FF0000"/>
        </w:rPr>
      </w:pPr>
    </w:p>
    <w:tbl>
      <w:tblPr>
        <w:tblStyle w:val="NormalTablePHPDOCX"/>
        <w:tblW w:w="2500" w:type="pct"/>
        <w:tblInd w:w="108" w:type="dxa"/>
        <w:tblLook w:val="04A0" w:firstRow="1" w:lastRow="0" w:firstColumn="1" w:lastColumn="0" w:noHBand="0" w:noVBand="1"/>
      </w:tblPr>
      <w:tblGrid>
        <w:gridCol w:w="4535"/>
      </w:tblGrid>
      <w:tr w:rsidR="00B75766" w14:paraId="589EE13B" w14:textId="77777777">
        <w:tc>
          <w:tcPr>
            <w:tcW w:w="0" w:type="auto"/>
            <w:shd w:val="clear" w:color="auto" w:fill="000000"/>
            <w:tcMar>
              <w:top w:w="150" w:type="dxa"/>
              <w:bottom w:w="150" w:type="dxa"/>
            </w:tcMar>
            <w:vAlign w:val="center"/>
          </w:tcPr>
          <w:p w14:paraId="0520DBDA" w14:textId="77777777" w:rsidR="00B75766" w:rsidRDefault="00A0468F">
            <w:pPr>
              <w:jc w:val="center"/>
            </w:pPr>
            <w:r>
              <w:rPr>
                <w:rFonts w:ascii="Arial" w:hAnsi="Arial" w:cs="Arial"/>
                <w:b/>
                <w:bCs/>
                <w:color w:val="FFFFFF"/>
                <w:position w:val="-2"/>
                <w:sz w:val="18"/>
                <w:szCs w:val="18"/>
                <w:shd w:val="clear" w:color="auto" w:fill="000000"/>
              </w:rPr>
              <w:t>Zavarovanje za odpravo napak</w:t>
            </w:r>
          </w:p>
        </w:tc>
      </w:tr>
    </w:tbl>
    <w:p w14:paraId="6233869F" w14:textId="77777777" w:rsidR="00B75766" w:rsidRPr="00A1623A" w:rsidRDefault="00A0468F">
      <w:pPr>
        <w:spacing w:before="225" w:after="225" w:line="240" w:lineRule="auto"/>
        <w:jc w:val="both"/>
      </w:pPr>
      <w:r w:rsidRPr="00A1623A">
        <w:rPr>
          <w:rFonts w:ascii="Arial" w:hAnsi="Arial" w:cs="Arial"/>
          <w:sz w:val="18"/>
          <w:szCs w:val="18"/>
        </w:rPr>
        <w:t>Instrument zavarovanja: menica</w:t>
      </w:r>
    </w:p>
    <w:p w14:paraId="6DC07B11" w14:textId="77777777" w:rsidR="00B75766" w:rsidRPr="00A1623A" w:rsidRDefault="00A0468F">
      <w:pPr>
        <w:spacing w:before="225" w:after="225" w:line="240" w:lineRule="auto"/>
        <w:jc w:val="both"/>
      </w:pPr>
      <w:r w:rsidRPr="00A1623A">
        <w:rPr>
          <w:rFonts w:ascii="Arial" w:hAnsi="Arial" w:cs="Arial"/>
          <w:sz w:val="18"/>
          <w:szCs w:val="18"/>
        </w:rPr>
        <w:t>Višina zavarovanja: 5% pogodbene vrednosti z DDV</w:t>
      </w:r>
    </w:p>
    <w:p w14:paraId="0C3E3E4E" w14:textId="5252070D" w:rsidR="00B75766" w:rsidRPr="00A1623A" w:rsidRDefault="00A0468F">
      <w:pPr>
        <w:spacing w:before="225" w:after="225" w:line="240" w:lineRule="auto"/>
        <w:jc w:val="both"/>
      </w:pPr>
      <w:r w:rsidRPr="00A1623A">
        <w:rPr>
          <w:rFonts w:ascii="Arial" w:hAnsi="Arial" w:cs="Arial"/>
          <w:sz w:val="18"/>
          <w:szCs w:val="18"/>
        </w:rPr>
        <w:t>Čas veljavnosti: od izročitve (zamenjava pred potekom bančne garancije za odpravo napak v garancijskem roku) s trajanjem do poteka najdaljše garancijske dobe</w:t>
      </w:r>
      <w:r w:rsidR="00727DBF" w:rsidRPr="00A1623A">
        <w:rPr>
          <w:rFonts w:ascii="Arial" w:hAnsi="Arial" w:cs="Arial"/>
          <w:sz w:val="18"/>
          <w:szCs w:val="18"/>
        </w:rPr>
        <w:t xml:space="preserve"> in še en mesec dlje</w:t>
      </w:r>
      <w:r w:rsidR="00303F17" w:rsidRPr="00A1623A">
        <w:rPr>
          <w:rFonts w:ascii="Arial" w:hAnsi="Arial" w:cs="Arial"/>
          <w:sz w:val="18"/>
          <w:szCs w:val="18"/>
        </w:rPr>
        <w:t>.</w:t>
      </w:r>
    </w:p>
    <w:p w14:paraId="4AE8E504" w14:textId="77777777" w:rsidR="00B75766" w:rsidRPr="00A1623A" w:rsidRDefault="00A0468F">
      <w:pPr>
        <w:spacing w:before="225" w:after="225" w:line="240" w:lineRule="auto"/>
        <w:jc w:val="both"/>
      </w:pPr>
      <w:r w:rsidRPr="00A1623A">
        <w:rPr>
          <w:rFonts w:ascii="Arial" w:hAnsi="Arial" w:cs="Arial"/>
          <w:sz w:val="18"/>
          <w:szCs w:val="18"/>
        </w:rPr>
        <w:t>Zahtevanje dokazila: ni zahtevano dokazilo</w:t>
      </w:r>
    </w:p>
    <w:p w14:paraId="63A6AA82" w14:textId="77777777" w:rsidR="00B75766" w:rsidRPr="00A1623A" w:rsidRDefault="00A0468F">
      <w:pPr>
        <w:spacing w:before="225" w:after="225" w:line="240" w:lineRule="auto"/>
        <w:jc w:val="both"/>
      </w:pPr>
      <w:r w:rsidRPr="00A1623A">
        <w:rPr>
          <w:rFonts w:ascii="Arial" w:hAnsi="Arial" w:cs="Arial"/>
          <w:sz w:val="18"/>
          <w:szCs w:val="18"/>
        </w:rPr>
        <w:t>Ponudnik z oddajo ponudbe potrjuje, da bo naročniku izročil ustrezno zavarovanje. Ponudnik predloži v ponudbi zgolj parafiran vzorec zavarovanja.</w:t>
      </w:r>
    </w:p>
    <w:p w14:paraId="0BE83830" w14:textId="4B261114" w:rsidR="00B75766" w:rsidRPr="00A1623A" w:rsidRDefault="00A0468F">
      <w:pPr>
        <w:spacing w:before="225" w:after="225" w:line="240" w:lineRule="auto"/>
        <w:jc w:val="both"/>
      </w:pPr>
      <w:r w:rsidRPr="00A1623A">
        <w:rPr>
          <w:rFonts w:ascii="Arial" w:hAnsi="Arial" w:cs="Arial"/>
          <w:sz w:val="18"/>
          <w:szCs w:val="18"/>
        </w:rPr>
        <w:t xml:space="preserve">Izbrani ponudnik mora najkasneje 15 dni pred potekom bančne garancije </w:t>
      </w:r>
      <w:r w:rsidR="004B2F98" w:rsidRPr="00A1623A">
        <w:rPr>
          <w:rFonts w:ascii="Arial" w:hAnsi="Arial" w:cs="Arial"/>
          <w:sz w:val="18"/>
          <w:szCs w:val="18"/>
        </w:rPr>
        <w:t xml:space="preserve">za odpravo napak/ kavcijskega zavarovanja za odpravo napak </w:t>
      </w:r>
      <w:r w:rsidRPr="00A1623A">
        <w:rPr>
          <w:rFonts w:ascii="Arial" w:hAnsi="Arial" w:cs="Arial"/>
          <w:sz w:val="18"/>
          <w:szCs w:val="18"/>
        </w:rPr>
        <w:t xml:space="preserve">naročniku dostaviti ustrezno </w:t>
      </w:r>
      <w:r w:rsidR="004B2F98" w:rsidRPr="00A1623A">
        <w:rPr>
          <w:rFonts w:ascii="Arial" w:hAnsi="Arial" w:cs="Arial"/>
          <w:sz w:val="18"/>
          <w:szCs w:val="18"/>
        </w:rPr>
        <w:t>menico za odpravo napak, za čas veljavnosti od predaje menice do poteka najdaljše garancijske dobe vezane na izpolnitev obveznosti, ki izhajajo iz predmetne pogodbe in razpisa</w:t>
      </w:r>
      <w:r w:rsidR="00727DBF" w:rsidRPr="00A1623A">
        <w:rPr>
          <w:rFonts w:ascii="Arial" w:hAnsi="Arial" w:cs="Arial"/>
          <w:sz w:val="18"/>
          <w:szCs w:val="18"/>
        </w:rPr>
        <w:t xml:space="preserve"> ter še en mesec dlje</w:t>
      </w:r>
      <w:r w:rsidRPr="00A1623A">
        <w:rPr>
          <w:rFonts w:ascii="Arial" w:hAnsi="Arial" w:cs="Arial"/>
          <w:sz w:val="18"/>
          <w:szCs w:val="18"/>
        </w:rPr>
        <w:t>. V kolikor tega ne bi storil, lahko naročnik unovči bančno garancijo za odpravo napak.</w:t>
      </w:r>
    </w:p>
    <w:p w14:paraId="66C03FAF" w14:textId="77777777" w:rsidR="00B75766" w:rsidRDefault="00B75766">
      <w:pPr>
        <w:sectPr w:rsidR="00B75766" w:rsidSect="00D931BF">
          <w:pgSz w:w="11906" w:h="16838"/>
          <w:pgMar w:top="1418" w:right="1418" w:bottom="1418" w:left="1418" w:header="567" w:footer="680" w:gutter="0"/>
          <w:cols w:space="708"/>
          <w:docGrid w:linePitch="360"/>
        </w:sectPr>
      </w:pPr>
    </w:p>
    <w:p w14:paraId="785809E4" w14:textId="77777777" w:rsidR="00A0468F" w:rsidRPr="00A207D9" w:rsidRDefault="00A0468F"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6480708E" w14:textId="77777777" w:rsidR="00A0468F" w:rsidRDefault="00A0468F"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B75766" w14:paraId="534D1021"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2E6AD3D3" w14:textId="77777777" w:rsidR="00B75766" w:rsidRDefault="00A0468F">
            <w:r>
              <w:rPr>
                <w:rFonts w:ascii="Arial" w:hAnsi="Arial" w:cs="Arial"/>
                <w:b/>
                <w:bCs/>
                <w:color w:val="000000"/>
                <w:position w:val="-2"/>
                <w:sz w:val="18"/>
                <w:szCs w:val="18"/>
                <w:shd w:val="clear" w:color="auto" w:fill="FFFFFF"/>
              </w:rPr>
              <w:t>Splošne specifikacije</w:t>
            </w:r>
          </w:p>
        </w:tc>
      </w:tr>
    </w:tbl>
    <w:p w14:paraId="54418137" w14:textId="0F3AB80D" w:rsidR="00B75766" w:rsidRPr="004241A5" w:rsidRDefault="004241A5" w:rsidP="00BE3F43">
      <w:pPr>
        <w:spacing w:before="225" w:after="225" w:line="240" w:lineRule="auto"/>
        <w:jc w:val="both"/>
        <w:rPr>
          <w:rFonts w:ascii="Arial" w:hAnsi="Arial" w:cs="Arial"/>
          <w:sz w:val="18"/>
          <w:szCs w:val="18"/>
        </w:rPr>
      </w:pPr>
      <w:r w:rsidRPr="004241A5">
        <w:rPr>
          <w:rFonts w:ascii="Arial" w:hAnsi="Arial" w:cs="Arial"/>
          <w:sz w:val="18"/>
          <w:szCs w:val="18"/>
        </w:rPr>
        <w:t>Na strehah objektov KIRURGIJA, GINEKOLOGIJA in URGENCA, ki se nahajajo znotraj kompleksa SPLOŠNE BOLNIŠNICE NOVO MESTO, na lokaciji ŠMIHELSKA CESTA 1, 8000 NOVO MESTO, je predvidena namestitev manjše sončne elektrarne, poimenovane FE SBNM. , PZI M-121/24 dokumentacija za izvedbo FVE izvajalca MAT.EL d.o.o. , POPISI za oba sklopa (sanacija strehe in izvedba FVE).</w:t>
      </w:r>
    </w:p>
    <w:tbl>
      <w:tblPr>
        <w:tblStyle w:val="NormalTablePHPDOCX"/>
        <w:tblW w:w="0" w:type="auto"/>
        <w:tblInd w:w="108" w:type="dxa"/>
        <w:tblLook w:val="04A0" w:firstRow="1" w:lastRow="0" w:firstColumn="1" w:lastColumn="0" w:noHBand="0" w:noVBand="1"/>
      </w:tblPr>
      <w:tblGrid>
        <w:gridCol w:w="8301"/>
      </w:tblGrid>
      <w:tr w:rsidR="00A1623A" w:rsidRPr="00A1623A" w14:paraId="59EA3FEB" w14:textId="77777777">
        <w:tc>
          <w:tcPr>
            <w:tcW w:w="0" w:type="auto"/>
            <w:tcMar>
              <w:top w:w="0" w:type="auto"/>
              <w:bottom w:w="0" w:type="auto"/>
            </w:tcMar>
          </w:tcPr>
          <w:p w14:paraId="70070F7E" w14:textId="73CD6069" w:rsidR="00B75766" w:rsidRPr="00A1623A" w:rsidRDefault="00A0468F" w:rsidP="00BE3F43">
            <w:pPr>
              <w:jc w:val="both"/>
              <w:rPr>
                <w:rFonts w:ascii="Arial" w:hAnsi="Arial" w:cs="Arial"/>
                <w:sz w:val="18"/>
                <w:szCs w:val="18"/>
              </w:rPr>
            </w:pPr>
            <w:r w:rsidRPr="00A1623A">
              <w:rPr>
                <w:rFonts w:ascii="Arial" w:hAnsi="Arial" w:cs="Arial"/>
                <w:sz w:val="18"/>
                <w:szCs w:val="18"/>
              </w:rPr>
              <w:t xml:space="preserve">Izraz "sončna elektrarna" se nanaša na </w:t>
            </w:r>
            <w:proofErr w:type="spellStart"/>
            <w:r w:rsidRPr="00A1623A">
              <w:rPr>
                <w:rFonts w:ascii="Arial" w:hAnsi="Arial" w:cs="Arial"/>
                <w:sz w:val="18"/>
                <w:szCs w:val="18"/>
              </w:rPr>
              <w:t>fotonapetostne</w:t>
            </w:r>
            <w:proofErr w:type="spellEnd"/>
            <w:r w:rsidRPr="00A1623A">
              <w:rPr>
                <w:rFonts w:ascii="Arial" w:hAnsi="Arial" w:cs="Arial"/>
                <w:sz w:val="18"/>
                <w:szCs w:val="18"/>
              </w:rPr>
              <w:t xml:space="preserve"> elektrarne</w:t>
            </w:r>
            <w:r w:rsidR="004241A5">
              <w:rPr>
                <w:rFonts w:ascii="Arial" w:hAnsi="Arial" w:cs="Arial"/>
                <w:sz w:val="18"/>
                <w:szCs w:val="18"/>
              </w:rPr>
              <w:t xml:space="preserve"> ( v nadaljevanju ponekod: SE)</w:t>
            </w:r>
            <w:r w:rsidRPr="00A1623A">
              <w:rPr>
                <w:rFonts w:ascii="Arial" w:hAnsi="Arial" w:cs="Arial"/>
                <w:sz w:val="18"/>
                <w:szCs w:val="18"/>
              </w:rPr>
              <w:t>.</w:t>
            </w:r>
          </w:p>
        </w:tc>
      </w:tr>
      <w:tr w:rsidR="00A1623A" w:rsidRPr="00A1623A" w14:paraId="29FAFF4A" w14:textId="77777777">
        <w:tc>
          <w:tcPr>
            <w:tcW w:w="0" w:type="auto"/>
            <w:tcMar>
              <w:top w:w="0" w:type="auto"/>
              <w:bottom w:w="0" w:type="auto"/>
            </w:tcMar>
          </w:tcPr>
          <w:p w14:paraId="2CCF5BA1" w14:textId="77777777" w:rsidR="00B75766" w:rsidRPr="00A1623A" w:rsidRDefault="00A0468F" w:rsidP="00BE3F43">
            <w:pPr>
              <w:jc w:val="both"/>
              <w:rPr>
                <w:rFonts w:ascii="Arial" w:hAnsi="Arial" w:cs="Arial"/>
                <w:sz w:val="18"/>
                <w:szCs w:val="18"/>
              </w:rPr>
            </w:pPr>
            <w:r w:rsidRPr="00A1623A">
              <w:rPr>
                <w:rFonts w:ascii="Arial" w:hAnsi="Arial" w:cs="Arial"/>
                <w:sz w:val="18"/>
                <w:szCs w:val="18"/>
              </w:rPr>
              <w:t>Ponudnik mora pri pripravi ponudbe upoštevati določila razpisne in tehnično/projektne dokumentacije.</w:t>
            </w:r>
          </w:p>
        </w:tc>
      </w:tr>
    </w:tbl>
    <w:p w14:paraId="31764DCA" w14:textId="77777777" w:rsidR="004241A5" w:rsidRDefault="004241A5" w:rsidP="00BE3F43">
      <w:pPr>
        <w:jc w:val="both"/>
        <w:rPr>
          <w:rFonts w:ascii="Arial" w:hAnsi="Arial" w:cs="Arial"/>
          <w:sz w:val="18"/>
          <w:szCs w:val="18"/>
        </w:rPr>
      </w:pPr>
    </w:p>
    <w:p w14:paraId="3A1C36E6" w14:textId="5AB37402" w:rsidR="00303F17" w:rsidRPr="00A1623A" w:rsidRDefault="00303F17" w:rsidP="00BE3F43">
      <w:pPr>
        <w:jc w:val="both"/>
        <w:rPr>
          <w:rFonts w:ascii="Arial" w:hAnsi="Arial" w:cs="Arial"/>
          <w:sz w:val="18"/>
          <w:szCs w:val="18"/>
        </w:rPr>
      </w:pPr>
      <w:r w:rsidRPr="00A1623A">
        <w:rPr>
          <w:rFonts w:ascii="Arial" w:hAnsi="Arial" w:cs="Arial"/>
          <w:sz w:val="18"/>
          <w:szCs w:val="18"/>
        </w:rPr>
        <w:t>Ponudnik mora v sklopu ponudbene cene zagotavljati tudi izvajanje preventivnega vzdrževanja in servisiranja     SE, kot tudi nadzor SE za obdobje 12 mesecev od uspešne primopredaje.</w:t>
      </w:r>
    </w:p>
    <w:p w14:paraId="157C98F1" w14:textId="1346F131" w:rsidR="00B21928" w:rsidRPr="00975293" w:rsidRDefault="00B21928" w:rsidP="00B21928">
      <w:pPr>
        <w:jc w:val="both"/>
        <w:rPr>
          <w:rFonts w:ascii="Arial" w:hAnsi="Arial" w:cs="Arial"/>
          <w:sz w:val="18"/>
          <w:szCs w:val="18"/>
          <w:u w:val="single"/>
        </w:rPr>
      </w:pPr>
      <w:r w:rsidRPr="00975293">
        <w:rPr>
          <w:rFonts w:ascii="Arial" w:hAnsi="Arial" w:cs="Arial"/>
          <w:sz w:val="18"/>
          <w:szCs w:val="18"/>
          <w:u w:val="single"/>
        </w:rPr>
        <w:t xml:space="preserve">Rok je za naročnika bistvenega pomena, saj je s </w:t>
      </w:r>
      <w:proofErr w:type="spellStart"/>
      <w:r w:rsidRPr="00975293">
        <w:rPr>
          <w:rFonts w:ascii="Arial" w:hAnsi="Arial" w:cs="Arial"/>
          <w:sz w:val="18"/>
          <w:szCs w:val="18"/>
          <w:u w:val="single"/>
        </w:rPr>
        <w:t>konzorcijsko</w:t>
      </w:r>
      <w:proofErr w:type="spellEnd"/>
      <w:r w:rsidRPr="00975293">
        <w:rPr>
          <w:rFonts w:ascii="Arial" w:hAnsi="Arial" w:cs="Arial"/>
          <w:sz w:val="18"/>
          <w:szCs w:val="18"/>
          <w:u w:val="single"/>
        </w:rPr>
        <w:t xml:space="preserve"> pogodbo zavezan k plačilu kazni. V</w:t>
      </w:r>
      <w:r w:rsidR="005D51C6">
        <w:rPr>
          <w:rFonts w:ascii="Arial" w:hAnsi="Arial" w:cs="Arial"/>
          <w:sz w:val="18"/>
          <w:szCs w:val="18"/>
          <w:u w:val="single"/>
        </w:rPr>
        <w:t xml:space="preserve"> kolikor</w:t>
      </w:r>
      <w:r w:rsidRPr="00975293">
        <w:rPr>
          <w:rFonts w:ascii="Arial" w:hAnsi="Arial" w:cs="Arial"/>
          <w:sz w:val="18"/>
          <w:szCs w:val="18"/>
          <w:u w:val="single"/>
        </w:rPr>
        <w:t xml:space="preserve"> se izkaže, da zaradi razlogov, ki niso na strani izvajalca, investicija ne bi bila izvedena v roku do </w:t>
      </w:r>
      <w:r w:rsidRPr="00BA6D09">
        <w:rPr>
          <w:rFonts w:ascii="Arial" w:hAnsi="Arial" w:cs="Arial"/>
          <w:color w:val="EE0000"/>
          <w:sz w:val="18"/>
          <w:szCs w:val="18"/>
          <w:highlight w:val="yellow"/>
          <w:u w:val="single"/>
        </w:rPr>
        <w:t xml:space="preserve">najkasneje </w:t>
      </w:r>
      <w:r w:rsidR="00BA6D09" w:rsidRPr="00BA6D09">
        <w:rPr>
          <w:rFonts w:ascii="Arial" w:hAnsi="Arial" w:cs="Arial"/>
          <w:color w:val="EE0000"/>
          <w:sz w:val="18"/>
          <w:szCs w:val="18"/>
          <w:highlight w:val="yellow"/>
          <w:u w:val="single"/>
        </w:rPr>
        <w:t>30</w:t>
      </w:r>
      <w:r w:rsidRPr="00BA6D09">
        <w:rPr>
          <w:rFonts w:ascii="Arial" w:hAnsi="Arial" w:cs="Arial"/>
          <w:color w:val="EE0000"/>
          <w:sz w:val="18"/>
          <w:szCs w:val="18"/>
          <w:highlight w:val="yellow"/>
          <w:u w:val="single"/>
        </w:rPr>
        <w:t>.1</w:t>
      </w:r>
      <w:r w:rsidR="00BA6D09" w:rsidRPr="00BA6D09">
        <w:rPr>
          <w:rFonts w:ascii="Arial" w:hAnsi="Arial" w:cs="Arial"/>
          <w:color w:val="EE0000"/>
          <w:sz w:val="18"/>
          <w:szCs w:val="18"/>
          <w:highlight w:val="yellow"/>
          <w:u w:val="single"/>
        </w:rPr>
        <w:t>1</w:t>
      </w:r>
      <w:r w:rsidRPr="00BA6D09">
        <w:rPr>
          <w:rFonts w:ascii="Arial" w:hAnsi="Arial" w:cs="Arial"/>
          <w:color w:val="EE0000"/>
          <w:sz w:val="18"/>
          <w:szCs w:val="18"/>
          <w:highlight w:val="yellow"/>
          <w:u w:val="single"/>
        </w:rPr>
        <w:t>.2025 (npr</w:t>
      </w:r>
      <w:r w:rsidRPr="00975293">
        <w:rPr>
          <w:rFonts w:ascii="Arial" w:hAnsi="Arial" w:cs="Arial"/>
          <w:sz w:val="18"/>
          <w:szCs w:val="18"/>
          <w:u w:val="single"/>
        </w:rPr>
        <w:t>. višja sila) naročnik lahko zahteva ukrepe za pospešitev del, angažiranje dodatnih podizvajalcev ali dodatnih delovnih sredstev, pri čemer pa je izvajalec upravičen do plačila stroškov, ki mu pri tem nastanejo.</w:t>
      </w:r>
    </w:p>
    <w:p w14:paraId="29146516" w14:textId="77777777" w:rsidR="00442638" w:rsidRPr="00A1623A" w:rsidRDefault="00442638" w:rsidP="00BE3F43">
      <w:pPr>
        <w:jc w:val="both"/>
        <w:rPr>
          <w:rFonts w:ascii="Arial" w:hAnsi="Arial" w:cs="Arial"/>
          <w:sz w:val="18"/>
          <w:szCs w:val="18"/>
        </w:rPr>
      </w:pPr>
      <w:r w:rsidRPr="00A1623A">
        <w:rPr>
          <w:rFonts w:ascii="Arial" w:hAnsi="Arial" w:cs="Arial"/>
          <w:sz w:val="18"/>
          <w:szCs w:val="18"/>
        </w:rPr>
        <w:t xml:space="preserve">Vodenje gradbenega dnevnika in obračunavanje del: </w:t>
      </w:r>
    </w:p>
    <w:p w14:paraId="0E76CC7F" w14:textId="77777777" w:rsidR="00442638" w:rsidRPr="00A1623A" w:rsidRDefault="00442638" w:rsidP="00BE3F43">
      <w:pPr>
        <w:jc w:val="both"/>
        <w:rPr>
          <w:rFonts w:ascii="Arial" w:hAnsi="Arial" w:cs="Arial"/>
          <w:sz w:val="18"/>
          <w:szCs w:val="18"/>
        </w:rPr>
      </w:pPr>
      <w:r w:rsidRPr="00A1623A">
        <w:rPr>
          <w:rFonts w:ascii="Arial" w:hAnsi="Arial" w:cs="Arial"/>
          <w:sz w:val="18"/>
          <w:szCs w:val="18"/>
        </w:rPr>
        <w:t xml:space="preserve">Glede na dejstvo, da je sofinanciranje projekta poteka zgolj v okviru postavke 2. Postavitev sončne elektrarne na strehah več traktov kirurške stavbe, strehi veznega hodnika, več traktov ginekološke zgradbe in strehi urgentnega centra, bo moral izbrani ponudnik voditi ločen gradbeni dnevnik in izstavljati ločene fakture za obe postavki. </w:t>
      </w:r>
    </w:p>
    <w:p w14:paraId="7E8FCCE5" w14:textId="77777777" w:rsidR="00442638" w:rsidRPr="00A1623A" w:rsidRDefault="00442638" w:rsidP="00BE3F43">
      <w:pPr>
        <w:jc w:val="both"/>
        <w:rPr>
          <w:rFonts w:ascii="Arial" w:hAnsi="Arial" w:cs="Arial"/>
          <w:sz w:val="18"/>
          <w:szCs w:val="18"/>
        </w:rPr>
      </w:pPr>
      <w:r w:rsidRPr="00A1623A">
        <w:rPr>
          <w:rFonts w:ascii="Arial" w:hAnsi="Arial" w:cs="Arial"/>
          <w:sz w:val="18"/>
          <w:szCs w:val="18"/>
        </w:rPr>
        <w:t>Obračun del na računih za postavko 2. Postavitev sončne elektrarne na strehah več traktov kirurške stavbe, strehi veznega hodnika, več traktov ginekološke zgradbe in strehi urgentnega centra, bo moral biti pripravljen na način, da bodo ločeno prikazani upravičeni in neupravičeni stroški.</w:t>
      </w:r>
    </w:p>
    <w:p w14:paraId="6DB46633" w14:textId="77777777" w:rsidR="00442638" w:rsidRPr="00A1623A" w:rsidRDefault="00442638" w:rsidP="00BE3F43">
      <w:pPr>
        <w:jc w:val="both"/>
        <w:rPr>
          <w:rFonts w:ascii="Arial" w:hAnsi="Arial" w:cs="Arial"/>
          <w:sz w:val="18"/>
          <w:szCs w:val="18"/>
        </w:rPr>
      </w:pPr>
      <w:r w:rsidRPr="00A1623A">
        <w:rPr>
          <w:rFonts w:ascii="Arial" w:hAnsi="Arial" w:cs="Arial"/>
          <w:sz w:val="18"/>
          <w:szCs w:val="18"/>
        </w:rPr>
        <w:t>Pri slednjem je potrebno upoštevati, da so vsi stroški pri postavki 2. Postavitev sončne elektrarne na strehah več traktov kirurške stavbe, strehi veznega hodnika, več traktov ginekološke zgradbe in strehi urgentnega centra, upravičeni stroški, izjema je davek na dodano vrednost, ki predstavlja neupravičeni strošek.</w:t>
      </w:r>
    </w:p>
    <w:p w14:paraId="3CC199DB" w14:textId="6E062291" w:rsidR="00442638" w:rsidRPr="00A1623A" w:rsidRDefault="00442638" w:rsidP="00BE3F43">
      <w:pPr>
        <w:jc w:val="both"/>
        <w:rPr>
          <w:rFonts w:ascii="Arial" w:hAnsi="Arial" w:cs="Arial"/>
          <w:sz w:val="18"/>
          <w:szCs w:val="18"/>
        </w:rPr>
      </w:pPr>
      <w:r w:rsidRPr="00A1623A">
        <w:rPr>
          <w:rFonts w:ascii="Arial" w:hAnsi="Arial" w:cs="Arial"/>
          <w:sz w:val="18"/>
          <w:szCs w:val="18"/>
        </w:rPr>
        <w:t>Pri obračunu del oz. pri izstavitvah računov za postavko 1 Sanacija streh in prilagoditve streh za potrebe postavitve sončne elektrarne</w:t>
      </w:r>
      <w:r w:rsidR="00F94C7E" w:rsidRPr="00A1623A">
        <w:rPr>
          <w:rFonts w:ascii="Arial" w:hAnsi="Arial" w:cs="Arial"/>
          <w:sz w:val="18"/>
          <w:szCs w:val="18"/>
        </w:rPr>
        <w:t>,</w:t>
      </w:r>
      <w:r w:rsidRPr="00A1623A">
        <w:rPr>
          <w:rFonts w:ascii="Arial" w:hAnsi="Arial" w:cs="Arial"/>
          <w:sz w:val="18"/>
          <w:szCs w:val="18"/>
        </w:rPr>
        <w:t xml:space="preserve"> </w:t>
      </w:r>
      <w:r w:rsidR="00127AF3" w:rsidRPr="00A1623A">
        <w:rPr>
          <w:rFonts w:ascii="Arial" w:hAnsi="Arial" w:cs="Arial"/>
          <w:sz w:val="18"/>
          <w:szCs w:val="18"/>
        </w:rPr>
        <w:t>ločevanje stroškov na upravičene in neupravičene,</w:t>
      </w:r>
      <w:r w:rsidRPr="00A1623A">
        <w:rPr>
          <w:rFonts w:ascii="Arial" w:hAnsi="Arial" w:cs="Arial"/>
          <w:sz w:val="18"/>
          <w:szCs w:val="18"/>
        </w:rPr>
        <w:t xml:space="preserve"> ni potrebno.</w:t>
      </w:r>
    </w:p>
    <w:p w14:paraId="220837F8" w14:textId="0E6A18D3" w:rsidR="00442638" w:rsidRPr="00310687" w:rsidRDefault="00E32080" w:rsidP="00BE3F43">
      <w:pPr>
        <w:jc w:val="both"/>
        <w:rPr>
          <w:rFonts w:ascii="Arial" w:hAnsi="Arial" w:cs="Arial"/>
          <w:sz w:val="18"/>
          <w:szCs w:val="18"/>
        </w:rPr>
      </w:pPr>
      <w:r w:rsidRPr="00310687">
        <w:rPr>
          <w:rFonts w:ascii="Arial" w:hAnsi="Arial" w:cs="Arial"/>
          <w:sz w:val="18"/>
          <w:szCs w:val="18"/>
        </w:rPr>
        <w:t xml:space="preserve">Ostalo: </w:t>
      </w:r>
    </w:p>
    <w:p w14:paraId="260E6DFE" w14:textId="72F6F11C" w:rsidR="007779CE" w:rsidRPr="00310687" w:rsidRDefault="007779CE" w:rsidP="00BE3F43">
      <w:pPr>
        <w:jc w:val="both"/>
        <w:rPr>
          <w:rFonts w:ascii="Arial" w:hAnsi="Arial" w:cs="Arial"/>
          <w:sz w:val="18"/>
          <w:szCs w:val="18"/>
        </w:rPr>
      </w:pPr>
      <w:r w:rsidRPr="00310687">
        <w:rPr>
          <w:rFonts w:ascii="Arial" w:hAnsi="Arial" w:cs="Arial"/>
          <w:sz w:val="18"/>
          <w:szCs w:val="18"/>
        </w:rPr>
        <w:t>Stroški odstranjevanja odpadkov, ki bi nastali pri izvajanju pogodbenih del so na strani izvajalca (izbranega ponudnika). Naročnik bo izvajalca pooblastil za odvoz odpadkov, izvajalec pa bo moral naročniku dostavljati prevzemne/evidenčne liste oddanih odpadkov. Vodja vseh del mora vsak dan po zaključenem delu, po potrebi pa tudi med izvajanjem del pregledati gradbišče in področja izvajanja del izven območja gradbišča. Na območju SBNM ni dovoljenih začasnih in trajnih deponij materiala, gradbenih odpadkov, embalaže, smeti. Izvajalec del naj poskrbi, da bodo vsi izvajalci in dobavitelji opreme odpadke in embalažo odstranili v lastni režiji. V kolikor izvajalci in dobavitelji opreme tega ne bodo izvajali, bo to za njih izvedel pogodbeni izvajalec del.</w:t>
      </w:r>
    </w:p>
    <w:p w14:paraId="068E62DD" w14:textId="6F324F48" w:rsidR="007779CE" w:rsidRPr="00310687" w:rsidRDefault="007779CE" w:rsidP="00BE3F43">
      <w:pPr>
        <w:jc w:val="both"/>
        <w:rPr>
          <w:rFonts w:ascii="Arial" w:hAnsi="Arial" w:cs="Arial"/>
          <w:sz w:val="18"/>
          <w:szCs w:val="18"/>
        </w:rPr>
      </w:pPr>
      <w:r w:rsidRPr="00310687">
        <w:rPr>
          <w:rFonts w:ascii="Arial" w:hAnsi="Arial" w:cs="Arial"/>
          <w:sz w:val="18"/>
          <w:szCs w:val="18"/>
        </w:rPr>
        <w:t>Pri izvedbi del je potrebno upoštevati hišni red in pogoje dela v Splošni bolnišnici Novo mesto ter dosledno upoštevati zaščitne ukrepe: namestitev protiprašnih zaščit, zaščite prezračevalnih odprtin ventilacijskih kanalov, zaščite opreme, zgradb in transportnih poti in podobno. Odstranjen odpadni material z delovišča odstraniti v PVC vrečah ali zaprtih kontejnerjih, vse skladno z navodili pooblaščene osebe naročnika za nadzor nad izvajanjem pogodbe. Obseg in vrsta zaščit je odvisna od namembnosti objekta in se dogovori pred izvedbo del.</w:t>
      </w:r>
    </w:p>
    <w:p w14:paraId="5C85BBA6" w14:textId="7DBD3286" w:rsidR="007779CE" w:rsidRPr="00310687" w:rsidRDefault="007779CE" w:rsidP="00BE3F43">
      <w:pPr>
        <w:jc w:val="both"/>
        <w:rPr>
          <w:rFonts w:ascii="Arial" w:hAnsi="Arial" w:cs="Arial"/>
          <w:sz w:val="18"/>
          <w:szCs w:val="18"/>
        </w:rPr>
      </w:pPr>
      <w:r w:rsidRPr="00310687">
        <w:rPr>
          <w:rFonts w:ascii="Arial" w:hAnsi="Arial" w:cs="Arial"/>
          <w:sz w:val="18"/>
          <w:szCs w:val="18"/>
        </w:rPr>
        <w:lastRenderedPageBreak/>
        <w:t xml:space="preserve">Naročnik bo izvajalcu omogočil dostop do elektrike in vode, pri čemer je dolžan izvajalec pred pričetkom del postaviti števce in poskrbeti za odčitek začetnega in končnega stanja ob prisotnosti pooblaščene osebe za nadzor nad izvajanjem pogodbe. Naročnik in izvajalec bosta strošek porabe odštela od končne situacije. </w:t>
      </w:r>
    </w:p>
    <w:p w14:paraId="16C35D47" w14:textId="4AE793D0" w:rsidR="007779CE" w:rsidRPr="00310687" w:rsidRDefault="007779CE">
      <w:pPr>
        <w:rPr>
          <w:rFonts w:ascii="Arial" w:hAnsi="Arial" w:cs="Arial"/>
          <w:color w:val="FF0000"/>
          <w:sz w:val="18"/>
          <w:szCs w:val="18"/>
        </w:rPr>
      </w:pPr>
      <w:r w:rsidRPr="00310687">
        <w:rPr>
          <w:rFonts w:ascii="Arial" w:hAnsi="Arial" w:cs="Arial"/>
          <w:color w:val="FF0000"/>
          <w:sz w:val="18"/>
          <w:szCs w:val="18"/>
        </w:rPr>
        <w:t xml:space="preserve">POMEMBNO: </w:t>
      </w:r>
    </w:p>
    <w:p w14:paraId="39569BB0" w14:textId="5FD5A5C5" w:rsidR="007779CE" w:rsidRPr="00BE3F43" w:rsidRDefault="00407BBE" w:rsidP="00310687">
      <w:pPr>
        <w:jc w:val="both"/>
        <w:rPr>
          <w:rFonts w:ascii="Arial" w:hAnsi="Arial" w:cs="Arial"/>
          <w:b/>
          <w:bCs/>
          <w:color w:val="FF0000"/>
          <w:sz w:val="18"/>
          <w:szCs w:val="18"/>
        </w:rPr>
      </w:pPr>
      <w:r w:rsidRPr="00BE3F43">
        <w:rPr>
          <w:rFonts w:ascii="Arial" w:hAnsi="Arial" w:cs="Arial"/>
          <w:b/>
          <w:bCs/>
          <w:color w:val="FF0000"/>
          <w:sz w:val="18"/>
          <w:szCs w:val="18"/>
        </w:rPr>
        <w:t xml:space="preserve">Naročnik ponudnike opozarja, da e načrtuje </w:t>
      </w:r>
      <w:r w:rsidR="004D35D0" w:rsidRPr="00BE3F43">
        <w:rPr>
          <w:rFonts w:ascii="Arial" w:hAnsi="Arial" w:cs="Arial"/>
          <w:b/>
          <w:bCs/>
          <w:color w:val="FF0000"/>
          <w:sz w:val="18"/>
          <w:szCs w:val="18"/>
        </w:rPr>
        <w:t xml:space="preserve">izgradnjo </w:t>
      </w:r>
      <w:proofErr w:type="spellStart"/>
      <w:r w:rsidR="004D35D0" w:rsidRPr="00BE3F43">
        <w:rPr>
          <w:rFonts w:ascii="Arial" w:hAnsi="Arial" w:cs="Arial"/>
          <w:b/>
          <w:bCs/>
          <w:color w:val="FF0000"/>
          <w:sz w:val="18"/>
          <w:szCs w:val="18"/>
        </w:rPr>
        <w:t>heliporta</w:t>
      </w:r>
      <w:proofErr w:type="spellEnd"/>
      <w:r w:rsidR="004D35D0" w:rsidRPr="00BE3F43">
        <w:rPr>
          <w:rFonts w:ascii="Arial" w:hAnsi="Arial" w:cs="Arial"/>
          <w:b/>
          <w:bCs/>
          <w:color w:val="FF0000"/>
          <w:sz w:val="18"/>
          <w:szCs w:val="18"/>
        </w:rPr>
        <w:t xml:space="preserve">, ki bo lociran nad objektom Urgentnega centra SB NM. </w:t>
      </w:r>
      <w:r w:rsidRPr="00BE3F43">
        <w:rPr>
          <w:rFonts w:ascii="Arial" w:hAnsi="Arial" w:cs="Arial"/>
          <w:b/>
          <w:bCs/>
          <w:color w:val="FF0000"/>
          <w:sz w:val="18"/>
          <w:szCs w:val="18"/>
        </w:rPr>
        <w:t>Glede na navedeno je potrebno pri uporabi materialov in izvedbi vseh del, ki so predmet tega naročila</w:t>
      </w:r>
      <w:r w:rsidR="004D35D0" w:rsidRPr="00BE3F43">
        <w:rPr>
          <w:rFonts w:ascii="Arial" w:hAnsi="Arial" w:cs="Arial"/>
          <w:b/>
          <w:bCs/>
          <w:color w:val="FF0000"/>
          <w:sz w:val="18"/>
          <w:szCs w:val="18"/>
        </w:rPr>
        <w:t>,</w:t>
      </w:r>
      <w:r w:rsidRPr="00BE3F43">
        <w:rPr>
          <w:rFonts w:ascii="Arial" w:hAnsi="Arial" w:cs="Arial"/>
          <w:b/>
          <w:bCs/>
          <w:color w:val="FF0000"/>
          <w:sz w:val="18"/>
          <w:szCs w:val="18"/>
        </w:rPr>
        <w:t xml:space="preserve"> ustrezno upoštevati vse okoliščine v povezavi z vzletanjem in pristajanjem helikopterja (sile, vibracije, sunke vetra,…), da kasneje ob obratovanju </w:t>
      </w:r>
      <w:proofErr w:type="spellStart"/>
      <w:r w:rsidRPr="00BE3F43">
        <w:rPr>
          <w:rFonts w:ascii="Arial" w:hAnsi="Arial" w:cs="Arial"/>
          <w:b/>
          <w:bCs/>
          <w:color w:val="FF0000"/>
          <w:sz w:val="18"/>
          <w:szCs w:val="18"/>
        </w:rPr>
        <w:t>helioporta</w:t>
      </w:r>
      <w:proofErr w:type="spellEnd"/>
      <w:r w:rsidRPr="00BE3F43">
        <w:rPr>
          <w:rFonts w:ascii="Arial" w:hAnsi="Arial" w:cs="Arial"/>
          <w:b/>
          <w:bCs/>
          <w:color w:val="FF0000"/>
          <w:sz w:val="18"/>
          <w:szCs w:val="18"/>
        </w:rPr>
        <w:t xml:space="preserve"> naročnik iz razloga neustreznih materialov </w:t>
      </w:r>
      <w:r w:rsidR="004A68FA" w:rsidRPr="00BE3F43">
        <w:rPr>
          <w:rFonts w:ascii="Arial" w:hAnsi="Arial" w:cs="Arial"/>
          <w:b/>
          <w:bCs/>
          <w:color w:val="FF0000"/>
          <w:sz w:val="18"/>
          <w:szCs w:val="18"/>
        </w:rPr>
        <w:t>in/</w:t>
      </w:r>
      <w:r w:rsidRPr="00BE3F43">
        <w:rPr>
          <w:rFonts w:ascii="Arial" w:hAnsi="Arial" w:cs="Arial"/>
          <w:b/>
          <w:bCs/>
          <w:color w:val="FF0000"/>
          <w:sz w:val="18"/>
          <w:szCs w:val="18"/>
        </w:rPr>
        <w:t>ali neustreznega načina izvedbe del, ne bi imel težav z okvarami strehe in sončne elektrarne!</w:t>
      </w:r>
      <w:r w:rsidR="008D5987" w:rsidRPr="00BE3F43">
        <w:rPr>
          <w:rFonts w:ascii="Arial" w:hAnsi="Arial" w:cs="Arial"/>
          <w:b/>
          <w:bCs/>
          <w:color w:val="FF0000"/>
          <w:sz w:val="18"/>
          <w:szCs w:val="18"/>
        </w:rPr>
        <w:t xml:space="preserve"> V nasprotnem primeru lahko naročnik od izvajalca zahteva popravila na stroške izvajalca in/ali iz tega razloga vnovči zavarovanje za odpravo napak oziroma povrnitev vse škode, ki bi bila povzročena iz tega naslova.</w:t>
      </w:r>
    </w:p>
    <w:tbl>
      <w:tblPr>
        <w:tblStyle w:val="NormalTablePHPDOCX"/>
        <w:tblW w:w="2500" w:type="pct"/>
        <w:tblInd w:w="108" w:type="dxa"/>
        <w:tblLook w:val="04A0" w:firstRow="1" w:lastRow="0" w:firstColumn="1" w:lastColumn="0" w:noHBand="0" w:noVBand="1"/>
      </w:tblPr>
      <w:tblGrid>
        <w:gridCol w:w="4529"/>
      </w:tblGrid>
      <w:tr w:rsidR="00B75766" w14:paraId="2DA80F12"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2A2767B" w14:textId="77777777" w:rsidR="00B75766" w:rsidRDefault="00A0468F">
            <w:r>
              <w:rPr>
                <w:rFonts w:ascii="Arial" w:hAnsi="Arial" w:cs="Arial"/>
                <w:b/>
                <w:bCs/>
                <w:color w:val="000000"/>
                <w:position w:val="-2"/>
                <w:sz w:val="18"/>
                <w:szCs w:val="18"/>
                <w:shd w:val="clear" w:color="auto" w:fill="FFFFFF"/>
              </w:rPr>
              <w:t>Opis predmeta/postavke 1: SANACIJA STREH IN PRILAGODITEV STREH ZA POTREBE POSTAVITVE SONČNIH ELEKTRARN</w:t>
            </w:r>
          </w:p>
        </w:tc>
      </w:tr>
    </w:tbl>
    <w:p w14:paraId="2356FCD6" w14:textId="00D7891F" w:rsidR="00B75766" w:rsidRPr="004241A5" w:rsidRDefault="004241A5">
      <w:pPr>
        <w:spacing w:before="225" w:after="225" w:line="240" w:lineRule="auto"/>
        <w:jc w:val="both"/>
      </w:pPr>
      <w:r w:rsidRPr="004241A5">
        <w:rPr>
          <w:rFonts w:ascii="Arial" w:hAnsi="Arial" w:cs="Arial"/>
          <w:sz w:val="18"/>
          <w:szCs w:val="18"/>
        </w:rPr>
        <w:t>Skladno s popisi del in projektno dokumentacijo.</w:t>
      </w:r>
    </w:p>
    <w:tbl>
      <w:tblPr>
        <w:tblStyle w:val="NormalTablePHPDOCX"/>
        <w:tblW w:w="2500" w:type="pct"/>
        <w:tblInd w:w="108" w:type="dxa"/>
        <w:tblLook w:val="04A0" w:firstRow="1" w:lastRow="0" w:firstColumn="1" w:lastColumn="0" w:noHBand="0" w:noVBand="1"/>
      </w:tblPr>
      <w:tblGrid>
        <w:gridCol w:w="4529"/>
      </w:tblGrid>
      <w:tr w:rsidR="00B75766" w14:paraId="1C25150D"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B2E594F" w14:textId="77777777" w:rsidR="00B75766" w:rsidRDefault="00A0468F">
            <w:r>
              <w:rPr>
                <w:rFonts w:ascii="Arial" w:hAnsi="Arial" w:cs="Arial"/>
                <w:b/>
                <w:bCs/>
                <w:color w:val="000000"/>
                <w:position w:val="-2"/>
                <w:sz w:val="18"/>
                <w:szCs w:val="18"/>
                <w:shd w:val="clear" w:color="auto" w:fill="FFFFFF"/>
              </w:rPr>
              <w:t>Opis predmeta/postavke 2: POSTAVITEV SONČNE ELEKTRARNE NA STREHAH</w:t>
            </w:r>
          </w:p>
        </w:tc>
      </w:tr>
    </w:tbl>
    <w:p w14:paraId="55A55608" w14:textId="77777777" w:rsidR="00B75766" w:rsidRDefault="00A0468F">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303F17" w:rsidRPr="00303F17" w14:paraId="02AD0146" w14:textId="77777777">
        <w:tc>
          <w:tcPr>
            <w:tcW w:w="0" w:type="auto"/>
            <w:tcMar>
              <w:top w:w="0" w:type="auto"/>
              <w:bottom w:w="0" w:type="auto"/>
            </w:tcMar>
          </w:tcPr>
          <w:p w14:paraId="42E26798" w14:textId="77777777" w:rsidR="00B75766" w:rsidRPr="00A1623A" w:rsidRDefault="00A0468F" w:rsidP="00BE3F43">
            <w:pPr>
              <w:jc w:val="both"/>
            </w:pPr>
            <w:r w:rsidRPr="00A1623A">
              <w:rPr>
                <w:rFonts w:ascii="Arial" w:hAnsi="Arial" w:cs="Arial"/>
                <w:sz w:val="18"/>
                <w:szCs w:val="18"/>
              </w:rPr>
              <w:t xml:space="preserve">Prevzem posameznih naprav bo s strani naročnika prevzet po natančnem pregledu izvedbe montaže in vgrajene opreme, inštalacij in zahtevane dokumentacije, ob ugotovljeni skladnosti izvedbe z zahtevami naročnika in vseh področnih standardov (strokovni pregled), po izvedbi tehničnega pregleda in priklopa (Elektro Ljubljana, </w:t>
            </w:r>
            <w:proofErr w:type="spellStart"/>
            <w:r w:rsidRPr="00A1623A">
              <w:rPr>
                <w:rFonts w:ascii="Arial" w:hAnsi="Arial" w:cs="Arial"/>
                <w:sz w:val="18"/>
                <w:szCs w:val="18"/>
              </w:rPr>
              <w:t>d.d</w:t>
            </w:r>
            <w:proofErr w:type="spellEnd"/>
            <w:r w:rsidRPr="00A1623A">
              <w:rPr>
                <w:rFonts w:ascii="Arial" w:hAnsi="Arial" w:cs="Arial"/>
                <w:sz w:val="18"/>
                <w:szCs w:val="18"/>
              </w:rPr>
              <w:t>.) in po poskusnem obratovanju.</w:t>
            </w:r>
          </w:p>
        </w:tc>
      </w:tr>
      <w:tr w:rsidR="00303F17" w:rsidRPr="00303F17" w14:paraId="5E6A29B2" w14:textId="77777777">
        <w:tc>
          <w:tcPr>
            <w:tcW w:w="0" w:type="auto"/>
            <w:tcMar>
              <w:top w:w="0" w:type="auto"/>
              <w:bottom w:w="0" w:type="auto"/>
            </w:tcMar>
          </w:tcPr>
          <w:p w14:paraId="1F60A3FF" w14:textId="77777777" w:rsidR="00303F17" w:rsidRPr="00A1623A" w:rsidRDefault="00303F17" w:rsidP="00BE3F43">
            <w:pPr>
              <w:jc w:val="both"/>
              <w:rPr>
                <w:rFonts w:ascii="Arial" w:hAnsi="Arial" w:cs="Arial"/>
                <w:sz w:val="18"/>
                <w:szCs w:val="18"/>
              </w:rPr>
            </w:pPr>
          </w:p>
          <w:p w14:paraId="742F8765" w14:textId="43F8DEE5" w:rsidR="00B75766" w:rsidRPr="00BE3F43" w:rsidRDefault="00E41733" w:rsidP="00BE3F43">
            <w:pPr>
              <w:jc w:val="both"/>
              <w:rPr>
                <w:rFonts w:ascii="Arial" w:hAnsi="Arial" w:cs="Arial"/>
                <w:sz w:val="18"/>
                <w:szCs w:val="18"/>
              </w:rPr>
            </w:pPr>
            <w:r w:rsidRPr="00BE3F43">
              <w:rPr>
                <w:rFonts w:ascii="Arial" w:eastAsia="Times New Roman" w:hAnsi="Arial" w:cs="Arial"/>
                <w:color w:val="222133"/>
                <w:sz w:val="18"/>
                <w:szCs w:val="18"/>
                <w:lang w:eastAsia="sl-SI"/>
              </w:rPr>
              <w:t>Ceno oblikuje na na</w:t>
            </w:r>
            <w:r w:rsidRPr="00BE3F43">
              <w:rPr>
                <w:rFonts w:ascii="Arial" w:eastAsia="Times New Roman" w:hAnsi="Arial" w:cs="Arial" w:hint="eastAsia"/>
                <w:color w:val="222133"/>
                <w:sz w:val="18"/>
                <w:szCs w:val="18"/>
                <w:lang w:eastAsia="sl-SI"/>
              </w:rPr>
              <w:t>č</w:t>
            </w:r>
            <w:r w:rsidRPr="00BE3F43">
              <w:rPr>
                <w:rFonts w:ascii="Arial" w:eastAsia="Times New Roman" w:hAnsi="Arial" w:cs="Arial"/>
                <w:color w:val="222133"/>
                <w:sz w:val="18"/>
                <w:szCs w:val="18"/>
                <w:lang w:eastAsia="sl-SI"/>
              </w:rPr>
              <w:t>in, da je zagotovljena polna funkci</w:t>
            </w:r>
            <w:r w:rsidR="00262013">
              <w:rPr>
                <w:rFonts w:ascii="Arial" w:eastAsia="Times New Roman" w:hAnsi="Arial" w:cs="Arial"/>
                <w:color w:val="222133"/>
                <w:sz w:val="18"/>
                <w:szCs w:val="18"/>
                <w:lang w:eastAsia="sl-SI"/>
              </w:rPr>
              <w:t>o</w:t>
            </w:r>
            <w:r w:rsidRPr="00BE3F43">
              <w:rPr>
                <w:rFonts w:ascii="Arial" w:eastAsia="Times New Roman" w:hAnsi="Arial" w:cs="Arial"/>
                <w:color w:val="222133"/>
                <w:sz w:val="18"/>
                <w:szCs w:val="18"/>
                <w:lang w:eastAsia="sl-SI"/>
              </w:rPr>
              <w:t>nalnost posamezne son</w:t>
            </w:r>
            <w:r w:rsidRPr="00BE3F43">
              <w:rPr>
                <w:rFonts w:ascii="Arial" w:eastAsia="Times New Roman" w:hAnsi="Arial" w:cs="Arial" w:hint="eastAsia"/>
                <w:color w:val="222133"/>
                <w:sz w:val="18"/>
                <w:szCs w:val="18"/>
                <w:lang w:eastAsia="sl-SI"/>
              </w:rPr>
              <w:t>č</w:t>
            </w:r>
            <w:r w:rsidRPr="00BE3F43">
              <w:rPr>
                <w:rFonts w:ascii="Arial" w:eastAsia="Times New Roman" w:hAnsi="Arial" w:cs="Arial"/>
                <w:color w:val="222133"/>
                <w:sz w:val="18"/>
                <w:szCs w:val="18"/>
                <w:lang w:eastAsia="sl-SI"/>
              </w:rPr>
              <w:t>ne elektrarne ob upo</w:t>
            </w:r>
            <w:r w:rsidRPr="00BE3F43">
              <w:rPr>
                <w:rFonts w:ascii="Arial" w:eastAsia="Times New Roman" w:hAnsi="Arial" w:cs="Arial" w:hint="eastAsia"/>
                <w:color w:val="222133"/>
                <w:sz w:val="18"/>
                <w:szCs w:val="18"/>
                <w:lang w:eastAsia="sl-SI"/>
              </w:rPr>
              <w:t>š</w:t>
            </w:r>
            <w:r w:rsidRPr="00BE3F43">
              <w:rPr>
                <w:rFonts w:ascii="Arial" w:eastAsia="Times New Roman" w:hAnsi="Arial" w:cs="Arial"/>
                <w:color w:val="222133"/>
                <w:sz w:val="18"/>
                <w:szCs w:val="18"/>
                <w:lang w:eastAsia="sl-SI"/>
              </w:rPr>
              <w:t>tevanju dolo</w:t>
            </w:r>
            <w:r w:rsidRPr="00BE3F43">
              <w:rPr>
                <w:rFonts w:ascii="Arial" w:eastAsia="Times New Roman" w:hAnsi="Arial" w:cs="Arial" w:hint="eastAsia"/>
                <w:color w:val="222133"/>
                <w:sz w:val="18"/>
                <w:szCs w:val="18"/>
                <w:lang w:eastAsia="sl-SI"/>
              </w:rPr>
              <w:t>č</w:t>
            </w:r>
            <w:r w:rsidRPr="00BE3F43">
              <w:rPr>
                <w:rFonts w:ascii="Arial" w:eastAsia="Times New Roman" w:hAnsi="Arial" w:cs="Arial"/>
                <w:color w:val="222133"/>
                <w:sz w:val="18"/>
                <w:szCs w:val="18"/>
                <w:lang w:eastAsia="sl-SI"/>
              </w:rPr>
              <w:t>il razpisne dokumentacije in pogodbe - vsi stro</w:t>
            </w:r>
            <w:r w:rsidRPr="00BE3F43">
              <w:rPr>
                <w:rFonts w:ascii="Arial" w:eastAsia="Times New Roman" w:hAnsi="Arial" w:cs="Arial" w:hint="eastAsia"/>
                <w:color w:val="222133"/>
                <w:sz w:val="18"/>
                <w:szCs w:val="18"/>
                <w:lang w:eastAsia="sl-SI"/>
              </w:rPr>
              <w:t>š</w:t>
            </w:r>
            <w:r w:rsidRPr="00BE3F43">
              <w:rPr>
                <w:rFonts w:ascii="Arial" w:eastAsia="Times New Roman" w:hAnsi="Arial" w:cs="Arial"/>
                <w:color w:val="222133"/>
                <w:sz w:val="18"/>
                <w:szCs w:val="18"/>
                <w:lang w:eastAsia="sl-SI"/>
              </w:rPr>
              <w:t xml:space="preserve">ki za izvedbo dogovorjenih del, predvidenih s projektno dokumentacijo, pa tudi dela, ki s projektno dokumentacijo niso predvidena, so pa predpisana z veljavnimi predpisi, soglasji in pravili stroke, ali </w:t>
            </w:r>
            <w:r w:rsidRPr="00BE3F43">
              <w:rPr>
                <w:rFonts w:ascii="Arial" w:eastAsia="Times New Roman" w:hAnsi="Arial" w:cs="Arial" w:hint="eastAsia"/>
                <w:color w:val="222133"/>
                <w:sz w:val="18"/>
                <w:szCs w:val="18"/>
                <w:lang w:eastAsia="sl-SI"/>
              </w:rPr>
              <w:t>č</w:t>
            </w:r>
            <w:r w:rsidRPr="00BE3F43">
              <w:rPr>
                <w:rFonts w:ascii="Arial" w:eastAsia="Times New Roman" w:hAnsi="Arial" w:cs="Arial"/>
                <w:color w:val="222133"/>
                <w:sz w:val="18"/>
                <w:szCs w:val="18"/>
                <w:lang w:eastAsia="sl-SI"/>
              </w:rPr>
              <w:t>e so potrebna za zagotovitev varnosti, stabilnosti in funkcionalnosti elektrarne.</w:t>
            </w:r>
          </w:p>
        </w:tc>
      </w:tr>
      <w:tr w:rsidR="00303F17" w:rsidRPr="00303F17" w14:paraId="676EE79B" w14:textId="77777777">
        <w:tc>
          <w:tcPr>
            <w:tcW w:w="0" w:type="auto"/>
            <w:tcMar>
              <w:top w:w="0" w:type="auto"/>
              <w:bottom w:w="0" w:type="auto"/>
            </w:tcMar>
          </w:tcPr>
          <w:p w14:paraId="250A159F" w14:textId="77777777" w:rsidR="00303F17" w:rsidRPr="00A1623A" w:rsidRDefault="00303F17" w:rsidP="00BE3F43">
            <w:pPr>
              <w:jc w:val="both"/>
              <w:rPr>
                <w:rFonts w:ascii="Arial" w:hAnsi="Arial" w:cs="Arial"/>
                <w:sz w:val="18"/>
                <w:szCs w:val="18"/>
              </w:rPr>
            </w:pPr>
          </w:p>
          <w:p w14:paraId="728B5CAA" w14:textId="59802B4D" w:rsidR="00B75766" w:rsidRPr="00A1623A" w:rsidRDefault="00A0468F" w:rsidP="00BE3F43">
            <w:pPr>
              <w:jc w:val="both"/>
            </w:pPr>
            <w:r w:rsidRPr="00A1623A">
              <w:rPr>
                <w:rFonts w:ascii="Arial" w:hAnsi="Arial" w:cs="Arial"/>
                <w:sz w:val="18"/>
                <w:szCs w:val="18"/>
              </w:rPr>
              <w:t>V ceni mora ponudnik upoštevati:</w:t>
            </w:r>
          </w:p>
        </w:tc>
      </w:tr>
      <w:tr w:rsidR="00303F17" w:rsidRPr="00303F17" w14:paraId="4A7DC7E4" w14:textId="77777777">
        <w:tc>
          <w:tcPr>
            <w:tcW w:w="0" w:type="auto"/>
            <w:tcMar>
              <w:top w:w="0" w:type="auto"/>
              <w:bottom w:w="0" w:type="auto"/>
            </w:tcMar>
          </w:tcPr>
          <w:p w14:paraId="4647B27D" w14:textId="77777777" w:rsidR="00B75766" w:rsidRPr="00A1623A" w:rsidRDefault="00A0468F" w:rsidP="00B3411F">
            <w:pPr>
              <w:numPr>
                <w:ilvl w:val="0"/>
                <w:numId w:val="17"/>
              </w:numPr>
              <w:jc w:val="both"/>
              <w:rPr>
                <w:rFonts w:ascii="Arial" w:hAnsi="Arial" w:cs="Arial"/>
                <w:sz w:val="18"/>
                <w:szCs w:val="18"/>
              </w:rPr>
            </w:pPr>
            <w:r w:rsidRPr="00A1623A">
              <w:rPr>
                <w:rFonts w:ascii="Arial" w:hAnsi="Arial" w:cs="Arial"/>
                <w:sz w:val="18"/>
                <w:szCs w:val="18"/>
              </w:rPr>
              <w:t>pregled objektov, priprava in zavarovanje gradbišča, vse transportne stroške, čiščenje objekta in okolice po končanju del,</w:t>
            </w:r>
          </w:p>
          <w:p w14:paraId="479737C2" w14:textId="77777777" w:rsidR="00B75766" w:rsidRPr="00A1623A" w:rsidRDefault="00A0468F" w:rsidP="00B3411F">
            <w:pPr>
              <w:numPr>
                <w:ilvl w:val="0"/>
                <w:numId w:val="17"/>
              </w:numPr>
              <w:jc w:val="both"/>
              <w:rPr>
                <w:rFonts w:ascii="Arial" w:hAnsi="Arial" w:cs="Arial"/>
                <w:sz w:val="18"/>
                <w:szCs w:val="18"/>
              </w:rPr>
            </w:pPr>
            <w:r w:rsidRPr="00A1623A">
              <w:rPr>
                <w:rFonts w:ascii="Arial" w:hAnsi="Arial" w:cs="Arial"/>
                <w:sz w:val="18"/>
                <w:szCs w:val="18"/>
              </w:rPr>
              <w:t>pregled obstoječe PZI dokumentacije pred oddajo ponudbe,</w:t>
            </w:r>
          </w:p>
          <w:p w14:paraId="0F42D8DC" w14:textId="77777777" w:rsidR="00B75766" w:rsidRPr="00A1623A" w:rsidRDefault="00A0468F" w:rsidP="00B3411F">
            <w:pPr>
              <w:numPr>
                <w:ilvl w:val="0"/>
                <w:numId w:val="17"/>
              </w:numPr>
              <w:jc w:val="both"/>
              <w:rPr>
                <w:rFonts w:ascii="Arial" w:hAnsi="Arial" w:cs="Arial"/>
                <w:sz w:val="18"/>
                <w:szCs w:val="18"/>
              </w:rPr>
            </w:pPr>
            <w:r w:rsidRPr="00A1623A">
              <w:rPr>
                <w:rFonts w:ascii="Arial" w:hAnsi="Arial" w:cs="Arial"/>
                <w:sz w:val="18"/>
                <w:szCs w:val="18"/>
              </w:rPr>
              <w:t xml:space="preserve"> izdelava PZI dokumentacije za </w:t>
            </w:r>
            <w:proofErr w:type="spellStart"/>
            <w:r w:rsidRPr="00A1623A">
              <w:rPr>
                <w:rFonts w:ascii="Arial" w:hAnsi="Arial" w:cs="Arial"/>
                <w:sz w:val="18"/>
                <w:szCs w:val="18"/>
              </w:rPr>
              <w:t>fotonapetstne</w:t>
            </w:r>
            <w:proofErr w:type="spellEnd"/>
            <w:r w:rsidRPr="00A1623A">
              <w:rPr>
                <w:rFonts w:ascii="Arial" w:hAnsi="Arial" w:cs="Arial"/>
                <w:sz w:val="18"/>
                <w:szCs w:val="18"/>
              </w:rPr>
              <w:t xml:space="preserve"> elektrarne, pri katerih tehnična rešitev ponudnika odstopa od obdelane rešitve v obstoječi dokumentaciji,</w:t>
            </w:r>
          </w:p>
          <w:p w14:paraId="12861910" w14:textId="77777777" w:rsidR="00B75766" w:rsidRPr="00A1623A" w:rsidRDefault="00A0468F" w:rsidP="00B3411F">
            <w:pPr>
              <w:numPr>
                <w:ilvl w:val="0"/>
                <w:numId w:val="17"/>
              </w:numPr>
              <w:jc w:val="both"/>
              <w:rPr>
                <w:rFonts w:ascii="Arial" w:hAnsi="Arial" w:cs="Arial"/>
                <w:sz w:val="18"/>
                <w:szCs w:val="18"/>
              </w:rPr>
            </w:pPr>
            <w:r w:rsidRPr="00A1623A">
              <w:rPr>
                <w:rFonts w:ascii="Arial" w:hAnsi="Arial" w:cs="Arial"/>
                <w:sz w:val="18"/>
                <w:szCs w:val="18"/>
              </w:rPr>
              <w:t> strošek nadzornika pristojnega sistemskega operaterja,</w:t>
            </w:r>
          </w:p>
          <w:p w14:paraId="3D7C2393" w14:textId="77777777" w:rsidR="00B75766" w:rsidRPr="00A1623A" w:rsidRDefault="00A0468F" w:rsidP="00B3411F">
            <w:pPr>
              <w:numPr>
                <w:ilvl w:val="0"/>
                <w:numId w:val="17"/>
              </w:numPr>
              <w:jc w:val="both"/>
              <w:rPr>
                <w:rFonts w:ascii="Arial" w:hAnsi="Arial" w:cs="Arial"/>
                <w:sz w:val="18"/>
                <w:szCs w:val="18"/>
              </w:rPr>
            </w:pPr>
            <w:r w:rsidRPr="00A1623A">
              <w:rPr>
                <w:rFonts w:ascii="Arial" w:hAnsi="Arial" w:cs="Arial"/>
                <w:sz w:val="18"/>
                <w:szCs w:val="18"/>
              </w:rPr>
              <w:t xml:space="preserve"> izvedba fiksnega varovalnega sistem za zaščito pred padcem z višine, namenjen varovanju pri izvajanju vzdrževalnih in servisnih na način, ki omogoča gibanje vzdrževalnega osebja in neovirano izvajanje vzdrževalnih in servisnih aktivnosti,, skladno s predmetnimi varnostnimi standardi, pritrditev na način, da bo zagotovljena zadostna nosilnost in ne bo negativnega vpliva na primarne funkcije elementov (tesnitev strehe, nosilnost </w:t>
            </w:r>
            <w:proofErr w:type="spellStart"/>
            <w:r w:rsidRPr="00A1623A">
              <w:rPr>
                <w:rFonts w:ascii="Arial" w:hAnsi="Arial" w:cs="Arial"/>
                <w:sz w:val="18"/>
                <w:szCs w:val="18"/>
              </w:rPr>
              <w:t>podkonstrukcije</w:t>
            </w:r>
            <w:proofErr w:type="spellEnd"/>
            <w:r w:rsidRPr="00A1623A">
              <w:rPr>
                <w:rFonts w:ascii="Arial" w:hAnsi="Arial" w:cs="Arial"/>
                <w:sz w:val="18"/>
                <w:szCs w:val="18"/>
              </w:rPr>
              <w:t>...),</w:t>
            </w:r>
          </w:p>
          <w:p w14:paraId="5E6D910C" w14:textId="77777777" w:rsidR="00B75766" w:rsidRPr="00A1623A" w:rsidRDefault="00A0468F" w:rsidP="00B3411F">
            <w:pPr>
              <w:numPr>
                <w:ilvl w:val="0"/>
                <w:numId w:val="17"/>
              </w:numPr>
              <w:jc w:val="both"/>
              <w:rPr>
                <w:rFonts w:ascii="Arial" w:hAnsi="Arial" w:cs="Arial"/>
                <w:sz w:val="18"/>
                <w:szCs w:val="18"/>
              </w:rPr>
            </w:pPr>
            <w:r w:rsidRPr="00A1623A">
              <w:rPr>
                <w:rFonts w:ascii="Arial" w:hAnsi="Arial" w:cs="Arial"/>
                <w:sz w:val="18"/>
                <w:szCs w:val="18"/>
              </w:rPr>
              <w:t> vrtanje kabelskih in drugih prebojev,</w:t>
            </w:r>
          </w:p>
          <w:p w14:paraId="2C62609D" w14:textId="77777777" w:rsidR="00B75766" w:rsidRPr="00A1623A" w:rsidRDefault="00A0468F" w:rsidP="00B3411F">
            <w:pPr>
              <w:numPr>
                <w:ilvl w:val="0"/>
                <w:numId w:val="17"/>
              </w:numPr>
              <w:jc w:val="both"/>
              <w:rPr>
                <w:rFonts w:ascii="Arial" w:hAnsi="Arial" w:cs="Arial"/>
                <w:sz w:val="18"/>
                <w:szCs w:val="18"/>
              </w:rPr>
            </w:pPr>
            <w:r w:rsidRPr="00A1623A">
              <w:rPr>
                <w:rFonts w:ascii="Arial" w:hAnsi="Arial" w:cs="Arial"/>
                <w:sz w:val="18"/>
                <w:szCs w:val="18"/>
              </w:rPr>
              <w:t> stroške za ureditev izvajanja del, kot so opozorilne table, deponija za odpadke, odvoz odpadkov ter vse manipulativne in ostale stroške, ki so potrebni pri izvedbi predmeta javnega naročila, tudi če niso bili izrecno predvideni v razpisni dokumentaciji, pa bi jih moral izvajalec kot strokovnjak na področju izvajanja predmetnih del predvideti,</w:t>
            </w:r>
          </w:p>
          <w:p w14:paraId="5521260D" w14:textId="77777777" w:rsidR="00B75766" w:rsidRPr="00A1623A" w:rsidRDefault="00A0468F" w:rsidP="00B3411F">
            <w:pPr>
              <w:numPr>
                <w:ilvl w:val="0"/>
                <w:numId w:val="17"/>
              </w:numPr>
              <w:jc w:val="both"/>
              <w:rPr>
                <w:rFonts w:ascii="Arial" w:hAnsi="Arial" w:cs="Arial"/>
                <w:sz w:val="18"/>
                <w:szCs w:val="18"/>
              </w:rPr>
            </w:pPr>
            <w:r w:rsidRPr="00A1623A">
              <w:rPr>
                <w:rFonts w:ascii="Arial" w:hAnsi="Arial" w:cs="Arial"/>
                <w:sz w:val="18"/>
                <w:szCs w:val="18"/>
              </w:rPr>
              <w:t xml:space="preserve"> izdelavo oz. izvedbo vseh potrebnih meritev, pregledov, dokazil, ki so potrebna za uspešen priklop, prevzem in obratovanje naprav  kot npr. navodila za obratovanje in vzdrževanje, izkaz požarne varnosti, požarni načrt, poročila poskusnega obratovanja naprav, statični izračun - slednji v primeru, ko rešitev </w:t>
            </w:r>
            <w:proofErr w:type="spellStart"/>
            <w:r w:rsidRPr="00A1623A">
              <w:rPr>
                <w:rFonts w:ascii="Arial" w:hAnsi="Arial" w:cs="Arial"/>
                <w:sz w:val="18"/>
                <w:szCs w:val="18"/>
              </w:rPr>
              <w:t>fotonapetostne</w:t>
            </w:r>
            <w:proofErr w:type="spellEnd"/>
            <w:r w:rsidRPr="00A1623A">
              <w:rPr>
                <w:rFonts w:ascii="Arial" w:hAnsi="Arial" w:cs="Arial"/>
                <w:sz w:val="18"/>
                <w:szCs w:val="18"/>
              </w:rPr>
              <w:t xml:space="preserve"> elektrarne in </w:t>
            </w:r>
            <w:proofErr w:type="spellStart"/>
            <w:r w:rsidRPr="00A1623A">
              <w:rPr>
                <w:rFonts w:ascii="Arial" w:hAnsi="Arial" w:cs="Arial"/>
                <w:sz w:val="18"/>
                <w:szCs w:val="18"/>
              </w:rPr>
              <w:t>podkonstrukcije</w:t>
            </w:r>
            <w:proofErr w:type="spellEnd"/>
            <w:r w:rsidRPr="00A1623A">
              <w:rPr>
                <w:rFonts w:ascii="Arial" w:hAnsi="Arial" w:cs="Arial"/>
                <w:sz w:val="18"/>
                <w:szCs w:val="18"/>
              </w:rPr>
              <w:t xml:space="preserve"> odstopa os rešitve predvidene v obstoječi dokumentaciji in sicer v obsegu, ki vpliva na statični izračun, itd.,</w:t>
            </w:r>
          </w:p>
          <w:p w14:paraId="73BD9158" w14:textId="77777777" w:rsidR="00B75766" w:rsidRPr="00A1623A" w:rsidRDefault="00A0468F" w:rsidP="00B3411F">
            <w:pPr>
              <w:numPr>
                <w:ilvl w:val="0"/>
                <w:numId w:val="17"/>
              </w:numPr>
              <w:jc w:val="both"/>
              <w:rPr>
                <w:rFonts w:ascii="Arial" w:hAnsi="Arial" w:cs="Arial"/>
                <w:sz w:val="18"/>
                <w:szCs w:val="18"/>
              </w:rPr>
            </w:pPr>
            <w:r w:rsidRPr="00A1623A">
              <w:rPr>
                <w:rFonts w:ascii="Arial" w:hAnsi="Arial" w:cs="Arial"/>
                <w:sz w:val="18"/>
                <w:szCs w:val="18"/>
              </w:rPr>
              <w:t> izvajanje preventivnega vzdrževanja in servisiranja sončne elektrarne, kot tudi nadzor sončne elektrarne za obdobje 12 mesecev od dneva končnega prevzema.</w:t>
            </w:r>
          </w:p>
        </w:tc>
      </w:tr>
      <w:tr w:rsidR="00303F17" w:rsidRPr="00303F17" w14:paraId="404E5DC4" w14:textId="77777777">
        <w:tc>
          <w:tcPr>
            <w:tcW w:w="0" w:type="auto"/>
            <w:tcMar>
              <w:top w:w="0" w:type="auto"/>
              <w:bottom w:w="0" w:type="auto"/>
            </w:tcMar>
          </w:tcPr>
          <w:p w14:paraId="16FE24BF" w14:textId="77777777" w:rsidR="00303F17" w:rsidRPr="00A1623A" w:rsidRDefault="00303F17" w:rsidP="00BE3F43">
            <w:pPr>
              <w:jc w:val="both"/>
              <w:rPr>
                <w:rFonts w:ascii="Arial" w:hAnsi="Arial" w:cs="Arial"/>
                <w:sz w:val="18"/>
                <w:szCs w:val="18"/>
              </w:rPr>
            </w:pPr>
          </w:p>
          <w:p w14:paraId="48AA1758" w14:textId="0EEC36C7" w:rsidR="00B75766" w:rsidRPr="00A1623A" w:rsidRDefault="00A0468F" w:rsidP="00BE3F43">
            <w:pPr>
              <w:jc w:val="both"/>
            </w:pPr>
            <w:r w:rsidRPr="00A1623A">
              <w:rPr>
                <w:rFonts w:ascii="Arial" w:hAnsi="Arial" w:cs="Arial"/>
                <w:sz w:val="18"/>
                <w:szCs w:val="18"/>
              </w:rPr>
              <w:t>PID dokumentacija se preda tudi v aktivni obliki na elektronskem mediju.</w:t>
            </w:r>
          </w:p>
        </w:tc>
      </w:tr>
      <w:tr w:rsidR="00303F17" w:rsidRPr="00303F17" w14:paraId="6B0E7895" w14:textId="77777777">
        <w:tc>
          <w:tcPr>
            <w:tcW w:w="0" w:type="auto"/>
            <w:tcMar>
              <w:top w:w="0" w:type="auto"/>
              <w:bottom w:w="0" w:type="auto"/>
            </w:tcMar>
          </w:tcPr>
          <w:p w14:paraId="26557421" w14:textId="77777777" w:rsidR="00303F17" w:rsidRPr="00A1623A" w:rsidRDefault="00303F17" w:rsidP="00BE3F43">
            <w:pPr>
              <w:jc w:val="both"/>
              <w:rPr>
                <w:rFonts w:ascii="Arial" w:hAnsi="Arial" w:cs="Arial"/>
                <w:sz w:val="18"/>
                <w:szCs w:val="18"/>
              </w:rPr>
            </w:pPr>
          </w:p>
          <w:p w14:paraId="7764A4AD" w14:textId="2ED46C8F" w:rsidR="00B75766" w:rsidRPr="00A1623A" w:rsidRDefault="00A0468F" w:rsidP="00BE3F43">
            <w:pPr>
              <w:jc w:val="both"/>
            </w:pPr>
            <w:r w:rsidRPr="00A1623A">
              <w:rPr>
                <w:rFonts w:ascii="Arial" w:hAnsi="Arial" w:cs="Arial"/>
                <w:sz w:val="18"/>
                <w:szCs w:val="18"/>
              </w:rPr>
              <w:t xml:space="preserve">Ponudnik z oddajo ponudbe jamči, da posamezna </w:t>
            </w:r>
            <w:proofErr w:type="spellStart"/>
            <w:r w:rsidRPr="00A1623A">
              <w:rPr>
                <w:rFonts w:ascii="Arial" w:hAnsi="Arial" w:cs="Arial"/>
                <w:sz w:val="18"/>
                <w:szCs w:val="18"/>
              </w:rPr>
              <w:t>fotonapetostna</w:t>
            </w:r>
            <w:proofErr w:type="spellEnd"/>
            <w:r w:rsidRPr="00A1623A">
              <w:rPr>
                <w:rFonts w:ascii="Arial" w:hAnsi="Arial" w:cs="Arial"/>
                <w:sz w:val="18"/>
                <w:szCs w:val="18"/>
              </w:rPr>
              <w:t xml:space="preserve"> elektrarna zagotavlja varnostne zahteve Pravilnika o tehničnih zahtevah naprav za samooskrbo z električno energijo iz obnovljivih virov energije ter Smernice o požarni varnosti sončnih elektrarn ter da je moč posamezne </w:t>
            </w:r>
            <w:proofErr w:type="spellStart"/>
            <w:r w:rsidRPr="00A1623A">
              <w:rPr>
                <w:rFonts w:ascii="Arial" w:hAnsi="Arial" w:cs="Arial"/>
                <w:sz w:val="18"/>
                <w:szCs w:val="18"/>
              </w:rPr>
              <w:t>fotonapetostne</w:t>
            </w:r>
            <w:proofErr w:type="spellEnd"/>
            <w:r w:rsidRPr="00A1623A">
              <w:rPr>
                <w:rFonts w:ascii="Arial" w:hAnsi="Arial" w:cs="Arial"/>
                <w:sz w:val="18"/>
                <w:szCs w:val="18"/>
              </w:rPr>
              <w:t xml:space="preserve"> elektrarne v popolnosti skladna z obstoječo projektno dokumentacijo (PZI), ki je del razpisne dokumentacije.</w:t>
            </w:r>
          </w:p>
        </w:tc>
      </w:tr>
      <w:tr w:rsidR="00303F17" w:rsidRPr="00303F17" w14:paraId="23DF3598" w14:textId="77777777">
        <w:tc>
          <w:tcPr>
            <w:tcW w:w="0" w:type="auto"/>
            <w:tcMar>
              <w:top w:w="0" w:type="auto"/>
              <w:bottom w:w="0" w:type="auto"/>
            </w:tcMar>
          </w:tcPr>
          <w:p w14:paraId="391B587E" w14:textId="77777777" w:rsidR="00303F17" w:rsidRPr="00A1623A" w:rsidRDefault="00303F17" w:rsidP="00BE3F43">
            <w:pPr>
              <w:jc w:val="both"/>
              <w:rPr>
                <w:rFonts w:ascii="Arial" w:hAnsi="Arial" w:cs="Arial"/>
                <w:sz w:val="18"/>
                <w:szCs w:val="18"/>
              </w:rPr>
            </w:pPr>
          </w:p>
          <w:p w14:paraId="76227B40" w14:textId="4AFF242B" w:rsidR="00B75766" w:rsidRPr="00A1623A" w:rsidRDefault="00A0468F" w:rsidP="00BE3F43">
            <w:pPr>
              <w:jc w:val="both"/>
            </w:pPr>
            <w:r w:rsidRPr="00A1623A">
              <w:rPr>
                <w:rFonts w:ascii="Arial" w:hAnsi="Arial" w:cs="Arial"/>
                <w:sz w:val="18"/>
                <w:szCs w:val="18"/>
              </w:rPr>
              <w:t xml:space="preserve">Nepredvidena dela se obračunavajo na podlagi dejansko izvedenih del in količin </w:t>
            </w:r>
            <w:proofErr w:type="spellStart"/>
            <w:r w:rsidRPr="00A1623A">
              <w:rPr>
                <w:rFonts w:ascii="Arial" w:hAnsi="Arial" w:cs="Arial"/>
                <w:sz w:val="18"/>
                <w:szCs w:val="18"/>
              </w:rPr>
              <w:t>popredhodni</w:t>
            </w:r>
            <w:proofErr w:type="spellEnd"/>
            <w:r w:rsidRPr="00A1623A">
              <w:rPr>
                <w:rFonts w:ascii="Arial" w:hAnsi="Arial" w:cs="Arial"/>
                <w:sz w:val="18"/>
                <w:szCs w:val="18"/>
              </w:rPr>
              <w:t xml:space="preserve"> potrditvi s strani naročnika in strokovnega nadzora.</w:t>
            </w:r>
          </w:p>
        </w:tc>
      </w:tr>
    </w:tbl>
    <w:p w14:paraId="4517DF10" w14:textId="77777777" w:rsidR="00B75766" w:rsidRDefault="00B75766"/>
    <w:tbl>
      <w:tblPr>
        <w:tblStyle w:val="NormalTablePHPDOCX"/>
        <w:tblW w:w="2500" w:type="pct"/>
        <w:tblInd w:w="108" w:type="dxa"/>
        <w:tblLook w:val="04A0" w:firstRow="1" w:lastRow="0" w:firstColumn="1" w:lastColumn="0" w:noHBand="0" w:noVBand="1"/>
      </w:tblPr>
      <w:tblGrid>
        <w:gridCol w:w="4529"/>
      </w:tblGrid>
      <w:tr w:rsidR="00B75766" w14:paraId="70AA9206"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3FD5304B" w14:textId="77777777" w:rsidR="00B75766" w:rsidRDefault="00A0468F">
            <w:r>
              <w:rPr>
                <w:rFonts w:ascii="Arial" w:hAnsi="Arial" w:cs="Arial"/>
                <w:b/>
                <w:bCs/>
                <w:color w:val="000000"/>
                <w:position w:val="-2"/>
                <w:sz w:val="18"/>
                <w:szCs w:val="18"/>
                <w:shd w:val="clear" w:color="auto" w:fill="FFFFFF"/>
              </w:rPr>
              <w:t>Garancijska doba</w:t>
            </w:r>
          </w:p>
        </w:tc>
      </w:tr>
    </w:tbl>
    <w:p w14:paraId="42E2B914" w14:textId="0835361C" w:rsidR="00303F17" w:rsidRPr="00A1623A" w:rsidRDefault="001C507B">
      <w:pPr>
        <w:spacing w:before="225" w:after="225" w:line="240" w:lineRule="auto"/>
        <w:rPr>
          <w:rFonts w:ascii="Arial" w:hAnsi="Arial" w:cs="Arial"/>
          <w:sz w:val="18"/>
          <w:szCs w:val="18"/>
        </w:rPr>
      </w:pPr>
      <w:r w:rsidRPr="00A1623A">
        <w:rPr>
          <w:rFonts w:ascii="Arial" w:hAnsi="Arial" w:cs="Arial"/>
          <w:sz w:val="18"/>
          <w:szCs w:val="18"/>
        </w:rPr>
        <w:t xml:space="preserve">Za postavko </w:t>
      </w:r>
      <w:r w:rsidR="00AE03AB" w:rsidRPr="00A1623A">
        <w:rPr>
          <w:rFonts w:ascii="Arial" w:hAnsi="Arial" w:cs="Arial"/>
          <w:sz w:val="18"/>
          <w:szCs w:val="18"/>
        </w:rPr>
        <w:t>1</w:t>
      </w:r>
      <w:r w:rsidRPr="00A1623A">
        <w:rPr>
          <w:rFonts w:ascii="Arial" w:hAnsi="Arial" w:cs="Arial"/>
          <w:sz w:val="18"/>
          <w:szCs w:val="18"/>
        </w:rPr>
        <w:t xml:space="preserve">: sanacijo streh: min. </w:t>
      </w:r>
      <w:r w:rsidR="00127AF3" w:rsidRPr="00A1623A">
        <w:rPr>
          <w:rFonts w:ascii="Arial" w:hAnsi="Arial" w:cs="Arial"/>
          <w:sz w:val="18"/>
          <w:szCs w:val="18"/>
        </w:rPr>
        <w:t xml:space="preserve">10 </w:t>
      </w:r>
      <w:r w:rsidRPr="00A1623A">
        <w:rPr>
          <w:rFonts w:ascii="Arial" w:hAnsi="Arial" w:cs="Arial"/>
          <w:sz w:val="18"/>
          <w:szCs w:val="18"/>
        </w:rPr>
        <w:t>let.</w:t>
      </w:r>
    </w:p>
    <w:p w14:paraId="40B821D4" w14:textId="77777777" w:rsidR="001C507B" w:rsidRPr="00A1623A" w:rsidRDefault="001C507B">
      <w:pPr>
        <w:rPr>
          <w:rFonts w:ascii="Arial" w:hAnsi="Arial" w:cs="Arial"/>
          <w:sz w:val="18"/>
          <w:szCs w:val="18"/>
        </w:rPr>
      </w:pPr>
      <w:r w:rsidRPr="00A1623A">
        <w:rPr>
          <w:rFonts w:ascii="Arial" w:hAnsi="Arial" w:cs="Arial"/>
          <w:sz w:val="18"/>
          <w:szCs w:val="18"/>
        </w:rPr>
        <w:t>Za vgrajeno opremo ter izvedena dela  za postavko 2 (Postavitev sončne elektrarne na strehah) se zahteva produktna garancija po naslednjem seznamu:</w:t>
      </w:r>
    </w:p>
    <w:p w14:paraId="1FFAEA32" w14:textId="507A0C92" w:rsidR="00B75766" w:rsidRPr="00A1623A" w:rsidRDefault="001C507B" w:rsidP="00B3411F">
      <w:pPr>
        <w:pStyle w:val="Odstavekseznama"/>
        <w:numPr>
          <w:ilvl w:val="0"/>
          <w:numId w:val="28"/>
        </w:numPr>
        <w:rPr>
          <w:rFonts w:ascii="Arial" w:hAnsi="Arial" w:cs="Arial"/>
          <w:sz w:val="18"/>
          <w:szCs w:val="18"/>
        </w:rPr>
      </w:pPr>
      <w:proofErr w:type="spellStart"/>
      <w:r w:rsidRPr="00A1623A">
        <w:rPr>
          <w:rFonts w:ascii="Arial" w:hAnsi="Arial" w:cs="Arial"/>
          <w:sz w:val="18"/>
          <w:szCs w:val="18"/>
        </w:rPr>
        <w:t>Podkonstrukcija</w:t>
      </w:r>
      <w:proofErr w:type="spellEnd"/>
      <w:r w:rsidRPr="00A1623A">
        <w:rPr>
          <w:rFonts w:ascii="Arial" w:hAnsi="Arial" w:cs="Arial"/>
          <w:sz w:val="18"/>
          <w:szCs w:val="18"/>
        </w:rPr>
        <w:t xml:space="preserve">: min. 10 let, ob upoštevanju vremenskih in </w:t>
      </w:r>
      <w:proofErr w:type="spellStart"/>
      <w:r w:rsidRPr="00A1623A">
        <w:rPr>
          <w:rFonts w:ascii="Arial" w:hAnsi="Arial" w:cs="Arial"/>
          <w:sz w:val="18"/>
          <w:szCs w:val="18"/>
        </w:rPr>
        <w:t>okoljskih</w:t>
      </w:r>
      <w:proofErr w:type="spellEnd"/>
      <w:r w:rsidRPr="00A1623A">
        <w:rPr>
          <w:rFonts w:ascii="Arial" w:hAnsi="Arial" w:cs="Arial"/>
          <w:sz w:val="18"/>
          <w:szCs w:val="18"/>
        </w:rPr>
        <w:t xml:space="preserve"> vplivov na posamezni lokaciji,</w:t>
      </w:r>
    </w:p>
    <w:p w14:paraId="497753B4" w14:textId="3D8BD560" w:rsidR="001C507B" w:rsidRPr="00975293" w:rsidRDefault="001C507B" w:rsidP="00B3411F">
      <w:pPr>
        <w:pStyle w:val="Odstavekseznama"/>
        <w:numPr>
          <w:ilvl w:val="0"/>
          <w:numId w:val="28"/>
        </w:numPr>
        <w:rPr>
          <w:rFonts w:ascii="Arial" w:hAnsi="Arial" w:cs="Arial"/>
          <w:sz w:val="18"/>
          <w:szCs w:val="18"/>
        </w:rPr>
      </w:pPr>
      <w:r w:rsidRPr="00975293">
        <w:rPr>
          <w:rFonts w:ascii="Arial" w:hAnsi="Arial" w:cs="Arial"/>
          <w:sz w:val="18"/>
          <w:szCs w:val="18"/>
        </w:rPr>
        <w:t>Moduli: min. 15 let produktne garancije in 30 let garancije na zagotovljeno moč (min.</w:t>
      </w:r>
      <w:r w:rsidR="00BC47D1" w:rsidRPr="00975293">
        <w:rPr>
          <w:rFonts w:ascii="Arial" w:hAnsi="Arial" w:cs="Arial"/>
          <w:sz w:val="18"/>
          <w:szCs w:val="18"/>
        </w:rPr>
        <w:t>87,4</w:t>
      </w:r>
      <w:r w:rsidRPr="00975293">
        <w:rPr>
          <w:rFonts w:ascii="Arial" w:hAnsi="Arial" w:cs="Arial"/>
          <w:sz w:val="18"/>
          <w:szCs w:val="18"/>
        </w:rPr>
        <w:t>% nazivne moči),</w:t>
      </w:r>
    </w:p>
    <w:p w14:paraId="26230C50" w14:textId="3885AA14" w:rsidR="001C507B" w:rsidRPr="00BC47D1" w:rsidRDefault="001C507B" w:rsidP="00B3411F">
      <w:pPr>
        <w:pStyle w:val="Odstavekseznama"/>
        <w:numPr>
          <w:ilvl w:val="0"/>
          <w:numId w:val="28"/>
        </w:numPr>
        <w:rPr>
          <w:rFonts w:ascii="Arial" w:hAnsi="Arial" w:cs="Arial"/>
          <w:sz w:val="18"/>
          <w:szCs w:val="18"/>
        </w:rPr>
      </w:pPr>
      <w:r w:rsidRPr="00BC47D1">
        <w:rPr>
          <w:rFonts w:ascii="Arial" w:hAnsi="Arial" w:cs="Arial"/>
          <w:sz w:val="18"/>
          <w:szCs w:val="18"/>
        </w:rPr>
        <w:t>Razsmerniki: min. 1</w:t>
      </w:r>
      <w:r w:rsidR="00BC47D1" w:rsidRPr="00BC47D1">
        <w:rPr>
          <w:rFonts w:ascii="Arial" w:hAnsi="Arial" w:cs="Arial"/>
          <w:sz w:val="18"/>
          <w:szCs w:val="18"/>
        </w:rPr>
        <w:t>0</w:t>
      </w:r>
      <w:r w:rsidRPr="00BC47D1">
        <w:rPr>
          <w:rFonts w:ascii="Arial" w:hAnsi="Arial" w:cs="Arial"/>
          <w:sz w:val="18"/>
          <w:szCs w:val="18"/>
        </w:rPr>
        <w:t xml:space="preserve"> let,</w:t>
      </w:r>
    </w:p>
    <w:p w14:paraId="48D9576B" w14:textId="6E412A06" w:rsidR="001C507B" w:rsidRPr="00A1623A" w:rsidRDefault="001C507B" w:rsidP="00B3411F">
      <w:pPr>
        <w:pStyle w:val="Odstavekseznama"/>
        <w:numPr>
          <w:ilvl w:val="0"/>
          <w:numId w:val="28"/>
        </w:numPr>
        <w:rPr>
          <w:rFonts w:ascii="Arial" w:hAnsi="Arial" w:cs="Arial"/>
          <w:sz w:val="18"/>
          <w:szCs w:val="18"/>
        </w:rPr>
      </w:pPr>
      <w:proofErr w:type="spellStart"/>
      <w:r w:rsidRPr="00A1623A">
        <w:rPr>
          <w:rFonts w:ascii="Arial" w:hAnsi="Arial" w:cs="Arial"/>
          <w:sz w:val="18"/>
          <w:szCs w:val="18"/>
        </w:rPr>
        <w:t>Optimizatorji</w:t>
      </w:r>
      <w:proofErr w:type="spellEnd"/>
      <w:r w:rsidRPr="00A1623A">
        <w:rPr>
          <w:rFonts w:ascii="Arial" w:hAnsi="Arial" w:cs="Arial"/>
          <w:sz w:val="18"/>
          <w:szCs w:val="18"/>
        </w:rPr>
        <w:t>: min. 25 let,</w:t>
      </w:r>
    </w:p>
    <w:p w14:paraId="0F3A5370" w14:textId="77777777" w:rsidR="001C507B" w:rsidRPr="00A1623A" w:rsidRDefault="001C507B" w:rsidP="00B3411F">
      <w:pPr>
        <w:pStyle w:val="Odstavekseznama"/>
        <w:numPr>
          <w:ilvl w:val="0"/>
          <w:numId w:val="28"/>
        </w:numPr>
        <w:rPr>
          <w:rFonts w:ascii="Arial" w:hAnsi="Arial" w:cs="Arial"/>
          <w:sz w:val="18"/>
          <w:szCs w:val="18"/>
        </w:rPr>
      </w:pPr>
      <w:r w:rsidRPr="00A1623A">
        <w:rPr>
          <w:rFonts w:ascii="Arial" w:hAnsi="Arial" w:cs="Arial"/>
          <w:sz w:val="18"/>
          <w:szCs w:val="18"/>
        </w:rPr>
        <w:t>Ostali elektroinštalacijski material (odklopniki, stikala, ločilniki, prenapetostni odvodniki, merilni elementi, ipd.): min. 2 leti,</w:t>
      </w:r>
    </w:p>
    <w:p w14:paraId="229849E3" w14:textId="77777777" w:rsidR="001C507B" w:rsidRPr="00A1623A" w:rsidRDefault="001C507B" w:rsidP="00B3411F">
      <w:pPr>
        <w:pStyle w:val="Odstavekseznama"/>
        <w:numPr>
          <w:ilvl w:val="0"/>
          <w:numId w:val="28"/>
        </w:numPr>
        <w:rPr>
          <w:rFonts w:ascii="Arial" w:hAnsi="Arial" w:cs="Arial"/>
          <w:sz w:val="18"/>
          <w:szCs w:val="18"/>
        </w:rPr>
      </w:pPr>
      <w:r w:rsidRPr="00A1623A">
        <w:rPr>
          <w:rFonts w:ascii="Arial" w:hAnsi="Arial" w:cs="Arial"/>
          <w:sz w:val="18"/>
          <w:szCs w:val="18"/>
        </w:rPr>
        <w:t>Vodotesnost strehe pod elektrarno (na zamakanje strehe, ki bi bilo posledica montaže ali vpliva SE): min. 10 let,</w:t>
      </w:r>
    </w:p>
    <w:p w14:paraId="01589649" w14:textId="7C698033" w:rsidR="001C507B" w:rsidRPr="00A1623A" w:rsidRDefault="001C507B" w:rsidP="00B3411F">
      <w:pPr>
        <w:pStyle w:val="Odstavekseznama"/>
        <w:numPr>
          <w:ilvl w:val="0"/>
          <w:numId w:val="28"/>
        </w:numPr>
        <w:rPr>
          <w:rFonts w:ascii="Arial" w:hAnsi="Arial" w:cs="Arial"/>
          <w:sz w:val="18"/>
          <w:szCs w:val="18"/>
        </w:rPr>
      </w:pPr>
      <w:r w:rsidRPr="00A1623A">
        <w:rPr>
          <w:rFonts w:ascii="Arial" w:hAnsi="Arial" w:cs="Arial"/>
          <w:sz w:val="18"/>
          <w:szCs w:val="18"/>
        </w:rPr>
        <w:t xml:space="preserve">Kakovost izvedenih del: min. </w:t>
      </w:r>
      <w:r w:rsidR="00127AF3" w:rsidRPr="00A1623A">
        <w:rPr>
          <w:rFonts w:ascii="Arial" w:hAnsi="Arial" w:cs="Arial"/>
          <w:sz w:val="18"/>
          <w:szCs w:val="18"/>
        </w:rPr>
        <w:t xml:space="preserve">10 </w:t>
      </w:r>
      <w:r w:rsidRPr="00A1623A">
        <w:rPr>
          <w:rFonts w:ascii="Arial" w:hAnsi="Arial" w:cs="Arial"/>
          <w:sz w:val="18"/>
          <w:szCs w:val="18"/>
        </w:rPr>
        <w:t xml:space="preserve">let. </w:t>
      </w:r>
    </w:p>
    <w:p w14:paraId="140F339D" w14:textId="77777777" w:rsidR="001C507B" w:rsidRDefault="001C507B"/>
    <w:p w14:paraId="03B2CCA3" w14:textId="77777777" w:rsidR="00A0468F" w:rsidRPr="00A17BFF" w:rsidRDefault="00A0468F"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7D614587" w14:textId="77777777" w:rsidR="00A0468F" w:rsidRPr="00A17BFF" w:rsidRDefault="00A0468F" w:rsidP="00827BFC">
      <w:pPr>
        <w:pStyle w:val="Paragraf"/>
        <w:rPr>
          <w:rFonts w:ascii="Arial" w:hAnsi="Arial" w:cs="Arial"/>
        </w:rPr>
      </w:pPr>
    </w:p>
    <w:p w14:paraId="17B554B7" w14:textId="77777777" w:rsidR="00B75766" w:rsidRDefault="00A0468F">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27FAFF2" w14:textId="77777777" w:rsidR="00B75766" w:rsidRDefault="00A0468F">
      <w:pPr>
        <w:spacing w:before="225" w:after="225" w:line="240" w:lineRule="auto"/>
        <w:jc w:val="both"/>
      </w:pPr>
      <w:r>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 (npr. vizualizacijo elektronskega podpisa).</w:t>
      </w:r>
    </w:p>
    <w:p w14:paraId="178DAAFD" w14:textId="77777777" w:rsidR="00B75766" w:rsidRDefault="00A0468F">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0E557BF" w14:textId="77777777" w:rsidR="00A0468F" w:rsidRPr="00A17BFF" w:rsidRDefault="00A0468F"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75766" w14:paraId="16C233E3" w14:textId="77777777" w:rsidTr="00145C6F">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963F7D3" w14:textId="77777777" w:rsidR="00B75766" w:rsidRDefault="00A0468F">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B2757C2" w14:textId="77777777" w:rsidR="00B75766" w:rsidRDefault="00A0468F">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F5E7BD9" w14:textId="77777777" w:rsidR="00B75766" w:rsidRDefault="00A0468F">
            <w:pPr>
              <w:jc w:val="center"/>
            </w:pPr>
            <w:r>
              <w:rPr>
                <w:rFonts w:ascii="Arial" w:hAnsi="Arial" w:cs="Arial"/>
                <w:b/>
                <w:bCs/>
                <w:color w:val="000000"/>
                <w:position w:val="-3"/>
                <w:sz w:val="20"/>
                <w:szCs w:val="20"/>
                <w:shd w:val="clear" w:color="auto" w:fill="AAAAAA"/>
              </w:rPr>
              <w:t>Opombe</w:t>
            </w:r>
          </w:p>
        </w:tc>
      </w:tr>
      <w:tr w:rsidR="00B75766" w14:paraId="2A4F0EE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4D4F47" w14:textId="77777777" w:rsidR="00B75766" w:rsidRDefault="00A0468F">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E71908" w14:textId="77777777" w:rsidR="00B75766" w:rsidRDefault="00A0468F">
            <w:r>
              <w:rPr>
                <w:rFonts w:ascii="Arial" w:hAnsi="Arial" w:cs="Arial"/>
                <w:color w:val="000000"/>
                <w:position w:val="-2"/>
                <w:sz w:val="18"/>
                <w:szCs w:val="18"/>
              </w:rPr>
              <w:t>Ponudba</w:t>
            </w:r>
          </w:p>
          <w:p w14:paraId="37B81143" w14:textId="4EBA4043" w:rsidR="00B75766" w:rsidRPr="001C507B" w:rsidRDefault="001C507B">
            <w:pPr>
              <w:rPr>
                <w:rFonts w:ascii="Arial" w:hAnsi="Arial" w:cs="Arial"/>
                <w:sz w:val="18"/>
                <w:szCs w:val="18"/>
              </w:rPr>
            </w:pPr>
            <w:r w:rsidRPr="00A1623A">
              <w:rPr>
                <w:rFonts w:ascii="Arial" w:hAnsi="Arial" w:cs="Arial"/>
                <w:sz w:val="18"/>
                <w:szCs w:val="18"/>
              </w:rPr>
              <w:t xml:space="preserve">S prilogami: vsi </w:t>
            </w:r>
            <w:proofErr w:type="spellStart"/>
            <w:r w:rsidRPr="00A1623A">
              <w:rPr>
                <w:rFonts w:ascii="Arial" w:hAnsi="Arial" w:cs="Arial"/>
                <w:sz w:val="18"/>
                <w:szCs w:val="18"/>
              </w:rPr>
              <w:t>xls</w:t>
            </w:r>
            <w:proofErr w:type="spellEnd"/>
            <w:r w:rsidRPr="00A1623A">
              <w:rPr>
                <w:rFonts w:ascii="Arial" w:hAnsi="Arial" w:cs="Arial"/>
                <w:sz w:val="18"/>
                <w:szCs w:val="18"/>
              </w:rPr>
              <w:t xml:space="preserve"> popisi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7B0A83" w14:textId="77777777" w:rsidR="00B75766" w:rsidRDefault="00A0468F">
            <w:pPr>
              <w:spacing w:before="135" w:after="135"/>
              <w:jc w:val="both"/>
              <w:textAlignment w:val="center"/>
            </w:pPr>
            <w:r>
              <w:rPr>
                <w:rFonts w:ascii="Arial" w:hAnsi="Arial" w:cs="Arial"/>
                <w:color w:val="000000"/>
                <w:position w:val="-2"/>
                <w:sz w:val="18"/>
                <w:szCs w:val="18"/>
              </w:rPr>
              <w:t xml:space="preserve">Izpolnjen, podpisan in žigosan. Prvo stran obrazca Ponudba iz katere je razvidna ponudbena cena, ponudnik </w:t>
            </w:r>
            <w:r>
              <w:rPr>
                <w:rFonts w:ascii="Arial" w:hAnsi="Arial" w:cs="Arial"/>
                <w:color w:val="000000"/>
                <w:position w:val="-2"/>
                <w:sz w:val="18"/>
                <w:szCs w:val="18"/>
              </w:rPr>
              <w:lastRenderedPageBreak/>
              <w:t>pripne v razdelek »Predračun« v aplikaciji e-JN.</w:t>
            </w:r>
          </w:p>
        </w:tc>
      </w:tr>
      <w:tr w:rsidR="00B75766" w14:paraId="337C566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FB2FB9" w14:textId="77777777" w:rsidR="00B75766" w:rsidRDefault="00A0468F">
            <w:r>
              <w:rPr>
                <w:rFonts w:ascii="Arial" w:hAnsi="Arial" w:cs="Arial"/>
                <w:color w:val="000000"/>
                <w:position w:val="-2"/>
                <w:sz w:val="18"/>
                <w:szCs w:val="18"/>
              </w:rPr>
              <w:lastRenderedPageBreak/>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629F75" w14:textId="77777777" w:rsidR="00B75766" w:rsidRDefault="00A0468F">
            <w:r>
              <w:rPr>
                <w:rFonts w:ascii="Arial" w:hAnsi="Arial" w:cs="Arial"/>
                <w:color w:val="000000"/>
                <w:position w:val="-2"/>
                <w:sz w:val="18"/>
                <w:szCs w:val="18"/>
              </w:rPr>
              <w:t>Krovna izjava</w:t>
            </w:r>
          </w:p>
          <w:p w14:paraId="628BF769" w14:textId="77777777" w:rsidR="00B75766" w:rsidRDefault="00B7576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9F61EC" w14:textId="77777777" w:rsidR="00B75766" w:rsidRDefault="00A0468F">
            <w:pPr>
              <w:spacing w:before="135" w:after="135"/>
              <w:jc w:val="both"/>
              <w:textAlignment w:val="center"/>
            </w:pPr>
            <w:r>
              <w:rPr>
                <w:rFonts w:ascii="Arial" w:hAnsi="Arial" w:cs="Arial"/>
                <w:color w:val="000000"/>
                <w:position w:val="-2"/>
                <w:sz w:val="18"/>
                <w:szCs w:val="18"/>
              </w:rPr>
              <w:t>Izpolnjen, podpisan in žigosan.</w:t>
            </w:r>
          </w:p>
        </w:tc>
      </w:tr>
      <w:tr w:rsidR="00B75766" w14:paraId="031E81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0A9131" w14:textId="77777777" w:rsidR="00B75766" w:rsidRDefault="00A0468F">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70E95A" w14:textId="77777777" w:rsidR="00B75766" w:rsidRDefault="00A0468F">
            <w:r>
              <w:rPr>
                <w:rFonts w:ascii="Arial" w:hAnsi="Arial" w:cs="Arial"/>
                <w:color w:val="000000"/>
                <w:position w:val="-2"/>
                <w:sz w:val="18"/>
                <w:szCs w:val="18"/>
              </w:rPr>
              <w:t>Izjava o nastopu s podizvajalci</w:t>
            </w:r>
          </w:p>
          <w:p w14:paraId="5AB518C1" w14:textId="77777777" w:rsidR="00B75766" w:rsidRDefault="00B7576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839600" w14:textId="77777777" w:rsidR="00B75766" w:rsidRDefault="00A0468F">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Datoteka za uvoz ESPD je priloga razpisne dokumentacije. ESPD lahko podizvajalci izpolnijo na Portalu javnih naročil.</w:t>
            </w:r>
          </w:p>
        </w:tc>
      </w:tr>
      <w:tr w:rsidR="00B75766" w14:paraId="78DB5A7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665C6E" w14:textId="77777777" w:rsidR="00B75766" w:rsidRDefault="00A0468F">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F4C254" w14:textId="77777777" w:rsidR="00B75766" w:rsidRDefault="00A0468F">
            <w:r>
              <w:rPr>
                <w:rFonts w:ascii="Arial" w:hAnsi="Arial" w:cs="Arial"/>
                <w:color w:val="000000"/>
                <w:position w:val="-2"/>
                <w:sz w:val="18"/>
                <w:szCs w:val="18"/>
              </w:rPr>
              <w:t>Izjava zastopnika podizvajalca v zvezi z izpolnjevanjem obveznih pogojev za podizvajalce</w:t>
            </w:r>
          </w:p>
          <w:p w14:paraId="39CFDD3E" w14:textId="77777777" w:rsidR="00B75766" w:rsidRDefault="00B7576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76D5C" w14:textId="77777777" w:rsidR="00B75766" w:rsidRDefault="00A0468F">
            <w:pPr>
              <w:spacing w:before="135" w:after="135"/>
              <w:jc w:val="both"/>
              <w:textAlignment w:val="center"/>
            </w:pPr>
            <w:r>
              <w:rPr>
                <w:rFonts w:ascii="Arial" w:hAnsi="Arial" w:cs="Arial"/>
                <w:color w:val="000000"/>
                <w:position w:val="-2"/>
                <w:sz w:val="18"/>
                <w:szCs w:val="18"/>
              </w:rPr>
              <w:t>Izpolnjen, podpisan in žigosan.</w:t>
            </w:r>
          </w:p>
        </w:tc>
      </w:tr>
      <w:tr w:rsidR="00B75766" w14:paraId="42AD050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2A140C" w14:textId="77777777" w:rsidR="00B75766" w:rsidRDefault="00A0468F">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4FC63B" w14:textId="77777777" w:rsidR="00B75766" w:rsidRDefault="00A0468F">
            <w:r>
              <w:rPr>
                <w:rFonts w:ascii="Arial" w:hAnsi="Arial" w:cs="Arial"/>
                <w:color w:val="000000"/>
                <w:position w:val="-2"/>
                <w:sz w:val="18"/>
                <w:szCs w:val="18"/>
              </w:rPr>
              <w:t>Izjava podizvajalca</w:t>
            </w:r>
          </w:p>
          <w:p w14:paraId="5674B646" w14:textId="77777777" w:rsidR="00B75766" w:rsidRDefault="00B7576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818A8C" w14:textId="77777777" w:rsidR="00B75766" w:rsidRDefault="00A0468F">
            <w:pPr>
              <w:spacing w:before="135" w:after="135"/>
              <w:jc w:val="both"/>
              <w:textAlignment w:val="center"/>
            </w:pPr>
            <w:r>
              <w:rPr>
                <w:rFonts w:ascii="Arial" w:hAnsi="Arial" w:cs="Arial"/>
                <w:color w:val="000000"/>
                <w:position w:val="-2"/>
                <w:sz w:val="18"/>
                <w:szCs w:val="18"/>
              </w:rPr>
              <w:t>Izpolnjen, podpisan in žigosan.</w:t>
            </w:r>
          </w:p>
        </w:tc>
      </w:tr>
      <w:tr w:rsidR="00B75766" w14:paraId="1916C98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A60A01" w14:textId="77777777" w:rsidR="00B75766" w:rsidRDefault="00A0468F">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DA6789" w14:textId="77777777" w:rsidR="00B75766" w:rsidRDefault="00A0468F">
            <w:r>
              <w:rPr>
                <w:rFonts w:ascii="Arial" w:hAnsi="Arial" w:cs="Arial"/>
                <w:color w:val="000000"/>
                <w:position w:val="-2"/>
                <w:sz w:val="18"/>
                <w:szCs w:val="18"/>
              </w:rPr>
              <w:t>Seznam članov organov in zastopnikov gospodarskega subjekta</w:t>
            </w:r>
          </w:p>
          <w:p w14:paraId="73C2BBD3" w14:textId="77777777" w:rsidR="00B75766" w:rsidRDefault="00B7576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AC8252" w14:textId="77777777" w:rsidR="00B75766" w:rsidRDefault="00A0468F">
            <w:pPr>
              <w:spacing w:before="135" w:after="135"/>
              <w:jc w:val="both"/>
              <w:textAlignment w:val="center"/>
            </w:pPr>
            <w:r>
              <w:rPr>
                <w:rFonts w:ascii="Arial" w:hAnsi="Arial" w:cs="Arial"/>
                <w:color w:val="000000"/>
                <w:position w:val="-2"/>
                <w:sz w:val="18"/>
                <w:szCs w:val="18"/>
              </w:rPr>
              <w:t>Izpolnjen, podpisan in žigosan. </w:t>
            </w:r>
          </w:p>
          <w:p w14:paraId="45103039" w14:textId="77777777" w:rsidR="00B75766" w:rsidRDefault="00A0468F">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B75766" w14:paraId="7A92EB8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3E438B" w14:textId="77777777" w:rsidR="00B75766" w:rsidRDefault="00A0468F">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B1FCDE" w14:textId="77777777" w:rsidR="00B75766" w:rsidRDefault="00A0468F">
            <w:r>
              <w:rPr>
                <w:rFonts w:ascii="Arial" w:hAnsi="Arial" w:cs="Arial"/>
                <w:color w:val="000000"/>
                <w:position w:val="-2"/>
                <w:sz w:val="18"/>
                <w:szCs w:val="18"/>
              </w:rPr>
              <w:t>ESPD</w:t>
            </w:r>
          </w:p>
          <w:p w14:paraId="043EB488" w14:textId="77777777" w:rsidR="00B75766" w:rsidRDefault="00B7576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A07DC0" w14:textId="61753180" w:rsidR="00B75766" w:rsidRDefault="00A0468F">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e-JN</w:t>
            </w:r>
            <w:r w:rsidR="001C507B">
              <w:rPr>
                <w:rFonts w:ascii="Arial" w:hAnsi="Arial" w:cs="Arial"/>
                <w:color w:val="000000"/>
                <w:position w:val="-2"/>
                <w:sz w:val="18"/>
                <w:szCs w:val="18"/>
              </w:rPr>
              <w:t xml:space="preserve"> za ponudnika, za ostale subjekte scan med ostalo dokumentacijo</w:t>
            </w:r>
          </w:p>
          <w:tbl>
            <w:tblPr>
              <w:tblStyle w:val="NormalTablePHPDOCX"/>
              <w:tblW w:w="0" w:type="auto"/>
              <w:tblLook w:val="04A0" w:firstRow="1" w:lastRow="0" w:firstColumn="1" w:lastColumn="0" w:noHBand="0" w:noVBand="1"/>
            </w:tblPr>
            <w:tblGrid>
              <w:gridCol w:w="438"/>
            </w:tblGrid>
            <w:tr w:rsidR="00B75766" w14:paraId="4257063B"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B75766" w14:paraId="7B913349" w14:textId="77777777">
                    <w:tc>
                      <w:tcPr>
                        <w:tcW w:w="0" w:type="auto"/>
                        <w:tcMar>
                          <w:top w:w="0" w:type="auto"/>
                          <w:bottom w:w="0" w:type="auto"/>
                        </w:tcMar>
                      </w:tcPr>
                      <w:p w14:paraId="4C051F5E" w14:textId="77777777" w:rsidR="00B75766" w:rsidRDefault="00B75766"/>
                    </w:tc>
                  </w:tr>
                </w:tbl>
                <w:p w14:paraId="0C696511" w14:textId="77777777" w:rsidR="00B75766" w:rsidRDefault="00B75766"/>
              </w:tc>
            </w:tr>
          </w:tbl>
          <w:p w14:paraId="1F96E319" w14:textId="77777777" w:rsidR="00B75766" w:rsidRDefault="00B75766"/>
        </w:tc>
      </w:tr>
      <w:tr w:rsidR="00B75766" w14:paraId="11BE67D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61A142" w14:textId="77777777" w:rsidR="00B75766" w:rsidRDefault="00A0468F">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74424F" w14:textId="77777777" w:rsidR="00B75766" w:rsidRDefault="00A0468F">
            <w:r>
              <w:rPr>
                <w:rFonts w:ascii="Arial" w:hAnsi="Arial" w:cs="Arial"/>
                <w:color w:val="000000"/>
                <w:position w:val="-2"/>
                <w:sz w:val="18"/>
                <w:szCs w:val="18"/>
              </w:rPr>
              <w:t>Izjava o lastniških deležih</w:t>
            </w:r>
          </w:p>
          <w:p w14:paraId="0C20A8BE" w14:textId="77777777" w:rsidR="00B75766" w:rsidRDefault="00B7576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F644E8" w14:textId="4C51BA4E" w:rsidR="00B75766" w:rsidRDefault="00A0468F">
            <w:pPr>
              <w:spacing w:before="135" w:after="135"/>
              <w:jc w:val="both"/>
              <w:textAlignment w:val="center"/>
            </w:pPr>
            <w:r>
              <w:rPr>
                <w:rFonts w:ascii="Arial" w:hAnsi="Arial" w:cs="Arial"/>
                <w:color w:val="000000"/>
                <w:position w:val="-2"/>
                <w:sz w:val="18"/>
                <w:szCs w:val="18"/>
              </w:rPr>
              <w:t>Izpolnjen, podpisan in žigosan</w:t>
            </w:r>
            <w:r w:rsidR="001C507B">
              <w:rPr>
                <w:rFonts w:ascii="Arial" w:hAnsi="Arial" w:cs="Arial"/>
                <w:color w:val="000000"/>
                <w:position w:val="-2"/>
                <w:sz w:val="18"/>
                <w:szCs w:val="18"/>
              </w:rPr>
              <w:t xml:space="preserve"> za ponudnika, za </w:t>
            </w:r>
            <w:r w:rsidR="005F5139">
              <w:rPr>
                <w:rFonts w:ascii="Arial" w:hAnsi="Arial" w:cs="Arial"/>
                <w:color w:val="000000"/>
                <w:position w:val="-2"/>
                <w:sz w:val="18"/>
                <w:szCs w:val="18"/>
              </w:rPr>
              <w:t xml:space="preserve">tudi za partnerje v skupni ponudbi </w:t>
            </w:r>
          </w:p>
        </w:tc>
      </w:tr>
      <w:tr w:rsidR="00B75766" w14:paraId="42C68A9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A2DB6E" w14:textId="77777777" w:rsidR="00B75766" w:rsidRDefault="00A0468F">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C8DE82" w14:textId="77777777" w:rsidR="00B75766" w:rsidRDefault="00A0468F">
            <w:r>
              <w:rPr>
                <w:rFonts w:ascii="Arial" w:hAnsi="Arial" w:cs="Arial"/>
                <w:color w:val="000000"/>
                <w:position w:val="-2"/>
                <w:sz w:val="18"/>
                <w:szCs w:val="18"/>
              </w:rPr>
              <w:t>Referenčna lista gospodarskega subjekta</w:t>
            </w:r>
          </w:p>
          <w:p w14:paraId="3F0CE902" w14:textId="77777777" w:rsidR="00B75766" w:rsidRDefault="00B7576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53CC03" w14:textId="77777777" w:rsidR="00B75766" w:rsidRDefault="00A0468F">
            <w:pPr>
              <w:spacing w:before="135" w:after="135"/>
              <w:jc w:val="both"/>
              <w:textAlignment w:val="center"/>
            </w:pPr>
            <w:r>
              <w:rPr>
                <w:rFonts w:ascii="Arial" w:hAnsi="Arial" w:cs="Arial"/>
                <w:color w:val="000000"/>
                <w:position w:val="-2"/>
                <w:sz w:val="18"/>
                <w:szCs w:val="18"/>
              </w:rPr>
              <w:t>Izpolnjen.</w:t>
            </w:r>
          </w:p>
        </w:tc>
      </w:tr>
      <w:tr w:rsidR="00B75766" w14:paraId="1F393A5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EEA11" w14:textId="5859C7F3" w:rsidR="00B75766" w:rsidRDefault="00D863C3">
            <w:r>
              <w:rPr>
                <w:rFonts w:ascii="Arial" w:hAnsi="Arial" w:cs="Arial"/>
                <w:color w:val="000000"/>
                <w:position w:val="-2"/>
                <w:sz w:val="18"/>
                <w:szCs w:val="18"/>
              </w:rPr>
              <w:t>9</w:t>
            </w:r>
            <w:r w:rsidR="00145C6F">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65EA7" w14:textId="7ADA91CF" w:rsidR="00B75766" w:rsidRDefault="00A0468F">
            <w:r>
              <w:rPr>
                <w:rFonts w:ascii="Arial" w:hAnsi="Arial" w:cs="Arial"/>
                <w:color w:val="000000"/>
                <w:position w:val="-2"/>
                <w:sz w:val="18"/>
                <w:szCs w:val="18"/>
              </w:rPr>
              <w:t>Potrdilo o dobro opravljenem delu</w:t>
            </w:r>
            <w:r w:rsidR="001C507B">
              <w:rPr>
                <w:rFonts w:ascii="Arial" w:hAnsi="Arial" w:cs="Arial"/>
                <w:color w:val="000000"/>
                <w:position w:val="-2"/>
                <w:sz w:val="18"/>
                <w:szCs w:val="18"/>
              </w:rPr>
              <w:t xml:space="preserve"> </w:t>
            </w:r>
          </w:p>
          <w:p w14:paraId="1309E34B" w14:textId="77777777" w:rsidR="00B75766" w:rsidRDefault="00B7576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6177AE" w14:textId="7B8A4DC4" w:rsidR="00B75766" w:rsidRDefault="00A0468F">
            <w:pPr>
              <w:spacing w:before="135" w:after="135"/>
              <w:jc w:val="both"/>
              <w:textAlignment w:val="center"/>
            </w:pPr>
            <w:r>
              <w:rPr>
                <w:rFonts w:ascii="Arial" w:hAnsi="Arial" w:cs="Arial"/>
                <w:color w:val="000000"/>
                <w:position w:val="-2"/>
                <w:sz w:val="18"/>
                <w:szCs w:val="18"/>
              </w:rPr>
              <w:t xml:space="preserve">Izpolnjen, </w:t>
            </w:r>
            <w:r w:rsidR="00A74FED">
              <w:rPr>
                <w:rFonts w:ascii="Arial" w:hAnsi="Arial" w:cs="Arial"/>
                <w:color w:val="000000"/>
                <w:position w:val="-2"/>
                <w:sz w:val="18"/>
                <w:szCs w:val="18"/>
              </w:rPr>
              <w:t xml:space="preserve">podpisan in žigosan </w:t>
            </w:r>
            <w:r>
              <w:rPr>
                <w:rFonts w:ascii="Arial" w:hAnsi="Arial" w:cs="Arial"/>
                <w:color w:val="000000"/>
                <w:position w:val="-2"/>
                <w:sz w:val="18"/>
                <w:szCs w:val="18"/>
              </w:rPr>
              <w:t>s strani naročnika</w:t>
            </w:r>
            <w:r w:rsidR="00A74FED">
              <w:rPr>
                <w:rFonts w:ascii="Arial" w:hAnsi="Arial" w:cs="Arial"/>
                <w:color w:val="000000"/>
                <w:position w:val="-2"/>
                <w:sz w:val="18"/>
                <w:szCs w:val="18"/>
              </w:rPr>
              <w:t>/investitorja</w:t>
            </w:r>
            <w:r>
              <w:rPr>
                <w:rFonts w:ascii="Arial" w:hAnsi="Arial" w:cs="Arial"/>
                <w:color w:val="000000"/>
                <w:position w:val="-2"/>
                <w:sz w:val="18"/>
                <w:szCs w:val="18"/>
              </w:rPr>
              <w:t xml:space="preserve"> posla.</w:t>
            </w:r>
          </w:p>
        </w:tc>
      </w:tr>
      <w:tr w:rsidR="00145C6F" w14:paraId="3CA26D0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C34119" w14:textId="11C70A5A" w:rsidR="00145C6F" w:rsidRPr="00BA6D09" w:rsidRDefault="00D863C3">
            <w:pPr>
              <w:rPr>
                <w:rFonts w:ascii="Arial" w:hAnsi="Arial" w:cs="Arial"/>
                <w:color w:val="EE0000"/>
                <w:position w:val="-2"/>
                <w:sz w:val="18"/>
                <w:szCs w:val="18"/>
                <w:highlight w:val="yellow"/>
              </w:rPr>
            </w:pPr>
            <w:r>
              <w:rPr>
                <w:rFonts w:ascii="Arial" w:hAnsi="Arial" w:cs="Arial"/>
                <w:color w:val="EE0000"/>
                <w:position w:val="-2"/>
                <w:sz w:val="18"/>
                <w:szCs w:val="18"/>
                <w:highlight w:val="yellow"/>
              </w:rPr>
              <w:t>9</w:t>
            </w:r>
            <w:r w:rsidR="00145C6F" w:rsidRPr="00BA6D09">
              <w:rPr>
                <w:rFonts w:ascii="Arial" w:hAnsi="Arial" w:cs="Arial"/>
                <w:color w:val="EE0000"/>
                <w:position w:val="-2"/>
                <w:sz w:val="18"/>
                <w:szCs w:val="18"/>
                <w:highlight w:val="yellow"/>
              </w:rPr>
              <w:t>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A559AA" w14:textId="3DC78A29" w:rsidR="00145C6F" w:rsidRPr="00BA6D09" w:rsidRDefault="00145C6F">
            <w:pPr>
              <w:rPr>
                <w:rFonts w:ascii="Arial" w:hAnsi="Arial" w:cs="Arial"/>
                <w:color w:val="EE0000"/>
                <w:position w:val="-2"/>
                <w:sz w:val="18"/>
                <w:szCs w:val="18"/>
                <w:highlight w:val="yellow"/>
              </w:rPr>
            </w:pPr>
            <w:r w:rsidRPr="00BA6D09">
              <w:rPr>
                <w:rFonts w:ascii="Arial" w:hAnsi="Arial" w:cs="Arial"/>
                <w:color w:val="EE0000"/>
                <w:position w:val="-2"/>
                <w:sz w:val="18"/>
                <w:szCs w:val="18"/>
                <w:highlight w:val="yellow"/>
              </w:rPr>
              <w:t xml:space="preserve">Potrdilo </w:t>
            </w:r>
            <w:r w:rsidR="00BA6D09">
              <w:rPr>
                <w:rFonts w:ascii="Arial" w:hAnsi="Arial" w:cs="Arial"/>
                <w:color w:val="EE0000"/>
                <w:position w:val="-2"/>
                <w:sz w:val="18"/>
                <w:szCs w:val="18"/>
                <w:highlight w:val="yellow"/>
              </w:rPr>
              <w:t>– Referenčna izjava za</w:t>
            </w:r>
            <w:r w:rsidRPr="00BA6D09">
              <w:rPr>
                <w:rFonts w:ascii="Arial" w:hAnsi="Arial" w:cs="Arial"/>
                <w:color w:val="EE0000"/>
                <w:position w:val="-2"/>
                <w:sz w:val="18"/>
                <w:szCs w:val="18"/>
                <w:highlight w:val="yellow"/>
              </w:rPr>
              <w:t xml:space="preserve"> kakovost opreme (za</w:t>
            </w:r>
            <w:r w:rsidR="00BA6D09">
              <w:rPr>
                <w:rFonts w:ascii="Arial" w:hAnsi="Arial" w:cs="Arial"/>
                <w:color w:val="EE0000"/>
                <w:position w:val="-2"/>
                <w:sz w:val="18"/>
                <w:szCs w:val="18"/>
                <w:highlight w:val="yellow"/>
              </w:rPr>
              <w:t xml:space="preserve"> dodelitev točk v okviru merila Kakovost opreme – Reference)</w:t>
            </w:r>
            <w:r w:rsidRPr="00BA6D09">
              <w:rPr>
                <w:rFonts w:ascii="Arial" w:hAnsi="Arial" w:cs="Arial"/>
                <w:color w:val="EE0000"/>
                <w:position w:val="-2"/>
                <w:sz w:val="18"/>
                <w:szCs w:val="18"/>
                <w:highlight w:val="yellow"/>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6D92B8" w14:textId="0127E6D3" w:rsidR="00145C6F" w:rsidRDefault="00A74FE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s strani naročnika/investitorja posla.</w:t>
            </w:r>
          </w:p>
        </w:tc>
      </w:tr>
      <w:tr w:rsidR="00D863C3" w14:paraId="77215D5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433A0C" w14:textId="37848F72" w:rsidR="00D863C3" w:rsidRPr="00BA6D09" w:rsidRDefault="00D863C3" w:rsidP="00D863C3">
            <w:pPr>
              <w:rPr>
                <w:rFonts w:ascii="Arial" w:hAnsi="Arial" w:cs="Arial"/>
                <w:color w:val="EE0000"/>
                <w:position w:val="-2"/>
                <w:sz w:val="18"/>
                <w:szCs w:val="18"/>
                <w:highlight w:val="yellow"/>
              </w:rPr>
            </w:pPr>
            <w:r>
              <w:rPr>
                <w:rFonts w:ascii="Arial" w:hAnsi="Arial" w:cs="Arial"/>
                <w:color w:val="EE0000"/>
                <w:position w:val="-2"/>
                <w:sz w:val="18"/>
                <w:szCs w:val="18"/>
                <w:highlight w:val="yellow"/>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168E16" w14:textId="74C955F2" w:rsidR="00D863C3" w:rsidRPr="00BA6D09" w:rsidRDefault="00D863C3" w:rsidP="00D863C3">
            <w:pPr>
              <w:rPr>
                <w:rFonts w:ascii="Arial" w:hAnsi="Arial" w:cs="Arial"/>
                <w:color w:val="EE0000"/>
                <w:position w:val="-2"/>
                <w:sz w:val="18"/>
                <w:szCs w:val="18"/>
                <w:highlight w:val="yellow"/>
              </w:rPr>
            </w:pPr>
            <w:r>
              <w:rPr>
                <w:rFonts w:ascii="Arial" w:hAnsi="Arial" w:cs="Arial"/>
                <w:color w:val="EE0000"/>
                <w:position w:val="-2"/>
                <w:sz w:val="18"/>
                <w:szCs w:val="18"/>
                <w:highlight w:val="yellow"/>
              </w:rPr>
              <w:t>Strokovnjaki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55D6E2" w14:textId="3FF6A94A" w:rsidR="00D863C3" w:rsidRDefault="00D863C3" w:rsidP="00D863C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r w:rsidR="00A74FED">
              <w:rPr>
                <w:rFonts w:ascii="Arial" w:hAnsi="Arial" w:cs="Arial"/>
                <w:color w:val="000000"/>
                <w:position w:val="-2"/>
                <w:sz w:val="18"/>
                <w:szCs w:val="18"/>
              </w:rPr>
              <w:t>s strani ponudnika (vodilnega partnerja)</w:t>
            </w:r>
          </w:p>
        </w:tc>
      </w:tr>
      <w:tr w:rsidR="00D863C3" w14:paraId="292B055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7FACE9" w14:textId="77777777" w:rsidR="00D863C3" w:rsidRDefault="00D863C3" w:rsidP="00D863C3">
            <w:r>
              <w:rPr>
                <w:rFonts w:ascii="Arial" w:hAnsi="Arial"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196546" w14:textId="1BB3E09C" w:rsidR="00D863C3" w:rsidRDefault="00D863C3" w:rsidP="00D863C3">
            <w:r>
              <w:rPr>
                <w:rFonts w:ascii="Arial" w:hAnsi="Arial" w:cs="Arial"/>
                <w:color w:val="000000"/>
                <w:position w:val="-2"/>
                <w:sz w:val="18"/>
                <w:szCs w:val="18"/>
              </w:rPr>
              <w:t>Vzorec pogodbe</w:t>
            </w:r>
          </w:p>
          <w:p w14:paraId="4B4F075F" w14:textId="77777777" w:rsidR="00D863C3" w:rsidRDefault="00D863C3" w:rsidP="00D863C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DA924B" w14:textId="77777777" w:rsidR="00D863C3" w:rsidRDefault="00D863C3" w:rsidP="00D863C3">
            <w:pPr>
              <w:spacing w:before="135" w:after="135"/>
              <w:jc w:val="both"/>
              <w:textAlignment w:val="center"/>
            </w:pPr>
            <w:r>
              <w:rPr>
                <w:rFonts w:ascii="Arial" w:hAnsi="Arial" w:cs="Arial"/>
                <w:color w:val="000000"/>
                <w:position w:val="-2"/>
                <w:sz w:val="18"/>
                <w:szCs w:val="18"/>
              </w:rPr>
              <w:t>Podpisan (ročno ali elektronsko).</w:t>
            </w:r>
          </w:p>
        </w:tc>
      </w:tr>
      <w:tr w:rsidR="00D863C3" w14:paraId="040374E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798A83" w14:textId="77777777" w:rsidR="00D863C3" w:rsidRDefault="00D863C3" w:rsidP="00D863C3">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C3B99A" w14:textId="77777777" w:rsidR="00D863C3" w:rsidRDefault="00D863C3" w:rsidP="00D863C3">
            <w:r>
              <w:rPr>
                <w:rFonts w:ascii="Arial" w:hAnsi="Arial" w:cs="Arial"/>
                <w:color w:val="000000"/>
                <w:position w:val="-2"/>
                <w:sz w:val="18"/>
                <w:szCs w:val="18"/>
              </w:rPr>
              <w:t>Vzorec bančne garancije / kavcijskega zavarovanja za dobro izvedbo</w:t>
            </w:r>
          </w:p>
          <w:p w14:paraId="5EB42614" w14:textId="77777777" w:rsidR="00D863C3" w:rsidRDefault="00D863C3" w:rsidP="00D863C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25C500" w14:textId="77777777" w:rsidR="00D863C3" w:rsidRDefault="00D863C3" w:rsidP="00D863C3">
            <w:pPr>
              <w:spacing w:before="135" w:after="135"/>
              <w:jc w:val="both"/>
              <w:textAlignment w:val="center"/>
            </w:pPr>
            <w:r>
              <w:rPr>
                <w:rFonts w:ascii="Arial" w:hAnsi="Arial" w:cs="Arial"/>
                <w:color w:val="000000"/>
                <w:position w:val="-2"/>
                <w:sz w:val="18"/>
                <w:szCs w:val="18"/>
              </w:rPr>
              <w:t>Parafiran ali elektronsko podpisan.</w:t>
            </w:r>
          </w:p>
        </w:tc>
      </w:tr>
      <w:tr w:rsidR="00D863C3" w14:paraId="31A4C7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A7BA73" w14:textId="77777777" w:rsidR="00D863C3" w:rsidRDefault="00D863C3" w:rsidP="00D863C3">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A89809" w14:textId="77777777" w:rsidR="00D863C3" w:rsidRDefault="00D863C3" w:rsidP="00D863C3">
            <w:r>
              <w:rPr>
                <w:rFonts w:ascii="Arial" w:hAnsi="Arial" w:cs="Arial"/>
                <w:color w:val="000000"/>
                <w:position w:val="-2"/>
                <w:sz w:val="18"/>
                <w:szCs w:val="18"/>
              </w:rPr>
              <w:t>Vzorec bančne garancije / kavcijskega zavarovanja za odpravo napak</w:t>
            </w:r>
          </w:p>
          <w:p w14:paraId="72DD44F8" w14:textId="77777777" w:rsidR="00D863C3" w:rsidRDefault="00D863C3" w:rsidP="00D863C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ABC4AC" w14:textId="77777777" w:rsidR="00D863C3" w:rsidRDefault="00D863C3" w:rsidP="00D863C3">
            <w:pPr>
              <w:spacing w:before="135" w:after="135"/>
              <w:jc w:val="both"/>
              <w:textAlignment w:val="center"/>
            </w:pPr>
            <w:r>
              <w:rPr>
                <w:rFonts w:ascii="Arial" w:hAnsi="Arial" w:cs="Arial"/>
                <w:color w:val="000000"/>
                <w:position w:val="-2"/>
                <w:sz w:val="18"/>
                <w:szCs w:val="18"/>
              </w:rPr>
              <w:t>Parafiran ali elektronsko podpisan.</w:t>
            </w:r>
          </w:p>
        </w:tc>
      </w:tr>
      <w:tr w:rsidR="00D863C3" w14:paraId="2E630BC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899BD0" w14:textId="77777777" w:rsidR="00D863C3" w:rsidRDefault="00D863C3" w:rsidP="00D863C3">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B37A1" w14:textId="77777777" w:rsidR="00D863C3" w:rsidRDefault="00D863C3" w:rsidP="00D863C3">
            <w:r>
              <w:rPr>
                <w:rFonts w:ascii="Arial" w:hAnsi="Arial" w:cs="Arial"/>
                <w:color w:val="000000"/>
                <w:position w:val="-2"/>
                <w:sz w:val="18"/>
                <w:szCs w:val="18"/>
              </w:rPr>
              <w:t>Vzorec menične izjave za odpravo napak</w:t>
            </w:r>
          </w:p>
          <w:p w14:paraId="4801F6C0" w14:textId="77777777" w:rsidR="00D863C3" w:rsidRDefault="00D863C3" w:rsidP="00D863C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6406BC" w14:textId="77777777" w:rsidR="00D863C3" w:rsidRDefault="00D863C3" w:rsidP="00D863C3">
            <w:pPr>
              <w:spacing w:before="135" w:after="135"/>
              <w:jc w:val="both"/>
              <w:textAlignment w:val="center"/>
            </w:pPr>
            <w:r>
              <w:rPr>
                <w:rFonts w:ascii="Arial" w:hAnsi="Arial" w:cs="Arial"/>
                <w:color w:val="000000"/>
                <w:position w:val="-2"/>
                <w:sz w:val="18"/>
                <w:szCs w:val="18"/>
              </w:rPr>
              <w:t>Parafiran ali elektronsko podpisan.</w:t>
            </w:r>
          </w:p>
        </w:tc>
      </w:tr>
    </w:tbl>
    <w:p w14:paraId="28C69A18" w14:textId="77777777" w:rsidR="00B75766" w:rsidRDefault="00B75766">
      <w:pPr>
        <w:sectPr w:rsidR="00B75766" w:rsidSect="00D931BF">
          <w:pgSz w:w="11906" w:h="16838"/>
          <w:pgMar w:top="1418" w:right="1418" w:bottom="1418" w:left="1418" w:header="567" w:footer="680" w:gutter="0"/>
          <w:cols w:space="708"/>
          <w:docGrid w:linePitch="360"/>
        </w:sectPr>
      </w:pPr>
    </w:p>
    <w:p w14:paraId="66126049" w14:textId="77777777" w:rsidR="00A0468F" w:rsidRPr="00590863" w:rsidRDefault="00A0468F"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52868062" w14:textId="77777777" w:rsidR="00A0468F" w:rsidRDefault="00A0468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235DFC6A" w14:textId="77777777" w:rsidR="00B75766" w:rsidRDefault="00A0468F">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SANACIJA IN PRILAGODITVE STREH TER IZVEDBA SONČNIH ELEKTRARN</w:t>
      </w:r>
      <w:r>
        <w:rPr>
          <w:rFonts w:ascii="Arial" w:hAnsi="Arial" w:cs="Arial"/>
          <w:color w:val="000000"/>
          <w:sz w:val="18"/>
          <w:szCs w:val="18"/>
        </w:rPr>
        <w:t>« dajemo ponudbo, kot sledi:</w:t>
      </w:r>
    </w:p>
    <w:p w14:paraId="67A92BB9" w14:textId="77777777" w:rsidR="00B75766" w:rsidRDefault="00A0468F">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B75766" w14:paraId="7E7C7FE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FF4168" w14:textId="77777777" w:rsidR="00B75766" w:rsidRDefault="00A0468F">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7D0D85" w14:textId="77777777" w:rsidR="00B75766" w:rsidRDefault="00A0468F">
            <w:r>
              <w:rPr>
                <w:rFonts w:ascii="Arial" w:hAnsi="Arial" w:cs="Arial"/>
                <w:color w:val="000000"/>
                <w:position w:val="-2"/>
                <w:sz w:val="18"/>
                <w:szCs w:val="18"/>
              </w:rPr>
              <w:t> </w:t>
            </w:r>
          </w:p>
        </w:tc>
      </w:tr>
      <w:tr w:rsidR="00B75766" w14:paraId="2F6C8DC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42CF68" w14:textId="77777777" w:rsidR="00B75766" w:rsidRDefault="00A0468F">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1B7536" w14:textId="77777777" w:rsidR="00B75766" w:rsidRDefault="00A0468F">
            <w:r>
              <w:rPr>
                <w:rFonts w:ascii="Arial" w:hAnsi="Arial" w:cs="Arial"/>
                <w:color w:val="000000"/>
                <w:position w:val="-2"/>
                <w:sz w:val="18"/>
                <w:szCs w:val="18"/>
              </w:rPr>
              <w:t> </w:t>
            </w:r>
          </w:p>
        </w:tc>
      </w:tr>
      <w:tr w:rsidR="00B75766" w14:paraId="02F43A0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88F4F8" w14:textId="77777777" w:rsidR="00B75766" w:rsidRDefault="00A0468F">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2AC5D5" w14:textId="77777777" w:rsidR="00B75766" w:rsidRDefault="00A0468F">
            <w:r>
              <w:rPr>
                <w:rFonts w:ascii="Arial" w:hAnsi="Arial" w:cs="Arial"/>
                <w:color w:val="000000"/>
                <w:position w:val="-2"/>
                <w:sz w:val="18"/>
                <w:szCs w:val="18"/>
              </w:rPr>
              <w:t> </w:t>
            </w:r>
          </w:p>
        </w:tc>
      </w:tr>
      <w:tr w:rsidR="00B75766" w14:paraId="2060F57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63A4A4" w14:textId="77777777" w:rsidR="00B75766" w:rsidRDefault="00A0468F">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B00FF4" w14:textId="77777777" w:rsidR="00B75766" w:rsidRDefault="00A0468F">
            <w:r>
              <w:rPr>
                <w:rFonts w:ascii="Arial" w:hAnsi="Arial" w:cs="Arial"/>
                <w:color w:val="000000"/>
                <w:position w:val="-2"/>
                <w:sz w:val="18"/>
                <w:szCs w:val="18"/>
              </w:rPr>
              <w:t> </w:t>
            </w:r>
          </w:p>
        </w:tc>
      </w:tr>
    </w:tbl>
    <w:p w14:paraId="42B5600C" w14:textId="77777777" w:rsidR="00B75766" w:rsidRDefault="00A0468F">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43327E55" w14:textId="77777777" w:rsidR="00B75766" w:rsidRDefault="00A0468F">
      <w:pPr>
        <w:spacing w:before="225" w:after="225" w:line="240" w:lineRule="auto"/>
      </w:pPr>
      <w:r>
        <w:rPr>
          <w:rFonts w:ascii="Arial" w:hAnsi="Arial" w:cs="Arial"/>
          <w:color w:val="000000"/>
          <w:sz w:val="18"/>
          <w:szCs w:val="18"/>
        </w:rPr>
        <w:t>Ponudbo oddajamo (ustrezno označite):</w:t>
      </w:r>
    </w:p>
    <w:p w14:paraId="032551C8" w14:textId="77777777" w:rsidR="00B75766" w:rsidRDefault="00A0468F">
      <w:pPr>
        <w:spacing w:before="225" w:after="225" w:line="240" w:lineRule="auto"/>
      </w:pPr>
      <w:r>
        <w:fldChar w:fldCharType="begin">
          <w:ffData>
            <w:name w:val="cbox167d1be57f3a04"/>
            <w:enabled/>
            <w:calcOnExit w:val="0"/>
            <w:checkBox>
              <w:sizeAuto/>
              <w:default w:val="0"/>
            </w:checkBox>
          </w:ffData>
        </w:fldChar>
      </w:r>
      <w:bookmarkStart w:id="1" w:name="cbox167d1be57f3a04"/>
      <w:r>
        <w:instrText xml:space="preserve"> FORMCHECKBOX </w:instrText>
      </w:r>
      <w:r>
        <w:fldChar w:fldCharType="separate"/>
      </w:r>
      <w:r>
        <w:fldChar w:fldCharType="end"/>
      </w:r>
      <w:bookmarkEnd w:id="1"/>
      <w:r>
        <w:rPr>
          <w:rFonts w:ascii="Arial" w:hAnsi="Arial" w:cs="Arial"/>
          <w:color w:val="000000"/>
          <w:sz w:val="18"/>
          <w:szCs w:val="18"/>
        </w:rPr>
        <w:t> samostojno</w:t>
      </w:r>
    </w:p>
    <w:p w14:paraId="49BF2366" w14:textId="77777777" w:rsidR="00B75766" w:rsidRDefault="00A0468F">
      <w:pPr>
        <w:spacing w:before="225" w:after="225" w:line="240" w:lineRule="auto"/>
      </w:pPr>
      <w:r>
        <w:fldChar w:fldCharType="begin">
          <w:ffData>
            <w:name w:val="cbox167d1be57f3c0b"/>
            <w:enabled/>
            <w:calcOnExit w:val="0"/>
            <w:checkBox>
              <w:sizeAuto/>
              <w:default w:val="0"/>
            </w:checkBox>
          </w:ffData>
        </w:fldChar>
      </w:r>
      <w:bookmarkStart w:id="2" w:name="cbox167d1be57f3c0b"/>
      <w:r>
        <w:instrText xml:space="preserve"> FORMCHECKBOX </w:instrText>
      </w:r>
      <w:r>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44BDCD4F" w14:textId="77777777" w:rsidR="00B75766" w:rsidRDefault="00A0468F">
      <w:pPr>
        <w:spacing w:before="225" w:after="225" w:line="240" w:lineRule="auto"/>
      </w:pPr>
      <w:r>
        <w:fldChar w:fldCharType="begin">
          <w:ffData>
            <w:name w:val="cbox167d1be57f3e15"/>
            <w:enabled/>
            <w:calcOnExit w:val="0"/>
            <w:checkBox>
              <w:sizeAuto/>
              <w:default w:val="0"/>
            </w:checkBox>
          </w:ffData>
        </w:fldChar>
      </w:r>
      <w:bookmarkStart w:id="3" w:name="cbox167d1be57f3e15"/>
      <w:r>
        <w:instrText xml:space="preserve"> FORMCHECKBOX </w:instrText>
      </w:r>
      <w:r>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407A2498" w14:textId="77777777" w:rsidR="00B75766" w:rsidRDefault="00A0468F">
      <w:pPr>
        <w:spacing w:before="225" w:after="225" w:line="240" w:lineRule="auto"/>
      </w:pPr>
      <w:r>
        <w:fldChar w:fldCharType="begin">
          <w:ffData>
            <w:name w:val="cbox167d1be57f400f"/>
            <w:enabled/>
            <w:calcOnExit w:val="0"/>
            <w:checkBox>
              <w:sizeAuto/>
              <w:default w:val="0"/>
            </w:checkBox>
          </w:ffData>
        </w:fldChar>
      </w:r>
      <w:bookmarkStart w:id="4" w:name="cbox167d1be57f400f"/>
      <w:r>
        <w:instrText xml:space="preserve"> FORMCHECKBOX </w:instrText>
      </w:r>
      <w:r>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28DAAD58" w14:textId="77777777" w:rsidR="00B75766" w:rsidRDefault="00A0468F">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B75766" w14:paraId="6CF2158E"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4152DE9" w14:textId="77777777" w:rsidR="00B75766" w:rsidRDefault="00A0468F">
            <w:pPr>
              <w:jc w:val="center"/>
            </w:pPr>
            <w:r>
              <w:rPr>
                <w:rFonts w:ascii="Arial" w:hAnsi="Arial" w:cs="Arial"/>
                <w:b/>
                <w:bCs/>
                <w:color w:val="000000"/>
                <w:position w:val="-2"/>
                <w:sz w:val="18"/>
                <w:szCs w:val="18"/>
                <w:shd w:val="clear" w:color="auto" w:fill="D1D1D1"/>
              </w:rPr>
              <w:t>Postavka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8F3803" w14:textId="77777777" w:rsidR="00B75766" w:rsidRDefault="00A0468F">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6481F0" w14:textId="77777777" w:rsidR="00B75766" w:rsidRDefault="00A0468F">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AD9AC88" w14:textId="77777777" w:rsidR="00B75766" w:rsidRDefault="00A0468F">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BBC96CD" w14:textId="77777777" w:rsidR="00B75766" w:rsidRDefault="00A0468F">
            <w:pPr>
              <w:jc w:val="center"/>
            </w:pPr>
            <w:r>
              <w:rPr>
                <w:rFonts w:ascii="Arial" w:hAnsi="Arial" w:cs="Arial"/>
                <w:b/>
                <w:bCs/>
                <w:color w:val="000000"/>
                <w:position w:val="-2"/>
                <w:sz w:val="18"/>
                <w:szCs w:val="18"/>
                <w:shd w:val="clear" w:color="auto" w:fill="D1D1D1"/>
              </w:rPr>
              <w:t>Vrednost z DDV</w:t>
            </w:r>
          </w:p>
        </w:tc>
      </w:tr>
      <w:tr w:rsidR="00B75766" w14:paraId="3A80FECD"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31D5AF" w14:textId="77777777" w:rsidR="00B75766" w:rsidRDefault="00A0468F" w:rsidP="004D3AE0">
            <w:r>
              <w:rPr>
                <w:rFonts w:ascii="Arial" w:hAnsi="Arial" w:cs="Arial"/>
                <w:color w:val="000000"/>
                <w:position w:val="-2"/>
                <w:sz w:val="18"/>
                <w:szCs w:val="18"/>
              </w:rPr>
              <w:t>Sanacija streh in prilagoditve streh za potrebe postavitve sončne elektrarne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F6008" w14:textId="77777777" w:rsidR="00B75766" w:rsidRDefault="00A0468F">
            <w:r>
              <w:rPr>
                <w:rFonts w:ascii="Arial" w:hAnsi="Arial" w:cs="Arial"/>
                <w:color w:val="000000"/>
                <w:position w:val="-2"/>
                <w:sz w:val="18"/>
                <w:szCs w:val="18"/>
              </w:rPr>
              <w:t>SKLADNO Z ZAHTEVAMI NAROČNIKA, prepis vsote iz rekapitulacije predmetne postavke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73FB5C" w14:textId="77777777" w:rsidR="00B75766" w:rsidRDefault="00A0468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7EB3FD" w14:textId="77777777" w:rsidR="00B75766" w:rsidRDefault="00A0468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CBDA43" w14:textId="77777777" w:rsidR="00B75766" w:rsidRDefault="00A0468F">
            <w:r>
              <w:rPr>
                <w:rFonts w:ascii="Arial" w:hAnsi="Arial" w:cs="Arial"/>
                <w:color w:val="000000"/>
                <w:position w:val="-2"/>
                <w:sz w:val="18"/>
                <w:szCs w:val="18"/>
              </w:rPr>
              <w:t> </w:t>
            </w:r>
          </w:p>
        </w:tc>
      </w:tr>
      <w:tr w:rsidR="00B75766" w14:paraId="2F805F0F"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BBDCBD" w14:textId="77777777" w:rsidR="00B75766" w:rsidRDefault="00A0468F" w:rsidP="004D3AE0">
            <w:r>
              <w:rPr>
                <w:rFonts w:ascii="Arial" w:hAnsi="Arial" w:cs="Arial"/>
                <w:color w:val="000000"/>
                <w:position w:val="-2"/>
                <w:sz w:val="18"/>
                <w:szCs w:val="18"/>
              </w:rPr>
              <w:t>Postavitev sončne elektrarne na strehah</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0FDF1B" w14:textId="77777777" w:rsidR="00B75766" w:rsidRDefault="00A0468F">
            <w:r>
              <w:rPr>
                <w:rFonts w:ascii="Arial" w:hAnsi="Arial" w:cs="Arial"/>
                <w:color w:val="000000"/>
                <w:position w:val="-2"/>
                <w:sz w:val="18"/>
                <w:szCs w:val="18"/>
              </w:rPr>
              <w:t>SKLADNO Z ZAHTEVAMI NAROČNIKA, prepis vsote iz rekapitulacije predmetne postavke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EEDB3D" w14:textId="77777777" w:rsidR="00B75766" w:rsidRDefault="00A0468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5D8820" w14:textId="77777777" w:rsidR="00B75766" w:rsidRDefault="00A0468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3C3314" w14:textId="77777777" w:rsidR="00B75766" w:rsidRDefault="00A0468F">
            <w:r>
              <w:rPr>
                <w:rFonts w:ascii="Arial" w:hAnsi="Arial" w:cs="Arial"/>
                <w:color w:val="000000"/>
                <w:position w:val="-2"/>
                <w:sz w:val="18"/>
                <w:szCs w:val="18"/>
              </w:rPr>
              <w:t> </w:t>
            </w:r>
          </w:p>
        </w:tc>
      </w:tr>
      <w:tr w:rsidR="00B75766" w14:paraId="57A328EC"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CB7F4A" w14:textId="77777777" w:rsidR="00B75766" w:rsidRDefault="00A0468F" w:rsidP="001C507B">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DF269B" w14:textId="77777777" w:rsidR="00B75766" w:rsidRDefault="00A0468F">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D8D15D" w14:textId="77777777" w:rsidR="00B75766" w:rsidRDefault="00A0468F">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E4BA72" w14:textId="77777777" w:rsidR="00B75766" w:rsidRDefault="00A0468F">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D18334" w14:textId="77777777" w:rsidR="00B75766" w:rsidRDefault="00A0468F">
            <w:r>
              <w:rPr>
                <w:rFonts w:ascii="Arial" w:hAnsi="Arial" w:cs="Arial"/>
                <w:color w:val="000000"/>
                <w:position w:val="-2"/>
                <w:sz w:val="18"/>
                <w:szCs w:val="18"/>
                <w:shd w:val="clear" w:color="auto" w:fill="CCCCCC"/>
              </w:rPr>
              <w:t> </w:t>
            </w:r>
          </w:p>
        </w:tc>
      </w:tr>
    </w:tbl>
    <w:p w14:paraId="4AB9C2C9" w14:textId="11A13E3B" w:rsidR="00203EC1" w:rsidRPr="00A1623A" w:rsidRDefault="001C507B" w:rsidP="00B3411F">
      <w:pPr>
        <w:pStyle w:val="Odstavekseznama"/>
        <w:numPr>
          <w:ilvl w:val="0"/>
          <w:numId w:val="27"/>
        </w:numPr>
        <w:spacing w:after="0" w:line="240" w:lineRule="auto"/>
        <w:rPr>
          <w:rFonts w:ascii="Arial" w:hAnsi="Arial" w:cs="Arial"/>
          <w:sz w:val="18"/>
          <w:szCs w:val="18"/>
        </w:rPr>
      </w:pPr>
      <w:r w:rsidRPr="00A1623A">
        <w:rPr>
          <w:rFonts w:ascii="Arial" w:hAnsi="Arial" w:cs="Arial"/>
          <w:sz w:val="18"/>
          <w:szCs w:val="18"/>
        </w:rPr>
        <w:t xml:space="preserve">Priloga vsi izpolnjeni </w:t>
      </w:r>
      <w:proofErr w:type="spellStart"/>
      <w:r w:rsidRPr="00A1623A">
        <w:rPr>
          <w:rFonts w:ascii="Arial" w:hAnsi="Arial" w:cs="Arial"/>
          <w:sz w:val="18"/>
          <w:szCs w:val="18"/>
        </w:rPr>
        <w:t>xls</w:t>
      </w:r>
      <w:proofErr w:type="spellEnd"/>
      <w:r w:rsidRPr="00A1623A">
        <w:rPr>
          <w:rFonts w:ascii="Arial" w:hAnsi="Arial" w:cs="Arial"/>
          <w:sz w:val="18"/>
          <w:szCs w:val="18"/>
        </w:rPr>
        <w:t xml:space="preserve"> popisi </w:t>
      </w:r>
    </w:p>
    <w:p w14:paraId="4AB0375E" w14:textId="77777777" w:rsidR="00A1623A" w:rsidRPr="00A1623A" w:rsidRDefault="00A1623A" w:rsidP="004D3AE0">
      <w:pPr>
        <w:spacing w:after="0" w:line="240" w:lineRule="auto"/>
        <w:rPr>
          <w:rFonts w:ascii="Arial" w:hAnsi="Arial" w:cs="Arial"/>
          <w:b/>
          <w:bCs/>
          <w:sz w:val="18"/>
          <w:szCs w:val="18"/>
        </w:rPr>
      </w:pPr>
    </w:p>
    <w:p w14:paraId="543BD75F" w14:textId="27330F4A" w:rsidR="00203EC1" w:rsidRDefault="00203EC1" w:rsidP="004D3AE0">
      <w:pPr>
        <w:spacing w:after="0" w:line="240" w:lineRule="auto"/>
        <w:rPr>
          <w:rFonts w:ascii="Arial" w:hAnsi="Arial" w:cs="Arial"/>
          <w:b/>
          <w:bCs/>
          <w:sz w:val="18"/>
          <w:szCs w:val="18"/>
        </w:rPr>
      </w:pPr>
      <w:r w:rsidRPr="00A1623A">
        <w:rPr>
          <w:rFonts w:ascii="Arial" w:hAnsi="Arial" w:cs="Arial"/>
          <w:b/>
          <w:bCs/>
          <w:sz w:val="18"/>
          <w:szCs w:val="18"/>
        </w:rPr>
        <w:t xml:space="preserve">Ponujeni rok izvedbe del -  najkasneje do: </w:t>
      </w:r>
      <w:r w:rsidRPr="00D12581">
        <w:rPr>
          <w:rFonts w:ascii="Arial" w:hAnsi="Arial" w:cs="Arial"/>
          <w:b/>
          <w:bCs/>
          <w:sz w:val="18"/>
          <w:szCs w:val="18"/>
        </w:rPr>
        <w:t xml:space="preserve">_________________(skrajni rok je </w:t>
      </w:r>
      <w:r w:rsidR="00281123" w:rsidRPr="00D12581">
        <w:rPr>
          <w:rFonts w:ascii="Arial" w:hAnsi="Arial" w:cs="Arial"/>
          <w:b/>
          <w:bCs/>
          <w:sz w:val="18"/>
          <w:szCs w:val="18"/>
        </w:rPr>
        <w:t>30</w:t>
      </w:r>
      <w:r w:rsidR="00A54BF2" w:rsidRPr="00D12581">
        <w:rPr>
          <w:rFonts w:ascii="Arial" w:hAnsi="Arial" w:cs="Arial"/>
          <w:b/>
          <w:bCs/>
          <w:sz w:val="18"/>
          <w:szCs w:val="18"/>
        </w:rPr>
        <w:t>.1</w:t>
      </w:r>
      <w:r w:rsidR="00281123" w:rsidRPr="00D12581">
        <w:rPr>
          <w:rFonts w:ascii="Arial" w:hAnsi="Arial" w:cs="Arial"/>
          <w:b/>
          <w:bCs/>
          <w:sz w:val="18"/>
          <w:szCs w:val="18"/>
        </w:rPr>
        <w:t>1</w:t>
      </w:r>
      <w:r w:rsidRPr="00D12581">
        <w:rPr>
          <w:rFonts w:ascii="Arial" w:hAnsi="Arial" w:cs="Arial"/>
          <w:b/>
          <w:bCs/>
          <w:sz w:val="18"/>
          <w:szCs w:val="18"/>
        </w:rPr>
        <w:t>.2025)</w:t>
      </w:r>
    </w:p>
    <w:p w14:paraId="26071709" w14:textId="77777777" w:rsidR="00281123" w:rsidRDefault="00281123" w:rsidP="004D3AE0">
      <w:pPr>
        <w:spacing w:after="0" w:line="240" w:lineRule="auto"/>
        <w:rPr>
          <w:rFonts w:ascii="Arial" w:hAnsi="Arial" w:cs="Arial"/>
          <w:b/>
          <w:bCs/>
          <w:sz w:val="18"/>
          <w:szCs w:val="18"/>
        </w:rPr>
      </w:pPr>
    </w:p>
    <w:p w14:paraId="59C79755" w14:textId="77777777" w:rsidR="00281123" w:rsidRPr="00D12581" w:rsidRDefault="00281123" w:rsidP="004D3AE0">
      <w:pPr>
        <w:spacing w:after="0" w:line="240" w:lineRule="auto"/>
        <w:rPr>
          <w:rFonts w:ascii="Arial" w:hAnsi="Arial" w:cs="Arial"/>
          <w:b/>
          <w:bCs/>
          <w:sz w:val="18"/>
          <w:szCs w:val="18"/>
        </w:rPr>
      </w:pPr>
      <w:r w:rsidRPr="00D12581">
        <w:rPr>
          <w:rFonts w:ascii="Arial" w:hAnsi="Arial" w:cs="Arial"/>
          <w:b/>
          <w:bCs/>
          <w:sz w:val="18"/>
          <w:szCs w:val="18"/>
        </w:rPr>
        <w:lastRenderedPageBreak/>
        <w:t xml:space="preserve">Podatki za dodelitev točk v okviru meril kakovosti opreme: </w:t>
      </w:r>
    </w:p>
    <w:p w14:paraId="44FEC271" w14:textId="77777777" w:rsidR="00281123" w:rsidRPr="00D12581" w:rsidRDefault="00281123" w:rsidP="004D3AE0">
      <w:pPr>
        <w:spacing w:after="0" w:line="240" w:lineRule="auto"/>
        <w:rPr>
          <w:rFonts w:ascii="Arial" w:hAnsi="Arial" w:cs="Arial"/>
          <w:b/>
          <w:bCs/>
          <w:sz w:val="18"/>
          <w:szCs w:val="18"/>
        </w:rPr>
      </w:pPr>
    </w:p>
    <w:p w14:paraId="551325B1" w14:textId="573728D3" w:rsidR="00D863C3" w:rsidRPr="00D12581" w:rsidRDefault="00D863C3" w:rsidP="00D863C3">
      <w:pPr>
        <w:rPr>
          <w:rFonts w:ascii="Arial" w:hAnsi="Arial" w:cs="Arial"/>
          <w:color w:val="000000"/>
          <w:position w:val="-2"/>
          <w:sz w:val="18"/>
          <w:szCs w:val="18"/>
        </w:rPr>
      </w:pPr>
      <w:r w:rsidRPr="00D12581">
        <w:rPr>
          <w:rFonts w:ascii="Arial" w:hAnsi="Arial" w:cs="Arial"/>
          <w:color w:val="000000"/>
          <w:position w:val="-2"/>
          <w:sz w:val="18"/>
          <w:szCs w:val="18"/>
        </w:rPr>
        <w:t>Kakovost opreme – garancijska doba proizvajalca za bistvene komponente</w:t>
      </w:r>
    </w:p>
    <w:p w14:paraId="62F64AE1" w14:textId="03AF6D64" w:rsidR="00D863C3" w:rsidRPr="00D12581" w:rsidRDefault="00D863C3" w:rsidP="00D863C3">
      <w:pPr>
        <w:rPr>
          <w:rFonts w:ascii="Arial" w:hAnsi="Arial" w:cs="Arial"/>
          <w:color w:val="000000"/>
          <w:position w:val="-2"/>
          <w:sz w:val="18"/>
          <w:szCs w:val="18"/>
        </w:rPr>
      </w:pPr>
      <w:r w:rsidRPr="00D12581">
        <w:rPr>
          <w:rFonts w:ascii="Arial" w:hAnsi="Arial" w:cs="Arial"/>
          <w:color w:val="000000"/>
          <w:position w:val="-2"/>
          <w:sz w:val="18"/>
          <w:szCs w:val="18"/>
        </w:rPr>
        <w:t xml:space="preserve">Postavka 1.: RAZSMERNIK: _______ let, post.2.: OPTIMIZATOR: _______let, post. 3.: MODUL: _______let  (ob </w:t>
      </w:r>
      <w:proofErr w:type="spellStart"/>
      <w:r w:rsidRPr="00D12581">
        <w:rPr>
          <w:rFonts w:ascii="Arial" w:hAnsi="Arial" w:cs="Arial"/>
          <w:color w:val="000000"/>
          <w:position w:val="-2"/>
          <w:sz w:val="18"/>
          <w:szCs w:val="18"/>
        </w:rPr>
        <w:t>max</w:t>
      </w:r>
      <w:proofErr w:type="spellEnd"/>
      <w:r w:rsidRPr="00D12581">
        <w:rPr>
          <w:rFonts w:ascii="Arial" w:hAnsi="Arial" w:cs="Arial"/>
          <w:color w:val="000000"/>
          <w:position w:val="-2"/>
          <w:sz w:val="18"/>
          <w:szCs w:val="18"/>
        </w:rPr>
        <w:t>. izkoristk</w:t>
      </w:r>
      <w:r w:rsidR="009C592B">
        <w:rPr>
          <w:rFonts w:ascii="Arial" w:hAnsi="Arial" w:cs="Arial"/>
          <w:color w:val="000000"/>
          <w:position w:val="-2"/>
          <w:sz w:val="18"/>
          <w:szCs w:val="18"/>
        </w:rPr>
        <w:t>u</w:t>
      </w:r>
      <w:r w:rsidRPr="00D12581">
        <w:rPr>
          <w:rFonts w:ascii="Arial" w:hAnsi="Arial" w:cs="Arial"/>
          <w:color w:val="000000"/>
          <w:position w:val="-2"/>
          <w:sz w:val="18"/>
          <w:szCs w:val="18"/>
        </w:rPr>
        <w:t xml:space="preserve"> min.87,4% ali več).</w:t>
      </w:r>
    </w:p>
    <w:p w14:paraId="4666D2BF" w14:textId="791E47D5" w:rsidR="00281123" w:rsidRPr="00D12581" w:rsidRDefault="00D863C3" w:rsidP="004D3AE0">
      <w:pPr>
        <w:spacing w:after="0" w:line="240" w:lineRule="auto"/>
        <w:rPr>
          <w:rFonts w:ascii="Arial" w:hAnsi="Arial" w:cs="Arial"/>
          <w:color w:val="000000"/>
          <w:position w:val="-2"/>
          <w:sz w:val="18"/>
          <w:szCs w:val="18"/>
        </w:rPr>
      </w:pPr>
      <w:r w:rsidRPr="00D12581">
        <w:rPr>
          <w:rFonts w:ascii="Arial" w:hAnsi="Arial" w:cs="Arial"/>
          <w:color w:val="000000"/>
          <w:position w:val="-2"/>
          <w:sz w:val="18"/>
          <w:szCs w:val="18"/>
        </w:rPr>
        <w:t>Kakovost opreme – reference</w:t>
      </w:r>
    </w:p>
    <w:p w14:paraId="12B0A84C" w14:textId="77777777" w:rsidR="00D863C3" w:rsidRPr="00D12581" w:rsidRDefault="00D863C3" w:rsidP="004D3AE0">
      <w:pPr>
        <w:spacing w:after="0" w:line="240" w:lineRule="auto"/>
        <w:rPr>
          <w:rFonts w:ascii="Arial" w:hAnsi="Arial" w:cs="Arial"/>
          <w:color w:val="000000"/>
          <w:position w:val="-2"/>
          <w:sz w:val="18"/>
          <w:szCs w:val="18"/>
        </w:rPr>
      </w:pPr>
    </w:p>
    <w:p w14:paraId="0DDE2E0A" w14:textId="589E97EC" w:rsidR="00D863C3" w:rsidRPr="00D863C3" w:rsidRDefault="00D863C3" w:rsidP="004D3AE0">
      <w:pPr>
        <w:spacing w:after="0" w:line="240" w:lineRule="auto"/>
        <w:rPr>
          <w:rFonts w:ascii="Arial" w:hAnsi="Arial" w:cs="Arial"/>
          <w:b/>
          <w:bCs/>
          <w:sz w:val="18"/>
          <w:szCs w:val="18"/>
        </w:rPr>
      </w:pPr>
      <w:r w:rsidRPr="00D12581">
        <w:rPr>
          <w:rFonts w:ascii="Arial" w:hAnsi="Arial" w:cs="Arial"/>
          <w:color w:val="000000"/>
          <w:position w:val="-2"/>
          <w:sz w:val="18"/>
          <w:szCs w:val="18"/>
        </w:rPr>
        <w:t xml:space="preserve">Število predloženih potrjenih  </w:t>
      </w:r>
      <w:proofErr w:type="spellStart"/>
      <w:r w:rsidRPr="00D12581">
        <w:rPr>
          <w:rFonts w:ascii="Arial" w:hAnsi="Arial" w:cs="Arial"/>
          <w:color w:val="000000"/>
          <w:position w:val="-2"/>
          <w:sz w:val="18"/>
          <w:szCs w:val="18"/>
        </w:rPr>
        <w:t>refernčnih</w:t>
      </w:r>
      <w:proofErr w:type="spellEnd"/>
      <w:r w:rsidRPr="00D12581">
        <w:rPr>
          <w:rFonts w:ascii="Arial" w:hAnsi="Arial" w:cs="Arial"/>
          <w:color w:val="000000"/>
          <w:position w:val="-2"/>
          <w:sz w:val="18"/>
          <w:szCs w:val="18"/>
        </w:rPr>
        <w:t xml:space="preserve"> izjav investitorjev, ki izpolnjujejo kriterije naročnika: ______</w:t>
      </w:r>
      <w:r w:rsidRPr="00D863C3">
        <w:rPr>
          <w:rFonts w:ascii="Arial" w:hAnsi="Arial" w:cs="Arial"/>
          <w:color w:val="000000"/>
          <w:position w:val="-2"/>
          <w:sz w:val="18"/>
          <w:szCs w:val="18"/>
        </w:rPr>
        <w:t xml:space="preserve"> </w:t>
      </w:r>
    </w:p>
    <w:p w14:paraId="4092AF24" w14:textId="77777777" w:rsidR="00B75766" w:rsidRDefault="00A0468F">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5655DB5B" w14:textId="77777777" w:rsidR="00B75766" w:rsidRDefault="00A0468F">
      <w:pPr>
        <w:spacing w:before="225" w:after="225" w:line="240" w:lineRule="auto"/>
        <w:jc w:val="both"/>
      </w:pPr>
      <w:r>
        <w:rPr>
          <w:rFonts w:ascii="Arial" w:hAnsi="Arial" w:cs="Arial"/>
          <w:color w:val="000000"/>
          <w:sz w:val="18"/>
          <w:szCs w:val="18"/>
        </w:rPr>
        <w:t>Ponudba velja najmanj 180 dni od roka za predložitev ponudb.</w:t>
      </w:r>
    </w:p>
    <w:p w14:paraId="36CD25C0" w14:textId="77777777" w:rsidR="00B75766" w:rsidRDefault="00A0468F">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3A1A66BD" w14:textId="77777777" w:rsidR="00B75766" w:rsidRDefault="00A0468F">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4C0C8D84" w14:textId="76680EEC" w:rsidR="00B75766" w:rsidRDefault="00A0468F">
      <w:pPr>
        <w:spacing w:before="225" w:after="225" w:line="240" w:lineRule="auto"/>
      </w:pPr>
      <w:r>
        <w:rPr>
          <w:rFonts w:ascii="Arial" w:hAnsi="Arial" w:cs="Arial"/>
          <w:color w:val="000000"/>
          <w:sz w:val="18"/>
          <w:szCs w:val="18"/>
        </w:rPr>
        <w:t>Plačila se opravijo na podlagi izdanih računov. Če ni z zakonom ali drugim predpisom določeno drugače, je rok plačila 30 dni od datuma prejema računa. Če naročnik izpodbija del zneska, je dolžan plačati nesporni del zneska. Roki plačil podizvajalcem so enaki kot za izvajalca.</w:t>
      </w:r>
    </w:p>
    <w:p w14:paraId="189DDF71" w14:textId="77777777" w:rsidR="00B75766" w:rsidRDefault="00A0468F">
      <w:pPr>
        <w:spacing w:before="225" w:after="225" w:line="240" w:lineRule="auto"/>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7B91A765" w14:textId="77777777" w:rsidR="00B75766" w:rsidRPr="00A1623A" w:rsidRDefault="00A0468F">
      <w:pPr>
        <w:spacing w:before="225" w:after="225" w:line="240" w:lineRule="auto"/>
      </w:pPr>
      <w:r w:rsidRPr="00A1623A">
        <w:rPr>
          <w:rFonts w:ascii="Arial" w:hAnsi="Arial" w:cs="Arial"/>
          <w:sz w:val="18"/>
          <w:szCs w:val="18"/>
        </w:rPr>
        <w:t>Izvajalec mora paziti ob izstavljanju računov:</w:t>
      </w:r>
    </w:p>
    <w:tbl>
      <w:tblPr>
        <w:tblStyle w:val="NormalTablePHPDOCX"/>
        <w:tblW w:w="0" w:type="auto"/>
        <w:tblInd w:w="108" w:type="dxa"/>
        <w:shd w:val="clear" w:color="auto" w:fill="CCCCCC"/>
        <w:tblLook w:val="04A0" w:firstRow="1" w:lastRow="0" w:firstColumn="1" w:lastColumn="0" w:noHBand="0" w:noVBand="1"/>
      </w:tblPr>
      <w:tblGrid>
        <w:gridCol w:w="6410"/>
      </w:tblGrid>
      <w:tr w:rsidR="00A1623A" w:rsidRPr="00A1623A" w14:paraId="1E12A42E" w14:textId="77777777">
        <w:tc>
          <w:tcPr>
            <w:tcW w:w="0" w:type="auto"/>
            <w:tcMar>
              <w:top w:w="0" w:type="auto"/>
              <w:bottom w:w="0" w:type="auto"/>
            </w:tcMar>
          </w:tcPr>
          <w:p w14:paraId="1DCFDA7C" w14:textId="5AD1AE2F" w:rsidR="00B75766" w:rsidRPr="00A1623A" w:rsidRDefault="00A0468F" w:rsidP="00B3411F">
            <w:pPr>
              <w:numPr>
                <w:ilvl w:val="0"/>
                <w:numId w:val="18"/>
              </w:numPr>
              <w:rPr>
                <w:rFonts w:ascii="Arial" w:hAnsi="Arial" w:cs="Arial"/>
                <w:sz w:val="18"/>
                <w:szCs w:val="18"/>
              </w:rPr>
            </w:pPr>
            <w:r w:rsidRPr="00A1623A">
              <w:rPr>
                <w:rFonts w:ascii="Arial" w:hAnsi="Arial" w:cs="Arial"/>
                <w:sz w:val="18"/>
                <w:szCs w:val="18"/>
              </w:rPr>
              <w:t>na prikaz upravičenih in neupravičenih stroškov</w:t>
            </w:r>
            <w:r w:rsidR="00127AF3" w:rsidRPr="00A1623A">
              <w:rPr>
                <w:rFonts w:ascii="Arial" w:hAnsi="Arial" w:cs="Arial"/>
                <w:sz w:val="18"/>
                <w:szCs w:val="18"/>
              </w:rPr>
              <w:t xml:space="preserve"> za postavko 2.</w:t>
            </w:r>
            <w:r w:rsidRPr="00A1623A">
              <w:rPr>
                <w:rFonts w:ascii="Arial" w:hAnsi="Arial" w:cs="Arial"/>
                <w:sz w:val="18"/>
                <w:szCs w:val="18"/>
              </w:rPr>
              <w:t>!</w:t>
            </w:r>
          </w:p>
          <w:p w14:paraId="49FD8636" w14:textId="0A84EBF7" w:rsidR="00B75766" w:rsidRPr="00A1623A" w:rsidRDefault="00A0468F" w:rsidP="00B3411F">
            <w:pPr>
              <w:numPr>
                <w:ilvl w:val="0"/>
                <w:numId w:val="18"/>
              </w:numPr>
              <w:rPr>
                <w:rFonts w:ascii="Arial" w:hAnsi="Arial" w:cs="Arial"/>
                <w:sz w:val="18"/>
                <w:szCs w:val="18"/>
              </w:rPr>
            </w:pPr>
            <w:r w:rsidRPr="00A1623A">
              <w:rPr>
                <w:rFonts w:ascii="Arial" w:hAnsi="Arial" w:cs="Arial"/>
                <w:sz w:val="18"/>
                <w:szCs w:val="18"/>
              </w:rPr>
              <w:t>na vnos naročnikove št. pogodbe (</w:t>
            </w:r>
            <w:r w:rsidR="00126689">
              <w:rPr>
                <w:rFonts w:ascii="Arial" w:hAnsi="Arial" w:cs="Arial"/>
                <w:sz w:val="18"/>
                <w:szCs w:val="18"/>
              </w:rPr>
              <w:t>16-32/25</w:t>
            </w:r>
            <w:r w:rsidRPr="00A1623A">
              <w:rPr>
                <w:rFonts w:ascii="Arial" w:hAnsi="Arial" w:cs="Arial"/>
                <w:sz w:val="18"/>
                <w:szCs w:val="18"/>
              </w:rPr>
              <w:t>) v za to predvideno polje</w:t>
            </w:r>
          </w:p>
        </w:tc>
      </w:tr>
    </w:tbl>
    <w:p w14:paraId="16CC2FDA" w14:textId="4B7B6FCB" w:rsidR="00B75766" w:rsidRDefault="00A0468F" w:rsidP="00A1623A">
      <w:pPr>
        <w:spacing w:after="0"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6E659076" w14:textId="61BABBD0" w:rsidR="00B75766" w:rsidRDefault="00A0468F" w:rsidP="001C507B">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745" w:type="dxa"/>
        <w:tblInd w:w="108" w:type="dxa"/>
        <w:tblLook w:val="04A0" w:firstRow="1" w:lastRow="0" w:firstColumn="1" w:lastColumn="0" w:noHBand="0" w:noVBand="1"/>
      </w:tblPr>
      <w:tblGrid>
        <w:gridCol w:w="3343"/>
        <w:gridCol w:w="927"/>
        <w:gridCol w:w="4475"/>
      </w:tblGrid>
      <w:tr w:rsidR="00B75766" w14:paraId="010ACB09" w14:textId="77777777" w:rsidTr="001C507B">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63F76D" w14:textId="77777777" w:rsidR="00B75766" w:rsidRPr="001C507B" w:rsidRDefault="00A0468F" w:rsidP="001C507B">
            <w:pPr>
              <w:rPr>
                <w:sz w:val="16"/>
                <w:szCs w:val="16"/>
              </w:rPr>
            </w:pPr>
            <w:r w:rsidRPr="001C507B">
              <w:rPr>
                <w:rFonts w:ascii="Arial" w:hAnsi="Arial" w:cs="Arial"/>
                <w:b/>
                <w:bCs/>
                <w:color w:val="000000"/>
                <w:position w:val="-2"/>
                <w:sz w:val="16"/>
                <w:szCs w:val="16"/>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17F47B" w14:textId="77777777" w:rsidR="00B75766" w:rsidRDefault="00A0468F">
            <w:r>
              <w:rPr>
                <w:rFonts w:ascii="Arial" w:hAnsi="Arial" w:cs="Arial"/>
                <w:color w:val="000000"/>
                <w:position w:val="-2"/>
                <w:sz w:val="18"/>
                <w:szCs w:val="18"/>
              </w:rPr>
              <w:t> </w:t>
            </w:r>
          </w:p>
        </w:tc>
      </w:tr>
      <w:tr w:rsidR="00B75766" w14:paraId="5C5E8B15" w14:textId="77777777" w:rsidTr="001C507B">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1BBC2A" w14:textId="77777777" w:rsidR="00B75766" w:rsidRPr="001C507B" w:rsidRDefault="00A0468F" w:rsidP="001C507B">
            <w:pPr>
              <w:rPr>
                <w:sz w:val="16"/>
                <w:szCs w:val="16"/>
              </w:rPr>
            </w:pPr>
            <w:r w:rsidRPr="001C507B">
              <w:rPr>
                <w:rFonts w:ascii="Arial" w:hAnsi="Arial" w:cs="Arial"/>
                <w:b/>
                <w:bCs/>
                <w:color w:val="000000"/>
                <w:position w:val="-2"/>
                <w:sz w:val="16"/>
                <w:szCs w:val="16"/>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E4AF6" w14:textId="77777777" w:rsidR="00B75766" w:rsidRDefault="00A0468F">
            <w:r>
              <w:rPr>
                <w:rFonts w:ascii="Arial" w:hAnsi="Arial" w:cs="Arial"/>
                <w:color w:val="000000"/>
                <w:position w:val="-2"/>
                <w:sz w:val="18"/>
                <w:szCs w:val="18"/>
              </w:rPr>
              <w:t> </w:t>
            </w:r>
          </w:p>
        </w:tc>
      </w:tr>
      <w:tr w:rsidR="00B75766" w14:paraId="57D8C85C" w14:textId="77777777" w:rsidTr="001C507B">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A8058" w14:textId="77777777" w:rsidR="00B75766" w:rsidRPr="001C507B" w:rsidRDefault="00A0468F" w:rsidP="001C507B">
            <w:pPr>
              <w:rPr>
                <w:sz w:val="16"/>
                <w:szCs w:val="16"/>
              </w:rPr>
            </w:pPr>
            <w:r w:rsidRPr="001C507B">
              <w:rPr>
                <w:rFonts w:ascii="Arial" w:hAnsi="Arial" w:cs="Arial"/>
                <w:b/>
                <w:bCs/>
                <w:color w:val="000000"/>
                <w:position w:val="-2"/>
                <w:sz w:val="16"/>
                <w:szCs w:val="16"/>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EA7008" w14:textId="77777777" w:rsidR="00B75766" w:rsidRDefault="00A0468F">
            <w:r>
              <w:rPr>
                <w:rFonts w:ascii="Arial" w:hAnsi="Arial" w:cs="Arial"/>
                <w:color w:val="000000"/>
                <w:position w:val="-2"/>
                <w:sz w:val="18"/>
                <w:szCs w:val="18"/>
              </w:rPr>
              <w:t> </w:t>
            </w:r>
          </w:p>
        </w:tc>
      </w:tr>
      <w:tr w:rsidR="00B75766" w14:paraId="657FB2C2" w14:textId="77777777" w:rsidTr="001C507B">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8B4904" w14:textId="77777777" w:rsidR="00B75766" w:rsidRPr="001C507B" w:rsidRDefault="00A0468F" w:rsidP="001C507B">
            <w:pPr>
              <w:rPr>
                <w:sz w:val="16"/>
                <w:szCs w:val="16"/>
              </w:rPr>
            </w:pPr>
            <w:r w:rsidRPr="001C507B">
              <w:rPr>
                <w:rFonts w:ascii="Arial" w:hAnsi="Arial" w:cs="Arial"/>
                <w:b/>
                <w:bCs/>
                <w:color w:val="000000"/>
                <w:position w:val="-2"/>
                <w:sz w:val="16"/>
                <w:szCs w:val="16"/>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7CDEE5" w14:textId="77777777" w:rsidR="00B75766" w:rsidRDefault="00A0468F">
            <w:r>
              <w:rPr>
                <w:rFonts w:ascii="Arial" w:hAnsi="Arial" w:cs="Arial"/>
                <w:color w:val="000000"/>
                <w:position w:val="-2"/>
                <w:sz w:val="18"/>
                <w:szCs w:val="18"/>
              </w:rPr>
              <w:t> </w:t>
            </w:r>
          </w:p>
        </w:tc>
      </w:tr>
      <w:tr w:rsidR="00B75766" w14:paraId="2223FEEA" w14:textId="77777777" w:rsidTr="001C507B">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F9A5D3" w14:textId="77777777" w:rsidR="00B75766" w:rsidRPr="001C507B" w:rsidRDefault="00A0468F" w:rsidP="001C507B">
            <w:pPr>
              <w:rPr>
                <w:sz w:val="16"/>
                <w:szCs w:val="16"/>
              </w:rPr>
            </w:pPr>
            <w:r w:rsidRPr="001C507B">
              <w:rPr>
                <w:rFonts w:ascii="Arial" w:hAnsi="Arial" w:cs="Arial"/>
                <w:b/>
                <w:bCs/>
                <w:color w:val="000000"/>
                <w:position w:val="-2"/>
                <w:sz w:val="16"/>
                <w:szCs w:val="16"/>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5B7853" w14:textId="77777777" w:rsidR="00B75766" w:rsidRDefault="00A0468F">
            <w:r>
              <w:rPr>
                <w:rFonts w:ascii="Arial" w:hAnsi="Arial" w:cs="Arial"/>
                <w:color w:val="000000"/>
                <w:position w:val="-2"/>
                <w:sz w:val="18"/>
                <w:szCs w:val="18"/>
              </w:rPr>
              <w:t> </w:t>
            </w:r>
          </w:p>
        </w:tc>
      </w:tr>
      <w:tr w:rsidR="00B75766" w14:paraId="1D206DB9" w14:textId="77777777" w:rsidTr="001C507B">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F72D19" w14:textId="77777777" w:rsidR="00B75766" w:rsidRPr="001C507B" w:rsidRDefault="00A0468F" w:rsidP="001C507B">
            <w:pPr>
              <w:rPr>
                <w:sz w:val="16"/>
                <w:szCs w:val="16"/>
              </w:rPr>
            </w:pPr>
            <w:r w:rsidRPr="001C507B">
              <w:rPr>
                <w:rFonts w:ascii="Arial" w:hAnsi="Arial" w:cs="Arial"/>
                <w:b/>
                <w:bCs/>
                <w:color w:val="000000"/>
                <w:position w:val="-2"/>
                <w:sz w:val="16"/>
                <w:szCs w:val="16"/>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8A0CF8" w14:textId="77777777" w:rsidR="00B75766" w:rsidRDefault="00A0468F">
            <w:r>
              <w:rPr>
                <w:rFonts w:ascii="Arial" w:hAnsi="Arial" w:cs="Arial"/>
                <w:color w:val="000000"/>
                <w:position w:val="-2"/>
                <w:sz w:val="18"/>
                <w:szCs w:val="18"/>
              </w:rPr>
              <w:t> </w:t>
            </w:r>
          </w:p>
        </w:tc>
      </w:tr>
      <w:tr w:rsidR="00B75766" w14:paraId="45DEE278" w14:textId="77777777" w:rsidTr="001C507B">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1E0DC7" w14:textId="77777777" w:rsidR="00B75766" w:rsidRPr="001C507B" w:rsidRDefault="00A0468F" w:rsidP="001C507B">
            <w:pPr>
              <w:rPr>
                <w:sz w:val="16"/>
                <w:szCs w:val="16"/>
              </w:rPr>
            </w:pPr>
            <w:r w:rsidRPr="001C507B">
              <w:rPr>
                <w:rFonts w:ascii="Arial" w:hAnsi="Arial" w:cs="Arial"/>
                <w:b/>
                <w:bCs/>
                <w:color w:val="000000"/>
                <w:position w:val="-2"/>
                <w:sz w:val="16"/>
                <w:szCs w:val="16"/>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034E48" w14:textId="77777777" w:rsidR="00B75766" w:rsidRDefault="00A0468F">
            <w:r>
              <w:rPr>
                <w:rFonts w:ascii="Arial" w:hAnsi="Arial" w:cs="Arial"/>
                <w:color w:val="000000"/>
                <w:position w:val="-2"/>
                <w:sz w:val="18"/>
                <w:szCs w:val="18"/>
              </w:rPr>
              <w:t> </w:t>
            </w:r>
          </w:p>
        </w:tc>
      </w:tr>
      <w:tr w:rsidR="00B75766" w14:paraId="113960EC" w14:textId="77777777" w:rsidTr="001C507B">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A2F44E" w14:textId="77777777" w:rsidR="00B75766" w:rsidRPr="001C507B" w:rsidRDefault="00A0468F" w:rsidP="001C507B">
            <w:pPr>
              <w:rPr>
                <w:sz w:val="16"/>
                <w:szCs w:val="16"/>
              </w:rPr>
            </w:pPr>
            <w:r w:rsidRPr="001C507B">
              <w:rPr>
                <w:rFonts w:ascii="Arial" w:hAnsi="Arial" w:cs="Arial"/>
                <w:b/>
                <w:bCs/>
                <w:color w:val="000000"/>
                <w:position w:val="-2"/>
                <w:sz w:val="16"/>
                <w:szCs w:val="16"/>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831E98" w14:textId="77777777" w:rsidR="00B75766" w:rsidRDefault="00A0468F">
            <w:r>
              <w:rPr>
                <w:rFonts w:ascii="Arial" w:hAnsi="Arial" w:cs="Arial"/>
                <w:color w:val="000000"/>
                <w:position w:val="-2"/>
                <w:sz w:val="18"/>
                <w:szCs w:val="18"/>
              </w:rPr>
              <w:t> </w:t>
            </w:r>
          </w:p>
        </w:tc>
      </w:tr>
      <w:tr w:rsidR="00B75766" w14:paraId="14721FB0" w14:textId="77777777" w:rsidTr="001C507B">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47FDF2" w14:textId="77777777" w:rsidR="00B75766" w:rsidRPr="001C507B" w:rsidRDefault="00A0468F" w:rsidP="001C507B">
            <w:pPr>
              <w:rPr>
                <w:sz w:val="16"/>
                <w:szCs w:val="16"/>
              </w:rPr>
            </w:pPr>
            <w:r w:rsidRPr="001C507B">
              <w:rPr>
                <w:rFonts w:ascii="Arial" w:hAnsi="Arial" w:cs="Arial"/>
                <w:b/>
                <w:bCs/>
                <w:color w:val="000000"/>
                <w:position w:val="-2"/>
                <w:sz w:val="16"/>
                <w:szCs w:val="16"/>
                <w:shd w:val="clear" w:color="auto" w:fill="CCCCCC"/>
              </w:rPr>
              <w:t>RAZVRSTITEV DRUŽBE PO ZGD:</w:t>
            </w:r>
            <w:r w:rsidRPr="001C507B">
              <w:rPr>
                <w:rFonts w:ascii="Arial" w:hAnsi="Arial" w:cs="Arial"/>
                <w:i/>
                <w:iCs/>
                <w:color w:val="000000"/>
                <w:position w:val="-2"/>
                <w:sz w:val="16"/>
                <w:szCs w:val="16"/>
                <w:shd w:val="clear" w:color="auto" w:fill="CCCCCC"/>
              </w:rPr>
              <w:br/>
              <w:t>(</w:t>
            </w:r>
            <w:proofErr w:type="spellStart"/>
            <w:r w:rsidRPr="001C507B">
              <w:rPr>
                <w:rFonts w:ascii="Arial" w:hAnsi="Arial" w:cs="Arial"/>
                <w:i/>
                <w:iCs/>
                <w:color w:val="000000"/>
                <w:position w:val="-2"/>
                <w:sz w:val="16"/>
                <w:szCs w:val="16"/>
                <w:shd w:val="clear" w:color="auto" w:fill="CCCCCC"/>
              </w:rPr>
              <w:t>mikro</w:t>
            </w:r>
            <w:proofErr w:type="spellEnd"/>
            <w:r w:rsidRPr="001C507B">
              <w:rPr>
                <w:rFonts w:ascii="Arial" w:hAnsi="Arial" w:cs="Arial"/>
                <w:i/>
                <w:iCs/>
                <w:color w:val="000000"/>
                <w:position w:val="-2"/>
                <w:sz w:val="16"/>
                <w:szCs w:val="16"/>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E6204E" w14:textId="77777777" w:rsidR="00B75766" w:rsidRDefault="00A0468F">
            <w:r>
              <w:rPr>
                <w:rFonts w:ascii="Arial" w:hAnsi="Arial" w:cs="Arial"/>
                <w:color w:val="000000"/>
                <w:position w:val="-2"/>
                <w:sz w:val="18"/>
                <w:szCs w:val="18"/>
              </w:rPr>
              <w:t> </w:t>
            </w:r>
          </w:p>
        </w:tc>
      </w:tr>
      <w:tr w:rsidR="00B75766" w14:paraId="7EB65A2A" w14:textId="77777777" w:rsidTr="001C507B">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36641F" w14:textId="77777777" w:rsidR="00B75766" w:rsidRPr="001C507B" w:rsidRDefault="00A0468F" w:rsidP="001C507B">
            <w:pPr>
              <w:rPr>
                <w:sz w:val="16"/>
                <w:szCs w:val="16"/>
              </w:rPr>
            </w:pPr>
            <w:r w:rsidRPr="001C507B">
              <w:rPr>
                <w:rFonts w:ascii="Arial" w:hAnsi="Arial" w:cs="Arial"/>
                <w:b/>
                <w:bCs/>
                <w:color w:val="000000"/>
                <w:position w:val="-2"/>
                <w:sz w:val="16"/>
                <w:szCs w:val="16"/>
                <w:shd w:val="clear" w:color="auto" w:fill="CCCCCC"/>
              </w:rPr>
              <w:lastRenderedPageBreak/>
              <w:t>POOBLAŠČENA OSEBA ZA VROČANJE:</w:t>
            </w:r>
            <w:r w:rsidRPr="001C507B">
              <w:rPr>
                <w:rFonts w:ascii="Arial" w:hAnsi="Arial" w:cs="Arial"/>
                <w:i/>
                <w:iCs/>
                <w:color w:val="000000"/>
                <w:position w:val="-2"/>
                <w:sz w:val="16"/>
                <w:szCs w:val="16"/>
                <w:shd w:val="clear" w:color="auto" w:fill="CCCCCC"/>
              </w:rPr>
              <w:br/>
              <w:t>Ime in priimek, ulica in hišna številka, kraj v Republiki Sloveniji </w:t>
            </w:r>
            <w:r w:rsidRPr="001C507B">
              <w:rPr>
                <w:rFonts w:ascii="Arial" w:hAnsi="Arial" w:cs="Arial"/>
                <w:i/>
                <w:iCs/>
                <w:color w:val="000000"/>
                <w:position w:val="-2"/>
                <w:sz w:val="16"/>
                <w:szCs w:val="16"/>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ABFA84" w14:textId="77777777" w:rsidR="00B75766" w:rsidRDefault="00A0468F">
            <w:r>
              <w:rPr>
                <w:rFonts w:ascii="Arial" w:hAnsi="Arial" w:cs="Arial"/>
                <w:color w:val="000000"/>
                <w:position w:val="-2"/>
                <w:sz w:val="18"/>
                <w:szCs w:val="18"/>
              </w:rPr>
              <w:t> </w:t>
            </w:r>
          </w:p>
        </w:tc>
      </w:tr>
      <w:tr w:rsidR="00B75766" w14:paraId="4877923F" w14:textId="77777777" w:rsidTr="001C507B">
        <w:tc>
          <w:tcPr>
            <w:tcW w:w="4080" w:type="dxa"/>
            <w:gridSpan w:val="2"/>
            <w:tcMar>
              <w:top w:w="75" w:type="dxa"/>
              <w:bottom w:w="75" w:type="dxa"/>
            </w:tcMar>
            <w:vAlign w:val="center"/>
          </w:tcPr>
          <w:p w14:paraId="1E9725E7" w14:textId="77777777" w:rsidR="00A1623A" w:rsidRDefault="00A1623A">
            <w:pPr>
              <w:rPr>
                <w:rFonts w:ascii="Arial" w:hAnsi="Arial" w:cs="Arial"/>
                <w:color w:val="000000"/>
                <w:position w:val="-2"/>
                <w:sz w:val="18"/>
                <w:szCs w:val="18"/>
              </w:rPr>
            </w:pPr>
          </w:p>
          <w:p w14:paraId="3C34B5FA" w14:textId="77777777" w:rsidR="00A1623A" w:rsidRDefault="00A1623A">
            <w:pPr>
              <w:rPr>
                <w:rFonts w:ascii="Arial" w:hAnsi="Arial" w:cs="Arial"/>
                <w:color w:val="000000"/>
                <w:position w:val="-2"/>
                <w:sz w:val="18"/>
                <w:szCs w:val="18"/>
              </w:rPr>
            </w:pPr>
          </w:p>
          <w:p w14:paraId="07DFCC3C" w14:textId="2795E310" w:rsidR="00B75766" w:rsidRDefault="00A0468F">
            <w:r>
              <w:rPr>
                <w:rFonts w:ascii="Arial" w:hAnsi="Arial" w:cs="Arial"/>
                <w:color w:val="000000"/>
                <w:position w:val="-2"/>
                <w:sz w:val="18"/>
                <w:szCs w:val="18"/>
              </w:rPr>
              <w:t>Kraj in datum:</w:t>
            </w:r>
          </w:p>
        </w:tc>
        <w:tc>
          <w:tcPr>
            <w:tcW w:w="0" w:type="auto"/>
            <w:tcMar>
              <w:top w:w="75" w:type="dxa"/>
              <w:bottom w:w="75" w:type="dxa"/>
            </w:tcMar>
            <w:vAlign w:val="center"/>
          </w:tcPr>
          <w:p w14:paraId="2FAAD9F0" w14:textId="77777777" w:rsidR="00B75766" w:rsidRDefault="00A0468F">
            <w:pPr>
              <w:jc w:val="center"/>
            </w:pPr>
            <w:r>
              <w:rPr>
                <w:rFonts w:ascii="Arial" w:hAnsi="Arial" w:cs="Arial"/>
                <w:color w:val="000000"/>
                <w:position w:val="-2"/>
                <w:sz w:val="18"/>
                <w:szCs w:val="18"/>
              </w:rPr>
              <w:t>Ime in priimek: _____________________</w:t>
            </w:r>
          </w:p>
        </w:tc>
      </w:tr>
      <w:tr w:rsidR="00B75766" w14:paraId="04519200" w14:textId="77777777" w:rsidTr="001C507B">
        <w:tc>
          <w:tcPr>
            <w:tcW w:w="4080" w:type="dxa"/>
            <w:gridSpan w:val="2"/>
            <w:tcMar>
              <w:top w:w="75" w:type="dxa"/>
              <w:bottom w:w="75" w:type="dxa"/>
            </w:tcMar>
            <w:vAlign w:val="center"/>
          </w:tcPr>
          <w:p w14:paraId="2E324E5C" w14:textId="77777777" w:rsidR="00B75766" w:rsidRDefault="00A0468F">
            <w:r>
              <w:rPr>
                <w:rFonts w:ascii="Arial" w:hAnsi="Arial" w:cs="Arial"/>
                <w:color w:val="000000"/>
                <w:position w:val="-2"/>
                <w:sz w:val="18"/>
                <w:szCs w:val="18"/>
              </w:rPr>
              <w:t> </w:t>
            </w:r>
          </w:p>
        </w:tc>
        <w:tc>
          <w:tcPr>
            <w:tcW w:w="0" w:type="auto"/>
            <w:tcMar>
              <w:top w:w="75" w:type="dxa"/>
              <w:bottom w:w="75" w:type="dxa"/>
            </w:tcMar>
            <w:vAlign w:val="center"/>
          </w:tcPr>
          <w:p w14:paraId="5AF4E03C" w14:textId="77777777" w:rsidR="00B75766" w:rsidRDefault="00B75766"/>
          <w:p w14:paraId="7F4B3C34" w14:textId="77777777" w:rsidR="00B75766" w:rsidRDefault="00A0468F">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485ACE42" w14:textId="77777777" w:rsidR="00B75766" w:rsidRDefault="00B75766">
      <w:pPr>
        <w:sectPr w:rsidR="00B75766" w:rsidSect="006E7A2B">
          <w:footerReference w:type="default" r:id="rId15"/>
          <w:pgSz w:w="11906" w:h="16838"/>
          <w:pgMar w:top="1418" w:right="1418" w:bottom="1418" w:left="1418" w:header="567" w:footer="596" w:gutter="0"/>
          <w:cols w:space="708"/>
          <w:docGrid w:linePitch="360"/>
        </w:sectPr>
      </w:pPr>
    </w:p>
    <w:p w14:paraId="5EA7A606" w14:textId="77777777" w:rsidR="00A0468F" w:rsidRPr="00590863" w:rsidRDefault="00A0468F"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60990B2B" w14:textId="77777777" w:rsidR="00A0468F" w:rsidRPr="00252358" w:rsidRDefault="00A0468F" w:rsidP="00252358"/>
    <w:p w14:paraId="6A4E6C66" w14:textId="77777777" w:rsidR="00A0468F" w:rsidRDefault="00A0468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5DA187F4" w14:textId="77777777" w:rsidR="00A0468F" w:rsidRDefault="00A0468F" w:rsidP="00EB2A75">
      <w:pPr>
        <w:spacing w:after="120"/>
        <w:rPr>
          <w:rFonts w:ascii="Arial" w:hAnsi="Arial" w:cs="Arial"/>
        </w:rPr>
      </w:pPr>
    </w:p>
    <w:p w14:paraId="18E981FF" w14:textId="77777777" w:rsidR="00B75766" w:rsidRDefault="00A0468F">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SANACIJA IN PRILAGODITVE STREH TER IZVEDBA SONČNIH ELEKTRARN</w:t>
      </w:r>
      <w:r>
        <w:rPr>
          <w:rFonts w:ascii="Arial" w:hAnsi="Arial" w:cs="Arial"/>
          <w:color w:val="000000"/>
          <w:sz w:val="18"/>
          <w:szCs w:val="18"/>
        </w:rPr>
        <w:t>«,</w:t>
      </w:r>
    </w:p>
    <w:p w14:paraId="512CCBC2" w14:textId="77777777" w:rsidR="00B75766" w:rsidRDefault="00A0468F">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E91AD30" w14:textId="77777777" w:rsidR="00B75766" w:rsidRDefault="00A0468F">
      <w:pPr>
        <w:spacing w:before="225" w:after="225" w:line="240" w:lineRule="auto"/>
        <w:jc w:val="both"/>
      </w:pPr>
      <w:r>
        <w:rPr>
          <w:rFonts w:ascii="Arial" w:hAnsi="Arial" w:cs="Arial"/>
          <w:i/>
          <w:iCs/>
          <w:color w:val="000000"/>
          <w:sz w:val="18"/>
          <w:szCs w:val="18"/>
        </w:rPr>
        <w:t>(naziv ponudnika, partnerja v skupni ponudbi)</w:t>
      </w:r>
    </w:p>
    <w:p w14:paraId="75ADF0DD" w14:textId="77777777" w:rsidR="00B75766" w:rsidRDefault="00A0468F">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75766" w14:paraId="1C16D427" w14:textId="77777777">
        <w:tc>
          <w:tcPr>
            <w:tcW w:w="0" w:type="auto"/>
            <w:tcMar>
              <w:top w:w="0" w:type="auto"/>
              <w:bottom w:w="0" w:type="auto"/>
            </w:tcMar>
          </w:tcPr>
          <w:p w14:paraId="2CFE33BD" w14:textId="77777777" w:rsidR="00B75766" w:rsidRDefault="00A0468F" w:rsidP="00B3411F">
            <w:pPr>
              <w:numPr>
                <w:ilvl w:val="0"/>
                <w:numId w:val="1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F13B167" w14:textId="77777777" w:rsidR="00B75766" w:rsidRDefault="00A0468F" w:rsidP="00B3411F">
            <w:pPr>
              <w:numPr>
                <w:ilvl w:val="0"/>
                <w:numId w:val="1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1898ACC" w14:textId="77777777" w:rsidR="00B75766" w:rsidRDefault="00A0468F" w:rsidP="00B3411F">
            <w:pPr>
              <w:numPr>
                <w:ilvl w:val="0"/>
                <w:numId w:val="1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49E6770" w14:textId="77777777" w:rsidR="00B75766" w:rsidRDefault="00A0468F" w:rsidP="00B3411F">
            <w:pPr>
              <w:numPr>
                <w:ilvl w:val="0"/>
                <w:numId w:val="19"/>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BF2F76C" w14:textId="77777777" w:rsidR="00B75766" w:rsidRDefault="00A0468F" w:rsidP="00B3411F">
            <w:pPr>
              <w:numPr>
                <w:ilvl w:val="0"/>
                <w:numId w:val="1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730ACBDD" w14:textId="77777777" w:rsidR="00B75766" w:rsidRDefault="00A0468F" w:rsidP="00B3411F">
            <w:pPr>
              <w:numPr>
                <w:ilvl w:val="0"/>
                <w:numId w:val="1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003BD121" w14:textId="77777777" w:rsidR="00B75766" w:rsidRDefault="00A0468F" w:rsidP="00B3411F">
            <w:pPr>
              <w:numPr>
                <w:ilvl w:val="0"/>
                <w:numId w:val="1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11D28B93" w14:textId="77777777" w:rsidR="00B75766" w:rsidRDefault="00A0468F" w:rsidP="00B3411F">
            <w:pPr>
              <w:numPr>
                <w:ilvl w:val="0"/>
                <w:numId w:val="19"/>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5413CCD" w14:textId="77777777" w:rsidR="00B75766" w:rsidRDefault="00A0468F" w:rsidP="00B3411F">
            <w:pPr>
              <w:numPr>
                <w:ilvl w:val="0"/>
                <w:numId w:val="1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42C667BC" w14:textId="77777777" w:rsidR="00B75766" w:rsidRDefault="00A0468F" w:rsidP="00B3411F">
            <w:pPr>
              <w:numPr>
                <w:ilvl w:val="0"/>
                <w:numId w:val="1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50866C7D" w14:textId="77777777" w:rsidR="00B75766" w:rsidRDefault="00A0468F" w:rsidP="00B3411F">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4FFCE567" w14:textId="77777777" w:rsidR="00B75766" w:rsidRDefault="00A0468F" w:rsidP="00B3411F">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3F99322" w14:textId="77777777" w:rsidR="00B75766" w:rsidRDefault="00A0468F" w:rsidP="00B3411F">
            <w:pPr>
              <w:numPr>
                <w:ilvl w:val="0"/>
                <w:numId w:val="19"/>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088E5CB7" w14:textId="77777777" w:rsidR="00B75766" w:rsidRDefault="00A0468F" w:rsidP="00B3411F">
            <w:pPr>
              <w:numPr>
                <w:ilvl w:val="0"/>
                <w:numId w:val="1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58879865" w14:textId="77777777" w:rsidR="00B75766" w:rsidRDefault="00A0468F" w:rsidP="00B3411F">
            <w:pPr>
              <w:numPr>
                <w:ilvl w:val="0"/>
                <w:numId w:val="1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64EE3235" w14:textId="77777777" w:rsidR="00B75766" w:rsidRDefault="00A0468F" w:rsidP="00B3411F">
            <w:pPr>
              <w:numPr>
                <w:ilvl w:val="0"/>
                <w:numId w:val="1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108FB17" w14:textId="77777777" w:rsidR="00B75766" w:rsidRDefault="00A0468F" w:rsidP="00B3411F">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7095610B" w14:textId="77777777" w:rsidR="00B75766" w:rsidRDefault="00A0468F" w:rsidP="00B3411F">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DB8CBF9" w14:textId="77777777" w:rsidR="00B75766" w:rsidRDefault="00A0468F" w:rsidP="00B3411F">
            <w:pPr>
              <w:numPr>
                <w:ilvl w:val="0"/>
                <w:numId w:val="1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2575D55E" w14:textId="77777777" w:rsidR="00B75766" w:rsidRDefault="00A0468F" w:rsidP="00B3411F">
            <w:pPr>
              <w:numPr>
                <w:ilvl w:val="0"/>
                <w:numId w:val="1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4873CAF" w14:textId="77777777" w:rsidR="00B75766" w:rsidRDefault="00A0468F" w:rsidP="00B3411F">
            <w:pPr>
              <w:numPr>
                <w:ilvl w:val="0"/>
                <w:numId w:val="19"/>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432FCEA1" w14:textId="77777777" w:rsidR="00B75766" w:rsidRDefault="00A0468F" w:rsidP="00B3411F">
            <w:pPr>
              <w:numPr>
                <w:ilvl w:val="0"/>
                <w:numId w:val="1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32D59198" w14:textId="77777777" w:rsidR="00B75766" w:rsidRDefault="00A0468F">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75766" w14:paraId="1DCB15CC" w14:textId="77777777">
        <w:tc>
          <w:tcPr>
            <w:tcW w:w="0" w:type="auto"/>
            <w:tcMar>
              <w:top w:w="0" w:type="auto"/>
              <w:bottom w:w="0" w:type="auto"/>
            </w:tcMar>
          </w:tcPr>
          <w:p w14:paraId="463F3B40" w14:textId="77777777" w:rsidR="00B75766" w:rsidRDefault="00A0468F" w:rsidP="00B3411F">
            <w:pPr>
              <w:numPr>
                <w:ilvl w:val="0"/>
                <w:numId w:val="20"/>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02D0E796" w14:textId="77777777" w:rsidR="00B75766" w:rsidRDefault="00A0468F" w:rsidP="00B3411F">
            <w:pPr>
              <w:numPr>
                <w:ilvl w:val="0"/>
                <w:numId w:val="20"/>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23511719" w14:textId="77777777" w:rsidR="00B75766" w:rsidRDefault="00A0468F" w:rsidP="00B3411F">
            <w:pPr>
              <w:numPr>
                <w:ilvl w:val="0"/>
                <w:numId w:val="20"/>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78EFD6FF" w14:textId="77777777" w:rsidR="00B75766" w:rsidRDefault="00A0468F" w:rsidP="00B3411F">
            <w:pPr>
              <w:numPr>
                <w:ilvl w:val="0"/>
                <w:numId w:val="2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2417FF55" w14:textId="77777777" w:rsidR="00B75766" w:rsidRDefault="00A0468F" w:rsidP="00B3411F">
            <w:pPr>
              <w:numPr>
                <w:ilvl w:val="0"/>
                <w:numId w:val="20"/>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7AB1BBF" w14:textId="77777777" w:rsidR="00B75766" w:rsidRDefault="00A0468F" w:rsidP="00B3411F">
            <w:pPr>
              <w:numPr>
                <w:ilvl w:val="0"/>
                <w:numId w:val="20"/>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0A544D40" w14:textId="77777777" w:rsidR="00B75766" w:rsidRDefault="00A0468F" w:rsidP="00B3411F">
            <w:pPr>
              <w:numPr>
                <w:ilvl w:val="0"/>
                <w:numId w:val="20"/>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5F244213" w14:textId="77777777" w:rsidR="00B75766" w:rsidRDefault="00A0468F" w:rsidP="00B3411F">
            <w:pPr>
              <w:numPr>
                <w:ilvl w:val="0"/>
                <w:numId w:val="2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D07CB17" w14:textId="77777777" w:rsidR="00B75766" w:rsidRDefault="00A0468F" w:rsidP="00B3411F">
            <w:pPr>
              <w:numPr>
                <w:ilvl w:val="0"/>
                <w:numId w:val="2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F06F251" w14:textId="77777777" w:rsidR="00B75766" w:rsidRDefault="00A0468F" w:rsidP="00B3411F">
            <w:pPr>
              <w:numPr>
                <w:ilvl w:val="0"/>
                <w:numId w:val="2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488AF9C6" w14:textId="77777777" w:rsidR="00B75766" w:rsidRDefault="00A0468F" w:rsidP="00B3411F">
            <w:pPr>
              <w:numPr>
                <w:ilvl w:val="0"/>
                <w:numId w:val="2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69CED96" w14:textId="77777777" w:rsidR="00B75766" w:rsidRDefault="00A0468F" w:rsidP="00B3411F">
            <w:pPr>
              <w:numPr>
                <w:ilvl w:val="0"/>
                <w:numId w:val="20"/>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1D534001" w14:textId="77777777" w:rsidR="00B75766" w:rsidRDefault="00A0468F" w:rsidP="00B3411F">
            <w:pPr>
              <w:numPr>
                <w:ilvl w:val="0"/>
                <w:numId w:val="2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30FE5C4" w14:textId="77777777" w:rsidR="00B75766" w:rsidRDefault="00A0468F">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EE3B96" w14:textId="77777777" w:rsidR="00B75766" w:rsidRDefault="00A0468F">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SANACIJA IN PRILAGODITVE STREH TER IZVEDBA SONČNIH ELEKTRARN,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4570C9DA" w14:textId="77777777" w:rsidR="00B75766" w:rsidRDefault="00A0468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75766" w14:paraId="63F9B5E6" w14:textId="77777777">
        <w:tc>
          <w:tcPr>
            <w:tcW w:w="2500" w:type="pct"/>
            <w:tcMar>
              <w:top w:w="75" w:type="dxa"/>
              <w:bottom w:w="75" w:type="dxa"/>
            </w:tcMar>
            <w:vAlign w:val="center"/>
          </w:tcPr>
          <w:p w14:paraId="12FC7A4D" w14:textId="77777777" w:rsidR="00B75766" w:rsidRDefault="00A0468F">
            <w:r>
              <w:rPr>
                <w:rFonts w:ascii="Arial" w:hAnsi="Arial" w:cs="Arial"/>
                <w:color w:val="000000"/>
                <w:position w:val="-2"/>
                <w:sz w:val="18"/>
                <w:szCs w:val="18"/>
              </w:rPr>
              <w:t>Kraj in datum:</w:t>
            </w:r>
          </w:p>
        </w:tc>
        <w:tc>
          <w:tcPr>
            <w:tcW w:w="0" w:type="auto"/>
            <w:tcMar>
              <w:top w:w="75" w:type="dxa"/>
              <w:bottom w:w="75" w:type="dxa"/>
            </w:tcMar>
            <w:vAlign w:val="center"/>
          </w:tcPr>
          <w:p w14:paraId="7AECA819" w14:textId="77777777" w:rsidR="00B75766" w:rsidRDefault="00A0468F">
            <w:r>
              <w:rPr>
                <w:rFonts w:ascii="Arial" w:hAnsi="Arial" w:cs="Arial"/>
                <w:color w:val="000000"/>
                <w:position w:val="-2"/>
                <w:sz w:val="18"/>
                <w:szCs w:val="18"/>
              </w:rPr>
              <w:t>Ime in priimek: _____________________</w:t>
            </w:r>
          </w:p>
        </w:tc>
      </w:tr>
      <w:tr w:rsidR="00B75766" w14:paraId="259D42A2" w14:textId="77777777">
        <w:tc>
          <w:tcPr>
            <w:tcW w:w="2500" w:type="pct"/>
            <w:tcMar>
              <w:top w:w="75" w:type="dxa"/>
              <w:bottom w:w="75" w:type="dxa"/>
            </w:tcMar>
            <w:vAlign w:val="center"/>
          </w:tcPr>
          <w:p w14:paraId="7DC42B44" w14:textId="77777777" w:rsidR="00B75766" w:rsidRDefault="00A0468F">
            <w:r>
              <w:rPr>
                <w:rFonts w:ascii="Arial" w:hAnsi="Arial" w:cs="Arial"/>
                <w:color w:val="000000"/>
                <w:position w:val="-2"/>
                <w:sz w:val="18"/>
                <w:szCs w:val="18"/>
              </w:rPr>
              <w:t> </w:t>
            </w:r>
          </w:p>
        </w:tc>
        <w:tc>
          <w:tcPr>
            <w:tcW w:w="0" w:type="auto"/>
            <w:tcMar>
              <w:top w:w="75" w:type="dxa"/>
              <w:bottom w:w="75" w:type="dxa"/>
            </w:tcMar>
            <w:vAlign w:val="center"/>
          </w:tcPr>
          <w:p w14:paraId="69BCD36D" w14:textId="77777777" w:rsidR="00B75766" w:rsidRDefault="00B75766"/>
          <w:p w14:paraId="0C07E307" w14:textId="77777777" w:rsidR="00B75766" w:rsidRDefault="00A0468F">
            <w:pPr>
              <w:jc w:val="center"/>
            </w:pPr>
            <w:r>
              <w:rPr>
                <w:rFonts w:ascii="Arial" w:hAnsi="Arial" w:cs="Arial"/>
                <w:color w:val="A9A9A9"/>
                <w:position w:val="-2"/>
                <w:sz w:val="18"/>
                <w:szCs w:val="18"/>
              </w:rPr>
              <w:t>(žig in podpis)</w:t>
            </w:r>
          </w:p>
        </w:tc>
      </w:tr>
    </w:tbl>
    <w:p w14:paraId="1D121872" w14:textId="77777777" w:rsidR="00B75766" w:rsidRDefault="00A0468F">
      <w:pPr>
        <w:spacing w:before="225" w:after="225" w:line="240" w:lineRule="auto"/>
        <w:jc w:val="both"/>
      </w:pPr>
      <w:r>
        <w:rPr>
          <w:rFonts w:ascii="Arial" w:hAnsi="Arial" w:cs="Arial"/>
          <w:color w:val="000000"/>
          <w:sz w:val="18"/>
          <w:szCs w:val="18"/>
        </w:rPr>
        <w:t> </w:t>
      </w:r>
    </w:p>
    <w:p w14:paraId="5A408DDA" w14:textId="77777777" w:rsidR="00B75766" w:rsidRDefault="00B75766">
      <w:pPr>
        <w:sectPr w:rsidR="00B75766" w:rsidSect="006E7A2B">
          <w:footerReference w:type="default" r:id="rId16"/>
          <w:pgSz w:w="11906" w:h="16838"/>
          <w:pgMar w:top="1418" w:right="1418" w:bottom="1418" w:left="1418" w:header="567" w:footer="596" w:gutter="0"/>
          <w:cols w:space="708"/>
          <w:docGrid w:linePitch="360"/>
        </w:sectPr>
      </w:pPr>
    </w:p>
    <w:p w14:paraId="798EC620" w14:textId="77777777" w:rsidR="00A0468F" w:rsidRPr="00590863" w:rsidRDefault="00A0468F"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24A01349" w14:textId="77777777" w:rsidR="00A0468F" w:rsidRDefault="00A0468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25DA28D" w14:textId="77777777" w:rsidR="00B75766" w:rsidRDefault="00A0468F">
      <w:pPr>
        <w:spacing w:before="225" w:after="225" w:line="240" w:lineRule="auto"/>
      </w:pPr>
      <w:r>
        <w:rPr>
          <w:rFonts w:ascii="Arial" w:hAnsi="Arial" w:cs="Arial"/>
          <w:color w:val="000000"/>
          <w:sz w:val="18"/>
          <w:szCs w:val="18"/>
        </w:rPr>
        <w:t>V razpisu za izvedbo javnega naročila »</w:t>
      </w:r>
      <w:r>
        <w:rPr>
          <w:rFonts w:ascii="Arial" w:hAnsi="Arial" w:cs="Arial"/>
          <w:b/>
          <w:bCs/>
          <w:color w:val="000000"/>
          <w:sz w:val="18"/>
          <w:szCs w:val="18"/>
        </w:rPr>
        <w:t>SANACIJA IN PRILAGODITVE STREH TER IZVEDBA SONČNIH ELEKTRARN</w:t>
      </w:r>
      <w:r>
        <w:rPr>
          <w:rFonts w:ascii="Arial" w:hAnsi="Arial" w:cs="Arial"/>
          <w:color w:val="000000"/>
          <w:sz w:val="18"/>
          <w:szCs w:val="18"/>
        </w:rPr>
        <w:t>«,</w:t>
      </w:r>
    </w:p>
    <w:p w14:paraId="2D31C388" w14:textId="77777777" w:rsidR="00B75766" w:rsidRDefault="00A0468F">
      <w:pPr>
        <w:spacing w:before="225" w:after="225" w:line="240" w:lineRule="auto"/>
      </w:pPr>
      <w:r>
        <w:rPr>
          <w:rFonts w:ascii="Arial" w:hAnsi="Arial" w:cs="Arial"/>
          <w:color w:val="000000"/>
          <w:sz w:val="18"/>
          <w:szCs w:val="18"/>
        </w:rPr>
        <w:t>izjavljamo, da (ustrezno označi in izpolni):</w:t>
      </w:r>
    </w:p>
    <w:p w14:paraId="6926F6BF" w14:textId="77777777" w:rsidR="00B75766" w:rsidRDefault="00A0468F">
      <w:pPr>
        <w:spacing w:before="225" w:after="225" w:line="240" w:lineRule="auto"/>
      </w:pPr>
      <w:r>
        <w:rPr>
          <w:rFonts w:ascii="Arial" w:hAnsi="Arial" w:cs="Arial"/>
          <w:b/>
          <w:bCs/>
          <w:color w:val="000000"/>
          <w:sz w:val="18"/>
          <w:szCs w:val="18"/>
        </w:rPr>
        <w:t>[   ] ne nastopamo s podizvajalci</w:t>
      </w:r>
    </w:p>
    <w:p w14:paraId="16D4DC06" w14:textId="77777777" w:rsidR="00B75766" w:rsidRDefault="00A0468F">
      <w:pPr>
        <w:spacing w:before="225" w:after="225" w:line="240" w:lineRule="auto"/>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B75766" w14:paraId="005CCCC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F099576" w14:textId="77777777" w:rsidR="00B75766" w:rsidRDefault="00A0468F">
            <w:pPr>
              <w:jc w:val="right"/>
            </w:pPr>
            <w:r>
              <w:rPr>
                <w:rFonts w:ascii="Arial" w:hAnsi="Arial" w:cs="Arial"/>
                <w:b/>
                <w:bCs/>
                <w:color w:val="000000"/>
                <w:position w:val="-2"/>
                <w:sz w:val="18"/>
                <w:szCs w:val="18"/>
                <w:shd w:val="clear" w:color="auto" w:fill="D1D1D1"/>
              </w:rPr>
              <w:t>Podizvajalec 1 (firma, naslov, ID za DDV, matična št.):</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DB7D46B" w14:textId="77777777" w:rsidR="00B75766" w:rsidRDefault="00A0468F">
            <w:r>
              <w:rPr>
                <w:rFonts w:ascii="Arial" w:hAnsi="Arial" w:cs="Arial"/>
                <w:color w:val="000000"/>
                <w:position w:val="-2"/>
                <w:sz w:val="18"/>
                <w:szCs w:val="18"/>
              </w:rPr>
              <w:t> </w:t>
            </w:r>
          </w:p>
        </w:tc>
      </w:tr>
      <w:tr w:rsidR="00B75766" w14:paraId="3BDBD764"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329128A" w14:textId="77777777" w:rsidR="00B75766" w:rsidRDefault="00A0468F">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9B8F19A" w14:textId="77777777" w:rsidR="00B75766" w:rsidRDefault="00A0468F">
            <w:pPr>
              <w:spacing w:before="135" w:after="135"/>
              <w:textAlignment w:val="center"/>
            </w:pPr>
            <w:r>
              <w:rPr>
                <w:rFonts w:ascii="Arial" w:hAnsi="Arial" w:cs="Arial"/>
                <w:color w:val="000000"/>
                <w:position w:val="-2"/>
                <w:sz w:val="18"/>
                <w:szCs w:val="18"/>
              </w:rPr>
              <w:t>Opis del, ki jih bo izvedel podizvajalec:____________________________</w:t>
            </w:r>
          </w:p>
          <w:p w14:paraId="27199560" w14:textId="77777777" w:rsidR="00B75766" w:rsidRDefault="00A0468F">
            <w:pPr>
              <w:spacing w:before="135" w:after="135"/>
              <w:textAlignment w:val="center"/>
            </w:pPr>
            <w:r>
              <w:rPr>
                <w:rFonts w:ascii="Arial" w:hAnsi="Arial" w:cs="Arial"/>
                <w:color w:val="000000"/>
                <w:position w:val="-2"/>
                <w:sz w:val="18"/>
                <w:szCs w:val="18"/>
              </w:rPr>
              <w:t> </w:t>
            </w:r>
          </w:p>
          <w:p w14:paraId="1B8441C5" w14:textId="77777777" w:rsidR="00B75766" w:rsidRDefault="00A0468F">
            <w:pPr>
              <w:spacing w:before="135" w:after="135"/>
              <w:textAlignment w:val="center"/>
            </w:pPr>
            <w:r>
              <w:rPr>
                <w:rFonts w:ascii="Arial" w:hAnsi="Arial" w:cs="Arial"/>
                <w:color w:val="000000"/>
                <w:position w:val="-2"/>
                <w:sz w:val="18"/>
                <w:szCs w:val="18"/>
              </w:rPr>
              <w:t>% končne ponudbe vrednosti, ki jo bo izvedel podizvajalec: ____ , kar znaša ___________ EUR brez DDV oz. _________ EUR z DDV </w:t>
            </w:r>
          </w:p>
        </w:tc>
      </w:tr>
      <w:tr w:rsidR="00B75766" w14:paraId="6B1FA58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BE2F356" w14:textId="77777777" w:rsidR="00B75766" w:rsidRDefault="00A0468F">
            <w:pPr>
              <w:jc w:val="right"/>
            </w:pPr>
            <w:r>
              <w:rPr>
                <w:rFonts w:ascii="Arial" w:hAnsi="Arial" w:cs="Arial"/>
                <w:b/>
                <w:bCs/>
                <w:color w:val="000000"/>
                <w:position w:val="-2"/>
                <w:sz w:val="18"/>
                <w:szCs w:val="18"/>
                <w:shd w:val="clear" w:color="auto" w:fill="D1D1D1"/>
              </w:rPr>
              <w:t>Podizvajalec 2 (firma, naslov, I</w:t>
            </w:r>
            <w:r>
              <w:rPr>
                <w:rFonts w:ascii="Arial" w:hAnsi="Arial" w:cs="Arial"/>
                <w:color w:val="000000"/>
                <w:position w:val="-2"/>
                <w:sz w:val="18"/>
                <w:szCs w:val="18"/>
                <w:shd w:val="clear" w:color="auto" w:fill="D1D1D1"/>
              </w:rPr>
              <w:t>D za DDV, matična št.</w:t>
            </w:r>
            <w:r>
              <w:rPr>
                <w:rFonts w:ascii="Arial" w:hAnsi="Arial" w:cs="Arial"/>
                <w:b/>
                <w:bCs/>
                <w:color w:val="000000"/>
                <w:position w:val="-2"/>
                <w:sz w:val="18"/>
                <w:szCs w:val="18"/>
                <w:shd w:val="clear" w:color="auto" w:fill="D1D1D1"/>
              </w:rPr>
              <w:t>):</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C9E2C8B" w14:textId="77777777" w:rsidR="00B75766" w:rsidRDefault="00A0468F">
            <w:r>
              <w:rPr>
                <w:rFonts w:ascii="Arial" w:hAnsi="Arial" w:cs="Arial"/>
                <w:color w:val="000000"/>
                <w:position w:val="-2"/>
                <w:sz w:val="18"/>
                <w:szCs w:val="18"/>
              </w:rPr>
              <w:t> </w:t>
            </w:r>
          </w:p>
        </w:tc>
      </w:tr>
      <w:tr w:rsidR="00B75766" w14:paraId="543FB504"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81E7F31" w14:textId="77777777" w:rsidR="00B75766" w:rsidRDefault="00A0468F">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5024F8C" w14:textId="77777777" w:rsidR="00B75766" w:rsidRDefault="00A0468F">
            <w:pPr>
              <w:spacing w:before="135" w:after="135"/>
              <w:textAlignment w:val="center"/>
            </w:pPr>
            <w:r>
              <w:rPr>
                <w:rFonts w:ascii="Arial" w:hAnsi="Arial" w:cs="Arial"/>
                <w:color w:val="000000"/>
                <w:position w:val="-2"/>
                <w:sz w:val="18"/>
                <w:szCs w:val="18"/>
              </w:rPr>
              <w:t>Opis del, ki jih bo izvedel podizvajalec:____________________________</w:t>
            </w:r>
          </w:p>
          <w:p w14:paraId="44B2720B" w14:textId="77777777" w:rsidR="00B75766" w:rsidRDefault="00A0468F">
            <w:pPr>
              <w:spacing w:before="135" w:after="135"/>
              <w:textAlignment w:val="center"/>
            </w:pPr>
            <w:r>
              <w:rPr>
                <w:rFonts w:ascii="Arial" w:hAnsi="Arial" w:cs="Arial"/>
                <w:color w:val="000000"/>
                <w:position w:val="-2"/>
                <w:sz w:val="18"/>
                <w:szCs w:val="18"/>
              </w:rPr>
              <w:t> </w:t>
            </w:r>
          </w:p>
          <w:p w14:paraId="0CCDF514" w14:textId="77777777" w:rsidR="00B75766" w:rsidRDefault="00A0468F">
            <w:pPr>
              <w:spacing w:before="135" w:after="135"/>
              <w:textAlignment w:val="center"/>
            </w:pPr>
            <w:r>
              <w:rPr>
                <w:rFonts w:ascii="Arial" w:hAnsi="Arial" w:cs="Arial"/>
                <w:color w:val="000000"/>
                <w:position w:val="-2"/>
                <w:sz w:val="18"/>
                <w:szCs w:val="18"/>
              </w:rPr>
              <w:t>% končne ponudbe vrednosti, ki jo bo izvedel podizvajalec: ____ , kar znaša ___________ EUR brez DDV oz. _________ EUR z DDV </w:t>
            </w:r>
          </w:p>
        </w:tc>
      </w:tr>
    </w:tbl>
    <w:p w14:paraId="2B102F80" w14:textId="77777777" w:rsidR="00B75766" w:rsidRDefault="00A0468F">
      <w:pPr>
        <w:spacing w:before="225" w:after="225" w:line="240" w:lineRule="auto"/>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26FAFB32" w14:textId="77777777" w:rsidR="00B75766" w:rsidRDefault="00A0468F">
      <w:pPr>
        <w:spacing w:before="225" w:after="225" w:line="240" w:lineRule="auto"/>
      </w:pPr>
      <w:r>
        <w:rPr>
          <w:rFonts w:ascii="Arial" w:hAnsi="Arial" w:cs="Arial"/>
          <w:color w:val="000000"/>
          <w:sz w:val="18"/>
          <w:szCs w:val="18"/>
        </w:rPr>
        <w:t>Priloge: priloženi izpolnjen ESPD obrazec, Izjava podizvajalca o izpolnjevanju pogojev, izjava o neposrednih plačilih za vsakega podizvajalca (79. člen ZJN-3) in Seznam članov organov in zastopnikov gospodarskega subjekta </w:t>
      </w:r>
    </w:p>
    <w:tbl>
      <w:tblPr>
        <w:tblStyle w:val="NormalTablePHPDOCX"/>
        <w:tblW w:w="8745" w:type="dxa"/>
        <w:tblInd w:w="108" w:type="dxa"/>
        <w:tblLook w:val="04A0" w:firstRow="1" w:lastRow="0" w:firstColumn="1" w:lastColumn="0" w:noHBand="0" w:noVBand="1"/>
      </w:tblPr>
      <w:tblGrid>
        <w:gridCol w:w="4080"/>
        <w:gridCol w:w="4665"/>
      </w:tblGrid>
      <w:tr w:rsidR="00B75766" w14:paraId="5C435550" w14:textId="77777777">
        <w:tc>
          <w:tcPr>
            <w:tcW w:w="4080" w:type="dxa"/>
            <w:tcMar>
              <w:top w:w="135" w:type="dxa"/>
              <w:bottom w:w="135" w:type="dxa"/>
            </w:tcMar>
            <w:vAlign w:val="center"/>
          </w:tcPr>
          <w:p w14:paraId="058381C3" w14:textId="77777777" w:rsidR="00B75766" w:rsidRDefault="00A0468F">
            <w:r>
              <w:rPr>
                <w:rFonts w:ascii="Arial" w:hAnsi="Arial" w:cs="Arial"/>
                <w:color w:val="000000"/>
                <w:position w:val="-2"/>
                <w:sz w:val="18"/>
                <w:szCs w:val="18"/>
              </w:rPr>
              <w:t>Kraj in datum:</w:t>
            </w:r>
          </w:p>
        </w:tc>
        <w:tc>
          <w:tcPr>
            <w:tcW w:w="0" w:type="auto"/>
            <w:tcMar>
              <w:top w:w="135" w:type="dxa"/>
              <w:bottom w:w="135" w:type="dxa"/>
            </w:tcMar>
            <w:vAlign w:val="center"/>
          </w:tcPr>
          <w:p w14:paraId="2115CC17" w14:textId="77777777" w:rsidR="00B75766" w:rsidRDefault="00A0468F">
            <w:r>
              <w:rPr>
                <w:rFonts w:ascii="Arial" w:hAnsi="Arial" w:cs="Arial"/>
                <w:color w:val="000000"/>
                <w:position w:val="-2"/>
                <w:sz w:val="18"/>
                <w:szCs w:val="18"/>
              </w:rPr>
              <w:t>Ime in priimek: _____________________</w:t>
            </w:r>
          </w:p>
        </w:tc>
      </w:tr>
      <w:tr w:rsidR="00B75766" w14:paraId="5B347C88" w14:textId="77777777">
        <w:tc>
          <w:tcPr>
            <w:tcW w:w="4080" w:type="dxa"/>
            <w:tcMar>
              <w:top w:w="135" w:type="dxa"/>
              <w:bottom w:w="135" w:type="dxa"/>
            </w:tcMar>
            <w:vAlign w:val="center"/>
          </w:tcPr>
          <w:p w14:paraId="1E2CB86E" w14:textId="77777777" w:rsidR="00B75766" w:rsidRDefault="00A0468F">
            <w:r>
              <w:rPr>
                <w:rFonts w:ascii="Arial" w:hAnsi="Arial" w:cs="Arial"/>
                <w:color w:val="000000"/>
                <w:position w:val="-2"/>
                <w:sz w:val="18"/>
                <w:szCs w:val="18"/>
              </w:rPr>
              <w:t> </w:t>
            </w:r>
          </w:p>
        </w:tc>
        <w:tc>
          <w:tcPr>
            <w:tcW w:w="0" w:type="auto"/>
            <w:tcMar>
              <w:top w:w="135" w:type="dxa"/>
              <w:bottom w:w="135" w:type="dxa"/>
            </w:tcMar>
            <w:vAlign w:val="center"/>
          </w:tcPr>
          <w:p w14:paraId="34AC09AF" w14:textId="77777777" w:rsidR="00B75766" w:rsidRDefault="00B75766"/>
          <w:p w14:paraId="46FC617B" w14:textId="77777777" w:rsidR="00B75766" w:rsidRDefault="00A0468F">
            <w:pPr>
              <w:jc w:val="center"/>
            </w:pPr>
            <w:r>
              <w:rPr>
                <w:rFonts w:ascii="Arial" w:hAnsi="Arial" w:cs="Arial"/>
                <w:color w:val="A9A9A9"/>
                <w:position w:val="-2"/>
                <w:sz w:val="18"/>
                <w:szCs w:val="18"/>
              </w:rPr>
              <w:t>(žig in podpis)</w:t>
            </w:r>
          </w:p>
        </w:tc>
      </w:tr>
    </w:tbl>
    <w:p w14:paraId="079A46E0" w14:textId="77777777" w:rsidR="00B75766" w:rsidRDefault="00A0468F">
      <w:pPr>
        <w:spacing w:before="225" w:after="225" w:line="240" w:lineRule="auto"/>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449DAE35" w14:textId="77777777" w:rsidR="00B75766" w:rsidRDefault="00B75766">
      <w:pPr>
        <w:sectPr w:rsidR="00B75766" w:rsidSect="006E7A2B">
          <w:footerReference w:type="default" r:id="rId17"/>
          <w:pgSz w:w="11906" w:h="16838"/>
          <w:pgMar w:top="1418" w:right="1418" w:bottom="1418" w:left="1418" w:header="567" w:footer="596" w:gutter="0"/>
          <w:cols w:space="708"/>
          <w:docGrid w:linePitch="360"/>
        </w:sectPr>
      </w:pPr>
    </w:p>
    <w:p w14:paraId="7030EEE2" w14:textId="77777777" w:rsidR="00A0468F" w:rsidRPr="00590863" w:rsidRDefault="00A0468F"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362E9D5D" w14:textId="77777777" w:rsidR="00A0468F" w:rsidRDefault="00A0468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260D685" w14:textId="77777777" w:rsidR="00B75766" w:rsidRDefault="00A0468F">
      <w:pPr>
        <w:spacing w:before="225" w:after="225" w:line="240" w:lineRule="auto"/>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58126629" w14:textId="77777777" w:rsidR="00B75766" w:rsidRDefault="00A0468F">
      <w:pPr>
        <w:spacing w:before="225" w:after="225" w:line="240" w:lineRule="auto"/>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B75766" w14:paraId="69065787" w14:textId="77777777">
        <w:tc>
          <w:tcPr>
            <w:tcW w:w="0" w:type="auto"/>
            <w:tcMar>
              <w:top w:w="0" w:type="auto"/>
              <w:bottom w:w="0" w:type="auto"/>
            </w:tcMar>
          </w:tcPr>
          <w:p w14:paraId="54E6156D" w14:textId="77777777" w:rsidR="00B75766" w:rsidRDefault="00A0468F" w:rsidP="00B3411F">
            <w:pPr>
              <w:numPr>
                <w:ilvl w:val="0"/>
                <w:numId w:val="21"/>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9D0E1F9" w14:textId="77777777" w:rsidR="00B75766" w:rsidRDefault="00A0468F" w:rsidP="00B3411F">
            <w:pPr>
              <w:numPr>
                <w:ilvl w:val="0"/>
                <w:numId w:val="21"/>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7D79CC18" w14:textId="77777777" w:rsidR="00B75766" w:rsidRDefault="00A0468F" w:rsidP="00B3411F">
            <w:pPr>
              <w:numPr>
                <w:ilvl w:val="0"/>
                <w:numId w:val="21"/>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4497AF3A" w14:textId="77777777" w:rsidR="00B75766" w:rsidRDefault="00A0468F" w:rsidP="00B3411F">
            <w:pPr>
              <w:numPr>
                <w:ilvl w:val="0"/>
                <w:numId w:val="2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A2A1D50" w14:textId="77777777" w:rsidR="00B75766" w:rsidRDefault="00A0468F" w:rsidP="00B3411F">
            <w:pPr>
              <w:numPr>
                <w:ilvl w:val="0"/>
                <w:numId w:val="21"/>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0CB3465B" w14:textId="77777777" w:rsidR="00B75766" w:rsidRDefault="00A0468F" w:rsidP="00B3411F">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549EBEB0" w14:textId="77777777" w:rsidR="00B75766" w:rsidRDefault="00A0468F" w:rsidP="00B3411F">
            <w:pPr>
              <w:numPr>
                <w:ilvl w:val="0"/>
                <w:numId w:val="2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358BDF8" w14:textId="77777777" w:rsidR="00B75766" w:rsidRDefault="00A0468F">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E7CAA75" w14:textId="77777777" w:rsidR="00B75766" w:rsidRDefault="00A0468F">
      <w:pPr>
        <w:spacing w:before="225" w:after="225" w:line="240" w:lineRule="auto"/>
        <w:jc w:val="center"/>
      </w:pPr>
      <w:r>
        <w:rPr>
          <w:rFonts w:ascii="Arial" w:hAnsi="Arial" w:cs="Arial"/>
          <w:b/>
          <w:bCs/>
          <w:color w:val="000000"/>
          <w:sz w:val="21"/>
          <w:szCs w:val="21"/>
        </w:rPr>
        <w:t>in  POOBLASTILO</w:t>
      </w:r>
    </w:p>
    <w:p w14:paraId="3FA442C4" w14:textId="7D8FE669" w:rsidR="00B75766" w:rsidRDefault="00A0468F">
      <w:pPr>
        <w:spacing w:before="225" w:after="225" w:line="240" w:lineRule="auto"/>
        <w:jc w:val="both"/>
      </w:pPr>
      <w:r>
        <w:rPr>
          <w:rFonts w:ascii="Arial" w:hAnsi="Arial" w:cs="Arial"/>
          <w:color w:val="000000"/>
          <w:sz w:val="18"/>
          <w:szCs w:val="18"/>
        </w:rPr>
        <w:t>Pooblaščamo naročnika SPLOŠNA BOLNIŠNICA NOVO MESTO,</w:t>
      </w:r>
      <w:r w:rsidR="00A54BF2">
        <w:rPr>
          <w:rFonts w:ascii="Arial" w:hAnsi="Arial" w:cs="Arial"/>
          <w:color w:val="000000"/>
          <w:sz w:val="18"/>
          <w:szCs w:val="18"/>
        </w:rPr>
        <w:t xml:space="preserve"> </w:t>
      </w:r>
      <w:r>
        <w:rPr>
          <w:rFonts w:ascii="Arial" w:hAnsi="Arial" w:cs="Arial"/>
          <w:color w:val="000000"/>
          <w:sz w:val="18"/>
          <w:szCs w:val="18"/>
        </w:rPr>
        <w:t>Šmihelska cesta 1, 8000 Novo mesto, da za potrebe preverjanja izpolnjevanja pogojev v postopku javnega naročila od pristojnih organov in v uradnih evidencah (</w:t>
      </w:r>
      <w:proofErr w:type="spellStart"/>
      <w:r>
        <w:rPr>
          <w:rFonts w:ascii="Arial" w:hAnsi="Arial" w:cs="Arial"/>
          <w:color w:val="000000"/>
          <w:sz w:val="18"/>
          <w:szCs w:val="18"/>
        </w:rPr>
        <w:t>edosje</w:t>
      </w:r>
      <w:proofErr w:type="spellEnd"/>
      <w:r>
        <w:rPr>
          <w:rFonts w:ascii="Arial" w:hAnsi="Arial" w:cs="Arial"/>
          <w:color w:val="000000"/>
          <w:sz w:val="18"/>
          <w:szCs w:val="18"/>
        </w:rPr>
        <w:t>)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B75766" w14:paraId="0E9C4D8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A22136" w14:textId="77777777" w:rsidR="00B75766" w:rsidRDefault="00A0468F">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E0DD73" w14:textId="77777777" w:rsidR="00B75766" w:rsidRDefault="00A0468F">
            <w:r>
              <w:rPr>
                <w:rFonts w:ascii="Arial" w:hAnsi="Arial" w:cs="Arial"/>
                <w:color w:val="000000"/>
                <w:position w:val="-2"/>
                <w:sz w:val="18"/>
                <w:szCs w:val="18"/>
              </w:rPr>
              <w:t> </w:t>
            </w:r>
          </w:p>
        </w:tc>
      </w:tr>
      <w:tr w:rsidR="00B75766" w14:paraId="3D69167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57428F" w14:textId="77777777" w:rsidR="00B75766" w:rsidRDefault="00A0468F">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A12DDC" w14:textId="77777777" w:rsidR="00B75766" w:rsidRDefault="00A0468F">
            <w:r>
              <w:rPr>
                <w:rFonts w:ascii="Arial" w:hAnsi="Arial" w:cs="Arial"/>
                <w:color w:val="000000"/>
                <w:position w:val="-2"/>
                <w:sz w:val="18"/>
                <w:szCs w:val="18"/>
              </w:rPr>
              <w:t> </w:t>
            </w:r>
          </w:p>
        </w:tc>
      </w:tr>
      <w:tr w:rsidR="00B75766" w14:paraId="1793827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F4F90" w14:textId="77777777" w:rsidR="00B75766" w:rsidRDefault="00A0468F">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EBFE9C" w14:textId="77777777" w:rsidR="00B75766" w:rsidRDefault="00A0468F">
            <w:r>
              <w:rPr>
                <w:rFonts w:ascii="Arial" w:hAnsi="Arial" w:cs="Arial"/>
                <w:color w:val="000000"/>
                <w:position w:val="-2"/>
                <w:sz w:val="18"/>
                <w:szCs w:val="18"/>
              </w:rPr>
              <w:t> </w:t>
            </w:r>
          </w:p>
        </w:tc>
      </w:tr>
      <w:tr w:rsidR="00B75766" w14:paraId="6E2E3B6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00AFE7" w14:textId="77777777" w:rsidR="00B75766" w:rsidRDefault="00A0468F">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8EBE2" w14:textId="77777777" w:rsidR="00B75766" w:rsidRDefault="00A0468F">
            <w:r>
              <w:rPr>
                <w:rFonts w:ascii="Arial" w:hAnsi="Arial" w:cs="Arial"/>
                <w:color w:val="000000"/>
                <w:position w:val="-2"/>
                <w:sz w:val="18"/>
                <w:szCs w:val="18"/>
              </w:rPr>
              <w:t> </w:t>
            </w:r>
          </w:p>
        </w:tc>
      </w:tr>
      <w:tr w:rsidR="00B75766" w14:paraId="79D268F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AACE3D" w14:textId="77777777" w:rsidR="00B75766" w:rsidRDefault="00A0468F">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B6EDEC" w14:textId="77777777" w:rsidR="00B75766" w:rsidRDefault="00A0468F">
            <w:r>
              <w:rPr>
                <w:rFonts w:ascii="Arial" w:hAnsi="Arial" w:cs="Arial"/>
                <w:color w:val="000000"/>
                <w:position w:val="-2"/>
                <w:sz w:val="18"/>
                <w:szCs w:val="18"/>
              </w:rPr>
              <w:t> </w:t>
            </w:r>
          </w:p>
        </w:tc>
      </w:tr>
    </w:tbl>
    <w:p w14:paraId="1812FEFE" w14:textId="77777777" w:rsidR="00B75766" w:rsidRDefault="00A0468F">
      <w:pPr>
        <w:spacing w:before="225" w:after="225" w:line="240" w:lineRule="auto"/>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75766" w14:paraId="39B83819" w14:textId="77777777">
        <w:tc>
          <w:tcPr>
            <w:tcW w:w="2500" w:type="pct"/>
            <w:tcMar>
              <w:top w:w="75" w:type="dxa"/>
              <w:bottom w:w="75" w:type="dxa"/>
            </w:tcMar>
            <w:vAlign w:val="center"/>
          </w:tcPr>
          <w:p w14:paraId="2BCD0F98" w14:textId="77777777" w:rsidR="00B75766" w:rsidRDefault="00A0468F">
            <w:r>
              <w:rPr>
                <w:rFonts w:ascii="Arial" w:hAnsi="Arial" w:cs="Arial"/>
                <w:color w:val="000000"/>
                <w:position w:val="-2"/>
                <w:sz w:val="18"/>
                <w:szCs w:val="18"/>
              </w:rPr>
              <w:t>Kraj in datum:</w:t>
            </w:r>
          </w:p>
        </w:tc>
        <w:tc>
          <w:tcPr>
            <w:tcW w:w="0" w:type="auto"/>
            <w:tcMar>
              <w:top w:w="75" w:type="dxa"/>
              <w:bottom w:w="75" w:type="dxa"/>
            </w:tcMar>
            <w:vAlign w:val="center"/>
          </w:tcPr>
          <w:p w14:paraId="74DC1255" w14:textId="77777777" w:rsidR="00B75766" w:rsidRDefault="00A0468F">
            <w:r>
              <w:rPr>
                <w:rFonts w:ascii="Arial" w:hAnsi="Arial" w:cs="Arial"/>
                <w:color w:val="000000"/>
                <w:position w:val="-2"/>
                <w:sz w:val="18"/>
                <w:szCs w:val="18"/>
              </w:rPr>
              <w:t>Ime in priimek: _____________________</w:t>
            </w:r>
          </w:p>
        </w:tc>
      </w:tr>
      <w:tr w:rsidR="00B75766" w14:paraId="1F299811" w14:textId="77777777">
        <w:tc>
          <w:tcPr>
            <w:tcW w:w="2500" w:type="pct"/>
            <w:tcMar>
              <w:top w:w="75" w:type="dxa"/>
              <w:bottom w:w="75" w:type="dxa"/>
            </w:tcMar>
            <w:vAlign w:val="center"/>
          </w:tcPr>
          <w:p w14:paraId="6B4CDC3D" w14:textId="77777777" w:rsidR="00B75766" w:rsidRDefault="00A0468F">
            <w:r>
              <w:rPr>
                <w:rFonts w:ascii="Arial" w:hAnsi="Arial" w:cs="Arial"/>
                <w:color w:val="000000"/>
                <w:position w:val="-2"/>
                <w:sz w:val="18"/>
                <w:szCs w:val="18"/>
              </w:rPr>
              <w:t> </w:t>
            </w:r>
          </w:p>
        </w:tc>
        <w:tc>
          <w:tcPr>
            <w:tcW w:w="0" w:type="auto"/>
            <w:tcMar>
              <w:top w:w="75" w:type="dxa"/>
              <w:bottom w:w="75" w:type="dxa"/>
            </w:tcMar>
            <w:vAlign w:val="center"/>
          </w:tcPr>
          <w:p w14:paraId="7EAA0319" w14:textId="77777777" w:rsidR="00B75766" w:rsidRDefault="00B75766"/>
          <w:p w14:paraId="5B45C87F" w14:textId="77777777" w:rsidR="00B75766" w:rsidRDefault="00A0468F">
            <w:pPr>
              <w:jc w:val="center"/>
            </w:pPr>
            <w:r>
              <w:rPr>
                <w:rFonts w:ascii="Arial" w:hAnsi="Arial" w:cs="Arial"/>
                <w:color w:val="A9A9A9"/>
                <w:position w:val="-2"/>
                <w:sz w:val="18"/>
                <w:szCs w:val="18"/>
              </w:rPr>
              <w:t>(žig in podpis)</w:t>
            </w:r>
          </w:p>
        </w:tc>
      </w:tr>
    </w:tbl>
    <w:p w14:paraId="521FB32B" w14:textId="46FDF044" w:rsidR="00A0468F" w:rsidRPr="00590863" w:rsidRDefault="00A0468F" w:rsidP="005F5139">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Obrazec št: 5</w:t>
      </w:r>
    </w:p>
    <w:p w14:paraId="25296BDD" w14:textId="77777777" w:rsidR="00A0468F" w:rsidRPr="00252358" w:rsidRDefault="00A0468F" w:rsidP="00252358"/>
    <w:p w14:paraId="411BBEB3" w14:textId="77777777" w:rsidR="00A0468F" w:rsidRDefault="00A0468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606FA275" w14:textId="77777777" w:rsidR="00A0468F" w:rsidRDefault="00A0468F" w:rsidP="00EB2A75">
      <w:pPr>
        <w:spacing w:after="120"/>
        <w:rPr>
          <w:rFonts w:ascii="Arial" w:hAnsi="Arial" w:cs="Arial"/>
        </w:rPr>
      </w:pPr>
    </w:p>
    <w:p w14:paraId="35B83CA5" w14:textId="77777777" w:rsidR="00B75766" w:rsidRDefault="00A0468F">
      <w:pPr>
        <w:spacing w:before="225" w:after="225" w:line="240" w:lineRule="auto"/>
      </w:pPr>
      <w:r>
        <w:rPr>
          <w:rFonts w:ascii="Arial" w:hAnsi="Arial" w:cs="Arial"/>
          <w:color w:val="000000"/>
          <w:sz w:val="18"/>
          <w:szCs w:val="18"/>
        </w:rPr>
        <w:t>V zvezi z javnim naročilom »SANACIJA IN PRILAGODITVE STREH TER IZVEDBA SONČNIH ELEKTRARN«,</w:t>
      </w:r>
    </w:p>
    <w:p w14:paraId="77FB4D1F" w14:textId="77777777" w:rsidR="00B75766" w:rsidRDefault="00A0468F">
      <w:pPr>
        <w:spacing w:before="225" w:after="225" w:line="240" w:lineRule="auto"/>
      </w:pPr>
      <w:r>
        <w:rPr>
          <w:rFonts w:ascii="Arial" w:hAnsi="Arial" w:cs="Arial"/>
          <w:color w:val="000000"/>
          <w:sz w:val="18"/>
          <w:szCs w:val="18"/>
        </w:rPr>
        <w:t>izjavljamo, da bomo v primeru izbire gospodarskega subjekta sodelovali pri izvedbi predmeta javnega naročila z deli v vrednosti _______________ EUR brez DDV oz. _____________ EUR z DDV v skladu z razpisnimi pogoji.</w:t>
      </w:r>
    </w:p>
    <w:p w14:paraId="7ECA8D87" w14:textId="77777777" w:rsidR="00B75766" w:rsidRDefault="00A0468F">
      <w:pPr>
        <w:spacing w:before="225" w:after="225" w:line="240" w:lineRule="auto"/>
      </w:pPr>
      <w:r>
        <w:rPr>
          <w:rFonts w:ascii="Arial" w:hAnsi="Arial" w:cs="Arial"/>
          <w:color w:val="000000"/>
          <w:sz w:val="18"/>
          <w:szCs w:val="18"/>
        </w:rPr>
        <w:t>Izjavljamo (ustrezno označi):</w:t>
      </w:r>
    </w:p>
    <w:p w14:paraId="3BA46A35" w14:textId="77777777" w:rsidR="00B75766" w:rsidRDefault="00A0468F">
      <w:pPr>
        <w:spacing w:before="225" w:after="225" w:line="240" w:lineRule="auto"/>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2D8B37F7" w14:textId="77777777" w:rsidR="00B75766" w:rsidRDefault="00A0468F">
      <w:pPr>
        <w:spacing w:before="225" w:after="225" w:line="240" w:lineRule="auto"/>
      </w:pPr>
      <w:r>
        <w:rPr>
          <w:rFonts w:ascii="Arial" w:hAnsi="Arial" w:cs="Arial"/>
          <w:color w:val="000000"/>
          <w:sz w:val="18"/>
          <w:szCs w:val="18"/>
        </w:rPr>
        <w:t>[   ] NE zahtevamo izvedbe neposrednih plačil.</w:t>
      </w:r>
    </w:p>
    <w:p w14:paraId="50EEC7DC" w14:textId="77777777" w:rsidR="00B75766" w:rsidRDefault="00A0468F">
      <w:pPr>
        <w:spacing w:before="225" w:after="225" w:line="240" w:lineRule="auto"/>
      </w:pPr>
      <w:r>
        <w:rPr>
          <w:rFonts w:ascii="Arial" w:hAnsi="Arial" w:cs="Arial"/>
          <w:color w:val="000000"/>
          <w:sz w:val="18"/>
          <w:szCs w:val="18"/>
        </w:rPr>
        <w:t> </w:t>
      </w:r>
    </w:p>
    <w:p w14:paraId="7376278C" w14:textId="77777777" w:rsidR="00B75766" w:rsidRDefault="00A0468F">
      <w:pPr>
        <w:spacing w:before="225" w:after="225" w:line="240" w:lineRule="auto"/>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75766" w14:paraId="11A0005A" w14:textId="77777777">
        <w:tc>
          <w:tcPr>
            <w:tcW w:w="2500" w:type="pct"/>
            <w:tcMar>
              <w:top w:w="75" w:type="dxa"/>
              <w:bottom w:w="75" w:type="dxa"/>
            </w:tcMar>
            <w:vAlign w:val="center"/>
          </w:tcPr>
          <w:p w14:paraId="16D823E4" w14:textId="77777777" w:rsidR="00B75766" w:rsidRDefault="00A0468F">
            <w:r>
              <w:rPr>
                <w:rFonts w:ascii="Arial" w:hAnsi="Arial" w:cs="Arial"/>
                <w:color w:val="000000"/>
                <w:position w:val="-2"/>
                <w:sz w:val="18"/>
                <w:szCs w:val="18"/>
              </w:rPr>
              <w:t>Kraj in datum:</w:t>
            </w:r>
          </w:p>
        </w:tc>
        <w:tc>
          <w:tcPr>
            <w:tcW w:w="0" w:type="auto"/>
            <w:tcMar>
              <w:top w:w="75" w:type="dxa"/>
              <w:bottom w:w="75" w:type="dxa"/>
            </w:tcMar>
            <w:vAlign w:val="center"/>
          </w:tcPr>
          <w:p w14:paraId="7CE5A962" w14:textId="77777777" w:rsidR="00B75766" w:rsidRDefault="00A0468F">
            <w:r>
              <w:rPr>
                <w:rFonts w:ascii="Arial" w:hAnsi="Arial" w:cs="Arial"/>
                <w:color w:val="000000"/>
                <w:position w:val="-2"/>
                <w:sz w:val="18"/>
                <w:szCs w:val="18"/>
              </w:rPr>
              <w:t>Ime in priimek: _____________________</w:t>
            </w:r>
          </w:p>
        </w:tc>
      </w:tr>
      <w:tr w:rsidR="00B75766" w14:paraId="3237218C" w14:textId="77777777">
        <w:tc>
          <w:tcPr>
            <w:tcW w:w="2500" w:type="pct"/>
            <w:tcMar>
              <w:top w:w="75" w:type="dxa"/>
              <w:bottom w:w="75" w:type="dxa"/>
            </w:tcMar>
            <w:vAlign w:val="center"/>
          </w:tcPr>
          <w:p w14:paraId="423A37F7" w14:textId="77777777" w:rsidR="00B75766" w:rsidRDefault="00A0468F">
            <w:r>
              <w:rPr>
                <w:rFonts w:ascii="Arial" w:hAnsi="Arial" w:cs="Arial"/>
                <w:color w:val="000000"/>
                <w:position w:val="-2"/>
                <w:sz w:val="18"/>
                <w:szCs w:val="18"/>
              </w:rPr>
              <w:t> </w:t>
            </w:r>
          </w:p>
        </w:tc>
        <w:tc>
          <w:tcPr>
            <w:tcW w:w="0" w:type="auto"/>
            <w:tcMar>
              <w:top w:w="75" w:type="dxa"/>
              <w:bottom w:w="75" w:type="dxa"/>
            </w:tcMar>
            <w:vAlign w:val="center"/>
          </w:tcPr>
          <w:p w14:paraId="4E81CC35" w14:textId="77777777" w:rsidR="00B75766" w:rsidRDefault="00B75766"/>
          <w:p w14:paraId="6483E00C" w14:textId="77777777" w:rsidR="00B75766" w:rsidRDefault="00A0468F">
            <w:pPr>
              <w:jc w:val="center"/>
            </w:pPr>
            <w:r>
              <w:rPr>
                <w:rFonts w:ascii="Arial" w:hAnsi="Arial" w:cs="Arial"/>
                <w:color w:val="A9A9A9"/>
                <w:position w:val="-2"/>
                <w:sz w:val="18"/>
                <w:szCs w:val="18"/>
              </w:rPr>
              <w:t>(žig in podpis)</w:t>
            </w:r>
          </w:p>
        </w:tc>
      </w:tr>
    </w:tbl>
    <w:p w14:paraId="080ED500" w14:textId="77777777" w:rsidR="00B75766" w:rsidRDefault="00A0468F">
      <w:pPr>
        <w:spacing w:before="225" w:after="225" w:line="240" w:lineRule="auto"/>
      </w:pPr>
      <w:r>
        <w:rPr>
          <w:rFonts w:ascii="Arial" w:hAnsi="Arial" w:cs="Arial"/>
          <w:color w:val="000000"/>
          <w:sz w:val="18"/>
          <w:szCs w:val="18"/>
        </w:rPr>
        <w:t> </w:t>
      </w:r>
    </w:p>
    <w:p w14:paraId="3C0E0C02" w14:textId="77777777" w:rsidR="00B75766" w:rsidRDefault="00A0468F">
      <w:pPr>
        <w:spacing w:before="225" w:after="225" w:line="240" w:lineRule="auto"/>
      </w:pPr>
      <w:r>
        <w:rPr>
          <w:rFonts w:ascii="Arial" w:hAnsi="Arial" w:cs="Arial"/>
          <w:color w:val="000000"/>
          <w:sz w:val="18"/>
          <w:szCs w:val="18"/>
        </w:rPr>
        <w:t> </w:t>
      </w:r>
    </w:p>
    <w:p w14:paraId="01EF8C9C" w14:textId="77777777" w:rsidR="00B75766" w:rsidRDefault="00A0468F">
      <w:pPr>
        <w:spacing w:before="225" w:after="225" w:line="240" w:lineRule="auto"/>
      </w:pPr>
      <w:r>
        <w:rPr>
          <w:rFonts w:ascii="Arial" w:hAnsi="Arial" w:cs="Arial"/>
          <w:color w:val="000000"/>
          <w:sz w:val="18"/>
          <w:szCs w:val="18"/>
        </w:rPr>
        <w:t> </w:t>
      </w:r>
    </w:p>
    <w:p w14:paraId="5DF1F504" w14:textId="77777777" w:rsidR="00B75766" w:rsidRDefault="00A0468F">
      <w:pPr>
        <w:spacing w:before="225" w:after="225" w:line="240" w:lineRule="auto"/>
      </w:pPr>
      <w:r>
        <w:rPr>
          <w:rFonts w:ascii="Arial" w:hAnsi="Arial" w:cs="Arial"/>
          <w:b/>
          <w:bCs/>
          <w:i/>
          <w:iCs/>
          <w:color w:val="000000"/>
          <w:sz w:val="18"/>
          <w:szCs w:val="18"/>
          <w:u w:val="single"/>
        </w:rPr>
        <w:t>Opomba:</w:t>
      </w:r>
    </w:p>
    <w:p w14:paraId="26518B13" w14:textId="77777777" w:rsidR="00B75766" w:rsidRDefault="00A0468F">
      <w:pPr>
        <w:spacing w:before="225" w:after="225" w:line="240" w:lineRule="auto"/>
      </w:pPr>
      <w:r>
        <w:rPr>
          <w:rFonts w:ascii="Arial" w:hAnsi="Arial" w:cs="Arial"/>
          <w:i/>
          <w:iCs/>
          <w:color w:val="000000"/>
          <w:sz w:val="18"/>
          <w:szCs w:val="18"/>
        </w:rPr>
        <w:t>V primeru večjega števila podizvajalcev se obrazec fotokopira.</w:t>
      </w:r>
    </w:p>
    <w:p w14:paraId="2151229C" w14:textId="77777777" w:rsidR="00B75766" w:rsidRDefault="00B75766">
      <w:pPr>
        <w:sectPr w:rsidR="00B75766" w:rsidSect="006E7A2B">
          <w:footerReference w:type="default" r:id="rId18"/>
          <w:pgSz w:w="11906" w:h="16838"/>
          <w:pgMar w:top="1418" w:right="1418" w:bottom="1418" w:left="1418" w:header="567" w:footer="596" w:gutter="0"/>
          <w:cols w:space="708"/>
          <w:docGrid w:linePitch="360"/>
        </w:sectPr>
      </w:pPr>
    </w:p>
    <w:p w14:paraId="40A971D2" w14:textId="77777777" w:rsidR="00A0468F" w:rsidRPr="00590863" w:rsidRDefault="00A0468F"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3F805324" w14:textId="77777777" w:rsidR="00A0468F" w:rsidRPr="00252358" w:rsidRDefault="00A0468F" w:rsidP="00252358"/>
    <w:p w14:paraId="39025B5A" w14:textId="77777777" w:rsidR="00A0468F" w:rsidRDefault="00A0468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2A776C48" w14:textId="77777777" w:rsidR="00A0468F" w:rsidRDefault="00A0468F" w:rsidP="00EB2A75">
      <w:pPr>
        <w:spacing w:after="120"/>
        <w:rPr>
          <w:rFonts w:ascii="Arial" w:hAnsi="Arial" w:cs="Arial"/>
        </w:rPr>
      </w:pPr>
    </w:p>
    <w:p w14:paraId="4281BECD" w14:textId="77777777" w:rsidR="00B75766" w:rsidRDefault="00A0468F">
      <w:pPr>
        <w:spacing w:before="225" w:after="225" w:line="240" w:lineRule="auto"/>
        <w:jc w:val="center"/>
      </w:pPr>
      <w:r>
        <w:rPr>
          <w:rFonts w:ascii="Arial" w:hAnsi="Arial" w:cs="Arial"/>
          <w:b/>
          <w:bCs/>
          <w:color w:val="000000"/>
          <w:sz w:val="18"/>
          <w:szCs w:val="18"/>
        </w:rPr>
        <w:t>SEZNAM ČLANOV ORGANOV IN ZASTOPNIKOV GOSPODARSKEGA SUBJEKTA</w:t>
      </w:r>
    </w:p>
    <w:p w14:paraId="0681A49B" w14:textId="77777777" w:rsidR="00B75766" w:rsidRDefault="00A0468F">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75766" w14:paraId="1C87166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947187" w14:textId="77777777" w:rsidR="00B75766" w:rsidRDefault="00A0468F">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D409C1" w14:textId="77777777" w:rsidR="00B75766" w:rsidRDefault="00A0468F">
            <w:r>
              <w:rPr>
                <w:rFonts w:ascii="Arial" w:hAnsi="Arial" w:cs="Arial"/>
                <w:color w:val="000000"/>
                <w:position w:val="-2"/>
                <w:sz w:val="18"/>
                <w:szCs w:val="18"/>
              </w:rPr>
              <w:t> </w:t>
            </w:r>
          </w:p>
        </w:tc>
      </w:tr>
      <w:tr w:rsidR="00B75766" w14:paraId="55170163"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73D088" w14:textId="77777777" w:rsidR="00B75766" w:rsidRDefault="00A0468F">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1393B9" w14:textId="77777777" w:rsidR="00B75766" w:rsidRDefault="00A0468F">
            <w:r>
              <w:rPr>
                <w:rFonts w:ascii="Arial" w:hAnsi="Arial" w:cs="Arial"/>
                <w:color w:val="000000"/>
                <w:position w:val="-2"/>
                <w:sz w:val="18"/>
                <w:szCs w:val="18"/>
              </w:rPr>
              <w:t> </w:t>
            </w:r>
          </w:p>
        </w:tc>
      </w:tr>
      <w:tr w:rsidR="00B75766" w14:paraId="5E1431C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9D235B" w14:textId="77777777" w:rsidR="00B75766" w:rsidRDefault="00A0468F">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624595" w14:textId="77777777" w:rsidR="00B75766" w:rsidRDefault="00A0468F">
            <w:r>
              <w:rPr>
                <w:rFonts w:ascii="Arial" w:hAnsi="Arial" w:cs="Arial"/>
                <w:color w:val="000000"/>
                <w:position w:val="-2"/>
                <w:sz w:val="18"/>
                <w:szCs w:val="18"/>
              </w:rPr>
              <w:t> </w:t>
            </w:r>
          </w:p>
        </w:tc>
      </w:tr>
      <w:tr w:rsidR="00B75766" w14:paraId="3FB512C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C69887" w14:textId="77777777" w:rsidR="00B75766" w:rsidRDefault="00A0468F">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648D6" w14:textId="77777777" w:rsidR="00B75766" w:rsidRDefault="00A0468F">
            <w:r>
              <w:rPr>
                <w:rFonts w:ascii="Arial" w:hAnsi="Arial" w:cs="Arial"/>
                <w:color w:val="000000"/>
                <w:position w:val="-2"/>
                <w:sz w:val="18"/>
                <w:szCs w:val="18"/>
              </w:rPr>
              <w:t> </w:t>
            </w:r>
          </w:p>
        </w:tc>
      </w:tr>
    </w:tbl>
    <w:p w14:paraId="209D6E3A" w14:textId="77777777" w:rsidR="00B75766" w:rsidRDefault="00A0468F">
      <w:pPr>
        <w:spacing w:before="225" w:after="225" w:line="240" w:lineRule="auto"/>
        <w:jc w:val="both"/>
      </w:pPr>
      <w:r>
        <w:rPr>
          <w:rFonts w:ascii="Arial" w:hAnsi="Arial" w:cs="Arial"/>
          <w:color w:val="000000"/>
          <w:sz w:val="18"/>
          <w:szCs w:val="18"/>
        </w:rPr>
        <w:t> </w:t>
      </w:r>
    </w:p>
    <w:p w14:paraId="529A6110" w14:textId="77777777" w:rsidR="00B75766" w:rsidRDefault="00A0468F">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75766" w14:paraId="22EFC01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8A9349" w14:textId="77777777" w:rsidR="00B75766" w:rsidRDefault="00A0468F">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40FD48" w14:textId="77777777" w:rsidR="00B75766" w:rsidRDefault="00A0468F">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41A1F9" w14:textId="77777777" w:rsidR="00B75766" w:rsidRDefault="00A0468F">
            <w:r>
              <w:rPr>
                <w:rFonts w:ascii="Arial" w:hAnsi="Arial" w:cs="Arial"/>
                <w:color w:val="000000"/>
                <w:position w:val="-2"/>
                <w:sz w:val="18"/>
                <w:szCs w:val="18"/>
              </w:rPr>
              <w:t>EMŠO*</w:t>
            </w:r>
          </w:p>
        </w:tc>
      </w:tr>
      <w:tr w:rsidR="00B75766" w14:paraId="53C1EE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A95579" w14:textId="77777777" w:rsidR="00B75766" w:rsidRDefault="00A0468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0ED5C" w14:textId="77777777" w:rsidR="00B75766" w:rsidRDefault="00A0468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DE9332" w14:textId="77777777" w:rsidR="00B75766" w:rsidRDefault="00A0468F">
            <w:r>
              <w:rPr>
                <w:rFonts w:ascii="Arial" w:hAnsi="Arial" w:cs="Arial"/>
                <w:color w:val="000000"/>
                <w:position w:val="-2"/>
                <w:sz w:val="18"/>
                <w:szCs w:val="18"/>
              </w:rPr>
              <w:t> </w:t>
            </w:r>
          </w:p>
        </w:tc>
      </w:tr>
      <w:tr w:rsidR="00B75766" w14:paraId="000CDAC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F6288C" w14:textId="77777777" w:rsidR="00B75766" w:rsidRDefault="00A0468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7E5188" w14:textId="77777777" w:rsidR="00B75766" w:rsidRDefault="00A0468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0AC3F7" w14:textId="77777777" w:rsidR="00B75766" w:rsidRDefault="00A0468F">
            <w:r>
              <w:rPr>
                <w:rFonts w:ascii="Arial" w:hAnsi="Arial" w:cs="Arial"/>
                <w:color w:val="000000"/>
                <w:position w:val="-2"/>
                <w:sz w:val="18"/>
                <w:szCs w:val="18"/>
              </w:rPr>
              <w:t> </w:t>
            </w:r>
          </w:p>
        </w:tc>
      </w:tr>
      <w:tr w:rsidR="00B75766" w14:paraId="0913668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3214C2" w14:textId="77777777" w:rsidR="00B75766" w:rsidRDefault="00A0468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5311C0" w14:textId="77777777" w:rsidR="00B75766" w:rsidRDefault="00A0468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DCA786" w14:textId="77777777" w:rsidR="00B75766" w:rsidRDefault="00A0468F">
            <w:r>
              <w:rPr>
                <w:rFonts w:ascii="Arial" w:hAnsi="Arial" w:cs="Arial"/>
                <w:color w:val="000000"/>
                <w:position w:val="-2"/>
                <w:sz w:val="18"/>
                <w:szCs w:val="18"/>
              </w:rPr>
              <w:t> </w:t>
            </w:r>
          </w:p>
        </w:tc>
      </w:tr>
      <w:tr w:rsidR="00B75766" w14:paraId="27ADB5F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508507" w14:textId="77777777" w:rsidR="00B75766" w:rsidRDefault="00A0468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0C4939" w14:textId="77777777" w:rsidR="00B75766" w:rsidRDefault="00A0468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F981" w14:textId="77777777" w:rsidR="00B75766" w:rsidRDefault="00A0468F">
            <w:r>
              <w:rPr>
                <w:rFonts w:ascii="Arial" w:hAnsi="Arial" w:cs="Arial"/>
                <w:color w:val="000000"/>
                <w:position w:val="-2"/>
                <w:sz w:val="18"/>
                <w:szCs w:val="18"/>
              </w:rPr>
              <w:t> </w:t>
            </w:r>
          </w:p>
        </w:tc>
      </w:tr>
      <w:tr w:rsidR="00B75766" w14:paraId="670DF6F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2B6295" w14:textId="77777777" w:rsidR="00B75766" w:rsidRDefault="00A0468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71C664" w14:textId="77777777" w:rsidR="00B75766" w:rsidRDefault="00A0468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D4E97C" w14:textId="77777777" w:rsidR="00B75766" w:rsidRDefault="00A0468F">
            <w:r>
              <w:rPr>
                <w:rFonts w:ascii="Arial" w:hAnsi="Arial" w:cs="Arial"/>
                <w:color w:val="000000"/>
                <w:position w:val="-2"/>
                <w:sz w:val="18"/>
                <w:szCs w:val="18"/>
              </w:rPr>
              <w:t> </w:t>
            </w:r>
          </w:p>
        </w:tc>
      </w:tr>
      <w:tr w:rsidR="00B75766" w14:paraId="242E239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C82F0F" w14:textId="77777777" w:rsidR="00B75766" w:rsidRDefault="00A0468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C2174F" w14:textId="77777777" w:rsidR="00B75766" w:rsidRDefault="00A0468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0508C4" w14:textId="77777777" w:rsidR="00B75766" w:rsidRDefault="00A0468F">
            <w:r>
              <w:rPr>
                <w:rFonts w:ascii="Arial" w:hAnsi="Arial" w:cs="Arial"/>
                <w:color w:val="000000"/>
                <w:position w:val="-2"/>
                <w:sz w:val="18"/>
                <w:szCs w:val="18"/>
              </w:rPr>
              <w:t> </w:t>
            </w:r>
          </w:p>
        </w:tc>
      </w:tr>
      <w:tr w:rsidR="00B75766" w14:paraId="4985503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183046" w14:textId="77777777" w:rsidR="00B75766" w:rsidRDefault="00A0468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00ADCB" w14:textId="77777777" w:rsidR="00B75766" w:rsidRDefault="00A0468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81FB6" w14:textId="77777777" w:rsidR="00B75766" w:rsidRDefault="00A0468F">
            <w:r>
              <w:rPr>
                <w:rFonts w:ascii="Arial" w:hAnsi="Arial" w:cs="Arial"/>
                <w:color w:val="000000"/>
                <w:position w:val="-2"/>
                <w:sz w:val="18"/>
                <w:szCs w:val="18"/>
              </w:rPr>
              <w:t> </w:t>
            </w:r>
          </w:p>
        </w:tc>
      </w:tr>
      <w:tr w:rsidR="00B75766" w14:paraId="2918599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638303" w14:textId="77777777" w:rsidR="00B75766" w:rsidRDefault="00A0468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A5B791" w14:textId="77777777" w:rsidR="00B75766" w:rsidRDefault="00A0468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803FB1" w14:textId="77777777" w:rsidR="00B75766" w:rsidRDefault="00A0468F">
            <w:r>
              <w:rPr>
                <w:rFonts w:ascii="Arial" w:hAnsi="Arial" w:cs="Arial"/>
                <w:color w:val="000000"/>
                <w:position w:val="-2"/>
                <w:sz w:val="18"/>
                <w:szCs w:val="18"/>
              </w:rPr>
              <w:t> </w:t>
            </w:r>
          </w:p>
        </w:tc>
      </w:tr>
      <w:tr w:rsidR="00B75766" w14:paraId="0B22FDC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32E6F4" w14:textId="77777777" w:rsidR="00B75766" w:rsidRDefault="00A0468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2EF58" w14:textId="77777777" w:rsidR="00B75766" w:rsidRDefault="00A0468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34A821" w14:textId="77777777" w:rsidR="00B75766" w:rsidRDefault="00A0468F">
            <w:r>
              <w:rPr>
                <w:rFonts w:ascii="Arial" w:hAnsi="Arial" w:cs="Arial"/>
                <w:color w:val="000000"/>
                <w:position w:val="-2"/>
                <w:sz w:val="18"/>
                <w:szCs w:val="18"/>
              </w:rPr>
              <w:t> </w:t>
            </w:r>
          </w:p>
        </w:tc>
      </w:tr>
    </w:tbl>
    <w:p w14:paraId="586EF557" w14:textId="77777777" w:rsidR="00B75766" w:rsidRDefault="00A0468F">
      <w:pPr>
        <w:spacing w:before="225" w:after="225" w:line="240" w:lineRule="auto"/>
        <w:jc w:val="both"/>
      </w:pPr>
      <w:r>
        <w:rPr>
          <w:rFonts w:ascii="Arial" w:hAnsi="Arial" w:cs="Arial"/>
          <w:color w:val="000000"/>
          <w:sz w:val="18"/>
          <w:szCs w:val="18"/>
        </w:rPr>
        <w:t>* podatek je potreben za preverbo v e-Dosje</w:t>
      </w:r>
    </w:p>
    <w:p w14:paraId="33C6E4F8" w14:textId="77777777" w:rsidR="00B75766" w:rsidRDefault="00A0468F">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75766" w14:paraId="7494F33E" w14:textId="77777777">
        <w:tc>
          <w:tcPr>
            <w:tcW w:w="2500" w:type="pct"/>
            <w:tcMar>
              <w:top w:w="75" w:type="dxa"/>
              <w:bottom w:w="75" w:type="dxa"/>
            </w:tcMar>
            <w:vAlign w:val="center"/>
          </w:tcPr>
          <w:p w14:paraId="704ADA2E" w14:textId="77777777" w:rsidR="00B75766" w:rsidRDefault="00A0468F">
            <w:r>
              <w:rPr>
                <w:rFonts w:ascii="Arial" w:hAnsi="Arial" w:cs="Arial"/>
                <w:color w:val="000000"/>
                <w:position w:val="-2"/>
                <w:sz w:val="18"/>
                <w:szCs w:val="18"/>
              </w:rPr>
              <w:t>Kraj in datum:</w:t>
            </w:r>
          </w:p>
        </w:tc>
        <w:tc>
          <w:tcPr>
            <w:tcW w:w="0" w:type="auto"/>
            <w:tcMar>
              <w:top w:w="75" w:type="dxa"/>
              <w:bottom w:w="75" w:type="dxa"/>
            </w:tcMar>
            <w:vAlign w:val="center"/>
          </w:tcPr>
          <w:p w14:paraId="02A0F99F" w14:textId="77777777" w:rsidR="00B75766" w:rsidRDefault="00A0468F">
            <w:r>
              <w:rPr>
                <w:rFonts w:ascii="Arial" w:hAnsi="Arial" w:cs="Arial"/>
                <w:color w:val="000000"/>
                <w:position w:val="-2"/>
                <w:sz w:val="18"/>
                <w:szCs w:val="18"/>
              </w:rPr>
              <w:t>Ime in priimek: _____________________</w:t>
            </w:r>
          </w:p>
        </w:tc>
      </w:tr>
      <w:tr w:rsidR="00B75766" w14:paraId="3C1C90A1" w14:textId="77777777">
        <w:tc>
          <w:tcPr>
            <w:tcW w:w="2500" w:type="pct"/>
            <w:tcMar>
              <w:top w:w="75" w:type="dxa"/>
              <w:bottom w:w="75" w:type="dxa"/>
            </w:tcMar>
            <w:vAlign w:val="center"/>
          </w:tcPr>
          <w:p w14:paraId="1144915B" w14:textId="77777777" w:rsidR="00B75766" w:rsidRDefault="00A0468F">
            <w:r>
              <w:rPr>
                <w:rFonts w:ascii="Arial" w:hAnsi="Arial" w:cs="Arial"/>
                <w:color w:val="000000"/>
                <w:position w:val="-2"/>
                <w:sz w:val="18"/>
                <w:szCs w:val="18"/>
              </w:rPr>
              <w:t> </w:t>
            </w:r>
          </w:p>
        </w:tc>
        <w:tc>
          <w:tcPr>
            <w:tcW w:w="0" w:type="auto"/>
            <w:tcMar>
              <w:top w:w="75" w:type="dxa"/>
              <w:bottom w:w="75" w:type="dxa"/>
            </w:tcMar>
            <w:vAlign w:val="center"/>
          </w:tcPr>
          <w:p w14:paraId="0E8915F8" w14:textId="77777777" w:rsidR="00B75766" w:rsidRDefault="00A0468F">
            <w:pPr>
              <w:jc w:val="center"/>
            </w:pPr>
            <w:r>
              <w:rPr>
                <w:rFonts w:ascii="Arial" w:hAnsi="Arial" w:cs="Arial"/>
                <w:color w:val="A9A9A9"/>
                <w:position w:val="-2"/>
                <w:sz w:val="18"/>
                <w:szCs w:val="18"/>
              </w:rPr>
              <w:t>(podpis)</w:t>
            </w:r>
          </w:p>
        </w:tc>
      </w:tr>
    </w:tbl>
    <w:p w14:paraId="2EE5398B" w14:textId="77777777" w:rsidR="00B75766" w:rsidRDefault="00A0468F">
      <w:pPr>
        <w:spacing w:before="225" w:after="225" w:line="240" w:lineRule="auto"/>
        <w:jc w:val="both"/>
      </w:pPr>
      <w:r>
        <w:rPr>
          <w:rFonts w:ascii="Arial" w:hAnsi="Arial" w:cs="Arial"/>
          <w:color w:val="000000"/>
          <w:sz w:val="18"/>
          <w:szCs w:val="18"/>
        </w:rPr>
        <w:t> </w:t>
      </w:r>
    </w:p>
    <w:p w14:paraId="2ADD6728" w14:textId="77777777" w:rsidR="00B75766" w:rsidRDefault="00A0468F">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0ACB4552" w14:textId="77777777" w:rsidR="00B75766" w:rsidRDefault="00A0468F">
      <w:pPr>
        <w:spacing w:before="225" w:after="225" w:line="240" w:lineRule="auto"/>
        <w:jc w:val="both"/>
      </w:pPr>
      <w:r>
        <w:rPr>
          <w:rFonts w:ascii="Arial" w:hAnsi="Arial" w:cs="Arial"/>
          <w:color w:val="000000"/>
          <w:sz w:val="18"/>
          <w:szCs w:val="18"/>
        </w:rPr>
        <w:t> </w:t>
      </w:r>
    </w:p>
    <w:p w14:paraId="332F21D2" w14:textId="77777777" w:rsidR="00B75766" w:rsidRDefault="00B75766">
      <w:pPr>
        <w:sectPr w:rsidR="00B75766" w:rsidSect="006E7A2B">
          <w:footerReference w:type="default" r:id="rId19"/>
          <w:pgSz w:w="11906" w:h="16838"/>
          <w:pgMar w:top="1418" w:right="1418" w:bottom="1418" w:left="1418" w:header="567" w:footer="596" w:gutter="0"/>
          <w:cols w:space="708"/>
          <w:docGrid w:linePitch="360"/>
        </w:sectPr>
      </w:pPr>
    </w:p>
    <w:p w14:paraId="3231569F" w14:textId="77777777" w:rsidR="00A0468F" w:rsidRPr="00590863" w:rsidRDefault="00A0468F"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29D4E9BB" w14:textId="77777777" w:rsidR="00A0468F" w:rsidRPr="00252358" w:rsidRDefault="00A0468F" w:rsidP="00252358"/>
    <w:p w14:paraId="681767D9" w14:textId="77777777" w:rsidR="00A0468F" w:rsidRDefault="00A0468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64F7E385" w14:textId="77777777" w:rsidR="00A0468F" w:rsidRDefault="00A0468F" w:rsidP="00EB2A75">
      <w:pPr>
        <w:spacing w:after="120"/>
        <w:rPr>
          <w:rFonts w:ascii="Arial" w:hAnsi="Arial" w:cs="Arial"/>
        </w:rPr>
      </w:pPr>
    </w:p>
    <w:p w14:paraId="14E0508B" w14:textId="77777777" w:rsidR="00B75766" w:rsidRDefault="00A0468F">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7C7E9532" w14:textId="77777777" w:rsidR="00B75766" w:rsidRDefault="00A0468F">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1F2EA1EB" w14:textId="77777777" w:rsidR="00B75766" w:rsidRDefault="00A0468F">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5B06667F" w14:textId="77777777" w:rsidR="00B75766" w:rsidRDefault="00B75766">
      <w:pPr>
        <w:sectPr w:rsidR="00B75766" w:rsidSect="006E7A2B">
          <w:footerReference w:type="default" r:id="rId20"/>
          <w:pgSz w:w="11906" w:h="16838"/>
          <w:pgMar w:top="1418" w:right="1418" w:bottom="1418" w:left="1418" w:header="567" w:footer="596" w:gutter="0"/>
          <w:cols w:space="708"/>
          <w:docGrid w:linePitch="360"/>
        </w:sectPr>
      </w:pPr>
    </w:p>
    <w:p w14:paraId="1F9703D6" w14:textId="77777777" w:rsidR="00A0468F" w:rsidRPr="00590863" w:rsidRDefault="00A0468F"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7F7AD938" w14:textId="77777777" w:rsidR="00A0468F" w:rsidRPr="00252358" w:rsidRDefault="00A0468F" w:rsidP="00252358"/>
    <w:p w14:paraId="26EC2731" w14:textId="77777777" w:rsidR="00A0468F" w:rsidRDefault="00A0468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4CA8415E" w14:textId="77777777" w:rsidR="00A0468F" w:rsidRDefault="00A0468F" w:rsidP="00EB2A75">
      <w:pPr>
        <w:spacing w:after="120"/>
        <w:rPr>
          <w:rFonts w:ascii="Arial" w:hAnsi="Arial" w:cs="Arial"/>
        </w:rPr>
      </w:pPr>
    </w:p>
    <w:p w14:paraId="6DE08052" w14:textId="77777777" w:rsidR="00B75766" w:rsidRDefault="00A0468F">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58A7CD70" w14:textId="77777777" w:rsidR="00B75766" w:rsidRDefault="00A0468F">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75766" w14:paraId="2E1708C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812112" w14:textId="77777777" w:rsidR="00B75766" w:rsidRDefault="00A0468F">
            <w:pPr>
              <w:spacing w:before="135" w:after="135"/>
              <w:jc w:val="both"/>
              <w:textAlignment w:val="center"/>
            </w:pPr>
            <w:r>
              <w:rPr>
                <w:rFonts w:ascii="Arial" w:hAnsi="Arial" w:cs="Arial"/>
                <w:b/>
                <w:bCs/>
                <w:color w:val="000000"/>
                <w:position w:val="-2"/>
                <w:sz w:val="18"/>
                <w:szCs w:val="18"/>
              </w:rPr>
              <w:t>Ime in priimek</w:t>
            </w:r>
          </w:p>
          <w:p w14:paraId="4CDE9225" w14:textId="77777777" w:rsidR="00B75766" w:rsidRDefault="00A0468F">
            <w:pPr>
              <w:spacing w:before="135" w:after="135"/>
              <w:jc w:val="both"/>
              <w:textAlignment w:val="center"/>
            </w:pPr>
            <w:r>
              <w:rPr>
                <w:rFonts w:ascii="Arial" w:hAnsi="Arial" w:cs="Arial"/>
                <w:b/>
                <w:bCs/>
                <w:color w:val="000000"/>
                <w:position w:val="-2"/>
                <w:sz w:val="18"/>
                <w:szCs w:val="18"/>
              </w:rPr>
              <w:t>ali</w:t>
            </w:r>
          </w:p>
          <w:p w14:paraId="119970C8" w14:textId="77777777" w:rsidR="00B75766" w:rsidRDefault="00A0468F">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886C3E" w14:textId="77777777" w:rsidR="00B75766" w:rsidRDefault="00A0468F">
            <w:pPr>
              <w:spacing w:before="135" w:after="135"/>
              <w:jc w:val="both"/>
              <w:textAlignment w:val="center"/>
            </w:pPr>
            <w:r>
              <w:rPr>
                <w:rFonts w:ascii="Arial" w:hAnsi="Arial" w:cs="Arial"/>
                <w:b/>
                <w:bCs/>
                <w:color w:val="000000"/>
                <w:position w:val="-2"/>
                <w:sz w:val="18"/>
                <w:szCs w:val="18"/>
              </w:rPr>
              <w:t>Naslov prebivališča</w:t>
            </w:r>
          </w:p>
          <w:p w14:paraId="7AAD5A37" w14:textId="77777777" w:rsidR="00B75766" w:rsidRDefault="00A0468F">
            <w:pPr>
              <w:spacing w:before="135" w:after="135"/>
              <w:jc w:val="both"/>
              <w:textAlignment w:val="center"/>
            </w:pPr>
            <w:r>
              <w:rPr>
                <w:rFonts w:ascii="Arial" w:hAnsi="Arial" w:cs="Arial"/>
                <w:b/>
                <w:bCs/>
                <w:color w:val="000000"/>
                <w:position w:val="-2"/>
                <w:sz w:val="18"/>
                <w:szCs w:val="18"/>
              </w:rPr>
              <w:t>ali</w:t>
            </w:r>
          </w:p>
          <w:p w14:paraId="676AEC0F" w14:textId="77777777" w:rsidR="00B75766" w:rsidRDefault="00A0468F">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EEF3DD" w14:textId="77777777" w:rsidR="00B75766" w:rsidRDefault="00A0468F">
            <w:pPr>
              <w:spacing w:before="135" w:after="135"/>
              <w:jc w:val="both"/>
              <w:textAlignment w:val="center"/>
            </w:pPr>
            <w:r>
              <w:rPr>
                <w:rFonts w:ascii="Arial" w:hAnsi="Arial" w:cs="Arial"/>
                <w:b/>
                <w:bCs/>
                <w:color w:val="000000"/>
                <w:position w:val="-2"/>
                <w:sz w:val="18"/>
                <w:szCs w:val="18"/>
              </w:rPr>
              <w:t>Delež lastništva</w:t>
            </w:r>
          </w:p>
          <w:p w14:paraId="690E14CA" w14:textId="77777777" w:rsidR="00B75766" w:rsidRDefault="00A0468F">
            <w:pPr>
              <w:spacing w:before="135" w:after="135"/>
              <w:jc w:val="both"/>
              <w:textAlignment w:val="center"/>
            </w:pPr>
            <w:r>
              <w:rPr>
                <w:rFonts w:ascii="Arial" w:hAnsi="Arial" w:cs="Arial"/>
                <w:b/>
                <w:bCs/>
                <w:color w:val="000000"/>
                <w:position w:val="-2"/>
                <w:sz w:val="18"/>
                <w:szCs w:val="18"/>
              </w:rPr>
              <w:t>ali</w:t>
            </w:r>
          </w:p>
          <w:p w14:paraId="5C40695D" w14:textId="77777777" w:rsidR="00B75766" w:rsidRDefault="00A0468F">
            <w:pPr>
              <w:spacing w:before="135" w:after="135"/>
              <w:jc w:val="both"/>
              <w:textAlignment w:val="center"/>
            </w:pPr>
            <w:r>
              <w:rPr>
                <w:rFonts w:ascii="Arial" w:hAnsi="Arial" w:cs="Arial"/>
                <w:b/>
                <w:bCs/>
                <w:color w:val="000000"/>
                <w:position w:val="-2"/>
                <w:sz w:val="18"/>
                <w:szCs w:val="18"/>
              </w:rPr>
              <w:t>Delež lastništva gospodarskega subjekta</w:t>
            </w:r>
          </w:p>
        </w:tc>
      </w:tr>
      <w:tr w:rsidR="00B75766" w14:paraId="28551B2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B874AA" w14:textId="77777777" w:rsidR="00B75766" w:rsidRDefault="00A0468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606456" w14:textId="77777777" w:rsidR="00B75766" w:rsidRDefault="00A0468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F63B7D" w14:textId="77777777" w:rsidR="00B75766" w:rsidRDefault="00A0468F">
            <w:pPr>
              <w:spacing w:before="135" w:after="135"/>
              <w:jc w:val="both"/>
              <w:textAlignment w:val="center"/>
            </w:pPr>
            <w:r>
              <w:rPr>
                <w:rFonts w:ascii="Arial" w:hAnsi="Arial" w:cs="Arial"/>
                <w:color w:val="000000"/>
                <w:position w:val="-2"/>
                <w:sz w:val="18"/>
                <w:szCs w:val="18"/>
              </w:rPr>
              <w:t> </w:t>
            </w:r>
          </w:p>
        </w:tc>
      </w:tr>
      <w:tr w:rsidR="00B75766" w14:paraId="56B3F5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007559" w14:textId="77777777" w:rsidR="00B75766" w:rsidRDefault="00A0468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A2B5AC" w14:textId="77777777" w:rsidR="00B75766" w:rsidRDefault="00A0468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202EE5" w14:textId="77777777" w:rsidR="00B75766" w:rsidRDefault="00A0468F">
            <w:pPr>
              <w:spacing w:before="135" w:after="135"/>
              <w:jc w:val="both"/>
              <w:textAlignment w:val="center"/>
            </w:pPr>
            <w:r>
              <w:rPr>
                <w:rFonts w:ascii="Arial" w:hAnsi="Arial" w:cs="Arial"/>
                <w:color w:val="000000"/>
                <w:position w:val="-2"/>
                <w:sz w:val="18"/>
                <w:szCs w:val="18"/>
              </w:rPr>
              <w:t> </w:t>
            </w:r>
          </w:p>
        </w:tc>
      </w:tr>
      <w:tr w:rsidR="00B75766" w14:paraId="5F97AE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EBE93D" w14:textId="77777777" w:rsidR="00B75766" w:rsidRDefault="00A0468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5FADB8" w14:textId="77777777" w:rsidR="00B75766" w:rsidRDefault="00A0468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98162E" w14:textId="77777777" w:rsidR="00B75766" w:rsidRDefault="00A0468F">
            <w:pPr>
              <w:spacing w:before="135" w:after="135"/>
              <w:jc w:val="both"/>
              <w:textAlignment w:val="center"/>
            </w:pPr>
            <w:r>
              <w:rPr>
                <w:rFonts w:ascii="Arial" w:hAnsi="Arial" w:cs="Arial"/>
                <w:color w:val="000000"/>
                <w:position w:val="-2"/>
                <w:sz w:val="18"/>
                <w:szCs w:val="18"/>
              </w:rPr>
              <w:t> </w:t>
            </w:r>
          </w:p>
        </w:tc>
      </w:tr>
      <w:tr w:rsidR="00B75766" w14:paraId="5631495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043798" w14:textId="77777777" w:rsidR="00B75766" w:rsidRDefault="00A0468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D5AF78" w14:textId="77777777" w:rsidR="00B75766" w:rsidRDefault="00A0468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B93BA0" w14:textId="77777777" w:rsidR="00B75766" w:rsidRDefault="00A0468F">
            <w:pPr>
              <w:spacing w:before="135" w:after="135"/>
              <w:jc w:val="both"/>
              <w:textAlignment w:val="center"/>
            </w:pPr>
            <w:r>
              <w:rPr>
                <w:rFonts w:ascii="Arial" w:hAnsi="Arial" w:cs="Arial"/>
                <w:color w:val="000000"/>
                <w:position w:val="-2"/>
                <w:sz w:val="18"/>
                <w:szCs w:val="18"/>
              </w:rPr>
              <w:t> </w:t>
            </w:r>
          </w:p>
        </w:tc>
      </w:tr>
    </w:tbl>
    <w:p w14:paraId="3BD72469" w14:textId="77777777" w:rsidR="00B75766" w:rsidRDefault="00A0468F">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75766" w14:paraId="1AFA8EB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9CA483" w14:textId="77777777" w:rsidR="00B75766" w:rsidRDefault="00A0468F">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6023A8" w14:textId="77777777" w:rsidR="00B75766" w:rsidRDefault="00A0468F">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44DDB8" w14:textId="77777777" w:rsidR="00B75766" w:rsidRDefault="00A0468F">
            <w:pPr>
              <w:spacing w:before="135" w:after="135"/>
              <w:jc w:val="both"/>
              <w:textAlignment w:val="center"/>
            </w:pPr>
            <w:r>
              <w:rPr>
                <w:rFonts w:ascii="Arial" w:hAnsi="Arial" w:cs="Arial"/>
                <w:b/>
                <w:bCs/>
                <w:color w:val="000000"/>
                <w:position w:val="-2"/>
                <w:sz w:val="18"/>
                <w:szCs w:val="18"/>
              </w:rPr>
              <w:t>Delež lastništva gospodarskega subjekta</w:t>
            </w:r>
          </w:p>
        </w:tc>
      </w:tr>
      <w:tr w:rsidR="00B75766" w14:paraId="04C693B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420F80" w14:textId="77777777" w:rsidR="00B75766" w:rsidRDefault="00A0468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94F22" w14:textId="77777777" w:rsidR="00B75766" w:rsidRDefault="00A0468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3D9694" w14:textId="77777777" w:rsidR="00B75766" w:rsidRDefault="00A0468F">
            <w:pPr>
              <w:spacing w:before="135" w:after="135"/>
              <w:jc w:val="both"/>
              <w:textAlignment w:val="center"/>
            </w:pPr>
            <w:r>
              <w:rPr>
                <w:rFonts w:ascii="Arial" w:hAnsi="Arial" w:cs="Arial"/>
                <w:color w:val="000000"/>
                <w:position w:val="-2"/>
                <w:sz w:val="18"/>
                <w:szCs w:val="18"/>
              </w:rPr>
              <w:t> </w:t>
            </w:r>
          </w:p>
        </w:tc>
      </w:tr>
      <w:tr w:rsidR="00B75766" w14:paraId="507338D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1CC4BE" w14:textId="77777777" w:rsidR="00B75766" w:rsidRDefault="00A0468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B485E3" w14:textId="77777777" w:rsidR="00B75766" w:rsidRDefault="00A0468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813FA3" w14:textId="77777777" w:rsidR="00B75766" w:rsidRDefault="00A0468F">
            <w:pPr>
              <w:spacing w:before="135" w:after="135"/>
              <w:jc w:val="both"/>
              <w:textAlignment w:val="center"/>
            </w:pPr>
            <w:r>
              <w:rPr>
                <w:rFonts w:ascii="Arial" w:hAnsi="Arial" w:cs="Arial"/>
                <w:color w:val="000000"/>
                <w:position w:val="-2"/>
                <w:sz w:val="18"/>
                <w:szCs w:val="18"/>
              </w:rPr>
              <w:t> </w:t>
            </w:r>
          </w:p>
        </w:tc>
      </w:tr>
      <w:tr w:rsidR="00B75766" w14:paraId="56D0C18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577347" w14:textId="77777777" w:rsidR="00B75766" w:rsidRDefault="00A0468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EE6455" w14:textId="77777777" w:rsidR="00B75766" w:rsidRDefault="00A0468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8BB5F8" w14:textId="77777777" w:rsidR="00B75766" w:rsidRDefault="00A0468F">
            <w:pPr>
              <w:spacing w:before="135" w:after="135"/>
              <w:jc w:val="both"/>
              <w:textAlignment w:val="center"/>
            </w:pPr>
            <w:r>
              <w:rPr>
                <w:rFonts w:ascii="Arial" w:hAnsi="Arial" w:cs="Arial"/>
                <w:color w:val="000000"/>
                <w:position w:val="-2"/>
                <w:sz w:val="18"/>
                <w:szCs w:val="18"/>
              </w:rPr>
              <w:t> </w:t>
            </w:r>
          </w:p>
        </w:tc>
      </w:tr>
      <w:tr w:rsidR="00B75766" w14:paraId="531B633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9E7C51" w14:textId="77777777" w:rsidR="00B75766" w:rsidRDefault="00A0468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140272" w14:textId="77777777" w:rsidR="00B75766" w:rsidRDefault="00A0468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AEB326" w14:textId="77777777" w:rsidR="00B75766" w:rsidRDefault="00A0468F">
            <w:pPr>
              <w:spacing w:before="135" w:after="135"/>
              <w:jc w:val="both"/>
              <w:textAlignment w:val="center"/>
            </w:pPr>
            <w:r>
              <w:rPr>
                <w:rFonts w:ascii="Arial" w:hAnsi="Arial" w:cs="Arial"/>
                <w:color w:val="000000"/>
                <w:position w:val="-2"/>
                <w:sz w:val="18"/>
                <w:szCs w:val="18"/>
              </w:rPr>
              <w:t> </w:t>
            </w:r>
          </w:p>
        </w:tc>
      </w:tr>
    </w:tbl>
    <w:p w14:paraId="5CBA077A" w14:textId="77777777" w:rsidR="00B75766" w:rsidRDefault="00A0468F">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75766" w14:paraId="4D42E1D5" w14:textId="77777777">
        <w:tc>
          <w:tcPr>
            <w:tcW w:w="4080" w:type="dxa"/>
            <w:tcMar>
              <w:top w:w="75" w:type="dxa"/>
              <w:bottom w:w="75" w:type="dxa"/>
            </w:tcMar>
            <w:vAlign w:val="center"/>
          </w:tcPr>
          <w:p w14:paraId="67BDACA2" w14:textId="77777777" w:rsidR="00B75766" w:rsidRDefault="00A0468F">
            <w:r>
              <w:rPr>
                <w:rFonts w:ascii="Arial" w:hAnsi="Arial" w:cs="Arial"/>
                <w:color w:val="000000"/>
                <w:position w:val="-2"/>
                <w:sz w:val="18"/>
                <w:szCs w:val="18"/>
              </w:rPr>
              <w:t>Kraj in datum:</w:t>
            </w:r>
          </w:p>
        </w:tc>
        <w:tc>
          <w:tcPr>
            <w:tcW w:w="0" w:type="auto"/>
            <w:tcMar>
              <w:top w:w="75" w:type="dxa"/>
              <w:bottom w:w="75" w:type="dxa"/>
            </w:tcMar>
            <w:vAlign w:val="center"/>
          </w:tcPr>
          <w:p w14:paraId="7294B078" w14:textId="77777777" w:rsidR="00B75766" w:rsidRDefault="00A0468F">
            <w:r>
              <w:rPr>
                <w:rFonts w:ascii="Arial" w:hAnsi="Arial" w:cs="Arial"/>
                <w:color w:val="000000"/>
                <w:position w:val="-2"/>
                <w:sz w:val="18"/>
                <w:szCs w:val="18"/>
              </w:rPr>
              <w:t>Ime in priimek: _____________________</w:t>
            </w:r>
          </w:p>
        </w:tc>
      </w:tr>
      <w:tr w:rsidR="00B75766" w14:paraId="2FBE5F66" w14:textId="77777777">
        <w:tc>
          <w:tcPr>
            <w:tcW w:w="4080" w:type="dxa"/>
            <w:tcMar>
              <w:top w:w="75" w:type="dxa"/>
              <w:bottom w:w="75" w:type="dxa"/>
            </w:tcMar>
            <w:vAlign w:val="center"/>
          </w:tcPr>
          <w:p w14:paraId="19DE7422" w14:textId="77777777" w:rsidR="00B75766" w:rsidRDefault="00A0468F">
            <w:r>
              <w:rPr>
                <w:rFonts w:ascii="Arial" w:hAnsi="Arial" w:cs="Arial"/>
                <w:color w:val="000000"/>
                <w:position w:val="-2"/>
                <w:sz w:val="18"/>
                <w:szCs w:val="18"/>
              </w:rPr>
              <w:t> </w:t>
            </w:r>
          </w:p>
        </w:tc>
        <w:tc>
          <w:tcPr>
            <w:tcW w:w="0" w:type="auto"/>
            <w:tcMar>
              <w:top w:w="75" w:type="dxa"/>
              <w:bottom w:w="75" w:type="dxa"/>
            </w:tcMar>
            <w:vAlign w:val="center"/>
          </w:tcPr>
          <w:p w14:paraId="061A0855" w14:textId="77777777" w:rsidR="00B75766" w:rsidRDefault="00A0468F">
            <w:pPr>
              <w:jc w:val="center"/>
            </w:pPr>
            <w:r>
              <w:rPr>
                <w:rFonts w:ascii="Arial" w:hAnsi="Arial" w:cs="Arial"/>
                <w:color w:val="000000"/>
                <w:position w:val="-2"/>
                <w:sz w:val="18"/>
                <w:szCs w:val="18"/>
              </w:rPr>
              <w:t>(žig in podpis)</w:t>
            </w:r>
          </w:p>
        </w:tc>
      </w:tr>
    </w:tbl>
    <w:p w14:paraId="355EA093" w14:textId="77777777" w:rsidR="00B75766" w:rsidRDefault="00A0468F">
      <w:pPr>
        <w:spacing w:before="225" w:after="225" w:line="240" w:lineRule="auto"/>
        <w:jc w:val="both"/>
      </w:pPr>
      <w:r>
        <w:rPr>
          <w:rFonts w:ascii="Arial" w:hAnsi="Arial" w:cs="Arial"/>
          <w:color w:val="000000"/>
          <w:sz w:val="18"/>
          <w:szCs w:val="18"/>
        </w:rPr>
        <w:t> </w:t>
      </w:r>
    </w:p>
    <w:p w14:paraId="0A42FD0D" w14:textId="77777777" w:rsidR="00B75766" w:rsidRDefault="00A0468F">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6F28070" w14:textId="77777777" w:rsidR="00B75766" w:rsidRDefault="00B75766">
      <w:pPr>
        <w:sectPr w:rsidR="00B75766" w:rsidSect="006E7A2B">
          <w:footerReference w:type="default" r:id="rId21"/>
          <w:pgSz w:w="11906" w:h="16838"/>
          <w:pgMar w:top="1418" w:right="1418" w:bottom="1418" w:left="1418" w:header="567" w:footer="596" w:gutter="0"/>
          <w:cols w:space="708"/>
          <w:docGrid w:linePitch="360"/>
        </w:sectPr>
      </w:pPr>
    </w:p>
    <w:p w14:paraId="603622AD" w14:textId="566DFF24" w:rsidR="00A0468F" w:rsidRPr="00590863" w:rsidRDefault="00A0468F"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17DD2675" w14:textId="77777777" w:rsidR="00A0468F" w:rsidRPr="00252358" w:rsidRDefault="00A0468F" w:rsidP="00252358"/>
    <w:p w14:paraId="1A1927A7" w14:textId="77777777" w:rsidR="00A0468F" w:rsidRDefault="00A0468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521300A4" w14:textId="77777777" w:rsidR="00A0468F" w:rsidRDefault="00A0468F" w:rsidP="00EB2A75">
      <w:pPr>
        <w:spacing w:after="120"/>
        <w:rPr>
          <w:rFonts w:ascii="Arial" w:hAnsi="Arial" w:cs="Arial"/>
        </w:rPr>
      </w:pPr>
    </w:p>
    <w:p w14:paraId="3E0C7EA7" w14:textId="77777777" w:rsidR="00B75766" w:rsidRDefault="00A0468F">
      <w:pPr>
        <w:spacing w:before="225" w:after="225" w:line="240" w:lineRule="auto"/>
      </w:pPr>
      <w:r>
        <w:rPr>
          <w:rFonts w:ascii="Arial" w:hAnsi="Arial" w:cs="Arial"/>
          <w:color w:val="000000"/>
          <w:sz w:val="18"/>
          <w:szCs w:val="18"/>
        </w:rPr>
        <w:t>Naziv gospodarskega subjekta: _________________________</w:t>
      </w:r>
    </w:p>
    <w:p w14:paraId="006395CD" w14:textId="77777777" w:rsidR="00B75766" w:rsidRDefault="00A0468F">
      <w:pPr>
        <w:spacing w:before="225" w:after="225" w:line="240" w:lineRule="auto"/>
      </w:pPr>
      <w:r>
        <w:rPr>
          <w:rFonts w:ascii="Arial" w:hAnsi="Arial" w:cs="Arial"/>
          <w:color w:val="000000"/>
          <w:sz w:val="18"/>
          <w:szCs w:val="18"/>
        </w:rPr>
        <w:t> </w:t>
      </w:r>
    </w:p>
    <w:p w14:paraId="077697BE" w14:textId="77777777" w:rsidR="00B75766" w:rsidRDefault="00A0468F">
      <w:pPr>
        <w:spacing w:before="225" w:after="225" w:line="240" w:lineRule="auto"/>
      </w:pPr>
      <w:r>
        <w:rPr>
          <w:rFonts w:ascii="Arial" w:hAnsi="Arial" w:cs="Arial"/>
          <w:color w:val="000000"/>
          <w:sz w:val="18"/>
          <w:szCs w:val="18"/>
        </w:rPr>
        <w:t> </w:t>
      </w:r>
    </w:p>
    <w:tbl>
      <w:tblPr>
        <w:tblStyle w:val="TableGridPHPDOCX"/>
        <w:tblW w:w="9924" w:type="dxa"/>
        <w:tblInd w:w="-31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7"/>
        <w:gridCol w:w="1476"/>
        <w:gridCol w:w="1766"/>
        <w:gridCol w:w="1559"/>
        <w:gridCol w:w="1060"/>
        <w:gridCol w:w="1269"/>
        <w:gridCol w:w="2207"/>
      </w:tblGrid>
      <w:tr w:rsidR="005F5139" w14:paraId="7DE1DB27" w14:textId="77777777" w:rsidTr="005F5139">
        <w:tc>
          <w:tcPr>
            <w:tcW w:w="58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BA80553" w14:textId="77777777" w:rsidR="005F5139" w:rsidRDefault="005F5139">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147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7E13D4D" w14:textId="77777777" w:rsidR="005F5139" w:rsidRDefault="005F5139">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176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6F97CC8" w14:textId="77777777" w:rsidR="005F5139" w:rsidRDefault="005F5139">
            <w:pPr>
              <w:jc w:val="center"/>
            </w:pPr>
            <w:r>
              <w:rPr>
                <w:rFonts w:ascii="Arial" w:hAnsi="Arial" w:cs="Arial"/>
                <w:b/>
                <w:bCs/>
                <w:color w:val="000000"/>
                <w:position w:val="-2"/>
                <w:sz w:val="18"/>
                <w:szCs w:val="18"/>
                <w:shd w:val="clear" w:color="auto" w:fill="CCCCCC"/>
              </w:rPr>
              <w:t>Predmet referenčnega posla</w:t>
            </w:r>
            <w:r>
              <w:rPr>
                <w:rFonts w:ascii="Arial" w:hAnsi="Arial" w:cs="Arial"/>
                <w:b/>
                <w:bCs/>
                <w:color w:val="000000"/>
                <w:position w:val="-2"/>
                <w:sz w:val="18"/>
                <w:szCs w:val="18"/>
                <w:shd w:val="clear" w:color="auto" w:fill="CCCCCC"/>
              </w:rPr>
              <w:br/>
              <w:t>(podroben opis predmeta) vključno z nazivom in lokacijo objekta/</w:t>
            </w:r>
            <w:proofErr w:type="spellStart"/>
            <w:r>
              <w:rPr>
                <w:rFonts w:ascii="Arial" w:hAnsi="Arial" w:cs="Arial"/>
                <w:b/>
                <w:bCs/>
                <w:color w:val="000000"/>
                <w:position w:val="-2"/>
                <w:sz w:val="18"/>
                <w:szCs w:val="18"/>
                <w:shd w:val="clear" w:color="auto" w:fill="CCCCCC"/>
              </w:rPr>
              <w:t>objetov</w:t>
            </w:r>
            <w:proofErr w:type="spellEnd"/>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C34B4E9" w14:textId="3EF7CF08" w:rsidR="005F5139" w:rsidRDefault="005F5139">
            <w:pPr>
              <w:jc w:val="center"/>
            </w:pPr>
            <w:r>
              <w:rPr>
                <w:rFonts w:ascii="Arial" w:hAnsi="Arial" w:cs="Arial"/>
                <w:b/>
                <w:bCs/>
                <w:color w:val="000000"/>
                <w:position w:val="-2"/>
                <w:sz w:val="18"/>
                <w:szCs w:val="18"/>
                <w:shd w:val="clear" w:color="auto" w:fill="CCCCCC"/>
              </w:rPr>
              <w:t>Datum uspešne primopredaje (mes./leto)</w:t>
            </w:r>
          </w:p>
        </w:tc>
        <w:tc>
          <w:tcPr>
            <w:tcW w:w="106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BA8E69B" w14:textId="77777777" w:rsidR="005F5139" w:rsidRDefault="005F5139">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Skupna moč SE v kW </w:t>
            </w:r>
          </w:p>
          <w:p w14:paraId="7D0D2795" w14:textId="2CA6A269" w:rsidR="005F5139" w:rsidRDefault="005F5139">
            <w:pPr>
              <w:jc w:val="center"/>
            </w:pPr>
            <w:r>
              <w:rPr>
                <w:rFonts w:ascii="Arial" w:hAnsi="Arial" w:cs="Arial"/>
                <w:b/>
                <w:bCs/>
                <w:color w:val="000000"/>
                <w:position w:val="-2"/>
                <w:sz w:val="18"/>
                <w:szCs w:val="18"/>
                <w:shd w:val="clear" w:color="auto" w:fill="CCCCCC"/>
              </w:rPr>
              <w:t>(velja za post.2)</w:t>
            </w:r>
          </w:p>
        </w:tc>
        <w:tc>
          <w:tcPr>
            <w:tcW w:w="126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CB47044" w14:textId="3A626539" w:rsidR="005F5139" w:rsidRDefault="005F5139">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(z DDV), ki se nanaša na referenčni posel</w:t>
            </w:r>
            <w:r w:rsidR="00127AF3">
              <w:rPr>
                <w:rFonts w:ascii="Arial" w:hAnsi="Arial" w:cs="Arial"/>
                <w:b/>
                <w:bCs/>
                <w:color w:val="000000"/>
                <w:position w:val="-2"/>
                <w:sz w:val="18"/>
                <w:szCs w:val="18"/>
                <w:shd w:val="clear" w:color="auto" w:fill="CCCCCC"/>
              </w:rPr>
              <w:t xml:space="preserve"> (velja za post.1)</w:t>
            </w:r>
          </w:p>
        </w:tc>
        <w:tc>
          <w:tcPr>
            <w:tcW w:w="220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5B5E368" w14:textId="77777777" w:rsidR="005F5139" w:rsidRDefault="005F5139">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5F5139" w14:paraId="6A21D07F" w14:textId="77777777" w:rsidTr="005F5139">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A16738" w14:textId="77777777" w:rsidR="005F5139" w:rsidRDefault="005F5139">
            <w:r>
              <w:rPr>
                <w:rFonts w:ascii="Arial" w:hAnsi="Arial" w:cs="Arial"/>
                <w:b/>
                <w:bCs/>
                <w:color w:val="000000"/>
                <w:position w:val="-2"/>
                <w:sz w:val="18"/>
                <w:szCs w:val="18"/>
              </w:rPr>
              <w:t>1</w:t>
            </w:r>
          </w:p>
        </w:tc>
        <w:tc>
          <w:tcPr>
            <w:tcW w:w="14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01B985" w14:textId="77777777" w:rsidR="005F5139" w:rsidRDefault="005F5139">
            <w:r>
              <w:rPr>
                <w:rFonts w:ascii="Arial" w:hAnsi="Arial" w:cs="Arial"/>
                <w:color w:val="000000"/>
                <w:position w:val="-2"/>
                <w:sz w:val="18"/>
                <w:szCs w:val="18"/>
              </w:rPr>
              <w:t> </w:t>
            </w:r>
          </w:p>
        </w:tc>
        <w:tc>
          <w:tcPr>
            <w:tcW w:w="17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36E58D" w14:textId="77777777" w:rsidR="005F5139" w:rsidRDefault="005F5139">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1141F1" w14:textId="77777777" w:rsidR="005F5139" w:rsidRDefault="005F5139">
            <w:r>
              <w:rPr>
                <w:rFonts w:ascii="Arial" w:hAnsi="Arial" w:cs="Arial"/>
                <w:color w:val="000000"/>
                <w:position w:val="-2"/>
                <w:sz w:val="18"/>
                <w:szCs w:val="18"/>
              </w:rPr>
              <w:t> </w:t>
            </w:r>
          </w:p>
        </w:tc>
        <w:tc>
          <w:tcPr>
            <w:tcW w:w="10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1B8DB9" w14:textId="77777777" w:rsidR="005F5139" w:rsidRDefault="005F5139">
            <w:r>
              <w:rPr>
                <w:rFonts w:ascii="Arial" w:hAnsi="Arial" w:cs="Arial"/>
                <w:color w:val="000000"/>
                <w:position w:val="-2"/>
                <w:sz w:val="18"/>
                <w:szCs w:val="18"/>
              </w:rPr>
              <w:t> </w:t>
            </w:r>
          </w:p>
        </w:tc>
        <w:tc>
          <w:tcPr>
            <w:tcW w:w="126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18BD82" w14:textId="77777777" w:rsidR="005F5139" w:rsidRDefault="005F5139">
            <w:r>
              <w:rPr>
                <w:rFonts w:ascii="Arial" w:hAnsi="Arial" w:cs="Arial"/>
                <w:color w:val="000000"/>
                <w:position w:val="-2"/>
                <w:sz w:val="18"/>
                <w:szCs w:val="18"/>
              </w:rPr>
              <w:t> </w:t>
            </w:r>
          </w:p>
        </w:tc>
        <w:tc>
          <w:tcPr>
            <w:tcW w:w="220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895F83" w14:textId="77777777" w:rsidR="005F5139" w:rsidRDefault="005F5139">
            <w:r>
              <w:rPr>
                <w:rFonts w:ascii="Arial" w:hAnsi="Arial" w:cs="Arial"/>
                <w:color w:val="000000"/>
                <w:position w:val="-2"/>
                <w:sz w:val="18"/>
                <w:szCs w:val="18"/>
              </w:rPr>
              <w:t> </w:t>
            </w:r>
          </w:p>
        </w:tc>
      </w:tr>
      <w:tr w:rsidR="005F5139" w14:paraId="1EF3EFB4" w14:textId="77777777" w:rsidTr="005F5139">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4882E9" w14:textId="77777777" w:rsidR="005F5139" w:rsidRDefault="005F5139">
            <w:r>
              <w:rPr>
                <w:rFonts w:ascii="Arial" w:hAnsi="Arial" w:cs="Arial"/>
                <w:b/>
                <w:bCs/>
                <w:color w:val="000000"/>
                <w:position w:val="-2"/>
                <w:sz w:val="18"/>
                <w:szCs w:val="18"/>
              </w:rPr>
              <w:t>2</w:t>
            </w:r>
          </w:p>
        </w:tc>
        <w:tc>
          <w:tcPr>
            <w:tcW w:w="14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2F844" w14:textId="77777777" w:rsidR="005F5139" w:rsidRDefault="005F5139">
            <w:r>
              <w:rPr>
                <w:rFonts w:ascii="Arial" w:hAnsi="Arial" w:cs="Arial"/>
                <w:color w:val="000000"/>
                <w:position w:val="-2"/>
                <w:sz w:val="18"/>
                <w:szCs w:val="18"/>
              </w:rPr>
              <w:t> </w:t>
            </w:r>
          </w:p>
        </w:tc>
        <w:tc>
          <w:tcPr>
            <w:tcW w:w="17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8B1773" w14:textId="77777777" w:rsidR="005F5139" w:rsidRDefault="005F5139">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0F934E" w14:textId="77777777" w:rsidR="005F5139" w:rsidRDefault="005F5139">
            <w:r>
              <w:rPr>
                <w:rFonts w:ascii="Arial" w:hAnsi="Arial" w:cs="Arial"/>
                <w:color w:val="000000"/>
                <w:position w:val="-2"/>
                <w:sz w:val="18"/>
                <w:szCs w:val="18"/>
              </w:rPr>
              <w:t> </w:t>
            </w:r>
          </w:p>
        </w:tc>
        <w:tc>
          <w:tcPr>
            <w:tcW w:w="10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931358" w14:textId="77777777" w:rsidR="005F5139" w:rsidRDefault="005F5139">
            <w:r>
              <w:rPr>
                <w:rFonts w:ascii="Arial" w:hAnsi="Arial" w:cs="Arial"/>
                <w:color w:val="000000"/>
                <w:position w:val="-2"/>
                <w:sz w:val="18"/>
                <w:szCs w:val="18"/>
              </w:rPr>
              <w:t> </w:t>
            </w:r>
          </w:p>
        </w:tc>
        <w:tc>
          <w:tcPr>
            <w:tcW w:w="126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59E20C" w14:textId="77777777" w:rsidR="005F5139" w:rsidRDefault="005F5139">
            <w:r>
              <w:rPr>
                <w:rFonts w:ascii="Arial" w:hAnsi="Arial" w:cs="Arial"/>
                <w:color w:val="000000"/>
                <w:position w:val="-2"/>
                <w:sz w:val="18"/>
                <w:szCs w:val="18"/>
              </w:rPr>
              <w:t> </w:t>
            </w:r>
          </w:p>
        </w:tc>
        <w:tc>
          <w:tcPr>
            <w:tcW w:w="220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7CF5F1" w14:textId="77777777" w:rsidR="005F5139" w:rsidRDefault="005F5139">
            <w:r>
              <w:rPr>
                <w:rFonts w:ascii="Arial" w:hAnsi="Arial" w:cs="Arial"/>
                <w:color w:val="000000"/>
                <w:position w:val="-2"/>
                <w:sz w:val="18"/>
                <w:szCs w:val="18"/>
              </w:rPr>
              <w:t> </w:t>
            </w:r>
          </w:p>
        </w:tc>
      </w:tr>
      <w:tr w:rsidR="005F5139" w14:paraId="31F2AD6D" w14:textId="77777777" w:rsidTr="005F5139">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3F8078" w14:textId="77777777" w:rsidR="005F5139" w:rsidRDefault="005F5139">
            <w:r>
              <w:rPr>
                <w:rFonts w:ascii="Arial" w:hAnsi="Arial" w:cs="Arial"/>
                <w:b/>
                <w:bCs/>
                <w:color w:val="000000"/>
                <w:position w:val="-2"/>
                <w:sz w:val="18"/>
                <w:szCs w:val="18"/>
              </w:rPr>
              <w:t>3</w:t>
            </w:r>
          </w:p>
        </w:tc>
        <w:tc>
          <w:tcPr>
            <w:tcW w:w="14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30384A" w14:textId="77777777" w:rsidR="005F5139" w:rsidRDefault="005F5139">
            <w:r>
              <w:rPr>
                <w:rFonts w:ascii="Arial" w:hAnsi="Arial" w:cs="Arial"/>
                <w:color w:val="000000"/>
                <w:position w:val="-2"/>
                <w:sz w:val="18"/>
                <w:szCs w:val="18"/>
              </w:rPr>
              <w:t> </w:t>
            </w:r>
          </w:p>
        </w:tc>
        <w:tc>
          <w:tcPr>
            <w:tcW w:w="17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EC274D" w14:textId="77777777" w:rsidR="005F5139" w:rsidRDefault="005F5139">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ACAC8F" w14:textId="77777777" w:rsidR="005F5139" w:rsidRDefault="005F5139">
            <w:r>
              <w:rPr>
                <w:rFonts w:ascii="Arial" w:hAnsi="Arial" w:cs="Arial"/>
                <w:color w:val="000000"/>
                <w:position w:val="-2"/>
                <w:sz w:val="18"/>
                <w:szCs w:val="18"/>
              </w:rPr>
              <w:t> </w:t>
            </w:r>
          </w:p>
        </w:tc>
        <w:tc>
          <w:tcPr>
            <w:tcW w:w="10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64BFE5" w14:textId="77777777" w:rsidR="005F5139" w:rsidRDefault="005F5139">
            <w:r>
              <w:rPr>
                <w:rFonts w:ascii="Arial" w:hAnsi="Arial" w:cs="Arial"/>
                <w:color w:val="000000"/>
                <w:position w:val="-2"/>
                <w:sz w:val="18"/>
                <w:szCs w:val="18"/>
              </w:rPr>
              <w:t> </w:t>
            </w:r>
          </w:p>
        </w:tc>
        <w:tc>
          <w:tcPr>
            <w:tcW w:w="126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2274C8" w14:textId="77777777" w:rsidR="005F5139" w:rsidRDefault="005F5139">
            <w:r>
              <w:rPr>
                <w:rFonts w:ascii="Arial" w:hAnsi="Arial" w:cs="Arial"/>
                <w:color w:val="000000"/>
                <w:position w:val="-2"/>
                <w:sz w:val="18"/>
                <w:szCs w:val="18"/>
              </w:rPr>
              <w:t> </w:t>
            </w:r>
          </w:p>
        </w:tc>
        <w:tc>
          <w:tcPr>
            <w:tcW w:w="220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89401" w14:textId="77777777" w:rsidR="005F5139" w:rsidRDefault="005F5139">
            <w:r>
              <w:rPr>
                <w:rFonts w:ascii="Arial" w:hAnsi="Arial" w:cs="Arial"/>
                <w:color w:val="000000"/>
                <w:position w:val="-2"/>
                <w:sz w:val="18"/>
                <w:szCs w:val="18"/>
              </w:rPr>
              <w:t> </w:t>
            </w:r>
          </w:p>
        </w:tc>
      </w:tr>
      <w:tr w:rsidR="005F5139" w14:paraId="38A6B270" w14:textId="77777777" w:rsidTr="005F5139">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F3F7E1" w14:textId="77777777" w:rsidR="005F5139" w:rsidRDefault="005F5139">
            <w:r>
              <w:rPr>
                <w:rFonts w:ascii="Arial" w:hAnsi="Arial" w:cs="Arial"/>
                <w:b/>
                <w:bCs/>
                <w:color w:val="000000"/>
                <w:position w:val="-2"/>
                <w:sz w:val="18"/>
                <w:szCs w:val="18"/>
              </w:rPr>
              <w:t>4</w:t>
            </w:r>
          </w:p>
        </w:tc>
        <w:tc>
          <w:tcPr>
            <w:tcW w:w="14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793EF1" w14:textId="77777777" w:rsidR="005F5139" w:rsidRDefault="005F5139">
            <w:r>
              <w:rPr>
                <w:rFonts w:ascii="Arial" w:hAnsi="Arial" w:cs="Arial"/>
                <w:color w:val="000000"/>
                <w:position w:val="-2"/>
                <w:sz w:val="18"/>
                <w:szCs w:val="18"/>
              </w:rPr>
              <w:t> </w:t>
            </w:r>
          </w:p>
        </w:tc>
        <w:tc>
          <w:tcPr>
            <w:tcW w:w="17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7072FA" w14:textId="77777777" w:rsidR="005F5139" w:rsidRDefault="005F5139">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F7A8FA" w14:textId="77777777" w:rsidR="005F5139" w:rsidRDefault="005F5139">
            <w:r>
              <w:rPr>
                <w:rFonts w:ascii="Arial" w:hAnsi="Arial" w:cs="Arial"/>
                <w:color w:val="000000"/>
                <w:position w:val="-2"/>
                <w:sz w:val="18"/>
                <w:szCs w:val="18"/>
              </w:rPr>
              <w:t> </w:t>
            </w:r>
          </w:p>
        </w:tc>
        <w:tc>
          <w:tcPr>
            <w:tcW w:w="10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1A5596" w14:textId="77777777" w:rsidR="005F5139" w:rsidRDefault="005F5139">
            <w:r>
              <w:rPr>
                <w:rFonts w:ascii="Arial" w:hAnsi="Arial" w:cs="Arial"/>
                <w:color w:val="000000"/>
                <w:position w:val="-2"/>
                <w:sz w:val="18"/>
                <w:szCs w:val="18"/>
              </w:rPr>
              <w:t> </w:t>
            </w:r>
          </w:p>
        </w:tc>
        <w:tc>
          <w:tcPr>
            <w:tcW w:w="126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52425F" w14:textId="77777777" w:rsidR="005F5139" w:rsidRDefault="005F5139">
            <w:r>
              <w:rPr>
                <w:rFonts w:ascii="Arial" w:hAnsi="Arial" w:cs="Arial"/>
                <w:color w:val="000000"/>
                <w:position w:val="-2"/>
                <w:sz w:val="18"/>
                <w:szCs w:val="18"/>
              </w:rPr>
              <w:t> </w:t>
            </w:r>
          </w:p>
        </w:tc>
        <w:tc>
          <w:tcPr>
            <w:tcW w:w="220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0A0676" w14:textId="77777777" w:rsidR="005F5139" w:rsidRDefault="005F5139">
            <w:r>
              <w:rPr>
                <w:rFonts w:ascii="Arial" w:hAnsi="Arial" w:cs="Arial"/>
                <w:color w:val="000000"/>
                <w:position w:val="-2"/>
                <w:sz w:val="18"/>
                <w:szCs w:val="18"/>
              </w:rPr>
              <w:t> </w:t>
            </w:r>
          </w:p>
        </w:tc>
      </w:tr>
      <w:tr w:rsidR="005F5139" w14:paraId="06977BF6" w14:textId="77777777" w:rsidTr="005F5139">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1836CB" w14:textId="77777777" w:rsidR="005F5139" w:rsidRDefault="005F5139">
            <w:r>
              <w:rPr>
                <w:rFonts w:ascii="Arial" w:hAnsi="Arial" w:cs="Arial"/>
                <w:b/>
                <w:bCs/>
                <w:color w:val="000000"/>
                <w:position w:val="-2"/>
                <w:sz w:val="18"/>
                <w:szCs w:val="18"/>
              </w:rPr>
              <w:t>5</w:t>
            </w:r>
          </w:p>
        </w:tc>
        <w:tc>
          <w:tcPr>
            <w:tcW w:w="14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FB0E38" w14:textId="77777777" w:rsidR="005F5139" w:rsidRDefault="005F5139">
            <w:r>
              <w:rPr>
                <w:rFonts w:ascii="Arial" w:hAnsi="Arial" w:cs="Arial"/>
                <w:color w:val="000000"/>
                <w:position w:val="-2"/>
                <w:sz w:val="18"/>
                <w:szCs w:val="18"/>
              </w:rPr>
              <w:t> </w:t>
            </w:r>
          </w:p>
        </w:tc>
        <w:tc>
          <w:tcPr>
            <w:tcW w:w="17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5D5995" w14:textId="77777777" w:rsidR="005F5139" w:rsidRDefault="005F5139">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425770" w14:textId="77777777" w:rsidR="005F5139" w:rsidRDefault="005F5139">
            <w:r>
              <w:rPr>
                <w:rFonts w:ascii="Arial" w:hAnsi="Arial" w:cs="Arial"/>
                <w:color w:val="000000"/>
                <w:position w:val="-2"/>
                <w:sz w:val="18"/>
                <w:szCs w:val="18"/>
              </w:rPr>
              <w:t> </w:t>
            </w:r>
          </w:p>
        </w:tc>
        <w:tc>
          <w:tcPr>
            <w:tcW w:w="10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2120E7" w14:textId="77777777" w:rsidR="005F5139" w:rsidRDefault="005F5139">
            <w:r>
              <w:rPr>
                <w:rFonts w:ascii="Arial" w:hAnsi="Arial" w:cs="Arial"/>
                <w:color w:val="000000"/>
                <w:position w:val="-2"/>
                <w:sz w:val="18"/>
                <w:szCs w:val="18"/>
              </w:rPr>
              <w:t> </w:t>
            </w:r>
          </w:p>
        </w:tc>
        <w:tc>
          <w:tcPr>
            <w:tcW w:w="126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8271D" w14:textId="77777777" w:rsidR="005F5139" w:rsidRDefault="005F5139">
            <w:r>
              <w:rPr>
                <w:rFonts w:ascii="Arial" w:hAnsi="Arial" w:cs="Arial"/>
                <w:color w:val="000000"/>
                <w:position w:val="-2"/>
                <w:sz w:val="18"/>
                <w:szCs w:val="18"/>
              </w:rPr>
              <w:t> </w:t>
            </w:r>
          </w:p>
        </w:tc>
        <w:tc>
          <w:tcPr>
            <w:tcW w:w="220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4A39C8" w14:textId="77777777" w:rsidR="005F5139" w:rsidRDefault="005F5139">
            <w:r>
              <w:rPr>
                <w:rFonts w:ascii="Arial" w:hAnsi="Arial" w:cs="Arial"/>
                <w:color w:val="000000"/>
                <w:position w:val="-2"/>
                <w:sz w:val="18"/>
                <w:szCs w:val="18"/>
              </w:rPr>
              <w:t> </w:t>
            </w:r>
          </w:p>
        </w:tc>
      </w:tr>
    </w:tbl>
    <w:p w14:paraId="7C7B38B9" w14:textId="77777777" w:rsidR="00B75766" w:rsidRDefault="00A0468F">
      <w:pPr>
        <w:spacing w:before="225" w:after="225" w:line="240" w:lineRule="auto"/>
      </w:pPr>
      <w:r>
        <w:rPr>
          <w:rFonts w:ascii="Arial" w:hAnsi="Arial" w:cs="Arial"/>
          <w:color w:val="000000"/>
          <w:sz w:val="18"/>
          <w:szCs w:val="18"/>
        </w:rPr>
        <w:t> </w:t>
      </w:r>
    </w:p>
    <w:p w14:paraId="1E3BFF6E" w14:textId="77777777" w:rsidR="00B75766" w:rsidRDefault="00A0468F">
      <w:pPr>
        <w:spacing w:before="225" w:after="225" w:line="240" w:lineRule="auto"/>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7EC2D9ED" w14:textId="77777777" w:rsidR="00B75766" w:rsidRDefault="00A0468F">
      <w:pPr>
        <w:spacing w:before="225" w:after="225" w:line="240" w:lineRule="auto"/>
      </w:pPr>
      <w:r>
        <w:rPr>
          <w:rFonts w:ascii="Arial" w:hAnsi="Arial" w:cs="Arial"/>
          <w:color w:val="000000"/>
          <w:sz w:val="18"/>
          <w:szCs w:val="18"/>
        </w:rPr>
        <w:t> </w:t>
      </w:r>
    </w:p>
    <w:p w14:paraId="142F576E" w14:textId="77777777" w:rsidR="00B75766" w:rsidRDefault="00B75766">
      <w:pPr>
        <w:sectPr w:rsidR="00B75766" w:rsidSect="006E7A2B">
          <w:footerReference w:type="default" r:id="rId22"/>
          <w:pgSz w:w="11906" w:h="16838"/>
          <w:pgMar w:top="1418" w:right="1418" w:bottom="1418" w:left="1418" w:header="567" w:footer="596" w:gutter="0"/>
          <w:cols w:space="708"/>
          <w:docGrid w:linePitch="360"/>
        </w:sectPr>
      </w:pPr>
    </w:p>
    <w:p w14:paraId="7739D406" w14:textId="79120120" w:rsidR="00A0468F" w:rsidRPr="00590863" w:rsidRDefault="00A0468F"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086F17">
        <w:rPr>
          <w:rFonts w:ascii="Arial" w:hAnsi="Arial" w:cs="Arial"/>
          <w:sz w:val="18"/>
          <w:szCs w:val="18"/>
        </w:rPr>
        <w:t>9</w:t>
      </w:r>
      <w:r w:rsidR="00A74FED">
        <w:rPr>
          <w:rFonts w:ascii="Arial" w:hAnsi="Arial" w:cs="Arial"/>
          <w:sz w:val="18"/>
          <w:szCs w:val="18"/>
        </w:rPr>
        <w:t>a</w:t>
      </w:r>
    </w:p>
    <w:p w14:paraId="796E20F6" w14:textId="77777777" w:rsidR="00A0468F" w:rsidRDefault="00A0468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69EE32AF" w14:textId="77777777" w:rsidR="00B75766" w:rsidRDefault="00A0468F">
      <w:pPr>
        <w:shd w:val="clear" w:color="auto" w:fill="FFFFFF"/>
        <w:spacing w:before="225" w:after="375" w:line="333" w:lineRule="auto"/>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721B5F34" w14:textId="77777777" w:rsidR="00B75766" w:rsidRDefault="00A0468F">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1F2042DB" w14:textId="77777777" w:rsidR="00B75766" w:rsidRDefault="00A0468F">
      <w:pPr>
        <w:shd w:val="clear" w:color="auto" w:fill="FFFFFF"/>
        <w:spacing w:before="225" w:after="375" w:line="333" w:lineRule="auto"/>
      </w:pPr>
      <w:r>
        <w:rPr>
          <w:rFonts w:ascii="Arial" w:hAnsi="Arial" w:cs="Arial"/>
          <w:color w:val="444444"/>
          <w:sz w:val="18"/>
          <w:szCs w:val="18"/>
          <w:shd w:val="clear" w:color="auto" w:fill="FFFFFF"/>
        </w:rPr>
        <w:t>Pod kazensko in materialno odgovornostjo izjavljamo, da je</w:t>
      </w:r>
    </w:p>
    <w:tbl>
      <w:tblPr>
        <w:tblStyle w:val="TableGridPHPDOCX"/>
        <w:tblW w:w="9356"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4678"/>
        <w:gridCol w:w="4678"/>
      </w:tblGrid>
      <w:tr w:rsidR="00B75766" w14:paraId="2C28ED8C" w14:textId="77777777" w:rsidTr="005F5139">
        <w:tc>
          <w:tcPr>
            <w:tcW w:w="4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3B193DE" w14:textId="77777777" w:rsidR="00B75766" w:rsidRDefault="00A0468F">
            <w:r>
              <w:rPr>
                <w:rFonts w:ascii="Arial" w:hAnsi="Arial" w:cs="Arial"/>
                <w:color w:val="000000"/>
                <w:position w:val="-2"/>
                <w:sz w:val="18"/>
                <w:szCs w:val="18"/>
                <w:shd w:val="clear" w:color="auto" w:fill="FFFFFF"/>
              </w:rPr>
              <w:t>gospodarski subjekt</w:t>
            </w:r>
          </w:p>
        </w:tc>
        <w:tc>
          <w:tcPr>
            <w:tcW w:w="4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E8269FD" w14:textId="77777777" w:rsidR="00B75766" w:rsidRDefault="00A0468F">
            <w:r>
              <w:rPr>
                <w:rFonts w:ascii="Arial" w:hAnsi="Arial" w:cs="Arial"/>
                <w:color w:val="000000"/>
                <w:position w:val="-2"/>
                <w:sz w:val="18"/>
                <w:szCs w:val="18"/>
                <w:shd w:val="clear" w:color="auto" w:fill="FFFFFF"/>
              </w:rPr>
              <w:t> </w:t>
            </w:r>
          </w:p>
        </w:tc>
      </w:tr>
      <w:tr w:rsidR="00B75766" w14:paraId="69DDCCE1" w14:textId="77777777" w:rsidTr="005F5139">
        <w:tc>
          <w:tcPr>
            <w:tcW w:w="4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92DD725" w14:textId="16AB8063" w:rsidR="00B75766" w:rsidRDefault="00A0468F">
            <w:pPr>
              <w:shd w:val="clear" w:color="auto" w:fill="FFFFFF"/>
              <w:spacing w:before="135" w:after="135" w:line="333" w:lineRule="auto"/>
              <w:textAlignment w:val="center"/>
            </w:pPr>
            <w:r>
              <w:rPr>
                <w:rFonts w:ascii="Arial" w:hAnsi="Arial" w:cs="Arial"/>
                <w:color w:val="000000"/>
                <w:position w:val="-2"/>
                <w:sz w:val="18"/>
                <w:szCs w:val="18"/>
                <w:shd w:val="clear" w:color="auto" w:fill="FFFFFF"/>
              </w:rPr>
              <w:t>je izvedel naslednja dela</w:t>
            </w:r>
            <w:r w:rsidR="00A74FED">
              <w:rPr>
                <w:rFonts w:ascii="Arial" w:hAnsi="Arial" w:cs="Arial"/>
                <w:color w:val="000000"/>
                <w:position w:val="-2"/>
                <w:sz w:val="18"/>
                <w:szCs w:val="18"/>
                <w:shd w:val="clear" w:color="auto" w:fill="FFFFFF"/>
              </w:rPr>
              <w:t xml:space="preserve"> </w:t>
            </w:r>
            <w:r w:rsidR="00A74FED" w:rsidRPr="009C592B">
              <w:rPr>
                <w:rFonts w:ascii="Arial" w:hAnsi="Arial" w:cs="Arial"/>
                <w:color w:val="000000"/>
                <w:position w:val="-2"/>
                <w:sz w:val="18"/>
                <w:szCs w:val="18"/>
              </w:rPr>
              <w:t>(potrebno obkrožiti)</w:t>
            </w:r>
            <w:r w:rsidRPr="009C592B">
              <w:rPr>
                <w:rFonts w:ascii="Arial" w:hAnsi="Arial" w:cs="Arial"/>
                <w:color w:val="000000"/>
                <w:position w:val="-2"/>
                <w:sz w:val="18"/>
                <w:szCs w:val="18"/>
              </w:rPr>
              <w:t>:</w:t>
            </w:r>
          </w:p>
          <w:p w14:paraId="2EA384A1" w14:textId="77777777" w:rsidR="00B75766" w:rsidRDefault="00A0468F">
            <w:pPr>
              <w:shd w:val="clear" w:color="auto" w:fill="FFFFFF"/>
              <w:spacing w:before="135" w:after="135" w:line="333" w:lineRule="auto"/>
              <w:textAlignment w:val="center"/>
            </w:pPr>
            <w:r>
              <w:rPr>
                <w:rFonts w:ascii="Arial" w:hAnsi="Arial" w:cs="Arial"/>
                <w:color w:val="000000"/>
                <w:position w:val="-2"/>
                <w:sz w:val="18"/>
                <w:szCs w:val="18"/>
                <w:shd w:val="clear" w:color="auto" w:fill="FFFFFF"/>
              </w:rPr>
              <w:t>* 1. izvedel sanacijo strehe </w:t>
            </w:r>
          </w:p>
          <w:p w14:paraId="5223D454" w14:textId="77777777" w:rsidR="00B75766" w:rsidRDefault="00A0468F">
            <w:pPr>
              <w:shd w:val="clear" w:color="auto" w:fill="FFFFFF"/>
              <w:spacing w:before="135" w:after="135" w:line="333" w:lineRule="auto"/>
              <w:textAlignment w:val="center"/>
            </w:pPr>
            <w:r>
              <w:rPr>
                <w:rFonts w:ascii="Arial" w:hAnsi="Arial" w:cs="Arial"/>
                <w:color w:val="000000"/>
                <w:position w:val="-2"/>
                <w:sz w:val="18"/>
                <w:szCs w:val="18"/>
                <w:shd w:val="clear" w:color="auto" w:fill="FFFFFF"/>
              </w:rPr>
              <w:t xml:space="preserve">* 2. izvedel postavitev sončne elektrarne na strehi </w:t>
            </w:r>
            <w:proofErr w:type="spellStart"/>
            <w:r>
              <w:rPr>
                <w:rFonts w:ascii="Arial" w:hAnsi="Arial" w:cs="Arial"/>
                <w:color w:val="000000"/>
                <w:position w:val="-2"/>
                <w:sz w:val="18"/>
                <w:szCs w:val="18"/>
                <w:shd w:val="clear" w:color="auto" w:fill="FFFFFF"/>
              </w:rPr>
              <w:t>objakta</w:t>
            </w:r>
            <w:proofErr w:type="spellEnd"/>
            <w:r>
              <w:rPr>
                <w:rFonts w:ascii="Arial" w:hAnsi="Arial" w:cs="Arial"/>
                <w:color w:val="000000"/>
                <w:position w:val="-2"/>
                <w:sz w:val="18"/>
                <w:szCs w:val="18"/>
                <w:shd w:val="clear" w:color="auto" w:fill="FFFFFF"/>
              </w:rPr>
              <w:t>/objektov (dobava z montažo)</w:t>
            </w:r>
          </w:p>
          <w:p w14:paraId="43956B10" w14:textId="77777777" w:rsidR="00B75766" w:rsidRDefault="00A0468F">
            <w:pPr>
              <w:shd w:val="clear" w:color="auto" w:fill="FFFFFF"/>
              <w:spacing w:before="135" w:after="135" w:line="333" w:lineRule="auto"/>
              <w:textAlignment w:val="center"/>
            </w:pPr>
            <w:r>
              <w:rPr>
                <w:rFonts w:ascii="Arial" w:hAnsi="Arial" w:cs="Arial"/>
                <w:color w:val="000000"/>
                <w:position w:val="-2"/>
                <w:sz w:val="18"/>
                <w:szCs w:val="18"/>
                <w:shd w:val="clear" w:color="auto" w:fill="FFFFFF"/>
              </w:rPr>
              <w:t xml:space="preserve">(zahtevan je podroben opis del </w:t>
            </w:r>
            <w:proofErr w:type="spellStart"/>
            <w:r>
              <w:rPr>
                <w:rFonts w:ascii="Arial" w:hAnsi="Arial" w:cs="Arial"/>
                <w:color w:val="000000"/>
                <w:position w:val="-2"/>
                <w:sz w:val="18"/>
                <w:szCs w:val="18"/>
                <w:shd w:val="clear" w:color="auto" w:fill="FFFFFF"/>
              </w:rPr>
              <w:t>refernčnega</w:t>
            </w:r>
            <w:proofErr w:type="spellEnd"/>
            <w:r>
              <w:rPr>
                <w:rFonts w:ascii="Arial" w:hAnsi="Arial" w:cs="Arial"/>
                <w:color w:val="000000"/>
                <w:position w:val="-2"/>
                <w:sz w:val="18"/>
                <w:szCs w:val="18"/>
                <w:shd w:val="clear" w:color="auto" w:fill="FFFFFF"/>
              </w:rPr>
              <w:t xml:space="preserve"> posla z navedbo naziva in lokacij objekta/objektov)   </w:t>
            </w:r>
          </w:p>
        </w:tc>
        <w:tc>
          <w:tcPr>
            <w:tcW w:w="4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63928C4" w14:textId="77777777" w:rsidR="00B75766" w:rsidRDefault="00A0468F">
            <w:r>
              <w:rPr>
                <w:rFonts w:ascii="Arial" w:hAnsi="Arial" w:cs="Arial"/>
                <w:color w:val="000000"/>
                <w:position w:val="-2"/>
                <w:sz w:val="18"/>
                <w:szCs w:val="18"/>
                <w:shd w:val="clear" w:color="auto" w:fill="FFFFFF"/>
              </w:rPr>
              <w:t> </w:t>
            </w:r>
          </w:p>
        </w:tc>
      </w:tr>
      <w:tr w:rsidR="00B75766" w14:paraId="4F7D18ED" w14:textId="77777777" w:rsidTr="005F5139">
        <w:tc>
          <w:tcPr>
            <w:tcW w:w="4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D09C03B" w14:textId="77777777" w:rsidR="00B75766" w:rsidRDefault="00A0468F">
            <w:r>
              <w:rPr>
                <w:rFonts w:ascii="Arial" w:hAnsi="Arial" w:cs="Arial"/>
                <w:color w:val="000000"/>
                <w:position w:val="-2"/>
                <w:sz w:val="18"/>
                <w:szCs w:val="18"/>
                <w:shd w:val="clear" w:color="auto" w:fill="FFFFFF"/>
              </w:rPr>
              <w:t>po pogodbi z nazivom in številko, z dne</w:t>
            </w:r>
          </w:p>
        </w:tc>
        <w:tc>
          <w:tcPr>
            <w:tcW w:w="4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A20983B" w14:textId="77777777" w:rsidR="00B75766" w:rsidRDefault="00A0468F">
            <w:r>
              <w:rPr>
                <w:rFonts w:ascii="Arial" w:hAnsi="Arial" w:cs="Arial"/>
                <w:color w:val="000000"/>
                <w:position w:val="-2"/>
                <w:sz w:val="18"/>
                <w:szCs w:val="18"/>
                <w:shd w:val="clear" w:color="auto" w:fill="FFFFFF"/>
              </w:rPr>
              <w:t> </w:t>
            </w:r>
          </w:p>
        </w:tc>
      </w:tr>
      <w:tr w:rsidR="00B75766" w14:paraId="266C24D2" w14:textId="77777777" w:rsidTr="005F5139">
        <w:tc>
          <w:tcPr>
            <w:tcW w:w="4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D3221EE" w14:textId="77777777" w:rsidR="00B75766" w:rsidRDefault="00A0468F">
            <w:r>
              <w:rPr>
                <w:rFonts w:ascii="Arial" w:hAnsi="Arial" w:cs="Arial"/>
                <w:color w:val="000000"/>
                <w:position w:val="-2"/>
                <w:sz w:val="18"/>
                <w:szCs w:val="18"/>
                <w:shd w:val="clear" w:color="auto" w:fill="FFFFFF"/>
              </w:rPr>
              <w:t>skupna moč sončne elektrarne v kW (velja le za reference za del postavitve SE - postavko 2)</w:t>
            </w:r>
          </w:p>
        </w:tc>
        <w:tc>
          <w:tcPr>
            <w:tcW w:w="4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74C552B" w14:textId="77777777" w:rsidR="00B75766" w:rsidRDefault="00A0468F">
            <w:r>
              <w:rPr>
                <w:rFonts w:ascii="Arial" w:hAnsi="Arial" w:cs="Arial"/>
                <w:color w:val="000000"/>
                <w:position w:val="-2"/>
                <w:sz w:val="18"/>
                <w:szCs w:val="18"/>
                <w:shd w:val="clear" w:color="auto" w:fill="FFFFFF"/>
              </w:rPr>
              <w:t> </w:t>
            </w:r>
          </w:p>
        </w:tc>
      </w:tr>
      <w:tr w:rsidR="00B75766" w14:paraId="75E05538" w14:textId="77777777" w:rsidTr="005F5139">
        <w:tc>
          <w:tcPr>
            <w:tcW w:w="4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DCD49BC" w14:textId="0604F9C9" w:rsidR="00B75766" w:rsidRDefault="00A0468F">
            <w:r>
              <w:rPr>
                <w:rFonts w:ascii="Arial" w:hAnsi="Arial" w:cs="Arial"/>
                <w:color w:val="000000"/>
                <w:position w:val="-2"/>
                <w:sz w:val="18"/>
                <w:szCs w:val="18"/>
                <w:shd w:val="clear" w:color="auto" w:fill="FFFFFF"/>
              </w:rPr>
              <w:t>v vrednosti (vrednost izvedenih referenčnih del, ki jih je izvedel gospodarski subjekt z DDV</w:t>
            </w:r>
            <w:r w:rsidR="00127AF3">
              <w:rPr>
                <w:rFonts w:ascii="Arial" w:hAnsi="Arial" w:cs="Arial"/>
                <w:color w:val="000000"/>
                <w:position w:val="-2"/>
                <w:sz w:val="18"/>
                <w:szCs w:val="18"/>
                <w:shd w:val="clear" w:color="auto" w:fill="FFFFFF"/>
              </w:rPr>
              <w:t>, velja le za post.1)</w:t>
            </w:r>
          </w:p>
        </w:tc>
        <w:tc>
          <w:tcPr>
            <w:tcW w:w="4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79262AC" w14:textId="77777777" w:rsidR="00B75766" w:rsidRDefault="00A0468F">
            <w:r>
              <w:rPr>
                <w:rFonts w:ascii="Arial" w:hAnsi="Arial" w:cs="Arial"/>
                <w:color w:val="000000"/>
                <w:position w:val="-2"/>
                <w:sz w:val="18"/>
                <w:szCs w:val="18"/>
                <w:shd w:val="clear" w:color="auto" w:fill="FFFFFF"/>
              </w:rPr>
              <w:t> </w:t>
            </w:r>
          </w:p>
        </w:tc>
      </w:tr>
      <w:tr w:rsidR="00B75766" w14:paraId="678F8FE2" w14:textId="77777777" w:rsidTr="005F5139">
        <w:tc>
          <w:tcPr>
            <w:tcW w:w="4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A324566" w14:textId="77777777" w:rsidR="00B75766" w:rsidRDefault="00A0468F">
            <w:r>
              <w:rPr>
                <w:rFonts w:ascii="Arial" w:hAnsi="Arial" w:cs="Arial"/>
                <w:color w:val="000000"/>
                <w:position w:val="-2"/>
                <w:sz w:val="18"/>
                <w:szCs w:val="18"/>
                <w:shd w:val="clear" w:color="auto" w:fill="FFFFFF"/>
              </w:rPr>
              <w:t>gospodarski subjekt je pri izvedbi posla sodeloval kot: izvajalec / partner v skupnem nastopu / podizvajalec glavnega izvajalca</w:t>
            </w:r>
          </w:p>
        </w:tc>
        <w:tc>
          <w:tcPr>
            <w:tcW w:w="4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59D1DDE" w14:textId="77777777" w:rsidR="00B75766" w:rsidRDefault="00A0468F">
            <w:r>
              <w:rPr>
                <w:rFonts w:ascii="Arial" w:hAnsi="Arial" w:cs="Arial"/>
                <w:color w:val="000000"/>
                <w:position w:val="-2"/>
                <w:sz w:val="18"/>
                <w:szCs w:val="18"/>
                <w:shd w:val="clear" w:color="auto" w:fill="FFFFFF"/>
              </w:rPr>
              <w:t> </w:t>
            </w:r>
          </w:p>
        </w:tc>
      </w:tr>
      <w:tr w:rsidR="00B75766" w14:paraId="6FF5792B" w14:textId="77777777" w:rsidTr="005F5139">
        <w:tc>
          <w:tcPr>
            <w:tcW w:w="4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98FC0D3" w14:textId="77777777" w:rsidR="00B75766" w:rsidRDefault="00A0468F">
            <w:r>
              <w:rPr>
                <w:rFonts w:ascii="Arial" w:hAnsi="Arial" w:cs="Arial"/>
                <w:color w:val="000000"/>
                <w:position w:val="-2"/>
                <w:sz w:val="18"/>
                <w:szCs w:val="18"/>
                <w:shd w:val="clear" w:color="auto" w:fill="FFFFFF"/>
              </w:rPr>
              <w:t>datum uspešne primopredaje</w:t>
            </w:r>
          </w:p>
        </w:tc>
        <w:tc>
          <w:tcPr>
            <w:tcW w:w="4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AE50B75" w14:textId="77777777" w:rsidR="00B75766" w:rsidRDefault="00A0468F">
            <w:r>
              <w:rPr>
                <w:rFonts w:ascii="Arial" w:hAnsi="Arial" w:cs="Arial"/>
                <w:color w:val="000000"/>
                <w:position w:val="-2"/>
                <w:sz w:val="18"/>
                <w:szCs w:val="18"/>
                <w:shd w:val="clear" w:color="auto" w:fill="FFFFFF"/>
              </w:rPr>
              <w:t> </w:t>
            </w:r>
          </w:p>
        </w:tc>
      </w:tr>
    </w:tbl>
    <w:p w14:paraId="3A7E5C25" w14:textId="7BACA293" w:rsidR="00B75766" w:rsidRDefault="00A0468F" w:rsidP="005F5139">
      <w:pPr>
        <w:shd w:val="clear" w:color="auto" w:fill="FFFFFF"/>
        <w:spacing w:before="225" w:after="375" w:line="240" w:lineRule="auto"/>
      </w:pPr>
      <w:r>
        <w:rPr>
          <w:rFonts w:ascii="Arial" w:hAnsi="Arial" w:cs="Arial"/>
          <w:color w:val="444444"/>
          <w:sz w:val="18"/>
          <w:szCs w:val="18"/>
          <w:shd w:val="clear" w:color="auto" w:fill="FFFFFF"/>
        </w:rPr>
        <w:t> Izjavljamo, da: </w:t>
      </w:r>
    </w:p>
    <w:tbl>
      <w:tblPr>
        <w:tblStyle w:val="NormalTablePHPDOCX"/>
        <w:tblW w:w="0" w:type="auto"/>
        <w:tblInd w:w="108" w:type="dxa"/>
        <w:shd w:val="clear" w:color="auto" w:fill="FFFFFF"/>
        <w:tblLook w:val="04A0" w:firstRow="1" w:lastRow="0" w:firstColumn="1" w:lastColumn="0" w:noHBand="0" w:noVBand="1"/>
      </w:tblPr>
      <w:tblGrid>
        <w:gridCol w:w="3980"/>
        <w:gridCol w:w="2914"/>
        <w:gridCol w:w="2017"/>
      </w:tblGrid>
      <w:tr w:rsidR="00B75766" w14:paraId="5F66D53B" w14:textId="77777777" w:rsidTr="005F5139">
        <w:tc>
          <w:tcPr>
            <w:tcW w:w="0" w:type="auto"/>
            <w:gridSpan w:val="3"/>
            <w:tcMar>
              <w:top w:w="0" w:type="auto"/>
              <w:bottom w:w="0" w:type="auto"/>
            </w:tcMar>
          </w:tcPr>
          <w:p w14:paraId="1CA1CC90" w14:textId="77777777" w:rsidR="00B75766" w:rsidRDefault="00A0468F" w:rsidP="00B3411F">
            <w:pPr>
              <w:numPr>
                <w:ilvl w:val="0"/>
                <w:numId w:val="22"/>
              </w:numPr>
              <w:shd w:val="clear" w:color="auto" w:fill="FFFFFF"/>
              <w:spacing w:after="150"/>
              <w:rPr>
                <w:rFonts w:ascii="Arial" w:hAnsi="Arial" w:cs="Arial"/>
                <w:color w:val="444444"/>
                <w:sz w:val="18"/>
                <w:szCs w:val="18"/>
                <w:highlight w:val="white"/>
              </w:rPr>
            </w:pPr>
            <w:r>
              <w:rPr>
                <w:rFonts w:ascii="Arial" w:hAnsi="Arial" w:cs="Arial"/>
                <w:color w:val="444444"/>
                <w:sz w:val="18"/>
                <w:szCs w:val="18"/>
                <w:shd w:val="clear" w:color="auto" w:fill="FFFFFF"/>
              </w:rPr>
              <w:t>smo bili dejanski naročnik navedenih del,</w:t>
            </w:r>
          </w:p>
          <w:p w14:paraId="063170FB" w14:textId="77777777" w:rsidR="00B75766" w:rsidRDefault="00A0468F" w:rsidP="00B3411F">
            <w:pPr>
              <w:numPr>
                <w:ilvl w:val="0"/>
                <w:numId w:val="22"/>
              </w:numPr>
              <w:shd w:val="clear" w:color="auto" w:fill="FFFFFF"/>
              <w:spacing w:after="150"/>
              <w:rPr>
                <w:rFonts w:ascii="Arial" w:hAnsi="Arial" w:cs="Arial"/>
                <w:color w:val="444444"/>
                <w:sz w:val="18"/>
                <w:szCs w:val="18"/>
                <w:highlight w:val="white"/>
              </w:rPr>
            </w:pPr>
            <w:r>
              <w:rPr>
                <w:rFonts w:ascii="Arial" w:hAnsi="Arial" w:cs="Arial"/>
                <w:color w:val="444444"/>
                <w:sz w:val="18"/>
                <w:szCs w:val="18"/>
                <w:shd w:val="clear" w:color="auto" w:fill="FFFFFF"/>
              </w:rPr>
              <w:t>je bil posel je zaključen, izvedenem pravočasno, strokovno, kvalitetno in v skladu z določili pogodbe,</w:t>
            </w:r>
          </w:p>
          <w:p w14:paraId="31C7F74B" w14:textId="77777777" w:rsidR="00B75766" w:rsidRDefault="00A0468F" w:rsidP="00B3411F">
            <w:pPr>
              <w:numPr>
                <w:ilvl w:val="0"/>
                <w:numId w:val="22"/>
              </w:numPr>
              <w:shd w:val="clear" w:color="auto" w:fill="FFFFFF"/>
              <w:spacing w:after="150"/>
              <w:rPr>
                <w:rFonts w:ascii="Arial" w:hAnsi="Arial" w:cs="Arial"/>
                <w:color w:val="444444"/>
                <w:sz w:val="18"/>
                <w:szCs w:val="18"/>
                <w:highlight w:val="white"/>
              </w:rPr>
            </w:pPr>
            <w:r>
              <w:rPr>
                <w:rFonts w:ascii="Arial" w:hAnsi="Arial" w:cs="Arial"/>
                <w:color w:val="444444"/>
                <w:sz w:val="18"/>
                <w:szCs w:val="18"/>
                <w:shd w:val="clear" w:color="auto" w:fill="FFFFFF"/>
              </w:rPr>
              <w:t>je dela resnično izvajal navedeni subjekt.</w:t>
            </w:r>
          </w:p>
        </w:tc>
      </w:tr>
      <w:tr w:rsidR="00B75766" w14:paraId="738F9571" w14:textId="77777777" w:rsidTr="005F5139">
        <w:tc>
          <w:tcPr>
            <w:tcW w:w="3591" w:type="dxa"/>
            <w:shd w:val="clear" w:color="auto" w:fill="FFFFFF"/>
            <w:tcMar>
              <w:top w:w="75" w:type="dxa"/>
              <w:bottom w:w="75" w:type="dxa"/>
            </w:tcMar>
            <w:vAlign w:val="center"/>
          </w:tcPr>
          <w:p w14:paraId="1985CC06" w14:textId="77777777" w:rsidR="005F5139" w:rsidRDefault="005F5139" w:rsidP="005F5139">
            <w:pPr>
              <w:rPr>
                <w:rFonts w:ascii="Arial" w:hAnsi="Arial" w:cs="Arial"/>
                <w:color w:val="000000"/>
                <w:position w:val="-2"/>
                <w:sz w:val="18"/>
                <w:szCs w:val="18"/>
                <w:shd w:val="clear" w:color="auto" w:fill="FFFFFF"/>
              </w:rPr>
            </w:pPr>
          </w:p>
          <w:p w14:paraId="6AA11D8E" w14:textId="3E1DD51F" w:rsidR="00B75766" w:rsidRDefault="00A0468F" w:rsidP="005F5139">
            <w:r>
              <w:rPr>
                <w:rFonts w:ascii="Arial" w:hAnsi="Arial" w:cs="Arial"/>
                <w:color w:val="000000"/>
                <w:position w:val="-2"/>
                <w:sz w:val="18"/>
                <w:szCs w:val="18"/>
                <w:shd w:val="clear" w:color="auto" w:fill="FFFFFF"/>
              </w:rPr>
              <w:t>Kraj in datum:</w:t>
            </w:r>
          </w:p>
        </w:tc>
        <w:tc>
          <w:tcPr>
            <w:tcW w:w="2629" w:type="dxa"/>
            <w:shd w:val="clear" w:color="auto" w:fill="FFFFFF"/>
            <w:tcMar>
              <w:top w:w="75" w:type="dxa"/>
              <w:bottom w:w="75" w:type="dxa"/>
            </w:tcMar>
            <w:vAlign w:val="center"/>
          </w:tcPr>
          <w:p w14:paraId="41F7AE8C" w14:textId="77777777" w:rsidR="00B75766" w:rsidRDefault="00A0468F">
            <w:r>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55F00228" w14:textId="77777777" w:rsidR="00B75766" w:rsidRDefault="00A0468F">
            <w:r>
              <w:rPr>
                <w:rFonts w:ascii="Arial" w:hAnsi="Arial" w:cs="Arial"/>
                <w:color w:val="000000"/>
                <w:position w:val="-2"/>
                <w:sz w:val="18"/>
                <w:szCs w:val="18"/>
                <w:shd w:val="clear" w:color="auto" w:fill="FFFFFF"/>
              </w:rPr>
              <w:t> </w:t>
            </w:r>
          </w:p>
        </w:tc>
      </w:tr>
      <w:tr w:rsidR="00B75766" w14:paraId="00034253" w14:textId="77777777" w:rsidTr="005F5139">
        <w:tc>
          <w:tcPr>
            <w:tcW w:w="3591" w:type="dxa"/>
            <w:shd w:val="clear" w:color="auto" w:fill="FFFFFF"/>
            <w:tcMar>
              <w:top w:w="75" w:type="dxa"/>
              <w:bottom w:w="75" w:type="dxa"/>
            </w:tcMar>
            <w:vAlign w:val="center"/>
          </w:tcPr>
          <w:p w14:paraId="6664F2E1" w14:textId="77777777" w:rsidR="00B75766" w:rsidRDefault="00A0468F" w:rsidP="005F5139">
            <w:r>
              <w:rPr>
                <w:rFonts w:ascii="Arial" w:hAnsi="Arial" w:cs="Arial"/>
                <w:color w:val="000000"/>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14:paraId="49C6920E" w14:textId="77777777" w:rsidR="00B75766" w:rsidRDefault="00A0468F">
            <w:r>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61DE07A3" w14:textId="77777777" w:rsidR="00B75766" w:rsidRDefault="00B75766"/>
          <w:p w14:paraId="1DD7EF47" w14:textId="77777777" w:rsidR="00B75766" w:rsidRDefault="00A0468F">
            <w:pPr>
              <w:jc w:val="center"/>
            </w:pPr>
            <w:r>
              <w:rPr>
                <w:rFonts w:ascii="Arial" w:hAnsi="Arial" w:cs="Arial"/>
                <w:color w:val="A9A9A9"/>
                <w:position w:val="-2"/>
                <w:sz w:val="18"/>
                <w:szCs w:val="18"/>
                <w:shd w:val="clear" w:color="auto" w:fill="FFFFFF"/>
              </w:rPr>
              <w:t>(žig in podpis)</w:t>
            </w:r>
          </w:p>
        </w:tc>
      </w:tr>
    </w:tbl>
    <w:p w14:paraId="703F0E8B" w14:textId="77777777" w:rsidR="005F5139" w:rsidRDefault="005F5139">
      <w:pPr>
        <w:shd w:val="clear" w:color="auto" w:fill="FFFFFF"/>
        <w:spacing w:before="225" w:after="375" w:line="333" w:lineRule="auto"/>
        <w:rPr>
          <w:rFonts w:ascii="Arial" w:hAnsi="Arial" w:cs="Arial"/>
          <w:b/>
          <w:bCs/>
          <w:color w:val="444444"/>
          <w:sz w:val="18"/>
          <w:szCs w:val="18"/>
          <w:u w:val="single"/>
          <w:shd w:val="clear" w:color="auto" w:fill="FFFFFF"/>
        </w:rPr>
      </w:pPr>
    </w:p>
    <w:p w14:paraId="1814213A" w14:textId="4C4E3B20" w:rsidR="00B75766" w:rsidRDefault="00A0468F">
      <w:pPr>
        <w:shd w:val="clear" w:color="auto" w:fill="FFFFFF"/>
        <w:spacing w:before="225" w:after="375" w:line="333" w:lineRule="auto"/>
      </w:pPr>
      <w:r>
        <w:rPr>
          <w:rFonts w:ascii="Arial" w:hAnsi="Arial" w:cs="Arial"/>
          <w:b/>
          <w:bCs/>
          <w:color w:val="444444"/>
          <w:sz w:val="18"/>
          <w:szCs w:val="18"/>
          <w:u w:val="single"/>
          <w:shd w:val="clear" w:color="auto" w:fill="FFFFFF"/>
        </w:rPr>
        <w:lastRenderedPageBreak/>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B75766" w14:paraId="353288BE" w14:textId="77777777">
        <w:tc>
          <w:tcPr>
            <w:tcW w:w="0" w:type="auto"/>
            <w:tcMar>
              <w:top w:w="0" w:type="auto"/>
              <w:bottom w:w="0" w:type="auto"/>
            </w:tcMar>
          </w:tcPr>
          <w:p w14:paraId="574B74F4" w14:textId="77777777" w:rsidR="00B75766" w:rsidRDefault="00A0468F" w:rsidP="00B3411F">
            <w:pPr>
              <w:numPr>
                <w:ilvl w:val="0"/>
                <w:numId w:val="23"/>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04D295DD" w14:textId="77777777" w:rsidR="00B75766" w:rsidRDefault="00A0468F" w:rsidP="00B3411F">
            <w:pPr>
              <w:numPr>
                <w:ilvl w:val="0"/>
                <w:numId w:val="23"/>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1DCBF995" w14:textId="77777777" w:rsidR="00B75766" w:rsidRDefault="00A0468F" w:rsidP="00B3411F">
            <w:pPr>
              <w:numPr>
                <w:ilvl w:val="0"/>
                <w:numId w:val="23"/>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6EB4C307" w14:textId="77777777" w:rsidR="00B75766" w:rsidRDefault="00B75766">
      <w:pPr>
        <w:sectPr w:rsidR="00B75766" w:rsidSect="006E7A2B">
          <w:footerReference w:type="default" r:id="rId23"/>
          <w:pgSz w:w="11906" w:h="16838"/>
          <w:pgMar w:top="1418" w:right="1418" w:bottom="1418" w:left="1418" w:header="567" w:footer="596" w:gutter="0"/>
          <w:cols w:space="708"/>
          <w:docGrid w:linePitch="360"/>
        </w:sectPr>
      </w:pPr>
    </w:p>
    <w:p w14:paraId="7611B4E8" w14:textId="77777777" w:rsidR="00A74FED" w:rsidRDefault="00A74FED" w:rsidP="00086F17">
      <w:pPr>
        <w:spacing w:after="0"/>
        <w:jc w:val="right"/>
        <w:rPr>
          <w:rFonts w:ascii="Arial" w:hAnsi="Arial" w:cs="Arial"/>
          <w:sz w:val="18"/>
          <w:szCs w:val="18"/>
        </w:rPr>
      </w:pPr>
    </w:p>
    <w:p w14:paraId="247E6D3E" w14:textId="77777777" w:rsidR="00A74FED" w:rsidRDefault="00A74FED" w:rsidP="00086F17">
      <w:pPr>
        <w:spacing w:after="0"/>
        <w:jc w:val="right"/>
        <w:rPr>
          <w:rFonts w:ascii="Arial" w:hAnsi="Arial" w:cs="Arial"/>
          <w:sz w:val="18"/>
          <w:szCs w:val="18"/>
        </w:rPr>
      </w:pPr>
    </w:p>
    <w:p w14:paraId="0B8B1259" w14:textId="77777777" w:rsidR="00A74FED" w:rsidRDefault="00A74FED" w:rsidP="00086F17">
      <w:pPr>
        <w:spacing w:after="0"/>
        <w:jc w:val="right"/>
        <w:rPr>
          <w:rFonts w:ascii="Arial" w:hAnsi="Arial" w:cs="Arial"/>
          <w:sz w:val="18"/>
          <w:szCs w:val="18"/>
        </w:rPr>
      </w:pPr>
    </w:p>
    <w:p w14:paraId="792E3E2E" w14:textId="77777777" w:rsidR="00A74FED" w:rsidRPr="00590863" w:rsidRDefault="00A74FED" w:rsidP="00A74FED">
      <w:pPr>
        <w:spacing w:after="0"/>
        <w:jc w:val="right"/>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9b</w:t>
      </w:r>
    </w:p>
    <w:p w14:paraId="7E145927" w14:textId="71277BE4" w:rsidR="00A74FED" w:rsidRDefault="00A74FED" w:rsidP="00A74FE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kakovosti opreme</w:t>
      </w:r>
    </w:p>
    <w:p w14:paraId="6DAD237A" w14:textId="77777777" w:rsidR="00A74FED" w:rsidRDefault="00A74FED" w:rsidP="00A74FED">
      <w:pPr>
        <w:shd w:val="clear" w:color="auto" w:fill="FFFFFF"/>
        <w:spacing w:before="225" w:after="375" w:line="333" w:lineRule="auto"/>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2636F855" w14:textId="77777777" w:rsidR="00A74FED" w:rsidRDefault="00A74FED" w:rsidP="00A74FED">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25E195D8" w14:textId="525BFDEA" w:rsidR="00A74FED" w:rsidRDefault="00A74FED" w:rsidP="00A74FED">
      <w:pPr>
        <w:shd w:val="clear" w:color="auto" w:fill="FFFFFF"/>
        <w:spacing w:before="225" w:after="375" w:line="333" w:lineRule="auto"/>
      </w:pPr>
      <w:r>
        <w:rPr>
          <w:rFonts w:ascii="Arial" w:hAnsi="Arial" w:cs="Arial"/>
          <w:color w:val="444444"/>
          <w:sz w:val="18"/>
          <w:szCs w:val="18"/>
          <w:shd w:val="clear" w:color="auto" w:fill="FFFFFF"/>
        </w:rPr>
        <w:t xml:space="preserve">Izjavljamo, da je bila na strehe naših stavb postavljena sončna elektrarna z naslednjimi karakteristikami: </w:t>
      </w:r>
    </w:p>
    <w:tbl>
      <w:tblPr>
        <w:tblStyle w:val="TableGridPHPDOCX"/>
        <w:tblW w:w="9356"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4678"/>
        <w:gridCol w:w="4678"/>
      </w:tblGrid>
      <w:tr w:rsidR="00A74FED" w:rsidRPr="009C592B" w14:paraId="2FE8B6AF" w14:textId="77777777" w:rsidTr="003F76BA">
        <w:tc>
          <w:tcPr>
            <w:tcW w:w="4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9F0CD12" w14:textId="5FFBDF30" w:rsidR="00A74FED" w:rsidRPr="009C592B" w:rsidRDefault="00A74FED" w:rsidP="00A74FED">
            <w:pPr>
              <w:rPr>
                <w:rFonts w:ascii="Arial" w:eastAsia="Aptos" w:hAnsi="Arial" w:cs="Arial"/>
                <w:sz w:val="18"/>
                <w:szCs w:val="18"/>
              </w:rPr>
            </w:pPr>
            <w:r w:rsidRPr="009C592B">
              <w:rPr>
                <w:rFonts w:ascii="Arial" w:eastAsia="Aptos" w:hAnsi="Arial" w:cs="Arial"/>
                <w:sz w:val="18"/>
                <w:szCs w:val="18"/>
              </w:rPr>
              <w:t>Bistvene komponente sončne elektrarne (potrebno navesti proizvajalca, model, tip)</w:t>
            </w:r>
          </w:p>
          <w:p w14:paraId="21F72753" w14:textId="7064F3D8" w:rsidR="00A74FED" w:rsidRPr="009C592B" w:rsidRDefault="00A74FED" w:rsidP="00A74FED">
            <w:pPr>
              <w:rPr>
                <w:rFonts w:ascii="Arial" w:eastAsia="Aptos" w:hAnsi="Arial" w:cs="Arial"/>
                <w:sz w:val="18"/>
                <w:szCs w:val="18"/>
              </w:rPr>
            </w:pPr>
            <w:r w:rsidRPr="009C592B">
              <w:rPr>
                <w:rFonts w:ascii="Arial" w:eastAsia="Aptos" w:hAnsi="Arial" w:cs="Arial"/>
                <w:sz w:val="18"/>
                <w:szCs w:val="18"/>
              </w:rPr>
              <w:t xml:space="preserve">1.RAZSMERNIK </w:t>
            </w:r>
          </w:p>
          <w:p w14:paraId="21AC5BBE" w14:textId="6DC40407" w:rsidR="00A74FED" w:rsidRPr="009C592B" w:rsidRDefault="00A74FED" w:rsidP="00A74FED">
            <w:pPr>
              <w:rPr>
                <w:rFonts w:ascii="Arial" w:eastAsia="Aptos" w:hAnsi="Arial" w:cs="Arial"/>
                <w:sz w:val="18"/>
                <w:szCs w:val="18"/>
              </w:rPr>
            </w:pPr>
            <w:r w:rsidRPr="009C592B">
              <w:rPr>
                <w:rFonts w:ascii="Arial" w:eastAsia="Aptos" w:hAnsi="Arial" w:cs="Arial"/>
                <w:sz w:val="18"/>
                <w:szCs w:val="18"/>
              </w:rPr>
              <w:t>2.OPTIMIZATOR</w:t>
            </w:r>
          </w:p>
          <w:p w14:paraId="160A0808" w14:textId="64D8E8B9" w:rsidR="00A74FED" w:rsidRPr="009C592B" w:rsidRDefault="00A74FED" w:rsidP="00A74FED">
            <w:pPr>
              <w:rPr>
                <w:rFonts w:ascii="Arial" w:hAnsi="Arial" w:cs="Arial"/>
                <w:sz w:val="18"/>
                <w:szCs w:val="18"/>
              </w:rPr>
            </w:pPr>
            <w:r w:rsidRPr="009C592B">
              <w:rPr>
                <w:rFonts w:ascii="Arial" w:eastAsia="Aptos" w:hAnsi="Arial" w:cs="Arial"/>
                <w:sz w:val="18"/>
                <w:szCs w:val="18"/>
              </w:rPr>
              <w:t>3.MODUL</w:t>
            </w:r>
          </w:p>
        </w:tc>
        <w:tc>
          <w:tcPr>
            <w:tcW w:w="4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9E2E144" w14:textId="77777777" w:rsidR="00A74FED" w:rsidRPr="009C592B" w:rsidRDefault="00A74FED" w:rsidP="003F76BA">
            <w:r w:rsidRPr="009C592B">
              <w:rPr>
                <w:rFonts w:ascii="Arial" w:hAnsi="Arial" w:cs="Arial"/>
                <w:color w:val="000000"/>
                <w:position w:val="-2"/>
                <w:sz w:val="18"/>
                <w:szCs w:val="18"/>
                <w:shd w:val="clear" w:color="auto" w:fill="FFFFFF"/>
              </w:rPr>
              <w:t> </w:t>
            </w:r>
          </w:p>
        </w:tc>
      </w:tr>
      <w:tr w:rsidR="00A74FED" w:rsidRPr="009C592B" w14:paraId="6295184E" w14:textId="77777777" w:rsidTr="003F76BA">
        <w:tc>
          <w:tcPr>
            <w:tcW w:w="4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6B5CFC5" w14:textId="7D52567D" w:rsidR="00A74FED" w:rsidRPr="009C592B" w:rsidRDefault="00A74FED" w:rsidP="003F76BA">
            <w:r w:rsidRPr="009C592B">
              <w:rPr>
                <w:rFonts w:ascii="Arial" w:hAnsi="Arial" w:cs="Arial"/>
                <w:color w:val="000000"/>
                <w:position w:val="-2"/>
                <w:sz w:val="18"/>
                <w:szCs w:val="18"/>
                <w:shd w:val="clear" w:color="auto" w:fill="FFFFFF"/>
              </w:rPr>
              <w:t>datum uspešne primopredaje sončne elektrarne</w:t>
            </w:r>
          </w:p>
        </w:tc>
        <w:tc>
          <w:tcPr>
            <w:tcW w:w="4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7F08E6E" w14:textId="77777777" w:rsidR="00A74FED" w:rsidRPr="009C592B" w:rsidRDefault="00A74FED" w:rsidP="003F76BA">
            <w:r w:rsidRPr="009C592B">
              <w:rPr>
                <w:rFonts w:ascii="Arial" w:hAnsi="Arial" w:cs="Arial"/>
                <w:color w:val="000000"/>
                <w:position w:val="-2"/>
                <w:sz w:val="18"/>
                <w:szCs w:val="18"/>
                <w:shd w:val="clear" w:color="auto" w:fill="FFFFFF"/>
              </w:rPr>
              <w:t> </w:t>
            </w:r>
          </w:p>
        </w:tc>
      </w:tr>
      <w:tr w:rsidR="00A74FED" w:rsidRPr="009C592B" w14:paraId="5E5597E1" w14:textId="77777777" w:rsidTr="003F76BA">
        <w:tc>
          <w:tcPr>
            <w:tcW w:w="4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CF5A36C" w14:textId="44CD3EFE" w:rsidR="00A74FED" w:rsidRPr="009C592B" w:rsidRDefault="00207FDE" w:rsidP="003F76BA">
            <w:pPr>
              <w:rPr>
                <w:rFonts w:ascii="Arial" w:hAnsi="Arial" w:cs="Arial"/>
                <w:color w:val="000000"/>
                <w:position w:val="-2"/>
                <w:sz w:val="18"/>
                <w:szCs w:val="18"/>
                <w:shd w:val="clear" w:color="auto" w:fill="FFFFFF"/>
              </w:rPr>
            </w:pPr>
            <w:r w:rsidRPr="009C592B">
              <w:rPr>
                <w:rFonts w:ascii="Arial" w:hAnsi="Arial" w:cs="Arial"/>
                <w:color w:val="000000"/>
                <w:position w:val="-2"/>
                <w:sz w:val="18"/>
                <w:szCs w:val="18"/>
                <w:shd w:val="clear" w:color="auto" w:fill="FFFFFF"/>
              </w:rPr>
              <w:t>Število let uspešnega obratovanja sončne elektrarne</w:t>
            </w:r>
          </w:p>
        </w:tc>
        <w:tc>
          <w:tcPr>
            <w:tcW w:w="46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68B7006" w14:textId="77777777" w:rsidR="00A74FED" w:rsidRPr="009C592B" w:rsidRDefault="00A74FED" w:rsidP="003F76BA">
            <w:pPr>
              <w:rPr>
                <w:rFonts w:ascii="Arial" w:hAnsi="Arial" w:cs="Arial"/>
                <w:color w:val="000000"/>
                <w:position w:val="-2"/>
                <w:sz w:val="18"/>
                <w:szCs w:val="18"/>
                <w:shd w:val="clear" w:color="auto" w:fill="FFFFFF"/>
              </w:rPr>
            </w:pPr>
          </w:p>
        </w:tc>
      </w:tr>
    </w:tbl>
    <w:p w14:paraId="0CD25C67" w14:textId="1AF55742" w:rsidR="00A74FED" w:rsidRDefault="00A74FED" w:rsidP="00A74FED">
      <w:pPr>
        <w:shd w:val="clear" w:color="auto" w:fill="FFFFFF"/>
        <w:spacing w:before="225" w:after="375" w:line="240" w:lineRule="auto"/>
      </w:pPr>
      <w:r w:rsidRPr="009C592B">
        <w:rPr>
          <w:rFonts w:ascii="Arial" w:hAnsi="Arial" w:cs="Arial"/>
          <w:color w:val="444444"/>
          <w:sz w:val="18"/>
          <w:szCs w:val="18"/>
          <w:shd w:val="clear" w:color="auto" w:fill="FFFFFF"/>
        </w:rPr>
        <w:t> Izjavljamo, da</w:t>
      </w:r>
      <w:r w:rsidR="00207FDE" w:rsidRPr="009C592B">
        <w:rPr>
          <w:rFonts w:ascii="Arial" w:hAnsi="Arial" w:cs="Arial"/>
          <w:color w:val="444444"/>
          <w:sz w:val="18"/>
          <w:szCs w:val="18"/>
          <w:shd w:val="clear" w:color="auto" w:fill="FFFFFF"/>
        </w:rPr>
        <w:t xml:space="preserve"> od primopredaje sistem sončne elektrarne z zgoraj navedenimi komponentami deluje brezhibno.</w:t>
      </w:r>
      <w:r w:rsidR="00207FDE">
        <w:rPr>
          <w:rFonts w:ascii="Arial" w:hAnsi="Arial" w:cs="Arial"/>
          <w:color w:val="444444"/>
          <w:sz w:val="18"/>
          <w:szCs w:val="18"/>
          <w:shd w:val="clear" w:color="auto" w:fill="FFFFFF"/>
        </w:rPr>
        <w:t xml:space="preserve"> </w:t>
      </w:r>
    </w:p>
    <w:tbl>
      <w:tblPr>
        <w:tblStyle w:val="NormalTablePHPDOCX"/>
        <w:tblW w:w="0" w:type="auto"/>
        <w:tblInd w:w="108" w:type="dxa"/>
        <w:shd w:val="clear" w:color="auto" w:fill="FFFFFF"/>
        <w:tblLook w:val="04A0" w:firstRow="1" w:lastRow="0" w:firstColumn="1" w:lastColumn="0" w:noHBand="0" w:noVBand="1"/>
      </w:tblPr>
      <w:tblGrid>
        <w:gridCol w:w="3591"/>
        <w:gridCol w:w="2629"/>
        <w:gridCol w:w="1820"/>
      </w:tblGrid>
      <w:tr w:rsidR="00A74FED" w14:paraId="54A5C374" w14:textId="77777777" w:rsidTr="003F76BA">
        <w:tc>
          <w:tcPr>
            <w:tcW w:w="0" w:type="auto"/>
            <w:gridSpan w:val="3"/>
            <w:tcMar>
              <w:top w:w="0" w:type="auto"/>
              <w:bottom w:w="0" w:type="auto"/>
            </w:tcMar>
          </w:tcPr>
          <w:p w14:paraId="03685587" w14:textId="10F67A75" w:rsidR="00A74FED" w:rsidRDefault="00A74FED" w:rsidP="00207FDE">
            <w:pPr>
              <w:shd w:val="clear" w:color="auto" w:fill="FFFFFF"/>
              <w:spacing w:after="150"/>
              <w:rPr>
                <w:rFonts w:ascii="Arial" w:hAnsi="Arial" w:cs="Arial"/>
                <w:color w:val="444444"/>
                <w:sz w:val="18"/>
                <w:szCs w:val="18"/>
                <w:highlight w:val="white"/>
              </w:rPr>
            </w:pPr>
          </w:p>
        </w:tc>
      </w:tr>
      <w:tr w:rsidR="00A74FED" w14:paraId="4858AB32" w14:textId="77777777" w:rsidTr="003F76BA">
        <w:tc>
          <w:tcPr>
            <w:tcW w:w="3591" w:type="dxa"/>
            <w:shd w:val="clear" w:color="auto" w:fill="FFFFFF"/>
            <w:tcMar>
              <w:top w:w="75" w:type="dxa"/>
              <w:bottom w:w="75" w:type="dxa"/>
            </w:tcMar>
            <w:vAlign w:val="center"/>
          </w:tcPr>
          <w:p w14:paraId="764827CF" w14:textId="77777777" w:rsidR="00A74FED" w:rsidRDefault="00A74FED" w:rsidP="003F76BA">
            <w:pPr>
              <w:rPr>
                <w:rFonts w:ascii="Arial" w:hAnsi="Arial" w:cs="Arial"/>
                <w:color w:val="000000"/>
                <w:position w:val="-2"/>
                <w:sz w:val="18"/>
                <w:szCs w:val="18"/>
                <w:shd w:val="clear" w:color="auto" w:fill="FFFFFF"/>
              </w:rPr>
            </w:pPr>
          </w:p>
          <w:p w14:paraId="492C14E7" w14:textId="77777777" w:rsidR="00A74FED" w:rsidRDefault="00A74FED" w:rsidP="003F76BA">
            <w:r>
              <w:rPr>
                <w:rFonts w:ascii="Arial" w:hAnsi="Arial" w:cs="Arial"/>
                <w:color w:val="000000"/>
                <w:position w:val="-2"/>
                <w:sz w:val="18"/>
                <w:szCs w:val="18"/>
                <w:shd w:val="clear" w:color="auto" w:fill="FFFFFF"/>
              </w:rPr>
              <w:t>Kraj in datum:</w:t>
            </w:r>
          </w:p>
        </w:tc>
        <w:tc>
          <w:tcPr>
            <w:tcW w:w="2629" w:type="dxa"/>
            <w:shd w:val="clear" w:color="auto" w:fill="FFFFFF"/>
            <w:tcMar>
              <w:top w:w="75" w:type="dxa"/>
              <w:bottom w:w="75" w:type="dxa"/>
            </w:tcMar>
            <w:vAlign w:val="center"/>
          </w:tcPr>
          <w:p w14:paraId="3B2AC08E" w14:textId="77777777" w:rsidR="00A74FED" w:rsidRDefault="00A74FED" w:rsidP="003F76BA">
            <w:r>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7229CADE" w14:textId="77777777" w:rsidR="00A74FED" w:rsidRDefault="00A74FED" w:rsidP="003F76BA">
            <w:r>
              <w:rPr>
                <w:rFonts w:ascii="Arial" w:hAnsi="Arial" w:cs="Arial"/>
                <w:color w:val="000000"/>
                <w:position w:val="-2"/>
                <w:sz w:val="18"/>
                <w:szCs w:val="18"/>
                <w:shd w:val="clear" w:color="auto" w:fill="FFFFFF"/>
              </w:rPr>
              <w:t> </w:t>
            </w:r>
          </w:p>
        </w:tc>
      </w:tr>
      <w:tr w:rsidR="00A74FED" w14:paraId="21EE84EB" w14:textId="77777777" w:rsidTr="003F76BA">
        <w:tc>
          <w:tcPr>
            <w:tcW w:w="3591" w:type="dxa"/>
            <w:shd w:val="clear" w:color="auto" w:fill="FFFFFF"/>
            <w:tcMar>
              <w:top w:w="75" w:type="dxa"/>
              <w:bottom w:w="75" w:type="dxa"/>
            </w:tcMar>
            <w:vAlign w:val="center"/>
          </w:tcPr>
          <w:p w14:paraId="0CAC8372" w14:textId="77777777" w:rsidR="00A74FED" w:rsidRDefault="00A74FED" w:rsidP="003F76BA">
            <w:r>
              <w:rPr>
                <w:rFonts w:ascii="Arial" w:hAnsi="Arial" w:cs="Arial"/>
                <w:color w:val="000000"/>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14:paraId="513B5D91" w14:textId="77777777" w:rsidR="00A74FED" w:rsidRDefault="00A74FED" w:rsidP="003F76BA">
            <w:r>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6D816382" w14:textId="77777777" w:rsidR="00A74FED" w:rsidRDefault="00A74FED" w:rsidP="003F76BA"/>
          <w:p w14:paraId="17D35848" w14:textId="77777777" w:rsidR="00A74FED" w:rsidRDefault="00A74FED" w:rsidP="003F76BA">
            <w:pPr>
              <w:jc w:val="center"/>
            </w:pPr>
            <w:r>
              <w:rPr>
                <w:rFonts w:ascii="Arial" w:hAnsi="Arial" w:cs="Arial"/>
                <w:color w:val="A9A9A9"/>
                <w:position w:val="-2"/>
                <w:sz w:val="18"/>
                <w:szCs w:val="18"/>
                <w:shd w:val="clear" w:color="auto" w:fill="FFFFFF"/>
              </w:rPr>
              <w:t>(žig in podpis)</w:t>
            </w:r>
          </w:p>
        </w:tc>
      </w:tr>
    </w:tbl>
    <w:p w14:paraId="7E8E7A0B" w14:textId="77777777" w:rsidR="00A74FED" w:rsidRDefault="00A74FED" w:rsidP="00086F17">
      <w:pPr>
        <w:spacing w:after="0"/>
        <w:jc w:val="right"/>
        <w:rPr>
          <w:rFonts w:ascii="Arial" w:hAnsi="Arial" w:cs="Arial"/>
          <w:sz w:val="18"/>
          <w:szCs w:val="18"/>
        </w:rPr>
      </w:pPr>
    </w:p>
    <w:p w14:paraId="31537EC2" w14:textId="77777777" w:rsidR="00A74FED" w:rsidRDefault="00A74FED" w:rsidP="00086F17">
      <w:pPr>
        <w:spacing w:after="0"/>
        <w:jc w:val="right"/>
        <w:rPr>
          <w:rFonts w:ascii="Arial" w:hAnsi="Arial" w:cs="Arial"/>
          <w:sz w:val="18"/>
          <w:szCs w:val="18"/>
        </w:rPr>
      </w:pPr>
    </w:p>
    <w:p w14:paraId="0ECAEED2" w14:textId="77777777" w:rsidR="00A74FED" w:rsidRDefault="00A74FED" w:rsidP="00086F17">
      <w:pPr>
        <w:spacing w:after="0"/>
        <w:jc w:val="right"/>
        <w:rPr>
          <w:rFonts w:ascii="Arial" w:hAnsi="Arial" w:cs="Arial"/>
          <w:sz w:val="18"/>
          <w:szCs w:val="18"/>
        </w:rPr>
      </w:pPr>
    </w:p>
    <w:p w14:paraId="0D40443C" w14:textId="77777777" w:rsidR="00A74FED" w:rsidRDefault="00A74FED" w:rsidP="00086F17">
      <w:pPr>
        <w:spacing w:after="0"/>
        <w:jc w:val="right"/>
        <w:rPr>
          <w:rFonts w:ascii="Arial" w:hAnsi="Arial" w:cs="Arial"/>
          <w:sz w:val="18"/>
          <w:szCs w:val="18"/>
        </w:rPr>
      </w:pPr>
    </w:p>
    <w:p w14:paraId="423265B8" w14:textId="77777777" w:rsidR="00A74FED" w:rsidRDefault="00A74FED" w:rsidP="00086F17">
      <w:pPr>
        <w:spacing w:after="0"/>
        <w:jc w:val="right"/>
        <w:rPr>
          <w:rFonts w:ascii="Arial" w:hAnsi="Arial" w:cs="Arial"/>
          <w:sz w:val="18"/>
          <w:szCs w:val="18"/>
        </w:rPr>
      </w:pPr>
    </w:p>
    <w:p w14:paraId="02738F14" w14:textId="77777777" w:rsidR="00A74FED" w:rsidRDefault="00A74FED" w:rsidP="00086F17">
      <w:pPr>
        <w:spacing w:after="0"/>
        <w:jc w:val="right"/>
        <w:rPr>
          <w:rFonts w:ascii="Arial" w:hAnsi="Arial" w:cs="Arial"/>
          <w:sz w:val="18"/>
          <w:szCs w:val="18"/>
        </w:rPr>
      </w:pPr>
    </w:p>
    <w:p w14:paraId="30D11022" w14:textId="77777777" w:rsidR="00A74FED" w:rsidRDefault="00A74FED" w:rsidP="00086F17">
      <w:pPr>
        <w:spacing w:after="0"/>
        <w:jc w:val="right"/>
        <w:rPr>
          <w:rFonts w:ascii="Arial" w:hAnsi="Arial" w:cs="Arial"/>
          <w:sz w:val="18"/>
          <w:szCs w:val="18"/>
        </w:rPr>
      </w:pPr>
    </w:p>
    <w:p w14:paraId="34F3E092" w14:textId="77777777" w:rsidR="00A74FED" w:rsidRDefault="00A74FED" w:rsidP="00086F17">
      <w:pPr>
        <w:spacing w:after="0"/>
        <w:jc w:val="right"/>
        <w:rPr>
          <w:rFonts w:ascii="Arial" w:hAnsi="Arial" w:cs="Arial"/>
          <w:sz w:val="18"/>
          <w:szCs w:val="18"/>
        </w:rPr>
      </w:pPr>
    </w:p>
    <w:p w14:paraId="5F2BD0EF" w14:textId="77777777" w:rsidR="00A74FED" w:rsidRDefault="00A74FED" w:rsidP="00086F17">
      <w:pPr>
        <w:spacing w:after="0"/>
        <w:jc w:val="right"/>
        <w:rPr>
          <w:rFonts w:ascii="Arial" w:hAnsi="Arial" w:cs="Arial"/>
          <w:sz w:val="18"/>
          <w:szCs w:val="18"/>
        </w:rPr>
      </w:pPr>
    </w:p>
    <w:p w14:paraId="78ACEA6A" w14:textId="77777777" w:rsidR="00A74FED" w:rsidRDefault="00A74FED" w:rsidP="00086F17">
      <w:pPr>
        <w:spacing w:after="0"/>
        <w:jc w:val="right"/>
        <w:rPr>
          <w:rFonts w:ascii="Arial" w:hAnsi="Arial" w:cs="Arial"/>
          <w:sz w:val="18"/>
          <w:szCs w:val="18"/>
        </w:rPr>
      </w:pPr>
    </w:p>
    <w:p w14:paraId="3DDA3EBA" w14:textId="77777777" w:rsidR="00A74FED" w:rsidRDefault="00A74FED" w:rsidP="00086F17">
      <w:pPr>
        <w:spacing w:after="0"/>
        <w:jc w:val="right"/>
        <w:rPr>
          <w:rFonts w:ascii="Arial" w:hAnsi="Arial" w:cs="Arial"/>
          <w:sz w:val="18"/>
          <w:szCs w:val="18"/>
        </w:rPr>
      </w:pPr>
    </w:p>
    <w:p w14:paraId="774A87A2" w14:textId="77777777" w:rsidR="00A74FED" w:rsidRDefault="00A74FED" w:rsidP="00086F17">
      <w:pPr>
        <w:spacing w:after="0"/>
        <w:jc w:val="right"/>
        <w:rPr>
          <w:rFonts w:ascii="Arial" w:hAnsi="Arial" w:cs="Arial"/>
          <w:sz w:val="18"/>
          <w:szCs w:val="18"/>
        </w:rPr>
      </w:pPr>
    </w:p>
    <w:p w14:paraId="64A99EFE" w14:textId="77777777" w:rsidR="00A74FED" w:rsidRDefault="00A74FED" w:rsidP="00086F17">
      <w:pPr>
        <w:spacing w:after="0"/>
        <w:jc w:val="right"/>
        <w:rPr>
          <w:rFonts w:ascii="Arial" w:hAnsi="Arial" w:cs="Arial"/>
          <w:sz w:val="18"/>
          <w:szCs w:val="18"/>
        </w:rPr>
      </w:pPr>
    </w:p>
    <w:p w14:paraId="31361921" w14:textId="77777777" w:rsidR="00A74FED" w:rsidRDefault="00A74FED" w:rsidP="00086F17">
      <w:pPr>
        <w:spacing w:after="0"/>
        <w:jc w:val="right"/>
        <w:rPr>
          <w:rFonts w:ascii="Arial" w:hAnsi="Arial" w:cs="Arial"/>
          <w:sz w:val="18"/>
          <w:szCs w:val="18"/>
        </w:rPr>
      </w:pPr>
    </w:p>
    <w:p w14:paraId="4C05211B" w14:textId="77777777" w:rsidR="00A74FED" w:rsidRDefault="00A74FED" w:rsidP="00086F17">
      <w:pPr>
        <w:spacing w:after="0"/>
        <w:jc w:val="right"/>
        <w:rPr>
          <w:rFonts w:ascii="Arial" w:hAnsi="Arial" w:cs="Arial"/>
          <w:sz w:val="18"/>
          <w:szCs w:val="18"/>
        </w:rPr>
      </w:pPr>
    </w:p>
    <w:p w14:paraId="0BF27D3D" w14:textId="77777777" w:rsidR="00A74FED" w:rsidRDefault="00A74FED" w:rsidP="00086F17">
      <w:pPr>
        <w:spacing w:after="0"/>
        <w:jc w:val="right"/>
        <w:rPr>
          <w:rFonts w:ascii="Arial" w:hAnsi="Arial" w:cs="Arial"/>
          <w:sz w:val="18"/>
          <w:szCs w:val="18"/>
        </w:rPr>
      </w:pPr>
    </w:p>
    <w:p w14:paraId="59300FF5" w14:textId="77777777" w:rsidR="00A74FED" w:rsidRDefault="00A74FED" w:rsidP="00086F17">
      <w:pPr>
        <w:spacing w:after="0"/>
        <w:jc w:val="right"/>
        <w:rPr>
          <w:rFonts w:ascii="Arial" w:hAnsi="Arial" w:cs="Arial"/>
          <w:sz w:val="18"/>
          <w:szCs w:val="18"/>
        </w:rPr>
      </w:pPr>
    </w:p>
    <w:p w14:paraId="0B5A3BC3" w14:textId="77777777" w:rsidR="00A74FED" w:rsidRDefault="00A74FED" w:rsidP="00086F17">
      <w:pPr>
        <w:spacing w:after="0"/>
        <w:jc w:val="right"/>
        <w:rPr>
          <w:rFonts w:ascii="Arial" w:hAnsi="Arial" w:cs="Arial"/>
          <w:sz w:val="18"/>
          <w:szCs w:val="18"/>
        </w:rPr>
      </w:pPr>
    </w:p>
    <w:p w14:paraId="41D6A0AA" w14:textId="77777777" w:rsidR="00A74FED" w:rsidRDefault="00A74FED" w:rsidP="00086F17">
      <w:pPr>
        <w:spacing w:after="0"/>
        <w:jc w:val="right"/>
        <w:rPr>
          <w:rFonts w:ascii="Arial" w:hAnsi="Arial" w:cs="Arial"/>
          <w:sz w:val="18"/>
          <w:szCs w:val="18"/>
        </w:rPr>
      </w:pPr>
    </w:p>
    <w:p w14:paraId="2B7623BE" w14:textId="77777777" w:rsidR="00A74FED" w:rsidRDefault="00A74FED" w:rsidP="00086F17">
      <w:pPr>
        <w:spacing w:after="0"/>
        <w:jc w:val="right"/>
        <w:rPr>
          <w:rFonts w:ascii="Arial" w:hAnsi="Arial" w:cs="Arial"/>
          <w:sz w:val="18"/>
          <w:szCs w:val="18"/>
        </w:rPr>
      </w:pPr>
    </w:p>
    <w:p w14:paraId="0CF8975C" w14:textId="77777777" w:rsidR="00A74FED" w:rsidRDefault="00A74FED" w:rsidP="00086F17">
      <w:pPr>
        <w:spacing w:after="0"/>
        <w:jc w:val="right"/>
        <w:rPr>
          <w:rFonts w:ascii="Arial" w:hAnsi="Arial" w:cs="Arial"/>
          <w:sz w:val="18"/>
          <w:szCs w:val="18"/>
        </w:rPr>
      </w:pPr>
    </w:p>
    <w:p w14:paraId="451BBEFB" w14:textId="77777777" w:rsidR="00A74FED" w:rsidRDefault="00A74FED" w:rsidP="00086F17">
      <w:pPr>
        <w:spacing w:after="0"/>
        <w:jc w:val="right"/>
        <w:rPr>
          <w:rFonts w:ascii="Arial" w:hAnsi="Arial" w:cs="Arial"/>
          <w:sz w:val="18"/>
          <w:szCs w:val="18"/>
        </w:rPr>
      </w:pPr>
    </w:p>
    <w:p w14:paraId="3C3B8DC3" w14:textId="6B48F11C" w:rsidR="00086F17" w:rsidRPr="00590863" w:rsidRDefault="00086F17" w:rsidP="00086F17">
      <w:pPr>
        <w:spacing w:after="0"/>
        <w:jc w:val="right"/>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10</w:t>
      </w:r>
    </w:p>
    <w:p w14:paraId="53BA4370" w14:textId="77777777" w:rsidR="00086F17" w:rsidRDefault="00086F17" w:rsidP="00086F1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priglašenih strokovnjakov</w:t>
      </w:r>
    </w:p>
    <w:p w14:paraId="2BB9F21C" w14:textId="77777777" w:rsidR="00086F17" w:rsidRDefault="00086F17" w:rsidP="00086F17">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p w14:paraId="0E78F71C" w14:textId="42E538CB" w:rsidR="00086F17" w:rsidRDefault="00086F17" w:rsidP="00086F17">
      <w:pPr>
        <w:spacing w:before="225" w:after="225" w:line="240" w:lineRule="auto"/>
        <w:jc w:val="both"/>
      </w:pPr>
      <w:r>
        <w:rPr>
          <w:rFonts w:ascii="Arial" w:hAnsi="Arial" w:cs="Arial"/>
          <w:b/>
          <w:bCs/>
          <w:color w:val="000000"/>
          <w:sz w:val="18"/>
          <w:szCs w:val="18"/>
        </w:rPr>
        <w:t>VODJA VSEH DEL IN VODJA DEL ZA PODROČJE  ELEKTROTEHNIKE: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086F17" w14:paraId="49B995A6" w14:textId="77777777" w:rsidTr="00D73A61">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ACA059" w14:textId="77777777" w:rsidR="00086F17" w:rsidRDefault="00086F17" w:rsidP="00D73A61">
            <w:pPr>
              <w:spacing w:before="135" w:after="135"/>
              <w:jc w:val="both"/>
              <w:textAlignment w:val="center"/>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90527E" w14:textId="77777777" w:rsidR="00086F17" w:rsidRDefault="00086F17" w:rsidP="00D73A61">
            <w:pPr>
              <w:spacing w:before="135" w:after="135"/>
              <w:jc w:val="both"/>
              <w:textAlignment w:val="center"/>
            </w:pPr>
            <w:r>
              <w:rPr>
                <w:rFonts w:ascii="Arial" w:hAnsi="Arial" w:cs="Arial"/>
                <w:color w:val="000000"/>
                <w:position w:val="-2"/>
                <w:sz w:val="18"/>
                <w:szCs w:val="18"/>
              </w:rPr>
              <w:t> </w:t>
            </w:r>
          </w:p>
        </w:tc>
      </w:tr>
      <w:tr w:rsidR="00086F17" w14:paraId="75618B21" w14:textId="77777777" w:rsidTr="00D73A61">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AECE07" w14:textId="77777777" w:rsidR="00086F17" w:rsidRDefault="00086F17" w:rsidP="00D73A61">
            <w:pPr>
              <w:spacing w:before="135" w:after="135"/>
              <w:jc w:val="both"/>
              <w:textAlignment w:val="center"/>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22E2BF" w14:textId="77777777" w:rsidR="00086F17" w:rsidRDefault="00086F17" w:rsidP="00D73A61">
            <w:pPr>
              <w:spacing w:before="135" w:after="135"/>
              <w:jc w:val="both"/>
              <w:textAlignment w:val="center"/>
            </w:pPr>
            <w:r>
              <w:rPr>
                <w:rFonts w:ascii="Arial" w:hAnsi="Arial" w:cs="Arial"/>
                <w:color w:val="000000"/>
                <w:position w:val="-2"/>
                <w:sz w:val="18"/>
                <w:szCs w:val="18"/>
              </w:rPr>
              <w:t> </w:t>
            </w:r>
          </w:p>
        </w:tc>
      </w:tr>
      <w:tr w:rsidR="00086F17" w:rsidRPr="008378D4" w14:paraId="215ECB12" w14:textId="77777777" w:rsidTr="00D73A61">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2859C2" w14:textId="77777777" w:rsidR="00086F17" w:rsidRPr="008378D4" w:rsidRDefault="00086F17" w:rsidP="00D73A61">
            <w:pPr>
              <w:spacing w:before="135" w:after="135"/>
              <w:jc w:val="both"/>
              <w:textAlignment w:val="center"/>
            </w:pPr>
            <w:r w:rsidRPr="008378D4">
              <w:rPr>
                <w:rFonts w:ascii="Arial" w:hAnsi="Arial" w:cs="Arial"/>
                <w:color w:val="000000"/>
                <w:position w:val="-2"/>
                <w:sz w:val="18"/>
                <w:szCs w:val="18"/>
              </w:rPr>
              <w:t>Potrdilo o članstvu </w:t>
            </w:r>
          </w:p>
          <w:p w14:paraId="060868A8" w14:textId="7DB8BFE0" w:rsidR="00086F17" w:rsidRPr="008378D4" w:rsidRDefault="00086F17" w:rsidP="00D73A61">
            <w:pPr>
              <w:spacing w:before="135" w:after="135"/>
              <w:jc w:val="both"/>
              <w:textAlignment w:val="center"/>
            </w:pPr>
            <w:r w:rsidRPr="008378D4">
              <w:rPr>
                <w:rFonts w:ascii="Arial" w:hAnsi="Arial" w:cs="Arial"/>
                <w:color w:val="000000"/>
                <w:position w:val="-2"/>
                <w:sz w:val="18"/>
                <w:szCs w:val="18"/>
              </w:rPr>
              <w:t>IZS</w:t>
            </w:r>
            <w:r>
              <w:rPr>
                <w:rFonts w:ascii="Arial" w:hAnsi="Arial" w:cs="Arial"/>
                <w:color w:val="000000"/>
                <w:position w:val="-2"/>
                <w:sz w:val="18"/>
                <w:szCs w:val="18"/>
              </w:rPr>
              <w:t xml:space="preserve">/OZS </w:t>
            </w:r>
            <w:r w:rsidRPr="008378D4">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A3AE34" w14:textId="77777777" w:rsidR="00086F17" w:rsidRPr="008378D4" w:rsidRDefault="00086F17" w:rsidP="00D73A61">
            <w:pPr>
              <w:spacing w:before="135" w:after="135"/>
              <w:jc w:val="both"/>
              <w:textAlignment w:val="center"/>
            </w:pPr>
            <w:r w:rsidRPr="008378D4">
              <w:rPr>
                <w:rFonts w:ascii="Arial" w:hAnsi="Arial" w:cs="Arial"/>
                <w:color w:val="000000"/>
                <w:position w:val="-2"/>
                <w:sz w:val="18"/>
                <w:szCs w:val="18"/>
              </w:rPr>
              <w:t>DA  NE  Številka: </w:t>
            </w:r>
            <w:r w:rsidRPr="008378D4">
              <w:rPr>
                <w:rFonts w:ascii="Arial" w:hAnsi="Arial" w:cs="Arial"/>
                <w:color w:val="000000"/>
                <w:position w:val="-2"/>
                <w:sz w:val="18"/>
                <w:szCs w:val="18"/>
                <w:u w:val="single"/>
              </w:rPr>
              <w:t>__________</w:t>
            </w:r>
            <w:r w:rsidRPr="008378D4">
              <w:rPr>
                <w:rFonts w:ascii="Arial" w:hAnsi="Arial" w:cs="Arial"/>
                <w:color w:val="000000"/>
                <w:position w:val="-2"/>
                <w:sz w:val="18"/>
                <w:szCs w:val="18"/>
              </w:rPr>
              <w:t> Datum: </w:t>
            </w:r>
            <w:r w:rsidRPr="008378D4">
              <w:rPr>
                <w:rFonts w:ascii="Arial" w:hAnsi="Arial" w:cs="Arial"/>
                <w:color w:val="000000"/>
                <w:position w:val="-2"/>
                <w:sz w:val="18"/>
                <w:szCs w:val="18"/>
                <w:u w:val="single"/>
              </w:rPr>
              <w:t>__________</w:t>
            </w:r>
            <w:r w:rsidRPr="008378D4">
              <w:rPr>
                <w:rFonts w:ascii="Arial" w:hAnsi="Arial" w:cs="Arial"/>
                <w:color w:val="000000"/>
                <w:position w:val="-2"/>
                <w:sz w:val="18"/>
                <w:szCs w:val="18"/>
              </w:rPr>
              <w:t>           </w:t>
            </w:r>
          </w:p>
        </w:tc>
      </w:tr>
      <w:tr w:rsidR="00086F17" w:rsidRPr="008378D4" w14:paraId="72BD1EDF" w14:textId="77777777" w:rsidTr="00D73A61">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96EDA5" w14:textId="77777777" w:rsidR="00207FDE" w:rsidRPr="00207FDE" w:rsidRDefault="00086F17" w:rsidP="00D73A61">
            <w:pPr>
              <w:spacing w:before="135" w:after="135"/>
              <w:jc w:val="both"/>
              <w:textAlignment w:val="center"/>
              <w:rPr>
                <w:rFonts w:ascii="Arial" w:hAnsi="Arial" w:cs="Arial"/>
                <w:b/>
                <w:bCs/>
                <w:color w:val="000000"/>
                <w:position w:val="-2"/>
                <w:sz w:val="18"/>
                <w:szCs w:val="18"/>
              </w:rPr>
            </w:pPr>
            <w:r w:rsidRPr="00207FDE">
              <w:rPr>
                <w:rFonts w:ascii="Arial" w:hAnsi="Arial" w:cs="Arial"/>
                <w:b/>
                <w:bCs/>
                <w:color w:val="000000"/>
                <w:position w:val="-2"/>
                <w:sz w:val="18"/>
                <w:szCs w:val="18"/>
              </w:rPr>
              <w:t>Razmerje do ponudnika (zaposlen / zaposlen pri partnerju</w:t>
            </w:r>
          </w:p>
          <w:p w14:paraId="4CA144A2" w14:textId="2F27BDF1" w:rsidR="00086F17" w:rsidRPr="008378D4" w:rsidRDefault="004D35D0" w:rsidP="00D73A61">
            <w:pPr>
              <w:spacing w:before="135" w:after="135"/>
              <w:jc w:val="both"/>
              <w:textAlignment w:val="center"/>
            </w:pPr>
            <w:r w:rsidRPr="00BE3F43">
              <w:rPr>
                <w:rFonts w:ascii="Arial" w:hAnsi="Arial" w:cs="Arial"/>
                <w:b/>
                <w:bCs/>
                <w:color w:val="000000"/>
                <w:position w:val="-2"/>
                <w:sz w:val="18"/>
                <w:szCs w:val="18"/>
                <w:highlight w:val="yellow"/>
              </w:rPr>
              <w:t>PRILOGA: pogodba o zaposlitvi ali M1</w:t>
            </w:r>
            <w:r w:rsidR="00086F17" w:rsidRPr="00BE3F43">
              <w:rPr>
                <w:rFonts w:ascii="Arial" w:hAnsi="Arial" w:cs="Arial"/>
                <w:b/>
                <w:bCs/>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2E58C" w14:textId="77777777" w:rsidR="00086F17" w:rsidRPr="008378D4" w:rsidRDefault="00086F17" w:rsidP="00D73A61">
            <w:pPr>
              <w:spacing w:before="135" w:after="135"/>
              <w:jc w:val="both"/>
              <w:textAlignment w:val="center"/>
            </w:pPr>
            <w:r w:rsidRPr="008378D4">
              <w:rPr>
                <w:rFonts w:ascii="Arial" w:hAnsi="Arial" w:cs="Arial"/>
                <w:color w:val="000000"/>
                <w:position w:val="-2"/>
                <w:sz w:val="18"/>
                <w:szCs w:val="18"/>
              </w:rPr>
              <w:t> </w:t>
            </w:r>
          </w:p>
        </w:tc>
      </w:tr>
    </w:tbl>
    <w:p w14:paraId="621EC57D" w14:textId="7DD5BE1E" w:rsidR="00086F17" w:rsidRPr="00BE3F43" w:rsidRDefault="00086F17" w:rsidP="00086F17">
      <w:pPr>
        <w:spacing w:before="225" w:after="225" w:line="240" w:lineRule="auto"/>
        <w:jc w:val="both"/>
        <w:rPr>
          <w:b/>
          <w:bCs/>
          <w:u w:val="single"/>
        </w:rPr>
      </w:pPr>
      <w:r w:rsidRPr="002C6E28">
        <w:rPr>
          <w:rFonts w:ascii="Arial" w:hAnsi="Arial" w:cs="Arial"/>
          <w:b/>
          <w:bCs/>
          <w:color w:val="000000"/>
          <w:sz w:val="18"/>
          <w:szCs w:val="18"/>
          <w:u w:val="single"/>
        </w:rPr>
        <w:t xml:space="preserve">Mora biti zaposlen </w:t>
      </w:r>
      <w:r w:rsidR="004D35D0" w:rsidRPr="002C6E28">
        <w:rPr>
          <w:rFonts w:ascii="Arial" w:hAnsi="Arial" w:cs="Arial"/>
          <w:b/>
          <w:bCs/>
          <w:color w:val="000000"/>
          <w:sz w:val="18"/>
          <w:szCs w:val="18"/>
          <w:u w:val="single"/>
        </w:rPr>
        <w:t xml:space="preserve">(priložiti pogodbo o zaposlitvi ali obrazec M1) </w:t>
      </w:r>
      <w:r w:rsidRPr="002C6E28">
        <w:rPr>
          <w:rFonts w:ascii="Arial" w:hAnsi="Arial" w:cs="Arial"/>
          <w:b/>
          <w:bCs/>
          <w:color w:val="EE0000"/>
          <w:sz w:val="18"/>
          <w:szCs w:val="18"/>
          <w:u w:val="single"/>
        </w:rPr>
        <w:t>pri</w:t>
      </w:r>
      <w:r w:rsidRPr="002C6E28">
        <w:rPr>
          <w:rFonts w:ascii="Arial" w:hAnsi="Arial" w:cs="Arial"/>
          <w:b/>
          <w:bCs/>
          <w:color w:val="000000"/>
          <w:sz w:val="18"/>
          <w:szCs w:val="18"/>
          <w:u w:val="single"/>
        </w:rPr>
        <w:t xml:space="preserve"> </w:t>
      </w:r>
      <w:r w:rsidRPr="002C6E28">
        <w:rPr>
          <w:rFonts w:ascii="Arial" w:hAnsi="Arial" w:cs="Arial"/>
          <w:b/>
          <w:bCs/>
          <w:color w:val="EE0000"/>
          <w:sz w:val="18"/>
          <w:szCs w:val="18"/>
          <w:u w:val="single"/>
        </w:rPr>
        <w:t>glavnemu izvajalcu ali partnerju</w:t>
      </w:r>
      <w:r w:rsidR="004D35D0" w:rsidRPr="002C6E28">
        <w:rPr>
          <w:rFonts w:ascii="Arial" w:hAnsi="Arial" w:cs="Arial"/>
          <w:b/>
          <w:bCs/>
          <w:color w:val="EE0000"/>
          <w:sz w:val="18"/>
          <w:szCs w:val="18"/>
          <w:u w:val="single"/>
        </w:rPr>
        <w:t xml:space="preserve"> </w:t>
      </w:r>
      <w:r w:rsidR="00207FDE" w:rsidRPr="002C6E28">
        <w:rPr>
          <w:rFonts w:ascii="Arial" w:hAnsi="Arial" w:cs="Arial"/>
          <w:b/>
          <w:bCs/>
          <w:color w:val="EE0000"/>
          <w:sz w:val="18"/>
          <w:szCs w:val="18"/>
          <w:u w:val="single"/>
        </w:rPr>
        <w:t>v skupni ponudbi</w:t>
      </w:r>
      <w:r w:rsidRPr="002C6E28">
        <w:rPr>
          <w:rFonts w:ascii="Arial" w:hAnsi="Arial" w:cs="Arial"/>
          <w:b/>
          <w:bCs/>
          <w:color w:val="000000"/>
          <w:sz w:val="18"/>
          <w:szCs w:val="18"/>
          <w:u w:val="single"/>
        </w:rPr>
        <w:t>. Mora biti za področje, ki pri predmetnem JN prevladuje (elektro tehnika).</w:t>
      </w:r>
      <w:r w:rsidRPr="00BE3F43">
        <w:rPr>
          <w:rFonts w:ascii="Arial" w:hAnsi="Arial" w:cs="Arial"/>
          <w:b/>
          <w:bCs/>
          <w:color w:val="000000"/>
          <w:sz w:val="18"/>
          <w:szCs w:val="18"/>
          <w:u w:val="single"/>
        </w:rPr>
        <w:t xml:space="preserve"> </w:t>
      </w:r>
    </w:p>
    <w:p w14:paraId="518B3D07" w14:textId="77777777" w:rsidR="00086F17" w:rsidRPr="008378D4" w:rsidRDefault="00086F17" w:rsidP="00086F17">
      <w:pPr>
        <w:spacing w:before="225" w:after="225" w:line="240" w:lineRule="auto"/>
        <w:jc w:val="both"/>
      </w:pPr>
      <w:r w:rsidRPr="008378D4">
        <w:rPr>
          <w:rFonts w:ascii="Arial" w:hAnsi="Arial" w:cs="Arial"/>
          <w:color w:val="000000"/>
          <w:sz w:val="18"/>
          <w:szCs w:val="18"/>
        </w:rPr>
        <w:t> </w:t>
      </w:r>
      <w:r w:rsidRPr="008378D4">
        <w:rPr>
          <w:rFonts w:ascii="Arial" w:hAnsi="Arial" w:cs="Arial"/>
          <w:b/>
          <w:bCs/>
          <w:color w:val="000000"/>
          <w:sz w:val="18"/>
          <w:szCs w:val="18"/>
        </w:rPr>
        <w:t>VODJA DEL ZA PODROČJE GRADBENIŠTVA:</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086F17" w:rsidRPr="008378D4" w14:paraId="1526387E" w14:textId="77777777" w:rsidTr="00D73A61">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B10F9B" w14:textId="77777777" w:rsidR="00086F17" w:rsidRPr="008378D4" w:rsidRDefault="00086F17" w:rsidP="00D73A61">
            <w:pPr>
              <w:spacing w:before="135" w:after="135"/>
              <w:jc w:val="both"/>
              <w:textAlignment w:val="center"/>
            </w:pPr>
            <w:r w:rsidRPr="008378D4">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B093E2" w14:textId="77777777" w:rsidR="00086F17" w:rsidRPr="008378D4" w:rsidRDefault="00086F17" w:rsidP="00D73A61">
            <w:pPr>
              <w:spacing w:before="135" w:after="135"/>
              <w:jc w:val="both"/>
              <w:textAlignment w:val="center"/>
            </w:pPr>
            <w:r w:rsidRPr="008378D4">
              <w:rPr>
                <w:rFonts w:ascii="Arial" w:hAnsi="Arial" w:cs="Arial"/>
                <w:color w:val="000000"/>
                <w:position w:val="-2"/>
                <w:sz w:val="18"/>
                <w:szCs w:val="18"/>
              </w:rPr>
              <w:t> </w:t>
            </w:r>
          </w:p>
        </w:tc>
      </w:tr>
      <w:tr w:rsidR="00086F17" w:rsidRPr="008378D4" w14:paraId="3961F39A" w14:textId="77777777" w:rsidTr="00D73A61">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52091F" w14:textId="77777777" w:rsidR="00086F17" w:rsidRPr="008378D4" w:rsidRDefault="00086F17" w:rsidP="00D73A61">
            <w:pPr>
              <w:spacing w:before="135" w:after="135"/>
              <w:jc w:val="both"/>
              <w:textAlignment w:val="center"/>
            </w:pPr>
            <w:r w:rsidRPr="008378D4">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34D1D0" w14:textId="77777777" w:rsidR="00086F17" w:rsidRPr="008378D4" w:rsidRDefault="00086F17" w:rsidP="00D73A61">
            <w:pPr>
              <w:spacing w:before="135" w:after="135"/>
              <w:jc w:val="both"/>
              <w:textAlignment w:val="center"/>
            </w:pPr>
            <w:r w:rsidRPr="008378D4">
              <w:rPr>
                <w:rFonts w:ascii="Arial" w:hAnsi="Arial" w:cs="Arial"/>
                <w:color w:val="000000"/>
                <w:position w:val="-2"/>
                <w:sz w:val="18"/>
                <w:szCs w:val="18"/>
              </w:rPr>
              <w:t> </w:t>
            </w:r>
          </w:p>
        </w:tc>
      </w:tr>
      <w:tr w:rsidR="00086F17" w14:paraId="29DBF18F" w14:textId="77777777" w:rsidTr="00D73A61">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2ECF33" w14:textId="77777777" w:rsidR="00086F17" w:rsidRPr="008378D4" w:rsidRDefault="00086F17" w:rsidP="00D73A61">
            <w:pPr>
              <w:spacing w:before="135" w:after="135"/>
              <w:jc w:val="both"/>
              <w:textAlignment w:val="center"/>
            </w:pPr>
            <w:r w:rsidRPr="008378D4">
              <w:rPr>
                <w:rFonts w:ascii="Arial" w:hAnsi="Arial" w:cs="Arial"/>
                <w:color w:val="000000"/>
                <w:position w:val="-2"/>
                <w:sz w:val="18"/>
                <w:szCs w:val="18"/>
              </w:rPr>
              <w:t>Potrdilo o članstvu</w:t>
            </w:r>
          </w:p>
          <w:p w14:paraId="3CCF963F" w14:textId="4D5CAB4F" w:rsidR="00086F17" w:rsidRPr="008378D4" w:rsidRDefault="00086F17" w:rsidP="00D73A61">
            <w:pPr>
              <w:spacing w:before="135" w:after="135"/>
              <w:jc w:val="both"/>
              <w:textAlignment w:val="center"/>
            </w:pPr>
            <w:r w:rsidRPr="008378D4">
              <w:rPr>
                <w:rFonts w:ascii="Arial" w:hAnsi="Arial" w:cs="Arial"/>
                <w:color w:val="000000"/>
                <w:position w:val="-2"/>
                <w:sz w:val="18"/>
                <w:szCs w:val="18"/>
              </w:rPr>
              <w:t>IZS </w:t>
            </w:r>
            <w:r>
              <w:rPr>
                <w:rFonts w:ascii="Arial" w:hAnsi="Arial" w:cs="Arial"/>
                <w:color w:val="000000"/>
                <w:position w:val="-2"/>
                <w:sz w:val="18"/>
                <w:szCs w:val="18"/>
              </w:rPr>
              <w:t>/ OZS</w:t>
            </w:r>
            <w:r w:rsidRPr="008378D4">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C3BAA5" w14:textId="77777777" w:rsidR="00086F17" w:rsidRDefault="00086F17" w:rsidP="00D73A61">
            <w:pPr>
              <w:spacing w:before="135" w:after="135"/>
              <w:jc w:val="both"/>
              <w:textAlignment w:val="center"/>
            </w:pPr>
            <w:r w:rsidRPr="008378D4">
              <w:rPr>
                <w:rFonts w:ascii="Arial" w:hAnsi="Arial" w:cs="Arial"/>
                <w:color w:val="000000"/>
                <w:position w:val="-2"/>
                <w:sz w:val="18"/>
                <w:szCs w:val="18"/>
              </w:rPr>
              <w:t xml:space="preserve">DA  NE  Številka: </w:t>
            </w:r>
            <w:r w:rsidRPr="008378D4">
              <w:rPr>
                <w:rFonts w:ascii="Arial" w:hAnsi="Arial" w:cs="Arial"/>
                <w:color w:val="000000"/>
                <w:position w:val="-2"/>
                <w:sz w:val="18"/>
                <w:szCs w:val="18"/>
                <w:u w:val="single"/>
              </w:rPr>
              <w:t>__________</w:t>
            </w:r>
            <w:r w:rsidRPr="008378D4">
              <w:rPr>
                <w:rFonts w:ascii="Arial" w:hAnsi="Arial" w:cs="Arial"/>
                <w:color w:val="000000"/>
                <w:position w:val="-2"/>
                <w:sz w:val="18"/>
                <w:szCs w:val="18"/>
              </w:rPr>
              <w:t xml:space="preserve"> Datum: </w:t>
            </w:r>
            <w:r w:rsidRPr="008378D4">
              <w:rPr>
                <w:rFonts w:ascii="Arial" w:hAnsi="Arial" w:cs="Arial"/>
                <w:color w:val="000000"/>
                <w:position w:val="-2"/>
                <w:sz w:val="18"/>
                <w:szCs w:val="18"/>
                <w:u w:val="single"/>
              </w:rPr>
              <w:t>__________</w:t>
            </w:r>
            <w:r>
              <w:rPr>
                <w:rFonts w:ascii="Arial" w:hAnsi="Arial" w:cs="Arial"/>
                <w:color w:val="000000"/>
                <w:position w:val="-2"/>
                <w:sz w:val="18"/>
                <w:szCs w:val="18"/>
              </w:rPr>
              <w:t>            </w:t>
            </w:r>
          </w:p>
        </w:tc>
      </w:tr>
      <w:tr w:rsidR="00086F17" w14:paraId="3182538D" w14:textId="77777777" w:rsidTr="00D73A61">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CEB578" w14:textId="64F96A28" w:rsidR="00207FDE" w:rsidRPr="002C6E28" w:rsidRDefault="00086F17" w:rsidP="00D73A61">
            <w:pPr>
              <w:spacing w:before="135" w:after="135"/>
              <w:jc w:val="both"/>
              <w:textAlignment w:val="center"/>
              <w:rPr>
                <w:rFonts w:ascii="Arial" w:hAnsi="Arial" w:cs="Arial"/>
                <w:b/>
                <w:bCs/>
                <w:color w:val="000000"/>
                <w:position w:val="-2"/>
                <w:sz w:val="18"/>
                <w:szCs w:val="18"/>
              </w:rPr>
            </w:pPr>
            <w:r>
              <w:rPr>
                <w:rFonts w:ascii="Arial" w:hAnsi="Arial" w:cs="Arial"/>
                <w:color w:val="000000"/>
                <w:position w:val="-2"/>
                <w:sz w:val="18"/>
                <w:szCs w:val="18"/>
              </w:rPr>
              <w:t>Razmerje do ponudnika (zaposlen / zaposlen pri partnerju / zaposlen pri podizvajalcu</w:t>
            </w:r>
            <w:r w:rsidR="004D35D0">
              <w:rPr>
                <w:rFonts w:ascii="Arial" w:hAnsi="Arial" w:cs="Arial"/>
                <w:color w:val="000000"/>
                <w:position w:val="-2"/>
                <w:sz w:val="18"/>
                <w:szCs w:val="18"/>
              </w:rPr>
              <w:t xml:space="preserve"> – </w:t>
            </w:r>
            <w:r w:rsidR="004D35D0" w:rsidRPr="00207FDE">
              <w:rPr>
                <w:rFonts w:ascii="Arial" w:hAnsi="Arial" w:cs="Arial"/>
                <w:b/>
                <w:bCs/>
                <w:color w:val="000000"/>
                <w:position w:val="-2"/>
                <w:sz w:val="18"/>
                <w:szCs w:val="18"/>
                <w:highlight w:val="yellow"/>
              </w:rPr>
              <w:t>priloga: pogodba o zaposlitvi ali M1</w:t>
            </w:r>
            <w:r w:rsidRPr="00207FDE">
              <w:rPr>
                <w:rFonts w:ascii="Arial" w:hAnsi="Arial" w:cs="Arial"/>
                <w:b/>
                <w:bCs/>
                <w:color w:val="000000"/>
                <w:position w:val="-2"/>
                <w:sz w:val="18"/>
                <w:szCs w:val="18"/>
                <w:highlight w:val="yellow"/>
              </w:rPr>
              <w:t>)</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14A81E" w14:textId="77777777" w:rsidR="00086F17" w:rsidRDefault="00086F17" w:rsidP="00D73A61">
            <w:pPr>
              <w:spacing w:before="135" w:after="135"/>
              <w:jc w:val="both"/>
              <w:textAlignment w:val="center"/>
            </w:pPr>
            <w:r>
              <w:rPr>
                <w:rFonts w:ascii="Arial" w:hAnsi="Arial" w:cs="Arial"/>
                <w:color w:val="000000"/>
                <w:position w:val="-2"/>
                <w:sz w:val="18"/>
                <w:szCs w:val="18"/>
              </w:rPr>
              <w:t> </w:t>
            </w:r>
          </w:p>
        </w:tc>
      </w:tr>
    </w:tbl>
    <w:p w14:paraId="6466D350" w14:textId="4F6A65AF" w:rsidR="00207FDE" w:rsidRDefault="00086F17" w:rsidP="00086F17">
      <w:pPr>
        <w:spacing w:before="225" w:after="225" w:line="240" w:lineRule="auto"/>
        <w:jc w:val="both"/>
        <w:rPr>
          <w:rFonts w:ascii="Arial" w:hAnsi="Arial" w:cs="Arial"/>
          <w:b/>
          <w:bCs/>
          <w:color w:val="000000" w:themeColor="text1"/>
          <w:position w:val="-2"/>
          <w:sz w:val="18"/>
          <w:szCs w:val="18"/>
        </w:rPr>
      </w:pPr>
      <w:r>
        <w:rPr>
          <w:rFonts w:ascii="Arial" w:hAnsi="Arial" w:cs="Arial"/>
          <w:color w:val="000000"/>
          <w:sz w:val="18"/>
          <w:szCs w:val="18"/>
        </w:rPr>
        <w:t> </w:t>
      </w:r>
      <w:r w:rsidRPr="008378D4">
        <w:rPr>
          <w:rFonts w:ascii="Arial" w:hAnsi="Arial" w:cs="Arial"/>
          <w:color w:val="000000"/>
          <w:sz w:val="18"/>
          <w:szCs w:val="18"/>
        </w:rPr>
        <w:t> </w:t>
      </w:r>
      <w:r w:rsidR="002C6E28" w:rsidRPr="002C6E28">
        <w:rPr>
          <w:rFonts w:ascii="Arial" w:hAnsi="Arial" w:cs="Arial"/>
          <w:b/>
          <w:bCs/>
          <w:color w:val="000000" w:themeColor="text1"/>
          <w:position w:val="-2"/>
          <w:sz w:val="18"/>
          <w:szCs w:val="18"/>
        </w:rPr>
        <w:t>Lahko je zaposlen pri podizvajalcu!</w:t>
      </w:r>
    </w:p>
    <w:p w14:paraId="087719F5" w14:textId="77777777" w:rsidR="002C6E28" w:rsidRDefault="002C6E28" w:rsidP="00086F17">
      <w:pPr>
        <w:spacing w:before="225" w:after="225" w:line="240" w:lineRule="auto"/>
        <w:jc w:val="both"/>
        <w:rPr>
          <w:rFonts w:ascii="Arial" w:hAnsi="Arial" w:cs="Arial"/>
          <w:color w:val="000000"/>
          <w:sz w:val="18"/>
          <w:szCs w:val="18"/>
        </w:rPr>
      </w:pPr>
    </w:p>
    <w:p w14:paraId="3AC009F3" w14:textId="0BEB7EA9" w:rsidR="00086F17" w:rsidRDefault="00086F17" w:rsidP="00086F17">
      <w:pPr>
        <w:spacing w:before="225" w:after="225" w:line="240" w:lineRule="auto"/>
        <w:jc w:val="both"/>
      </w:pPr>
      <w:r>
        <w:rPr>
          <w:rFonts w:ascii="Arial" w:hAnsi="Arial" w:cs="Arial"/>
          <w:b/>
          <w:bCs/>
          <w:color w:val="000000"/>
          <w:sz w:val="18"/>
          <w:szCs w:val="18"/>
        </w:rPr>
        <w:t>Opozorilo: </w:t>
      </w:r>
      <w:r>
        <w:rPr>
          <w:rFonts w:ascii="Arial" w:hAnsi="Arial" w:cs="Arial"/>
          <w:color w:val="000000"/>
          <w:sz w:val="18"/>
          <w:szCs w:val="18"/>
        </w:rPr>
        <w:t>Gospodarski subjekt jamči pod kazensko in materialno odgovornostjo, da navedeni kadri izpolnjujejo zakonske pogoje za opravljanje razpisanih storitev skladno z gradbeno zakonodajo.</w:t>
      </w:r>
    </w:p>
    <w:p w14:paraId="744A7389" w14:textId="77777777" w:rsidR="00086F17" w:rsidRDefault="00086F17" w:rsidP="00086F17">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u w:val="single"/>
        </w:rPr>
        <w:t>Velja za tuje gospodarske subjekte:</w:t>
      </w:r>
    </w:p>
    <w:p w14:paraId="673F3AD0" w14:textId="77777777" w:rsidR="00086F17" w:rsidRDefault="00086F17" w:rsidP="00086F17">
      <w:pPr>
        <w:spacing w:before="225" w:after="225" w:line="240" w:lineRule="auto"/>
        <w:jc w:val="both"/>
      </w:pPr>
      <w:r>
        <w:rPr>
          <w:rFonts w:ascii="Arial" w:hAnsi="Arial" w:cs="Arial"/>
          <w:color w:val="000000"/>
          <w:sz w:val="18"/>
          <w:szCs w:val="18"/>
        </w:rPr>
        <w:lastRenderedPageBreak/>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7FC03B10" w14:textId="77777777" w:rsidR="00086F17" w:rsidRDefault="00086F17" w:rsidP="00086F17">
      <w:pPr>
        <w:spacing w:before="225" w:after="225" w:line="240" w:lineRule="auto"/>
        <w:jc w:val="both"/>
      </w:pPr>
      <w:r>
        <w:rPr>
          <w:rFonts w:ascii="Arial" w:hAnsi="Arial" w:cs="Arial"/>
          <w:color w:val="000000"/>
          <w:sz w:val="18"/>
          <w:szCs w:val="18"/>
        </w:rPr>
        <w:t>Izjavljamo, da je za opravljanje dejavnosti odgovornega vodje del v državi domicila (ustrezno označi):</w:t>
      </w:r>
    </w:p>
    <w:p w14:paraId="0CA6DE89" w14:textId="77777777" w:rsidR="00086F17" w:rsidRDefault="00086F17" w:rsidP="00086F17">
      <w:pPr>
        <w:spacing w:before="225" w:after="225" w:line="240" w:lineRule="auto"/>
        <w:jc w:val="both"/>
      </w:pPr>
      <w:r>
        <w:rPr>
          <w:rFonts w:ascii="Arial" w:hAnsi="Arial" w:cs="Arial"/>
          <w:color w:val="000000"/>
          <w:sz w:val="18"/>
          <w:szCs w:val="18"/>
        </w:rPr>
        <w:t>[   ] potrebno posebno dovoljenje pristojnega organa, za kar prilagamo fotokopijo potrdila pristojnega organa.</w:t>
      </w:r>
    </w:p>
    <w:p w14:paraId="78B3DBD9" w14:textId="77777777" w:rsidR="00086F17" w:rsidRDefault="00086F17" w:rsidP="00086F17">
      <w:pPr>
        <w:spacing w:before="225" w:after="225" w:line="240" w:lineRule="auto"/>
        <w:jc w:val="both"/>
      </w:pPr>
      <w:r>
        <w:rPr>
          <w:rFonts w:ascii="Arial" w:hAnsi="Arial" w:cs="Arial"/>
          <w:color w:val="000000"/>
          <w:sz w:val="18"/>
          <w:szCs w:val="18"/>
        </w:rPr>
        <w:t>[   ] posebno dovoljenje ni potrebno. </w:t>
      </w:r>
    </w:p>
    <w:p w14:paraId="270608DF" w14:textId="77777777" w:rsidR="00086F17" w:rsidRDefault="00086F17" w:rsidP="00086F17">
      <w:pPr>
        <w:spacing w:before="225" w:after="225" w:line="240" w:lineRule="auto"/>
        <w:jc w:val="both"/>
      </w:pPr>
      <w:r>
        <w:rPr>
          <w:rFonts w:ascii="Arial" w:hAnsi="Arial" w:cs="Arial"/>
          <w:color w:val="000000"/>
          <w:sz w:val="18"/>
          <w:szCs w:val="18"/>
        </w:rPr>
        <w:t>Pod kazensko in materialno odgovornostjo jamčimo, da so navedene izjave resnične.</w:t>
      </w:r>
    </w:p>
    <w:tbl>
      <w:tblPr>
        <w:tblStyle w:val="NormalTablePHPDOCX"/>
        <w:tblW w:w="5000" w:type="pct"/>
        <w:tblInd w:w="108" w:type="dxa"/>
        <w:tblLook w:val="04A0" w:firstRow="1" w:lastRow="0" w:firstColumn="1" w:lastColumn="0" w:noHBand="0" w:noVBand="1"/>
      </w:tblPr>
      <w:tblGrid>
        <w:gridCol w:w="4535"/>
        <w:gridCol w:w="4535"/>
      </w:tblGrid>
      <w:tr w:rsidR="00086F17" w14:paraId="397FCD59" w14:textId="77777777" w:rsidTr="00D73A61">
        <w:tc>
          <w:tcPr>
            <w:tcW w:w="2500" w:type="pct"/>
            <w:tcMar>
              <w:top w:w="75" w:type="dxa"/>
              <w:bottom w:w="75" w:type="dxa"/>
            </w:tcMar>
            <w:vAlign w:val="center"/>
          </w:tcPr>
          <w:p w14:paraId="2D8F225D" w14:textId="77777777" w:rsidR="00086F17" w:rsidRDefault="00086F17" w:rsidP="00D73A61">
            <w:r>
              <w:rPr>
                <w:rFonts w:ascii="Arial" w:hAnsi="Arial" w:cs="Arial"/>
                <w:color w:val="000000"/>
                <w:position w:val="-2"/>
                <w:sz w:val="18"/>
                <w:szCs w:val="18"/>
              </w:rPr>
              <w:t>Kraj in datum:</w:t>
            </w:r>
          </w:p>
        </w:tc>
        <w:tc>
          <w:tcPr>
            <w:tcW w:w="0" w:type="auto"/>
            <w:tcMar>
              <w:top w:w="75" w:type="dxa"/>
              <w:bottom w:w="75" w:type="dxa"/>
            </w:tcMar>
            <w:vAlign w:val="center"/>
          </w:tcPr>
          <w:p w14:paraId="67260AF9" w14:textId="77777777" w:rsidR="00086F17" w:rsidRDefault="00086F17" w:rsidP="00D73A61">
            <w:r>
              <w:rPr>
                <w:rFonts w:ascii="Arial" w:hAnsi="Arial" w:cs="Arial"/>
                <w:color w:val="000000"/>
                <w:position w:val="-2"/>
                <w:sz w:val="18"/>
                <w:szCs w:val="18"/>
              </w:rPr>
              <w:t>Ime in priimek: _____________________</w:t>
            </w:r>
          </w:p>
        </w:tc>
      </w:tr>
      <w:tr w:rsidR="00086F17" w14:paraId="6E17FBFF" w14:textId="77777777" w:rsidTr="00D73A61">
        <w:tc>
          <w:tcPr>
            <w:tcW w:w="2500" w:type="pct"/>
            <w:tcMar>
              <w:top w:w="75" w:type="dxa"/>
              <w:bottom w:w="75" w:type="dxa"/>
            </w:tcMar>
            <w:vAlign w:val="center"/>
          </w:tcPr>
          <w:p w14:paraId="76F58F78" w14:textId="77777777" w:rsidR="00086F17" w:rsidRDefault="00086F17" w:rsidP="00D73A61">
            <w:r>
              <w:rPr>
                <w:rFonts w:ascii="Arial" w:hAnsi="Arial" w:cs="Arial"/>
                <w:color w:val="000000"/>
                <w:position w:val="-2"/>
                <w:sz w:val="18"/>
                <w:szCs w:val="18"/>
              </w:rPr>
              <w:t> </w:t>
            </w:r>
          </w:p>
        </w:tc>
        <w:tc>
          <w:tcPr>
            <w:tcW w:w="0" w:type="auto"/>
            <w:tcMar>
              <w:top w:w="75" w:type="dxa"/>
              <w:bottom w:w="75" w:type="dxa"/>
            </w:tcMar>
            <w:vAlign w:val="center"/>
          </w:tcPr>
          <w:p w14:paraId="458DDB04" w14:textId="77777777" w:rsidR="00086F17" w:rsidRDefault="00086F17" w:rsidP="00D73A61">
            <w:pPr>
              <w:jc w:val="center"/>
            </w:pPr>
            <w:r>
              <w:rPr>
                <w:rFonts w:ascii="Arial" w:hAnsi="Arial" w:cs="Arial"/>
                <w:color w:val="A9A9A9"/>
                <w:position w:val="-2"/>
                <w:sz w:val="18"/>
                <w:szCs w:val="18"/>
              </w:rPr>
              <w:t>(podpis)</w:t>
            </w:r>
          </w:p>
        </w:tc>
      </w:tr>
    </w:tbl>
    <w:p w14:paraId="0A507F03" w14:textId="77777777" w:rsidR="00086F17" w:rsidRDefault="00086F17" w:rsidP="00252358">
      <w:pPr>
        <w:spacing w:after="0"/>
        <w:jc w:val="right"/>
        <w:rPr>
          <w:rFonts w:ascii="Arial" w:hAnsi="Arial" w:cs="Arial"/>
          <w:sz w:val="18"/>
          <w:szCs w:val="18"/>
        </w:rPr>
      </w:pPr>
    </w:p>
    <w:p w14:paraId="4AC1BAF0" w14:textId="77777777" w:rsidR="00086F17" w:rsidRDefault="00086F17" w:rsidP="00252358">
      <w:pPr>
        <w:spacing w:after="0"/>
        <w:jc w:val="right"/>
        <w:rPr>
          <w:rFonts w:ascii="Arial" w:hAnsi="Arial" w:cs="Arial"/>
          <w:sz w:val="18"/>
          <w:szCs w:val="18"/>
        </w:rPr>
      </w:pPr>
    </w:p>
    <w:p w14:paraId="3F628928" w14:textId="77777777" w:rsidR="00086F17" w:rsidRDefault="00086F17" w:rsidP="00252358">
      <w:pPr>
        <w:spacing w:after="0"/>
        <w:jc w:val="right"/>
        <w:rPr>
          <w:rFonts w:ascii="Arial" w:hAnsi="Arial" w:cs="Arial"/>
          <w:sz w:val="18"/>
          <w:szCs w:val="18"/>
        </w:rPr>
      </w:pPr>
    </w:p>
    <w:p w14:paraId="56870CF5" w14:textId="77777777" w:rsidR="00086F17" w:rsidRDefault="00086F17" w:rsidP="00252358">
      <w:pPr>
        <w:spacing w:after="0"/>
        <w:jc w:val="right"/>
        <w:rPr>
          <w:rFonts w:ascii="Arial" w:hAnsi="Arial" w:cs="Arial"/>
          <w:sz w:val="18"/>
          <w:szCs w:val="18"/>
        </w:rPr>
      </w:pPr>
    </w:p>
    <w:p w14:paraId="7DA9E3EF" w14:textId="77777777" w:rsidR="00086F17" w:rsidRDefault="00086F17" w:rsidP="00252358">
      <w:pPr>
        <w:spacing w:after="0"/>
        <w:jc w:val="right"/>
        <w:rPr>
          <w:rFonts w:ascii="Arial" w:hAnsi="Arial" w:cs="Arial"/>
          <w:sz w:val="18"/>
          <w:szCs w:val="18"/>
        </w:rPr>
      </w:pPr>
    </w:p>
    <w:p w14:paraId="06515B39" w14:textId="77777777" w:rsidR="00086F17" w:rsidRDefault="00086F17" w:rsidP="00252358">
      <w:pPr>
        <w:spacing w:after="0"/>
        <w:jc w:val="right"/>
        <w:rPr>
          <w:rFonts w:ascii="Arial" w:hAnsi="Arial" w:cs="Arial"/>
          <w:sz w:val="18"/>
          <w:szCs w:val="18"/>
        </w:rPr>
      </w:pPr>
    </w:p>
    <w:p w14:paraId="43D0B56A" w14:textId="77777777" w:rsidR="00086F17" w:rsidRDefault="00086F17" w:rsidP="00252358">
      <w:pPr>
        <w:spacing w:after="0"/>
        <w:jc w:val="right"/>
        <w:rPr>
          <w:rFonts w:ascii="Arial" w:hAnsi="Arial" w:cs="Arial"/>
          <w:sz w:val="18"/>
          <w:szCs w:val="18"/>
        </w:rPr>
      </w:pPr>
    </w:p>
    <w:p w14:paraId="5097EEC7" w14:textId="77777777" w:rsidR="00086F17" w:rsidRDefault="00086F17" w:rsidP="00252358">
      <w:pPr>
        <w:spacing w:after="0"/>
        <w:jc w:val="right"/>
        <w:rPr>
          <w:rFonts w:ascii="Arial" w:hAnsi="Arial" w:cs="Arial"/>
          <w:sz w:val="18"/>
          <w:szCs w:val="18"/>
        </w:rPr>
      </w:pPr>
    </w:p>
    <w:p w14:paraId="12EE5ECB" w14:textId="77777777" w:rsidR="00086F17" w:rsidRDefault="00086F17" w:rsidP="00252358">
      <w:pPr>
        <w:spacing w:after="0"/>
        <w:jc w:val="right"/>
        <w:rPr>
          <w:rFonts w:ascii="Arial" w:hAnsi="Arial" w:cs="Arial"/>
          <w:sz w:val="18"/>
          <w:szCs w:val="18"/>
        </w:rPr>
      </w:pPr>
    </w:p>
    <w:p w14:paraId="62620A90" w14:textId="77777777" w:rsidR="00086F17" w:rsidRDefault="00086F17" w:rsidP="00252358">
      <w:pPr>
        <w:spacing w:after="0"/>
        <w:jc w:val="right"/>
        <w:rPr>
          <w:rFonts w:ascii="Arial" w:hAnsi="Arial" w:cs="Arial"/>
          <w:sz w:val="18"/>
          <w:szCs w:val="18"/>
        </w:rPr>
      </w:pPr>
    </w:p>
    <w:p w14:paraId="5C7FCAA5" w14:textId="77777777" w:rsidR="00086F17" w:rsidRDefault="00086F17" w:rsidP="00252358">
      <w:pPr>
        <w:spacing w:after="0"/>
        <w:jc w:val="right"/>
        <w:rPr>
          <w:rFonts w:ascii="Arial" w:hAnsi="Arial" w:cs="Arial"/>
          <w:sz w:val="18"/>
          <w:szCs w:val="18"/>
        </w:rPr>
      </w:pPr>
    </w:p>
    <w:p w14:paraId="4EF7B78F" w14:textId="77777777" w:rsidR="00086F17" w:rsidRDefault="00086F17" w:rsidP="00252358">
      <w:pPr>
        <w:spacing w:after="0"/>
        <w:jc w:val="right"/>
        <w:rPr>
          <w:rFonts w:ascii="Arial" w:hAnsi="Arial" w:cs="Arial"/>
          <w:sz w:val="18"/>
          <w:szCs w:val="18"/>
        </w:rPr>
      </w:pPr>
    </w:p>
    <w:p w14:paraId="359045F0" w14:textId="77777777" w:rsidR="00086F17" w:rsidRDefault="00086F17" w:rsidP="00252358">
      <w:pPr>
        <w:spacing w:after="0"/>
        <w:jc w:val="right"/>
        <w:rPr>
          <w:rFonts w:ascii="Arial" w:hAnsi="Arial" w:cs="Arial"/>
          <w:sz w:val="18"/>
          <w:szCs w:val="18"/>
        </w:rPr>
      </w:pPr>
    </w:p>
    <w:p w14:paraId="5F3E8477" w14:textId="77777777" w:rsidR="00086F17" w:rsidRDefault="00086F17" w:rsidP="00252358">
      <w:pPr>
        <w:spacing w:after="0"/>
        <w:jc w:val="right"/>
        <w:rPr>
          <w:rFonts w:ascii="Arial" w:hAnsi="Arial" w:cs="Arial"/>
          <w:sz w:val="18"/>
          <w:szCs w:val="18"/>
        </w:rPr>
      </w:pPr>
    </w:p>
    <w:p w14:paraId="23C61954" w14:textId="77777777" w:rsidR="00086F17" w:rsidRDefault="00086F17" w:rsidP="00252358">
      <w:pPr>
        <w:spacing w:after="0"/>
        <w:jc w:val="right"/>
        <w:rPr>
          <w:rFonts w:ascii="Arial" w:hAnsi="Arial" w:cs="Arial"/>
          <w:sz w:val="18"/>
          <w:szCs w:val="18"/>
        </w:rPr>
      </w:pPr>
    </w:p>
    <w:p w14:paraId="377C0F8A" w14:textId="77777777" w:rsidR="00086F17" w:rsidRDefault="00086F17" w:rsidP="00252358">
      <w:pPr>
        <w:spacing w:after="0"/>
        <w:jc w:val="right"/>
        <w:rPr>
          <w:rFonts w:ascii="Arial" w:hAnsi="Arial" w:cs="Arial"/>
          <w:sz w:val="18"/>
          <w:szCs w:val="18"/>
        </w:rPr>
      </w:pPr>
    </w:p>
    <w:p w14:paraId="33F7A4C8" w14:textId="77777777" w:rsidR="00086F17" w:rsidRDefault="00086F17" w:rsidP="00252358">
      <w:pPr>
        <w:spacing w:after="0"/>
        <w:jc w:val="right"/>
        <w:rPr>
          <w:rFonts w:ascii="Arial" w:hAnsi="Arial" w:cs="Arial"/>
          <w:sz w:val="18"/>
          <w:szCs w:val="18"/>
        </w:rPr>
      </w:pPr>
    </w:p>
    <w:p w14:paraId="1C4A0456" w14:textId="77777777" w:rsidR="00086F17" w:rsidRDefault="00086F17" w:rsidP="00252358">
      <w:pPr>
        <w:spacing w:after="0"/>
        <w:jc w:val="right"/>
        <w:rPr>
          <w:rFonts w:ascii="Arial" w:hAnsi="Arial" w:cs="Arial"/>
          <w:sz w:val="18"/>
          <w:szCs w:val="18"/>
        </w:rPr>
      </w:pPr>
    </w:p>
    <w:p w14:paraId="42AD1014" w14:textId="77777777" w:rsidR="00086F17" w:rsidRDefault="00086F17" w:rsidP="00252358">
      <w:pPr>
        <w:spacing w:after="0"/>
        <w:jc w:val="right"/>
        <w:rPr>
          <w:rFonts w:ascii="Arial" w:hAnsi="Arial" w:cs="Arial"/>
          <w:sz w:val="18"/>
          <w:szCs w:val="18"/>
        </w:rPr>
      </w:pPr>
    </w:p>
    <w:p w14:paraId="709BB19A" w14:textId="77777777" w:rsidR="00086F17" w:rsidRDefault="00086F17" w:rsidP="00252358">
      <w:pPr>
        <w:spacing w:after="0"/>
        <w:jc w:val="right"/>
        <w:rPr>
          <w:rFonts w:ascii="Arial" w:hAnsi="Arial" w:cs="Arial"/>
          <w:sz w:val="18"/>
          <w:szCs w:val="18"/>
        </w:rPr>
      </w:pPr>
    </w:p>
    <w:p w14:paraId="5589EC51" w14:textId="77777777" w:rsidR="00086F17" w:rsidRDefault="00086F17" w:rsidP="00252358">
      <w:pPr>
        <w:spacing w:after="0"/>
        <w:jc w:val="right"/>
        <w:rPr>
          <w:rFonts w:ascii="Arial" w:hAnsi="Arial" w:cs="Arial"/>
          <w:sz w:val="18"/>
          <w:szCs w:val="18"/>
        </w:rPr>
      </w:pPr>
    </w:p>
    <w:p w14:paraId="0C46298E" w14:textId="77777777" w:rsidR="00086F17" w:rsidRDefault="00086F17" w:rsidP="00252358">
      <w:pPr>
        <w:spacing w:after="0"/>
        <w:jc w:val="right"/>
        <w:rPr>
          <w:rFonts w:ascii="Arial" w:hAnsi="Arial" w:cs="Arial"/>
          <w:sz w:val="18"/>
          <w:szCs w:val="18"/>
        </w:rPr>
      </w:pPr>
    </w:p>
    <w:p w14:paraId="678D9182" w14:textId="77777777" w:rsidR="00086F17" w:rsidRDefault="00086F17" w:rsidP="00252358">
      <w:pPr>
        <w:spacing w:after="0"/>
        <w:jc w:val="right"/>
        <w:rPr>
          <w:rFonts w:ascii="Arial" w:hAnsi="Arial" w:cs="Arial"/>
          <w:sz w:val="18"/>
          <w:szCs w:val="18"/>
        </w:rPr>
      </w:pPr>
    </w:p>
    <w:p w14:paraId="3A340730" w14:textId="77777777" w:rsidR="00086F17" w:rsidRDefault="00086F17" w:rsidP="00252358">
      <w:pPr>
        <w:spacing w:after="0"/>
        <w:jc w:val="right"/>
        <w:rPr>
          <w:rFonts w:ascii="Arial" w:hAnsi="Arial" w:cs="Arial"/>
          <w:sz w:val="18"/>
          <w:szCs w:val="18"/>
        </w:rPr>
      </w:pPr>
    </w:p>
    <w:p w14:paraId="32C42235" w14:textId="77777777" w:rsidR="00086F17" w:rsidRDefault="00086F17" w:rsidP="00252358">
      <w:pPr>
        <w:spacing w:after="0"/>
        <w:jc w:val="right"/>
        <w:rPr>
          <w:rFonts w:ascii="Arial" w:hAnsi="Arial" w:cs="Arial"/>
          <w:sz w:val="18"/>
          <w:szCs w:val="18"/>
        </w:rPr>
      </w:pPr>
    </w:p>
    <w:p w14:paraId="403CAC4D" w14:textId="77777777" w:rsidR="00086F17" w:rsidRDefault="00086F17" w:rsidP="00252358">
      <w:pPr>
        <w:spacing w:after="0"/>
        <w:jc w:val="right"/>
        <w:rPr>
          <w:rFonts w:ascii="Arial" w:hAnsi="Arial" w:cs="Arial"/>
          <w:sz w:val="18"/>
          <w:szCs w:val="18"/>
        </w:rPr>
      </w:pPr>
    </w:p>
    <w:p w14:paraId="21DFEEA6" w14:textId="77777777" w:rsidR="00086F17" w:rsidRDefault="00086F17" w:rsidP="00252358">
      <w:pPr>
        <w:spacing w:after="0"/>
        <w:jc w:val="right"/>
        <w:rPr>
          <w:rFonts w:ascii="Arial" w:hAnsi="Arial" w:cs="Arial"/>
          <w:sz w:val="18"/>
          <w:szCs w:val="18"/>
        </w:rPr>
      </w:pPr>
    </w:p>
    <w:p w14:paraId="743C0C0C" w14:textId="77777777" w:rsidR="00086F17" w:rsidRDefault="00086F17" w:rsidP="00252358">
      <w:pPr>
        <w:spacing w:after="0"/>
        <w:jc w:val="right"/>
        <w:rPr>
          <w:rFonts w:ascii="Arial" w:hAnsi="Arial" w:cs="Arial"/>
          <w:sz w:val="18"/>
          <w:szCs w:val="18"/>
        </w:rPr>
      </w:pPr>
    </w:p>
    <w:p w14:paraId="4F48597C" w14:textId="77777777" w:rsidR="00086F17" w:rsidRDefault="00086F17" w:rsidP="00252358">
      <w:pPr>
        <w:spacing w:after="0"/>
        <w:jc w:val="right"/>
        <w:rPr>
          <w:rFonts w:ascii="Arial" w:hAnsi="Arial" w:cs="Arial"/>
          <w:sz w:val="18"/>
          <w:szCs w:val="18"/>
        </w:rPr>
      </w:pPr>
    </w:p>
    <w:p w14:paraId="1B31BFF3" w14:textId="77777777" w:rsidR="00086F17" w:rsidRDefault="00086F17" w:rsidP="00252358">
      <w:pPr>
        <w:spacing w:after="0"/>
        <w:jc w:val="right"/>
        <w:rPr>
          <w:rFonts w:ascii="Arial" w:hAnsi="Arial" w:cs="Arial"/>
          <w:sz w:val="18"/>
          <w:szCs w:val="18"/>
        </w:rPr>
      </w:pPr>
    </w:p>
    <w:p w14:paraId="58D8A490" w14:textId="77777777" w:rsidR="00A54BF2" w:rsidRDefault="00A54BF2" w:rsidP="00A54BF2">
      <w:pPr>
        <w:spacing w:after="0"/>
        <w:jc w:val="center"/>
        <w:rPr>
          <w:rFonts w:ascii="Arial" w:hAnsi="Arial" w:cs="Arial"/>
          <w:sz w:val="18"/>
          <w:szCs w:val="18"/>
        </w:rPr>
      </w:pPr>
    </w:p>
    <w:p w14:paraId="3D5690CB" w14:textId="77777777" w:rsidR="00A54BF2" w:rsidRDefault="00A54BF2" w:rsidP="00A54BF2">
      <w:pPr>
        <w:spacing w:after="0"/>
        <w:jc w:val="center"/>
        <w:rPr>
          <w:rFonts w:ascii="Arial" w:hAnsi="Arial" w:cs="Arial"/>
          <w:sz w:val="18"/>
          <w:szCs w:val="18"/>
        </w:rPr>
      </w:pPr>
    </w:p>
    <w:p w14:paraId="62692FC1" w14:textId="77777777" w:rsidR="00A54BF2" w:rsidRDefault="00A54BF2" w:rsidP="00A54BF2">
      <w:pPr>
        <w:spacing w:after="0"/>
        <w:jc w:val="center"/>
        <w:rPr>
          <w:rFonts w:ascii="Arial" w:hAnsi="Arial" w:cs="Arial"/>
          <w:sz w:val="18"/>
          <w:szCs w:val="18"/>
        </w:rPr>
      </w:pPr>
    </w:p>
    <w:p w14:paraId="2DE9F876" w14:textId="77777777" w:rsidR="00A54BF2" w:rsidRDefault="00A54BF2" w:rsidP="00BE3F43">
      <w:pPr>
        <w:spacing w:after="0"/>
        <w:jc w:val="center"/>
        <w:rPr>
          <w:rFonts w:ascii="Arial" w:hAnsi="Arial" w:cs="Arial"/>
          <w:sz w:val="18"/>
          <w:szCs w:val="18"/>
        </w:rPr>
      </w:pPr>
    </w:p>
    <w:p w14:paraId="4B53E2E0" w14:textId="77777777" w:rsidR="00086F17" w:rsidRDefault="00086F17" w:rsidP="00BE3F43">
      <w:pPr>
        <w:spacing w:after="0"/>
        <w:rPr>
          <w:rFonts w:ascii="Arial" w:hAnsi="Arial" w:cs="Arial"/>
          <w:sz w:val="18"/>
          <w:szCs w:val="18"/>
        </w:rPr>
      </w:pPr>
    </w:p>
    <w:p w14:paraId="18661B4D" w14:textId="77777777" w:rsidR="00086F17" w:rsidRDefault="00086F17" w:rsidP="00252358">
      <w:pPr>
        <w:spacing w:after="0"/>
        <w:jc w:val="right"/>
        <w:rPr>
          <w:rFonts w:ascii="Arial" w:hAnsi="Arial" w:cs="Arial"/>
          <w:sz w:val="18"/>
          <w:szCs w:val="18"/>
        </w:rPr>
      </w:pPr>
    </w:p>
    <w:p w14:paraId="27AAD3DD" w14:textId="5B1E9F8F" w:rsidR="00A0468F" w:rsidRPr="00590863" w:rsidRDefault="00A0468F" w:rsidP="00252358">
      <w:pPr>
        <w:spacing w:after="0"/>
        <w:jc w:val="right"/>
        <w:rPr>
          <w:rFonts w:ascii="Arial" w:hAnsi="Arial" w:cs="Arial"/>
          <w:sz w:val="18"/>
          <w:szCs w:val="18"/>
        </w:rPr>
      </w:pPr>
      <w:r w:rsidRPr="00590863">
        <w:rPr>
          <w:rFonts w:ascii="Arial" w:hAnsi="Arial" w:cs="Arial"/>
          <w:sz w:val="18"/>
          <w:szCs w:val="18"/>
        </w:rPr>
        <w:t>Obrazec št: 11</w:t>
      </w:r>
    </w:p>
    <w:p w14:paraId="79598FE3" w14:textId="77777777" w:rsidR="00A0468F" w:rsidRDefault="00A0468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lastRenderedPageBreak/>
        <w:t>Vzorec bančne garancije / kavcijskega zavarovanja za dobro izvedbo</w:t>
      </w:r>
    </w:p>
    <w:p w14:paraId="7BF1E53B" w14:textId="77777777" w:rsidR="00A0468F" w:rsidRDefault="00A0468F" w:rsidP="00EB2A75">
      <w:pPr>
        <w:spacing w:after="120"/>
        <w:rPr>
          <w:rFonts w:ascii="Arial" w:hAnsi="Arial" w:cs="Arial"/>
        </w:rPr>
      </w:pPr>
    </w:p>
    <w:p w14:paraId="09F40CB0" w14:textId="77777777" w:rsidR="00B75766" w:rsidRDefault="00A0468F">
      <w:pPr>
        <w:spacing w:before="225" w:after="225" w:line="240" w:lineRule="auto"/>
      </w:pPr>
      <w:r>
        <w:rPr>
          <w:rFonts w:ascii="Arial" w:hAnsi="Arial" w:cs="Arial"/>
          <w:i/>
          <w:iCs/>
          <w:color w:val="000000"/>
          <w:sz w:val="18"/>
          <w:szCs w:val="18"/>
        </w:rPr>
        <w:t>Glava s podatki o garantu (zavarovalnici/banki) ali SWIFT ključ</w:t>
      </w:r>
    </w:p>
    <w:p w14:paraId="72975FFA" w14:textId="77777777" w:rsidR="00B75766" w:rsidRDefault="00A0468F">
      <w:pPr>
        <w:spacing w:before="225" w:after="225" w:line="240" w:lineRule="auto"/>
      </w:pPr>
      <w:r>
        <w:rPr>
          <w:rFonts w:ascii="Arial" w:hAnsi="Arial" w:cs="Arial"/>
          <w:color w:val="000000"/>
          <w:sz w:val="18"/>
          <w:szCs w:val="18"/>
        </w:rPr>
        <w:t>Za: SPLOŠNA BOLNIŠNICA NOVO MESTO, Šmihelska cesta 1, 8000 Novo mesto</w:t>
      </w:r>
    </w:p>
    <w:p w14:paraId="3449E1D2" w14:textId="77777777" w:rsidR="00B75766" w:rsidRDefault="00A0468F">
      <w:pPr>
        <w:spacing w:before="225" w:after="225" w:line="240" w:lineRule="auto"/>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116913A0" w14:textId="77777777" w:rsidR="00B75766" w:rsidRDefault="00A0468F">
      <w:pPr>
        <w:spacing w:before="225" w:after="225" w:line="240" w:lineRule="auto"/>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0722AEE8" w14:textId="77777777" w:rsidR="00B75766" w:rsidRDefault="00A0468F">
      <w:pPr>
        <w:spacing w:before="225" w:after="225" w:line="240" w:lineRule="auto"/>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589C9C39" w14:textId="77777777" w:rsidR="00B75766" w:rsidRDefault="00A0468F">
      <w:pPr>
        <w:spacing w:before="225" w:after="225" w:line="240" w:lineRule="auto"/>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0B221B6A" w14:textId="77777777" w:rsidR="00B75766" w:rsidRDefault="00A0468F">
      <w:pPr>
        <w:spacing w:before="225" w:after="225" w:line="240" w:lineRule="auto"/>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368269C8" w14:textId="77777777" w:rsidR="00B75766" w:rsidRDefault="00A0468F">
      <w:pPr>
        <w:spacing w:before="225" w:after="225" w:line="240" w:lineRule="auto"/>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4420E0F1" w14:textId="77777777" w:rsidR="00B75766" w:rsidRDefault="00A0468F">
      <w:pPr>
        <w:spacing w:before="225" w:after="225" w:line="240" w:lineRule="auto"/>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SANACIJA IN PRILAGODITVE STREH TER IZVEDBA SONČNIH ELEKTRARN</w:t>
      </w:r>
    </w:p>
    <w:p w14:paraId="3C625BBC" w14:textId="77777777" w:rsidR="00B75766" w:rsidRDefault="00A0468F">
      <w:pPr>
        <w:spacing w:before="225" w:after="225" w:line="240" w:lineRule="auto"/>
      </w:pPr>
      <w:r>
        <w:rPr>
          <w:rFonts w:ascii="Arial" w:hAnsi="Arial" w:cs="Arial"/>
          <w:b/>
          <w:bCs/>
          <w:color w:val="000000"/>
          <w:sz w:val="18"/>
          <w:szCs w:val="18"/>
        </w:rPr>
        <w:t>ZNESEK IN VALUTA: 10% pogodbene vrednosti z DDV</w:t>
      </w:r>
    </w:p>
    <w:p w14:paraId="24662180" w14:textId="77777777" w:rsidR="00B75766" w:rsidRDefault="00A0468F">
      <w:pPr>
        <w:spacing w:before="225" w:after="225" w:line="240" w:lineRule="auto"/>
      </w:pPr>
      <w:r>
        <w:rPr>
          <w:rFonts w:ascii="Arial" w:hAnsi="Arial" w:cs="Arial"/>
          <w:b/>
          <w:bCs/>
          <w:color w:val="000000"/>
          <w:sz w:val="18"/>
          <w:szCs w:val="18"/>
        </w:rPr>
        <w:t>LISTINE, KI JIH JE POLEG IZJAVE TREBA PRILOŽITI ZAHTEVI ZA PLAČILO IN SE IZRECNO ZAHTEVAJO V SPODNJEM BESEDILU:</w:t>
      </w:r>
    </w:p>
    <w:p w14:paraId="7D1FFC0B" w14:textId="77777777" w:rsidR="00B75766" w:rsidRDefault="00A0468F">
      <w:pPr>
        <w:spacing w:before="225" w:after="225" w:line="240" w:lineRule="auto"/>
      </w:pPr>
      <w:r>
        <w:rPr>
          <w:rFonts w:ascii="Arial" w:hAnsi="Arial" w:cs="Arial"/>
          <w:color w:val="000000"/>
          <w:sz w:val="18"/>
          <w:szCs w:val="18"/>
        </w:rPr>
        <w:t>1. Izjava Uprave RS za javna plačila, da so zahtevek za unovčenje podpisale osebe, ki so pooblaščene za zastopanje;</w:t>
      </w:r>
    </w:p>
    <w:p w14:paraId="4F153C50" w14:textId="77777777" w:rsidR="00B75766" w:rsidRDefault="00A0468F">
      <w:pPr>
        <w:spacing w:before="225" w:after="225" w:line="240" w:lineRule="auto"/>
      </w:pPr>
      <w:r>
        <w:rPr>
          <w:rFonts w:ascii="Arial" w:hAnsi="Arial" w:cs="Arial"/>
          <w:color w:val="000000"/>
          <w:sz w:val="18"/>
          <w:szCs w:val="18"/>
        </w:rPr>
        <w:t>2. Kopija garancije št. ______________</w:t>
      </w:r>
    </w:p>
    <w:p w14:paraId="7CB7AEE3" w14:textId="77777777" w:rsidR="00B75766" w:rsidRDefault="00A0468F">
      <w:pPr>
        <w:spacing w:before="225" w:after="225" w:line="240" w:lineRule="auto"/>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2DBD34E6" w14:textId="77777777" w:rsidR="00B75766" w:rsidRDefault="00A0468F">
      <w:pPr>
        <w:spacing w:before="225" w:after="225" w:line="240" w:lineRule="auto"/>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4EA32DE6" w14:textId="77777777" w:rsidR="00B75766" w:rsidRDefault="00A0468F">
      <w:pPr>
        <w:spacing w:before="225" w:after="225" w:line="240" w:lineRule="auto"/>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524C24B" w14:textId="77777777" w:rsidR="00B75766" w:rsidRDefault="00A0468F">
      <w:pPr>
        <w:spacing w:before="225" w:after="225" w:line="240" w:lineRule="auto"/>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 </w:t>
      </w:r>
    </w:p>
    <w:p w14:paraId="4E3EAD1C" w14:textId="77777777" w:rsidR="00B75766" w:rsidRDefault="00A0468F">
      <w:pPr>
        <w:spacing w:before="225" w:after="225" w:line="240" w:lineRule="auto"/>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5583DA4C" w14:textId="77777777" w:rsidR="00B75766" w:rsidRDefault="00A0468F">
      <w:pPr>
        <w:spacing w:before="225" w:after="225" w:line="240" w:lineRule="auto"/>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E5A6841" w14:textId="77777777" w:rsidR="00B75766" w:rsidRDefault="00A0468F">
      <w:pPr>
        <w:spacing w:before="225" w:after="225" w:line="240" w:lineRule="auto"/>
      </w:pPr>
      <w:r>
        <w:rPr>
          <w:rFonts w:ascii="Arial" w:hAnsi="Arial" w:cs="Arial"/>
          <w:color w:val="000000"/>
          <w:sz w:val="18"/>
          <w:szCs w:val="18"/>
        </w:rPr>
        <w:t>Katerokoli zahtevo za plačilo po tem zavarovanju moramo prejeti na datum veljavnosti zavarovanja ali pred njim v zgoraj navedenem kraju predložitve.</w:t>
      </w:r>
    </w:p>
    <w:p w14:paraId="2D5E6CDE" w14:textId="77777777" w:rsidR="00B75766" w:rsidRDefault="00A0468F">
      <w:pPr>
        <w:spacing w:before="225" w:after="225" w:line="240" w:lineRule="auto"/>
      </w:pPr>
      <w:r>
        <w:rPr>
          <w:rFonts w:ascii="Arial" w:hAnsi="Arial" w:cs="Arial"/>
          <w:color w:val="000000"/>
          <w:sz w:val="18"/>
          <w:szCs w:val="18"/>
        </w:rPr>
        <w:lastRenderedPageBreak/>
        <w:t>Morebitne spore v zvezi s tem zavarovanjem rešuje stvarno pristojno sodišče po sedežu upravičenca po slovenskem pravu.</w:t>
      </w:r>
    </w:p>
    <w:p w14:paraId="1A833FAA" w14:textId="77777777" w:rsidR="00B75766" w:rsidRDefault="00A0468F">
      <w:pPr>
        <w:spacing w:before="225" w:after="225" w:line="240" w:lineRule="auto"/>
      </w:pPr>
      <w:r>
        <w:rPr>
          <w:rFonts w:ascii="Arial" w:hAnsi="Arial" w:cs="Arial"/>
          <w:color w:val="000000"/>
          <w:sz w:val="18"/>
          <w:szCs w:val="18"/>
        </w:rPr>
        <w:t>Za to zavarovanje veljajo Enotna pravila za garancije na poziv (EPGP) revizija iz leta 2010, izdana pri MTZ pod št. 758.</w:t>
      </w:r>
    </w:p>
    <w:p w14:paraId="382E2D62" w14:textId="77777777" w:rsidR="00B75766" w:rsidRDefault="00A0468F">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B75766" w14:paraId="202C4BA7" w14:textId="77777777">
        <w:tc>
          <w:tcPr>
            <w:tcW w:w="4080" w:type="dxa"/>
            <w:tcMar>
              <w:top w:w="75" w:type="dxa"/>
              <w:bottom w:w="75" w:type="dxa"/>
            </w:tcMar>
            <w:vAlign w:val="center"/>
          </w:tcPr>
          <w:p w14:paraId="5E8FCD29" w14:textId="77777777" w:rsidR="00B75766" w:rsidRDefault="00A0468F">
            <w:r>
              <w:rPr>
                <w:rFonts w:ascii="Arial" w:hAnsi="Arial" w:cs="Arial"/>
                <w:color w:val="000000"/>
                <w:position w:val="-2"/>
                <w:sz w:val="18"/>
                <w:szCs w:val="18"/>
              </w:rPr>
              <w:t> </w:t>
            </w:r>
          </w:p>
        </w:tc>
        <w:tc>
          <w:tcPr>
            <w:tcW w:w="0" w:type="auto"/>
            <w:tcMar>
              <w:top w:w="75" w:type="dxa"/>
              <w:bottom w:w="75" w:type="dxa"/>
            </w:tcMar>
            <w:vAlign w:val="center"/>
          </w:tcPr>
          <w:p w14:paraId="4DBE7F73" w14:textId="77777777" w:rsidR="00B75766" w:rsidRDefault="00A0468F">
            <w:pPr>
              <w:jc w:val="center"/>
            </w:pPr>
            <w:r>
              <w:rPr>
                <w:rFonts w:ascii="Arial" w:hAnsi="Arial" w:cs="Arial"/>
                <w:color w:val="000000"/>
                <w:position w:val="-2"/>
                <w:sz w:val="18"/>
                <w:szCs w:val="18"/>
              </w:rPr>
              <w:t>Garant</w:t>
            </w:r>
          </w:p>
        </w:tc>
      </w:tr>
      <w:tr w:rsidR="00B75766" w14:paraId="758BC990" w14:textId="77777777">
        <w:tc>
          <w:tcPr>
            <w:tcW w:w="4080" w:type="dxa"/>
            <w:tcMar>
              <w:top w:w="75" w:type="dxa"/>
              <w:bottom w:w="75" w:type="dxa"/>
            </w:tcMar>
            <w:vAlign w:val="center"/>
          </w:tcPr>
          <w:p w14:paraId="5E5EF638" w14:textId="77777777" w:rsidR="00B75766" w:rsidRDefault="00A0468F">
            <w:r>
              <w:rPr>
                <w:rFonts w:ascii="Arial" w:hAnsi="Arial" w:cs="Arial"/>
                <w:color w:val="000000"/>
                <w:position w:val="-2"/>
                <w:sz w:val="18"/>
                <w:szCs w:val="18"/>
              </w:rPr>
              <w:t> </w:t>
            </w:r>
          </w:p>
        </w:tc>
        <w:tc>
          <w:tcPr>
            <w:tcW w:w="0" w:type="auto"/>
            <w:tcMar>
              <w:top w:w="75" w:type="dxa"/>
              <w:bottom w:w="75" w:type="dxa"/>
            </w:tcMar>
            <w:vAlign w:val="center"/>
          </w:tcPr>
          <w:p w14:paraId="7C18B727" w14:textId="77777777" w:rsidR="00B75766" w:rsidRDefault="00B75766"/>
          <w:p w14:paraId="5B375A30" w14:textId="77777777" w:rsidR="00B75766" w:rsidRDefault="00A0468F">
            <w:pPr>
              <w:jc w:val="center"/>
            </w:pPr>
            <w:r>
              <w:rPr>
                <w:rFonts w:ascii="Arial" w:hAnsi="Arial" w:cs="Arial"/>
                <w:color w:val="A9A9A9"/>
                <w:position w:val="-2"/>
                <w:sz w:val="18"/>
                <w:szCs w:val="18"/>
              </w:rPr>
              <w:t>(žig in podpis)</w:t>
            </w:r>
          </w:p>
        </w:tc>
      </w:tr>
    </w:tbl>
    <w:p w14:paraId="0EC08942" w14:textId="77777777" w:rsidR="00B75766" w:rsidRDefault="00A0468F">
      <w:pPr>
        <w:spacing w:before="225" w:after="225" w:line="240" w:lineRule="auto"/>
      </w:pPr>
      <w:r>
        <w:rPr>
          <w:rFonts w:ascii="Arial" w:hAnsi="Arial" w:cs="Arial"/>
          <w:color w:val="000000"/>
          <w:sz w:val="18"/>
          <w:szCs w:val="18"/>
        </w:rPr>
        <w:t> </w:t>
      </w:r>
    </w:p>
    <w:p w14:paraId="0B5E6AD8" w14:textId="77777777" w:rsidR="00B75766" w:rsidRDefault="00A0468F">
      <w:pPr>
        <w:spacing w:before="225" w:after="225" w:line="240" w:lineRule="auto"/>
        <w:jc w:val="both"/>
      </w:pPr>
      <w:r>
        <w:rPr>
          <w:rFonts w:ascii="Arial" w:hAnsi="Arial" w:cs="Arial"/>
          <w:color w:val="000000"/>
          <w:sz w:val="18"/>
          <w:szCs w:val="18"/>
        </w:rPr>
        <w:t> </w:t>
      </w:r>
    </w:p>
    <w:p w14:paraId="403586FB" w14:textId="77777777" w:rsidR="00B75766" w:rsidRDefault="00B75766">
      <w:pPr>
        <w:sectPr w:rsidR="00B75766" w:rsidSect="006E7A2B">
          <w:footerReference w:type="default" r:id="rId24"/>
          <w:pgSz w:w="11906" w:h="16838"/>
          <w:pgMar w:top="1418" w:right="1418" w:bottom="1418" w:left="1418" w:header="567" w:footer="596" w:gutter="0"/>
          <w:cols w:space="708"/>
          <w:docGrid w:linePitch="360"/>
        </w:sectPr>
      </w:pPr>
    </w:p>
    <w:p w14:paraId="608832F5" w14:textId="77777777" w:rsidR="00A0468F" w:rsidRPr="00590863" w:rsidRDefault="00A0468F" w:rsidP="00252358">
      <w:pPr>
        <w:spacing w:after="0"/>
        <w:jc w:val="right"/>
        <w:rPr>
          <w:rFonts w:ascii="Arial" w:hAnsi="Arial" w:cs="Arial"/>
          <w:sz w:val="18"/>
          <w:szCs w:val="18"/>
        </w:rPr>
      </w:pPr>
      <w:r w:rsidRPr="00590863">
        <w:rPr>
          <w:rFonts w:ascii="Arial" w:hAnsi="Arial" w:cs="Arial"/>
          <w:sz w:val="18"/>
          <w:szCs w:val="18"/>
        </w:rPr>
        <w:lastRenderedPageBreak/>
        <w:t>Obrazec št: 12</w:t>
      </w:r>
    </w:p>
    <w:p w14:paraId="6417D0CC" w14:textId="77777777" w:rsidR="00A0468F" w:rsidRPr="00252358" w:rsidRDefault="00A0468F" w:rsidP="00252358"/>
    <w:p w14:paraId="00B1FC41" w14:textId="77777777" w:rsidR="00A0468F" w:rsidRDefault="00A0468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4726EA6F" w14:textId="77777777" w:rsidR="00A0468F" w:rsidRDefault="00A0468F" w:rsidP="00EB2A75">
      <w:pPr>
        <w:spacing w:after="120"/>
        <w:rPr>
          <w:rFonts w:ascii="Arial" w:hAnsi="Arial" w:cs="Arial"/>
        </w:rPr>
      </w:pPr>
    </w:p>
    <w:p w14:paraId="3AFC6D3B" w14:textId="77777777" w:rsidR="00B75766" w:rsidRDefault="00A0468F">
      <w:pPr>
        <w:spacing w:before="225" w:after="225" w:line="240" w:lineRule="auto"/>
        <w:jc w:val="both"/>
      </w:pPr>
      <w:r>
        <w:rPr>
          <w:rFonts w:ascii="Arial" w:hAnsi="Arial" w:cs="Arial"/>
          <w:i/>
          <w:iCs/>
          <w:color w:val="000000"/>
          <w:sz w:val="18"/>
          <w:szCs w:val="18"/>
        </w:rPr>
        <w:t>Glava s podatki o garantu (zavarovalnici/banki) ali SWIFT ključ</w:t>
      </w:r>
    </w:p>
    <w:p w14:paraId="00F74BA0" w14:textId="77777777" w:rsidR="00B75766" w:rsidRDefault="00A0468F">
      <w:pPr>
        <w:spacing w:before="225" w:after="225" w:line="240" w:lineRule="auto"/>
        <w:jc w:val="both"/>
      </w:pPr>
      <w:r>
        <w:rPr>
          <w:rFonts w:ascii="Arial" w:hAnsi="Arial" w:cs="Arial"/>
          <w:color w:val="000000"/>
          <w:sz w:val="18"/>
          <w:szCs w:val="18"/>
        </w:rPr>
        <w:t>Za: SPLOŠNA BOLNIŠNICA NOVO MESTO, Šmihelska cesta 1, 8000 Novo mesto</w:t>
      </w:r>
    </w:p>
    <w:p w14:paraId="2A1CEEC6" w14:textId="77777777" w:rsidR="00B75766" w:rsidRDefault="00A0468F">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3300FDDE" w14:textId="77777777" w:rsidR="00B75766" w:rsidRDefault="00A0468F">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8180E1E" w14:textId="77777777" w:rsidR="00B75766" w:rsidRDefault="00A0468F">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5DE27CA3" w14:textId="77777777" w:rsidR="00B75766" w:rsidRDefault="00A0468F">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54D45261" w14:textId="77777777" w:rsidR="00B75766" w:rsidRDefault="00A0468F">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706932EB" w14:textId="77777777" w:rsidR="00B75766" w:rsidRDefault="00A0468F">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SPLOŠNA BOLNIŠNICA NOVO MESTO, Šmihelska cesta 1, 8000 Novo mesto,</w:t>
      </w:r>
    </w:p>
    <w:p w14:paraId="0ED35FDA" w14:textId="77777777" w:rsidR="00B75766" w:rsidRDefault="00A0468F">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SANACIJA IN PRILAGODITVE STREH TER IZVEDBA SONČNIH ELEKTRARN</w:t>
      </w:r>
      <w:r>
        <w:rPr>
          <w:rFonts w:ascii="Arial" w:hAnsi="Arial" w:cs="Arial"/>
          <w:i/>
          <w:iCs/>
          <w:color w:val="000000"/>
          <w:sz w:val="18"/>
          <w:szCs w:val="18"/>
        </w:rPr>
        <w:t> </w:t>
      </w:r>
    </w:p>
    <w:p w14:paraId="5E10F90C" w14:textId="77777777" w:rsidR="00B75766" w:rsidRDefault="00A0468F">
      <w:pPr>
        <w:spacing w:before="225" w:after="225" w:line="240" w:lineRule="auto"/>
        <w:jc w:val="both"/>
      </w:pPr>
      <w:r>
        <w:rPr>
          <w:rFonts w:ascii="Arial" w:hAnsi="Arial" w:cs="Arial"/>
          <w:b/>
          <w:bCs/>
          <w:color w:val="000000"/>
          <w:sz w:val="18"/>
          <w:szCs w:val="18"/>
        </w:rPr>
        <w:t>ZNESEK IN VALUTA: 5% pogodbene vrednosti z DDV</w:t>
      </w:r>
    </w:p>
    <w:p w14:paraId="4C2F2CCE" w14:textId="77777777" w:rsidR="00B75766" w:rsidRDefault="00A0468F">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48D6C6CF" w14:textId="77777777" w:rsidR="00B75766" w:rsidRDefault="00A0468F">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7295C338" w14:textId="77777777" w:rsidR="00B75766" w:rsidRDefault="00A0468F">
      <w:pPr>
        <w:spacing w:before="225" w:after="225" w:line="240" w:lineRule="auto"/>
        <w:jc w:val="both"/>
      </w:pPr>
      <w:r>
        <w:rPr>
          <w:rFonts w:ascii="Arial" w:hAnsi="Arial" w:cs="Arial"/>
          <w:color w:val="000000"/>
          <w:sz w:val="18"/>
          <w:szCs w:val="18"/>
        </w:rPr>
        <w:t>2. Kopija garancije št. ______________</w:t>
      </w:r>
    </w:p>
    <w:p w14:paraId="766F3B3E" w14:textId="77777777" w:rsidR="00B75766" w:rsidRDefault="00A0468F">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2440BC20" w14:textId="77777777" w:rsidR="00B75766" w:rsidRDefault="00A0468F">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627DE22D" w14:textId="77777777" w:rsidR="00B75766" w:rsidRDefault="00A0468F">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125ACE4A" w14:textId="77777777" w:rsidR="00B75766" w:rsidRDefault="00A0468F">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40A89C9D" w14:textId="77777777" w:rsidR="00B75766" w:rsidRDefault="00A0468F">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1F8D0190" w14:textId="77777777" w:rsidR="00B75766" w:rsidRDefault="00A0468F">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7F81B292" w14:textId="77777777" w:rsidR="00B75766" w:rsidRDefault="00A0468F">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2DAC9343" w14:textId="77777777" w:rsidR="00B75766" w:rsidRDefault="00A0468F">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509A2D82" w14:textId="77777777" w:rsidR="00B75766" w:rsidRDefault="00A0468F">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45D0A899" w14:textId="77777777" w:rsidR="00B75766" w:rsidRDefault="00A0468F">
      <w:pPr>
        <w:spacing w:before="225" w:after="225" w:line="240" w:lineRule="auto"/>
        <w:jc w:val="both"/>
      </w:pPr>
      <w:r>
        <w:rPr>
          <w:rFonts w:ascii="Arial" w:hAnsi="Arial" w:cs="Arial"/>
          <w:color w:val="000000"/>
          <w:sz w:val="18"/>
          <w:szCs w:val="18"/>
        </w:rPr>
        <w:t> </w:t>
      </w:r>
    </w:p>
    <w:p w14:paraId="70E0BD49" w14:textId="77777777" w:rsidR="00B75766" w:rsidRDefault="00A0468F">
      <w:pPr>
        <w:spacing w:before="225" w:after="225" w:line="240" w:lineRule="auto"/>
        <w:jc w:val="both"/>
      </w:pPr>
      <w:r>
        <w:rPr>
          <w:rFonts w:ascii="Arial" w:hAnsi="Arial" w:cs="Arial"/>
          <w:color w:val="000000"/>
          <w:sz w:val="18"/>
          <w:szCs w:val="18"/>
        </w:rPr>
        <w:t> </w:t>
      </w:r>
    </w:p>
    <w:p w14:paraId="78CA9333" w14:textId="77777777" w:rsidR="00B75766" w:rsidRDefault="00A0468F">
      <w:pPr>
        <w:spacing w:before="225" w:after="225" w:line="240" w:lineRule="auto"/>
        <w:jc w:val="both"/>
      </w:pPr>
      <w:r>
        <w:rPr>
          <w:rFonts w:ascii="Arial" w:hAnsi="Arial" w:cs="Arial"/>
          <w:color w:val="000000"/>
          <w:sz w:val="18"/>
          <w:szCs w:val="18"/>
        </w:rPr>
        <w:t> </w:t>
      </w:r>
    </w:p>
    <w:p w14:paraId="0E7E0B22" w14:textId="77777777" w:rsidR="00B75766" w:rsidRDefault="00A0468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75766" w14:paraId="5AD27685" w14:textId="77777777">
        <w:tc>
          <w:tcPr>
            <w:tcW w:w="2500" w:type="pct"/>
            <w:tcMar>
              <w:top w:w="75" w:type="dxa"/>
              <w:bottom w:w="75" w:type="dxa"/>
            </w:tcMar>
            <w:vAlign w:val="center"/>
          </w:tcPr>
          <w:p w14:paraId="147DD7B8" w14:textId="77777777" w:rsidR="00B75766" w:rsidRDefault="00A0468F">
            <w:r>
              <w:rPr>
                <w:rFonts w:ascii="Arial" w:hAnsi="Arial" w:cs="Arial"/>
                <w:color w:val="000000"/>
                <w:position w:val="-2"/>
                <w:sz w:val="18"/>
                <w:szCs w:val="18"/>
              </w:rPr>
              <w:t> </w:t>
            </w:r>
          </w:p>
        </w:tc>
        <w:tc>
          <w:tcPr>
            <w:tcW w:w="0" w:type="auto"/>
            <w:tcMar>
              <w:top w:w="75" w:type="dxa"/>
              <w:bottom w:w="75" w:type="dxa"/>
            </w:tcMar>
            <w:vAlign w:val="center"/>
          </w:tcPr>
          <w:p w14:paraId="3AC96272" w14:textId="77777777" w:rsidR="00B75766" w:rsidRDefault="00A0468F">
            <w:pPr>
              <w:jc w:val="center"/>
            </w:pPr>
            <w:r>
              <w:rPr>
                <w:rFonts w:ascii="Arial" w:hAnsi="Arial" w:cs="Arial"/>
                <w:color w:val="000000"/>
                <w:position w:val="-2"/>
                <w:sz w:val="18"/>
                <w:szCs w:val="18"/>
              </w:rPr>
              <w:t>Garant</w:t>
            </w:r>
          </w:p>
        </w:tc>
      </w:tr>
      <w:tr w:rsidR="00B75766" w14:paraId="62FD3183" w14:textId="77777777">
        <w:tc>
          <w:tcPr>
            <w:tcW w:w="2500" w:type="pct"/>
            <w:tcMar>
              <w:top w:w="75" w:type="dxa"/>
              <w:bottom w:w="75" w:type="dxa"/>
            </w:tcMar>
            <w:vAlign w:val="center"/>
          </w:tcPr>
          <w:p w14:paraId="5719B49E" w14:textId="77777777" w:rsidR="00B75766" w:rsidRDefault="00A0468F">
            <w:r>
              <w:rPr>
                <w:rFonts w:ascii="Arial" w:hAnsi="Arial" w:cs="Arial"/>
                <w:color w:val="000000"/>
                <w:position w:val="-2"/>
                <w:sz w:val="18"/>
                <w:szCs w:val="18"/>
              </w:rPr>
              <w:t> </w:t>
            </w:r>
          </w:p>
        </w:tc>
        <w:tc>
          <w:tcPr>
            <w:tcW w:w="0" w:type="auto"/>
            <w:tcMar>
              <w:top w:w="75" w:type="dxa"/>
              <w:bottom w:w="75" w:type="dxa"/>
            </w:tcMar>
            <w:vAlign w:val="center"/>
          </w:tcPr>
          <w:p w14:paraId="1032E53F" w14:textId="77777777" w:rsidR="00B75766" w:rsidRDefault="00B75766"/>
          <w:p w14:paraId="0B915F2E" w14:textId="77777777" w:rsidR="00B75766" w:rsidRDefault="00A0468F">
            <w:pPr>
              <w:jc w:val="center"/>
            </w:pPr>
            <w:r>
              <w:rPr>
                <w:rFonts w:ascii="Arial" w:hAnsi="Arial" w:cs="Arial"/>
                <w:color w:val="A9A9A9"/>
                <w:position w:val="-2"/>
                <w:sz w:val="18"/>
                <w:szCs w:val="18"/>
              </w:rPr>
              <w:t>(žig in podpis)</w:t>
            </w:r>
          </w:p>
        </w:tc>
      </w:tr>
    </w:tbl>
    <w:p w14:paraId="26616B92" w14:textId="77777777" w:rsidR="00B75766" w:rsidRDefault="00A0468F">
      <w:pPr>
        <w:spacing w:before="225" w:after="225" w:line="240" w:lineRule="auto"/>
        <w:jc w:val="both"/>
      </w:pPr>
      <w:r>
        <w:rPr>
          <w:rFonts w:ascii="Arial" w:hAnsi="Arial" w:cs="Arial"/>
          <w:color w:val="000000"/>
          <w:sz w:val="18"/>
          <w:szCs w:val="18"/>
        </w:rPr>
        <w:t> </w:t>
      </w:r>
    </w:p>
    <w:p w14:paraId="026898FC" w14:textId="77777777" w:rsidR="00B75766" w:rsidRDefault="00A0468F">
      <w:pPr>
        <w:spacing w:before="225" w:after="225" w:line="240" w:lineRule="auto"/>
        <w:jc w:val="both"/>
      </w:pPr>
      <w:r>
        <w:rPr>
          <w:rFonts w:ascii="Arial" w:hAnsi="Arial" w:cs="Arial"/>
          <w:color w:val="000000"/>
          <w:sz w:val="18"/>
          <w:szCs w:val="18"/>
        </w:rPr>
        <w:t> </w:t>
      </w:r>
    </w:p>
    <w:p w14:paraId="01C19FF7" w14:textId="77777777" w:rsidR="00B75766" w:rsidRDefault="00B75766">
      <w:pPr>
        <w:sectPr w:rsidR="00B75766" w:rsidSect="006E7A2B">
          <w:footerReference w:type="default" r:id="rId25"/>
          <w:pgSz w:w="11906" w:h="16838"/>
          <w:pgMar w:top="1418" w:right="1418" w:bottom="1418" w:left="1418" w:header="567" w:footer="596" w:gutter="0"/>
          <w:cols w:space="708"/>
          <w:docGrid w:linePitch="360"/>
        </w:sectPr>
      </w:pPr>
    </w:p>
    <w:p w14:paraId="7C2284D8" w14:textId="77777777" w:rsidR="00A0468F" w:rsidRPr="00590863" w:rsidRDefault="00A0468F" w:rsidP="00252358">
      <w:pPr>
        <w:spacing w:after="0"/>
        <w:jc w:val="right"/>
        <w:rPr>
          <w:rFonts w:ascii="Arial" w:hAnsi="Arial" w:cs="Arial"/>
          <w:sz w:val="18"/>
          <w:szCs w:val="18"/>
        </w:rPr>
      </w:pPr>
      <w:r w:rsidRPr="00590863">
        <w:rPr>
          <w:rFonts w:ascii="Arial" w:hAnsi="Arial" w:cs="Arial"/>
          <w:sz w:val="18"/>
          <w:szCs w:val="18"/>
        </w:rPr>
        <w:lastRenderedPageBreak/>
        <w:t>Obrazec št: 13</w:t>
      </w:r>
    </w:p>
    <w:p w14:paraId="534F598F" w14:textId="77777777" w:rsidR="00A0468F" w:rsidRPr="00252358" w:rsidRDefault="00A0468F" w:rsidP="00252358"/>
    <w:p w14:paraId="262BA854" w14:textId="77777777" w:rsidR="00A0468F" w:rsidRDefault="00A0468F"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73E56F23" w14:textId="77777777" w:rsidR="00A0468F" w:rsidRDefault="00A0468F" w:rsidP="00EB2A75">
      <w:pPr>
        <w:spacing w:after="120"/>
        <w:rPr>
          <w:rFonts w:ascii="Arial" w:hAnsi="Arial" w:cs="Arial"/>
        </w:rPr>
      </w:pPr>
    </w:p>
    <w:p w14:paraId="43E57CA3" w14:textId="77777777" w:rsidR="00B75766" w:rsidRDefault="00A0468F">
      <w:pPr>
        <w:spacing w:before="225" w:after="225" w:line="240" w:lineRule="auto"/>
        <w:jc w:val="center"/>
      </w:pPr>
      <w:r>
        <w:rPr>
          <w:rFonts w:ascii="Arial" w:hAnsi="Arial" w:cs="Arial"/>
          <w:b/>
          <w:bCs/>
          <w:color w:val="000000"/>
          <w:sz w:val="24"/>
          <w:szCs w:val="24"/>
        </w:rPr>
        <w:t>MENIČNA IZJAVA</w:t>
      </w:r>
    </w:p>
    <w:p w14:paraId="55EB5AD8" w14:textId="77777777" w:rsidR="00B75766" w:rsidRDefault="00A0468F">
      <w:pPr>
        <w:spacing w:before="225" w:after="225" w:line="240" w:lineRule="auto"/>
        <w:jc w:val="center"/>
      </w:pPr>
      <w:r>
        <w:rPr>
          <w:rFonts w:ascii="Arial" w:hAnsi="Arial" w:cs="Arial"/>
          <w:color w:val="000000"/>
          <w:sz w:val="21"/>
          <w:szCs w:val="21"/>
        </w:rPr>
        <w:t>s pooblastilom za izpolnitev in unovčenje menice</w:t>
      </w:r>
    </w:p>
    <w:p w14:paraId="4109044F" w14:textId="77777777" w:rsidR="00B75766" w:rsidRDefault="00A0468F">
      <w:pPr>
        <w:spacing w:before="225" w:after="225" w:line="240" w:lineRule="auto"/>
        <w:jc w:val="both"/>
      </w:pPr>
      <w:r>
        <w:rPr>
          <w:rFonts w:ascii="Arial" w:hAnsi="Arial" w:cs="Arial"/>
          <w:color w:val="000000"/>
          <w:sz w:val="18"/>
          <w:szCs w:val="18"/>
        </w:rPr>
        <w:t> </w:t>
      </w:r>
    </w:p>
    <w:p w14:paraId="11F71D80" w14:textId="77777777" w:rsidR="00B75766" w:rsidRDefault="00A0468F">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50335FF6" w14:textId="77777777" w:rsidR="00B75766" w:rsidRDefault="00A0468F">
      <w:pPr>
        <w:spacing w:before="225" w:after="225" w:line="240" w:lineRule="auto"/>
        <w:jc w:val="both"/>
      </w:pPr>
      <w:r>
        <w:rPr>
          <w:rFonts w:ascii="Arial" w:hAnsi="Arial" w:cs="Arial"/>
          <w:b/>
          <w:bCs/>
          <w:color w:val="000000"/>
          <w:sz w:val="18"/>
          <w:szCs w:val="18"/>
        </w:rPr>
        <w:t>SANACIJA IN PRILAGODITVE STREH TER IZVEDBA SONČNIH ELEKTRARN, </w:t>
      </w:r>
      <w:r>
        <w:rPr>
          <w:rFonts w:ascii="Arial" w:hAnsi="Arial" w:cs="Arial"/>
          <w:color w:val="000000"/>
          <w:sz w:val="18"/>
          <w:szCs w:val="18"/>
        </w:rPr>
        <w:t>16-12/15</w:t>
      </w:r>
    </w:p>
    <w:p w14:paraId="5DF53D80" w14:textId="77777777" w:rsidR="00B75766" w:rsidRDefault="00A0468F">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4454F3D" w14:textId="77777777" w:rsidR="00B75766" w:rsidRDefault="00A0468F">
      <w:pPr>
        <w:spacing w:before="225" w:after="225" w:line="240" w:lineRule="auto"/>
        <w:jc w:val="both"/>
      </w:pPr>
      <w:r>
        <w:rPr>
          <w:rFonts w:ascii="Arial" w:hAnsi="Arial" w:cs="Arial"/>
          <w:color w:val="000000"/>
          <w:sz w:val="18"/>
          <w:szCs w:val="18"/>
        </w:rPr>
        <w:t> </w:t>
      </w:r>
    </w:p>
    <w:p w14:paraId="11FD94AE" w14:textId="77777777" w:rsidR="00B75766" w:rsidRDefault="00A0468F">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5% pogodbene vrednosti z DDV</w:t>
      </w:r>
    </w:p>
    <w:p w14:paraId="483D8F8F" w14:textId="77777777" w:rsidR="00B75766" w:rsidRDefault="00A0468F">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7CB92B33" w14:textId="77777777" w:rsidR="00B75766" w:rsidRDefault="00A0468F">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66BB43F4" w14:textId="77777777" w:rsidR="00B75766" w:rsidRDefault="00A0468F">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92ACE5E" w14:textId="77777777" w:rsidR="00B75766" w:rsidRDefault="00A0468F">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3A3BC71D" w14:textId="77777777" w:rsidR="00B75766" w:rsidRDefault="00A0468F">
      <w:pPr>
        <w:spacing w:before="225" w:after="225" w:line="240" w:lineRule="auto"/>
        <w:jc w:val="both"/>
      </w:pPr>
      <w:r>
        <w:rPr>
          <w:rFonts w:ascii="Arial" w:hAnsi="Arial" w:cs="Arial"/>
          <w:color w:val="000000"/>
          <w:sz w:val="18"/>
          <w:szCs w:val="18"/>
        </w:rPr>
        <w:t>Priloga: </w:t>
      </w:r>
    </w:p>
    <w:p w14:paraId="22526AA5" w14:textId="77777777" w:rsidR="00B75766" w:rsidRDefault="00A0468F">
      <w:pPr>
        <w:spacing w:before="225" w:after="225" w:line="240" w:lineRule="auto"/>
        <w:jc w:val="both"/>
      </w:pPr>
      <w:r>
        <w:rPr>
          <w:rFonts w:ascii="Arial" w:hAnsi="Arial" w:cs="Arial"/>
          <w:color w:val="000000"/>
          <w:sz w:val="18"/>
          <w:szCs w:val="18"/>
        </w:rPr>
        <w:t>- bianco menica, podpisana in žigosana</w:t>
      </w:r>
    </w:p>
    <w:p w14:paraId="4ED1FDE1" w14:textId="77777777" w:rsidR="00B75766" w:rsidRDefault="00A0468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75766" w14:paraId="390BF7D3" w14:textId="77777777">
        <w:tc>
          <w:tcPr>
            <w:tcW w:w="2500" w:type="pct"/>
            <w:tcMar>
              <w:top w:w="75" w:type="dxa"/>
              <w:bottom w:w="75" w:type="dxa"/>
            </w:tcMar>
            <w:vAlign w:val="center"/>
          </w:tcPr>
          <w:p w14:paraId="69057495" w14:textId="77777777" w:rsidR="00B75766" w:rsidRDefault="00A0468F">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1565BC9" w14:textId="77777777" w:rsidR="00B75766" w:rsidRDefault="00A0468F">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B75766" w14:paraId="095C347F" w14:textId="77777777">
        <w:tc>
          <w:tcPr>
            <w:tcW w:w="2500" w:type="pct"/>
            <w:tcMar>
              <w:top w:w="75" w:type="dxa"/>
              <w:bottom w:w="75" w:type="dxa"/>
            </w:tcMar>
            <w:vAlign w:val="center"/>
          </w:tcPr>
          <w:p w14:paraId="1B2F3046" w14:textId="77777777" w:rsidR="00B75766" w:rsidRDefault="00A0468F">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C5BA001" w14:textId="77777777" w:rsidR="00B75766" w:rsidRDefault="00B75766"/>
          <w:p w14:paraId="62163781" w14:textId="77777777" w:rsidR="00B75766" w:rsidRDefault="00A0468F">
            <w:pPr>
              <w:jc w:val="center"/>
            </w:pPr>
            <w:r>
              <w:rPr>
                <w:rFonts w:ascii="Arial" w:hAnsi="Arial" w:cs="Arial"/>
                <w:color w:val="A9A9A9"/>
                <w:position w:val="-2"/>
                <w:sz w:val="18"/>
                <w:szCs w:val="18"/>
              </w:rPr>
              <w:t>(žig in podpis)</w:t>
            </w:r>
          </w:p>
        </w:tc>
      </w:tr>
    </w:tbl>
    <w:p w14:paraId="31569D71" w14:textId="77777777" w:rsidR="00B75766" w:rsidRDefault="00A0468F">
      <w:pPr>
        <w:spacing w:before="225" w:after="225" w:line="240" w:lineRule="auto"/>
        <w:jc w:val="both"/>
      </w:pPr>
      <w:r>
        <w:rPr>
          <w:rFonts w:ascii="Arial" w:hAnsi="Arial" w:cs="Arial"/>
          <w:color w:val="000000"/>
          <w:sz w:val="18"/>
          <w:szCs w:val="18"/>
        </w:rPr>
        <w:t> </w:t>
      </w:r>
    </w:p>
    <w:p w14:paraId="62E2BF75" w14:textId="77777777" w:rsidR="00B75766" w:rsidRDefault="00A0468F">
      <w:pPr>
        <w:spacing w:before="225" w:after="225" w:line="240" w:lineRule="auto"/>
        <w:jc w:val="both"/>
      </w:pPr>
      <w:r>
        <w:rPr>
          <w:rFonts w:ascii="Arial" w:hAnsi="Arial" w:cs="Arial"/>
          <w:color w:val="000000"/>
          <w:sz w:val="18"/>
          <w:szCs w:val="18"/>
        </w:rPr>
        <w:t> </w:t>
      </w:r>
    </w:p>
    <w:p w14:paraId="2FD7C951" w14:textId="77777777" w:rsidR="00B75766" w:rsidRDefault="00B75766">
      <w:pPr>
        <w:sectPr w:rsidR="00B75766" w:rsidSect="006E7A2B">
          <w:footerReference w:type="default" r:id="rId26"/>
          <w:pgSz w:w="11906" w:h="16838"/>
          <w:pgMar w:top="1418" w:right="1418" w:bottom="1418" w:left="1418" w:header="567" w:footer="596" w:gutter="0"/>
          <w:cols w:space="708"/>
          <w:docGrid w:linePitch="360"/>
        </w:sectPr>
      </w:pPr>
    </w:p>
    <w:p w14:paraId="0452EBCA" w14:textId="77777777" w:rsidR="00A0468F" w:rsidRPr="00116091" w:rsidRDefault="00A0468F"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7C2C632B" w14:textId="77777777" w:rsidR="00A0468F" w:rsidRDefault="00A0468F" w:rsidP="00AC0380">
      <w:pPr>
        <w:rPr>
          <w:rFonts w:ascii="Arial" w:hAnsi="Arial" w:cs="Arial"/>
        </w:rPr>
      </w:pPr>
    </w:p>
    <w:p w14:paraId="762F6A2C" w14:textId="77777777" w:rsidR="00B75766" w:rsidRDefault="00A0468F">
      <w:pPr>
        <w:spacing w:before="225" w:after="225" w:line="240" w:lineRule="auto"/>
        <w:jc w:val="center"/>
      </w:pPr>
      <w:r>
        <w:rPr>
          <w:rFonts w:ascii="Arial" w:hAnsi="Arial" w:cs="Arial"/>
          <w:color w:val="000000"/>
          <w:sz w:val="18"/>
          <w:szCs w:val="18"/>
        </w:rPr>
        <w:t>sklenjena med</w:t>
      </w:r>
    </w:p>
    <w:p w14:paraId="14090163" w14:textId="77777777" w:rsidR="00B75766" w:rsidRDefault="00A0468F">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B75766" w14:paraId="68B48B6B" w14:textId="77777777">
        <w:tc>
          <w:tcPr>
            <w:tcW w:w="3300" w:type="dxa"/>
            <w:tcMar>
              <w:top w:w="0" w:type="auto"/>
              <w:bottom w:w="0" w:type="auto"/>
            </w:tcMar>
            <w:vAlign w:val="center"/>
          </w:tcPr>
          <w:p w14:paraId="3886FFEB" w14:textId="77777777" w:rsidR="00B75766" w:rsidRDefault="00A0468F">
            <w:r>
              <w:rPr>
                <w:rFonts w:ascii="Arial" w:hAnsi="Arial" w:cs="Arial"/>
                <w:color w:val="000000"/>
                <w:position w:val="-2"/>
                <w:sz w:val="18"/>
                <w:szCs w:val="18"/>
              </w:rPr>
              <w:t>Matična številka:</w:t>
            </w:r>
          </w:p>
        </w:tc>
        <w:tc>
          <w:tcPr>
            <w:tcW w:w="0" w:type="auto"/>
            <w:tcMar>
              <w:top w:w="0" w:type="auto"/>
              <w:bottom w:w="0" w:type="auto"/>
            </w:tcMar>
            <w:vAlign w:val="center"/>
          </w:tcPr>
          <w:p w14:paraId="2E14A2C1" w14:textId="77777777" w:rsidR="00B75766" w:rsidRDefault="00A0468F">
            <w:r>
              <w:rPr>
                <w:rFonts w:ascii="Arial" w:hAnsi="Arial" w:cs="Arial"/>
                <w:color w:val="000000"/>
                <w:position w:val="-2"/>
                <w:sz w:val="18"/>
                <w:szCs w:val="18"/>
              </w:rPr>
              <w:t>5054621000</w:t>
            </w:r>
          </w:p>
        </w:tc>
      </w:tr>
      <w:tr w:rsidR="00B75766" w14:paraId="3D1923E2" w14:textId="77777777">
        <w:tc>
          <w:tcPr>
            <w:tcW w:w="3300" w:type="dxa"/>
            <w:tcMar>
              <w:top w:w="0" w:type="auto"/>
              <w:bottom w:w="0" w:type="auto"/>
            </w:tcMar>
            <w:vAlign w:val="center"/>
          </w:tcPr>
          <w:p w14:paraId="715588BF" w14:textId="77777777" w:rsidR="00B75766" w:rsidRDefault="00A0468F">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96BF168" w14:textId="77777777" w:rsidR="00B75766" w:rsidRDefault="00A0468F">
            <w:r>
              <w:rPr>
                <w:rFonts w:ascii="Arial" w:hAnsi="Arial" w:cs="Arial"/>
                <w:color w:val="000000"/>
                <w:position w:val="-2"/>
                <w:sz w:val="18"/>
                <w:szCs w:val="18"/>
              </w:rPr>
              <w:t>SI 82657106</w:t>
            </w:r>
          </w:p>
        </w:tc>
      </w:tr>
      <w:tr w:rsidR="00B75766" w14:paraId="668DF6D8" w14:textId="77777777">
        <w:tc>
          <w:tcPr>
            <w:tcW w:w="3300" w:type="dxa"/>
            <w:tcMar>
              <w:top w:w="0" w:type="auto"/>
              <w:bottom w:w="0" w:type="auto"/>
            </w:tcMar>
            <w:vAlign w:val="center"/>
          </w:tcPr>
          <w:p w14:paraId="08826DBF" w14:textId="77777777" w:rsidR="00B75766" w:rsidRDefault="00A0468F">
            <w:r>
              <w:rPr>
                <w:rFonts w:ascii="Arial" w:hAnsi="Arial" w:cs="Arial"/>
                <w:color w:val="000000"/>
                <w:position w:val="-2"/>
                <w:sz w:val="18"/>
                <w:szCs w:val="18"/>
              </w:rPr>
              <w:t>Transakcijski račun (TRR):</w:t>
            </w:r>
          </w:p>
        </w:tc>
        <w:tc>
          <w:tcPr>
            <w:tcW w:w="0" w:type="auto"/>
            <w:tcMar>
              <w:top w:w="0" w:type="auto"/>
              <w:bottom w:w="0" w:type="auto"/>
            </w:tcMar>
            <w:vAlign w:val="center"/>
          </w:tcPr>
          <w:p w14:paraId="0EB8E74C" w14:textId="77777777" w:rsidR="00B75766" w:rsidRDefault="00A0468F">
            <w:r>
              <w:rPr>
                <w:rFonts w:ascii="Arial" w:hAnsi="Arial" w:cs="Arial"/>
                <w:color w:val="000000"/>
                <w:position w:val="-2"/>
                <w:sz w:val="18"/>
                <w:szCs w:val="18"/>
              </w:rPr>
              <w:t>SI56 0110 0603 0278 379</w:t>
            </w:r>
          </w:p>
        </w:tc>
      </w:tr>
    </w:tbl>
    <w:p w14:paraId="6F43AB0F" w14:textId="77777777" w:rsidR="00B75766" w:rsidRDefault="00B75766"/>
    <w:p w14:paraId="1206628D" w14:textId="77777777" w:rsidR="00B75766" w:rsidRDefault="00A0468F">
      <w:pPr>
        <w:spacing w:before="225" w:after="225" w:line="240" w:lineRule="auto"/>
        <w:jc w:val="center"/>
      </w:pPr>
      <w:r>
        <w:rPr>
          <w:rFonts w:ascii="Arial" w:hAnsi="Arial" w:cs="Arial"/>
          <w:color w:val="000000"/>
          <w:sz w:val="18"/>
          <w:szCs w:val="18"/>
        </w:rPr>
        <w:t>in</w:t>
      </w:r>
    </w:p>
    <w:p w14:paraId="19FF77B1" w14:textId="77777777" w:rsidR="00B75766" w:rsidRDefault="00A0468F">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75766" w14:paraId="13F4D582" w14:textId="77777777">
        <w:tc>
          <w:tcPr>
            <w:tcW w:w="3300" w:type="dxa"/>
            <w:tcMar>
              <w:top w:w="0" w:type="auto"/>
              <w:bottom w:w="0" w:type="auto"/>
            </w:tcMar>
            <w:vAlign w:val="center"/>
          </w:tcPr>
          <w:p w14:paraId="789F8B2D" w14:textId="77777777" w:rsidR="00B75766" w:rsidRDefault="00A0468F">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BAB414D" w14:textId="77777777" w:rsidR="00B75766" w:rsidRDefault="00A0468F">
            <w:r>
              <w:rPr>
                <w:rFonts w:ascii="Arial" w:hAnsi="Arial" w:cs="Arial"/>
                <w:color w:val="000000"/>
                <w:position w:val="-2"/>
                <w:sz w:val="18"/>
                <w:szCs w:val="18"/>
              </w:rPr>
              <w:t> </w:t>
            </w:r>
          </w:p>
        </w:tc>
      </w:tr>
      <w:tr w:rsidR="00B75766" w14:paraId="1BBBAA77" w14:textId="77777777">
        <w:tc>
          <w:tcPr>
            <w:tcW w:w="3300" w:type="dxa"/>
            <w:tcMar>
              <w:top w:w="0" w:type="auto"/>
              <w:bottom w:w="0" w:type="auto"/>
            </w:tcMar>
            <w:vAlign w:val="center"/>
          </w:tcPr>
          <w:p w14:paraId="32AF87FC" w14:textId="77777777" w:rsidR="00B75766" w:rsidRDefault="00A0468F">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300AB63" w14:textId="77777777" w:rsidR="00B75766" w:rsidRDefault="00A0468F">
            <w:r>
              <w:rPr>
                <w:rFonts w:ascii="Arial" w:hAnsi="Arial" w:cs="Arial"/>
                <w:color w:val="000000"/>
                <w:position w:val="-2"/>
                <w:sz w:val="18"/>
                <w:szCs w:val="18"/>
              </w:rPr>
              <w:t> </w:t>
            </w:r>
          </w:p>
        </w:tc>
      </w:tr>
      <w:tr w:rsidR="00B75766" w14:paraId="769F4347" w14:textId="77777777">
        <w:tc>
          <w:tcPr>
            <w:tcW w:w="3300" w:type="dxa"/>
            <w:tcMar>
              <w:top w:w="0" w:type="auto"/>
              <w:bottom w:w="0" w:type="auto"/>
            </w:tcMar>
            <w:vAlign w:val="center"/>
          </w:tcPr>
          <w:p w14:paraId="0987653C" w14:textId="77777777" w:rsidR="00B75766" w:rsidRDefault="00A0468F">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A4365A5" w14:textId="77777777" w:rsidR="00B75766" w:rsidRDefault="00A0468F">
            <w:r>
              <w:rPr>
                <w:rFonts w:ascii="Arial" w:hAnsi="Arial" w:cs="Arial"/>
                <w:color w:val="000000"/>
                <w:position w:val="-2"/>
                <w:sz w:val="18"/>
                <w:szCs w:val="18"/>
              </w:rPr>
              <w:t> </w:t>
            </w:r>
          </w:p>
        </w:tc>
      </w:tr>
    </w:tbl>
    <w:p w14:paraId="56E500EA" w14:textId="77777777" w:rsidR="00B75766" w:rsidRDefault="00A0468F">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2A60F03E" w14:textId="77777777" w:rsidR="00B75766" w:rsidRDefault="00A0468F">
      <w:pPr>
        <w:spacing w:before="225" w:after="225" w:line="240" w:lineRule="auto"/>
        <w:jc w:val="both"/>
      </w:pPr>
      <w:r>
        <w:rPr>
          <w:rFonts w:ascii="Arial" w:hAnsi="Arial" w:cs="Arial"/>
          <w:b/>
          <w:bCs/>
          <w:color w:val="000000"/>
          <w:sz w:val="18"/>
          <w:szCs w:val="18"/>
        </w:rPr>
        <w:t>I. UVODNE DOLOČBE</w:t>
      </w:r>
    </w:p>
    <w:p w14:paraId="63ED4F31" w14:textId="77777777" w:rsidR="00B75766" w:rsidRDefault="00A0468F">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75766" w14:paraId="21B73058" w14:textId="77777777">
        <w:tc>
          <w:tcPr>
            <w:tcW w:w="0" w:type="auto"/>
            <w:tcMar>
              <w:top w:w="0" w:type="auto"/>
              <w:bottom w:w="0" w:type="auto"/>
            </w:tcMar>
          </w:tcPr>
          <w:p w14:paraId="2203EE62" w14:textId="77777777" w:rsidR="00B75766" w:rsidRDefault="00A0468F">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75766" w14:paraId="5ACD8D29" w14:textId="77777777">
              <w:tc>
                <w:tcPr>
                  <w:tcW w:w="0" w:type="auto"/>
                  <w:tcMar>
                    <w:top w:w="0" w:type="auto"/>
                    <w:bottom w:w="0" w:type="auto"/>
                  </w:tcMar>
                </w:tcPr>
                <w:p w14:paraId="0BDCE871" w14:textId="77777777" w:rsidR="00B75766" w:rsidRDefault="00A0468F" w:rsidP="00B3411F">
                  <w:pPr>
                    <w:numPr>
                      <w:ilvl w:val="0"/>
                      <w:numId w:val="24"/>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34CDEB6D" w14:textId="77777777" w:rsidR="00B75766" w:rsidRDefault="00A0468F" w:rsidP="00B3411F">
                  <w:pPr>
                    <w:numPr>
                      <w:ilvl w:val="0"/>
                      <w:numId w:val="24"/>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1AAD528F" w14:textId="77777777" w:rsidR="00B75766" w:rsidRDefault="00B75766"/>
          <w:p w14:paraId="77DE39AF" w14:textId="77777777" w:rsidR="00B75766" w:rsidRDefault="00A0468F">
            <w:pPr>
              <w:spacing w:before="225" w:after="225"/>
              <w:jc w:val="both"/>
              <w:rPr>
                <w:rFonts w:ascii="Arial" w:hAnsi="Arial" w:cs="Arial"/>
                <w:color w:val="000000"/>
                <w:sz w:val="18"/>
                <w:szCs w:val="18"/>
              </w:rPr>
            </w:pPr>
            <w:r>
              <w:rPr>
                <w:rFonts w:ascii="Arial" w:hAnsi="Arial" w:cs="Arial"/>
                <w:color w:val="000000"/>
                <w:sz w:val="18"/>
                <w:szCs w:val="18"/>
              </w:rPr>
              <w:t xml:space="preserve">izbran </w:t>
            </w:r>
            <w:r w:rsidR="00AE0A2D">
              <w:rPr>
                <w:rFonts w:ascii="Arial" w:hAnsi="Arial" w:cs="Arial"/>
                <w:color w:val="000000"/>
                <w:sz w:val="18"/>
                <w:szCs w:val="18"/>
              </w:rPr>
              <w:t>izvajalec</w:t>
            </w:r>
            <w:r>
              <w:rPr>
                <w:rFonts w:ascii="Arial" w:hAnsi="Arial" w:cs="Arial"/>
                <w:color w:val="000000"/>
                <w:sz w:val="18"/>
                <w:szCs w:val="18"/>
              </w:rPr>
              <w:t xml:space="preserve"> v okviru omenjenega javnega naročila, zaradi česar se sklepa predmetna pogodba.</w:t>
            </w:r>
          </w:p>
          <w:p w14:paraId="016293F5" w14:textId="71B740DD" w:rsidR="009B3275" w:rsidRPr="00A1623A" w:rsidRDefault="009B3275" w:rsidP="009B3275">
            <w:pPr>
              <w:spacing w:before="225" w:after="225"/>
              <w:jc w:val="both"/>
            </w:pPr>
            <w:r w:rsidRPr="00A1623A">
              <w:rPr>
                <w:rFonts w:ascii="Arial" w:hAnsi="Arial" w:cs="Arial"/>
                <w:sz w:val="18"/>
                <w:szCs w:val="18"/>
              </w:rPr>
              <w:t>Investicija naročnika: "Izvedba sončne elektrarne - Bolnišnica Novo mesto" je bila prijavljena na javni razpis za sofinanciranje izgradnje novih naprav za proizvodnjo električne energije iz sončne energije na javnih stavbah in parkiriščih za obdobje 2024 do 2026, v okviru Načrta za okrevanje in odpornost, razvojnega področja "Zeleni prehod", komponenta 1: "Obnovljivi viri energije in učinkovita raba energije v gospodarstvu (C1 K1), naložbe "Proizvodnja elektrike iz obnovljivih virov energije".</w:t>
            </w:r>
          </w:p>
          <w:p w14:paraId="3DD2DD78" w14:textId="07EF41BB" w:rsidR="009B3275" w:rsidRPr="00A1623A" w:rsidRDefault="009B3275" w:rsidP="009B3275">
            <w:pPr>
              <w:spacing w:before="225" w:after="225"/>
              <w:jc w:val="both"/>
            </w:pPr>
            <w:r w:rsidRPr="00A1623A">
              <w:rPr>
                <w:rFonts w:ascii="Arial" w:hAnsi="Arial" w:cs="Arial"/>
                <w:sz w:val="18"/>
                <w:szCs w:val="18"/>
              </w:rPr>
              <w:t xml:space="preserve">Za investicijo </w:t>
            </w:r>
            <w:r w:rsidR="00A54BF2">
              <w:rPr>
                <w:rFonts w:ascii="Arial" w:hAnsi="Arial" w:cs="Arial"/>
                <w:sz w:val="18"/>
                <w:szCs w:val="18"/>
              </w:rPr>
              <w:t xml:space="preserve">je </w:t>
            </w:r>
            <w:r w:rsidRPr="00A1623A">
              <w:rPr>
                <w:rFonts w:ascii="Arial" w:hAnsi="Arial" w:cs="Arial"/>
                <w:sz w:val="18"/>
                <w:szCs w:val="18"/>
              </w:rPr>
              <w:t xml:space="preserve"> bil odobren finančni prispevek iz Sklada NOO. </w:t>
            </w:r>
            <w:r w:rsidR="00A54BF2" w:rsidRPr="004D3AE0">
              <w:rPr>
                <w:rFonts w:ascii="Arial" w:hAnsi="Arial" w:cs="Arial"/>
                <w:color w:val="000000" w:themeColor="text1"/>
                <w:sz w:val="18"/>
                <w:szCs w:val="18"/>
              </w:rPr>
              <w:t xml:space="preserve">Naročnik je skupaj s konzorcijem več partnerjev oddal vlogo za pridobitev nepovratnih sredstev, </w:t>
            </w:r>
            <w:r w:rsidR="00A54BF2">
              <w:rPr>
                <w:rFonts w:ascii="Arial" w:hAnsi="Arial" w:cs="Arial"/>
                <w:color w:val="000000" w:themeColor="text1"/>
                <w:sz w:val="18"/>
                <w:szCs w:val="18"/>
              </w:rPr>
              <w:t>na podlagi katere je s sklepom Ministrstva za okolje, podnebje in energijo št. 545/230/2023-2570-210 z dne 17.4.2025 pridobil odobrena sredstva za sofinanciranje predmetne investicije, dobavo in montažo sončnih elektrarn, v višini 458.624,00 EUR</w:t>
            </w:r>
          </w:p>
          <w:p w14:paraId="5D8718AA" w14:textId="00B94EC5" w:rsidR="009B3275" w:rsidRPr="00A1623A" w:rsidRDefault="009B3275" w:rsidP="009B3275">
            <w:pPr>
              <w:spacing w:before="225" w:after="225"/>
              <w:jc w:val="both"/>
            </w:pPr>
            <w:r w:rsidRPr="00A1623A">
              <w:rPr>
                <w:rFonts w:ascii="Arial" w:hAnsi="Arial" w:cs="Arial"/>
                <w:sz w:val="18"/>
                <w:szCs w:val="18"/>
              </w:rPr>
              <w:t>Sredstva sofinanciranja bodo zagotovljena na proračunski postavki: − 230216 C1K1IE Proizvodnja elektrike iz obnovljivih virov energije-NOO-MOPE-posojilo. Projekt delno financira Evropska unija, in sicer iz sredstev sklada za okrevanje in odpornost, ki je proračunski sklad za čas izvajanja NOO. Projekt se izvaja v okviru Mehanizma. </w:t>
            </w:r>
          </w:p>
          <w:p w14:paraId="22CA0F6C" w14:textId="0A83C425" w:rsidR="009B3275" w:rsidRPr="00A1623A" w:rsidRDefault="009B3275" w:rsidP="009B3275">
            <w:pPr>
              <w:spacing w:before="225" w:after="225"/>
              <w:jc w:val="both"/>
            </w:pPr>
            <w:r w:rsidRPr="00A1623A">
              <w:rPr>
                <w:rFonts w:ascii="Arial" w:hAnsi="Arial" w:cs="Arial"/>
                <w:sz w:val="18"/>
                <w:szCs w:val="18"/>
              </w:rPr>
              <w:t>Upravičeni stroški projekta so:</w:t>
            </w:r>
          </w:p>
          <w:tbl>
            <w:tblPr>
              <w:tblStyle w:val="NormalTablePHPDOCX"/>
              <w:tblW w:w="0" w:type="auto"/>
              <w:tblInd w:w="108" w:type="dxa"/>
              <w:tblLook w:val="04A0" w:firstRow="1" w:lastRow="0" w:firstColumn="1" w:lastColumn="0" w:noHBand="0" w:noVBand="1"/>
            </w:tblPr>
            <w:tblGrid>
              <w:gridCol w:w="8638"/>
            </w:tblGrid>
            <w:tr w:rsidR="00A1623A" w:rsidRPr="00A1623A" w14:paraId="1A4D41C0" w14:textId="77777777" w:rsidTr="0008044B">
              <w:tc>
                <w:tcPr>
                  <w:tcW w:w="0" w:type="auto"/>
                  <w:tcMar>
                    <w:top w:w="0" w:type="auto"/>
                    <w:bottom w:w="0" w:type="auto"/>
                  </w:tcMar>
                </w:tcPr>
                <w:p w14:paraId="3CBE57A9" w14:textId="77777777" w:rsidR="009B3275" w:rsidRPr="00A1623A" w:rsidRDefault="009B3275" w:rsidP="00B3411F">
                  <w:pPr>
                    <w:numPr>
                      <w:ilvl w:val="0"/>
                      <w:numId w:val="5"/>
                    </w:numPr>
                    <w:rPr>
                      <w:rFonts w:ascii="Arial" w:hAnsi="Arial" w:cs="Arial"/>
                      <w:sz w:val="18"/>
                      <w:szCs w:val="18"/>
                    </w:rPr>
                  </w:pPr>
                  <w:r w:rsidRPr="00A1623A">
                    <w:rPr>
                      <w:rFonts w:ascii="Arial" w:hAnsi="Arial" w:cs="Arial"/>
                      <w:sz w:val="18"/>
                      <w:szCs w:val="18"/>
                    </w:rPr>
                    <w:t>nakup in vgradnja naprave za samooskrbo,</w:t>
                  </w:r>
                </w:p>
                <w:p w14:paraId="6D35B56D" w14:textId="77777777" w:rsidR="009B3275" w:rsidRPr="00A1623A" w:rsidRDefault="009B3275" w:rsidP="00B3411F">
                  <w:pPr>
                    <w:numPr>
                      <w:ilvl w:val="0"/>
                      <w:numId w:val="5"/>
                    </w:numPr>
                    <w:rPr>
                      <w:rFonts w:ascii="Arial" w:hAnsi="Arial" w:cs="Arial"/>
                      <w:sz w:val="18"/>
                      <w:szCs w:val="18"/>
                    </w:rPr>
                  </w:pPr>
                  <w:r w:rsidRPr="00A1623A">
                    <w:rPr>
                      <w:rFonts w:ascii="Arial" w:hAnsi="Arial" w:cs="Arial"/>
                      <w:sz w:val="18"/>
                      <w:szCs w:val="18"/>
                    </w:rPr>
                    <w:t>nakup in vgradnja baterijskega hranilnika energije,</w:t>
                  </w:r>
                </w:p>
                <w:p w14:paraId="407DF7EE" w14:textId="77777777" w:rsidR="009B3275" w:rsidRPr="00A1623A" w:rsidRDefault="009B3275" w:rsidP="00B3411F">
                  <w:pPr>
                    <w:numPr>
                      <w:ilvl w:val="0"/>
                      <w:numId w:val="5"/>
                    </w:numPr>
                    <w:rPr>
                      <w:rFonts w:ascii="Arial" w:hAnsi="Arial" w:cs="Arial"/>
                      <w:sz w:val="18"/>
                      <w:szCs w:val="18"/>
                    </w:rPr>
                  </w:pPr>
                  <w:r w:rsidRPr="00A1623A">
                    <w:rPr>
                      <w:rFonts w:ascii="Arial" w:hAnsi="Arial" w:cs="Arial"/>
                      <w:sz w:val="18"/>
                      <w:szCs w:val="18"/>
                    </w:rPr>
                    <w:lastRenderedPageBreak/>
                    <w:t xml:space="preserve">pripadajoča električna inštalacija in oprema, vključno s transformatorsko postajo, če je  le-ta zahtevana s strani </w:t>
                  </w:r>
                  <w:proofErr w:type="spellStart"/>
                  <w:r w:rsidRPr="00A1623A">
                    <w:rPr>
                      <w:rFonts w:ascii="Arial" w:hAnsi="Arial" w:cs="Arial"/>
                      <w:sz w:val="18"/>
                      <w:szCs w:val="18"/>
                    </w:rPr>
                    <w:t>soglasodajalca</w:t>
                  </w:r>
                  <w:proofErr w:type="spellEnd"/>
                  <w:r w:rsidRPr="00A1623A">
                    <w:rPr>
                      <w:rFonts w:ascii="Arial" w:hAnsi="Arial" w:cs="Arial"/>
                      <w:sz w:val="18"/>
                      <w:szCs w:val="18"/>
                    </w:rPr>
                    <w:t xml:space="preserve"> za priklop naprave za samooskrbo,</w:t>
                  </w:r>
                </w:p>
                <w:p w14:paraId="1479E1AE" w14:textId="77777777" w:rsidR="009B3275" w:rsidRPr="00A1623A" w:rsidRDefault="009B3275" w:rsidP="00B3411F">
                  <w:pPr>
                    <w:numPr>
                      <w:ilvl w:val="0"/>
                      <w:numId w:val="5"/>
                    </w:numPr>
                    <w:rPr>
                      <w:rFonts w:ascii="Arial" w:hAnsi="Arial" w:cs="Arial"/>
                      <w:sz w:val="18"/>
                      <w:szCs w:val="18"/>
                    </w:rPr>
                  </w:pPr>
                  <w:r w:rsidRPr="00A1623A">
                    <w:rPr>
                      <w:rFonts w:ascii="Arial" w:hAnsi="Arial" w:cs="Arial"/>
                      <w:sz w:val="18"/>
                      <w:szCs w:val="18"/>
                    </w:rPr>
                    <w:t>priprava in izvedba gradbenih, obrtniških in instalacijskih del, ki so potrebni za izvedbo projekta.</w:t>
                  </w:r>
                </w:p>
                <w:p w14:paraId="28D9F851" w14:textId="77777777" w:rsidR="009B3275" w:rsidRPr="00A1623A" w:rsidRDefault="009B3275" w:rsidP="009B3275">
                  <w:pPr>
                    <w:rPr>
                      <w:rFonts w:ascii="Arial" w:hAnsi="Arial" w:cs="Arial"/>
                      <w:sz w:val="18"/>
                      <w:szCs w:val="18"/>
                    </w:rPr>
                  </w:pPr>
                </w:p>
                <w:p w14:paraId="7FBC265B" w14:textId="615A9472" w:rsidR="009B3275" w:rsidRPr="00A1623A" w:rsidRDefault="009B3275" w:rsidP="00A54BF2">
                  <w:pPr>
                    <w:spacing w:before="225" w:after="225"/>
                    <w:jc w:val="both"/>
                  </w:pPr>
                  <w:r w:rsidRPr="00A1623A">
                    <w:rPr>
                      <w:rFonts w:ascii="Arial" w:hAnsi="Arial" w:cs="Arial"/>
                      <w:sz w:val="18"/>
                      <w:szCs w:val="18"/>
                    </w:rPr>
                    <w:t xml:space="preserve">Pogodba se sklepa pod </w:t>
                  </w:r>
                  <w:proofErr w:type="spellStart"/>
                  <w:r w:rsidRPr="00A1623A">
                    <w:rPr>
                      <w:rFonts w:ascii="Arial" w:hAnsi="Arial" w:cs="Arial"/>
                      <w:sz w:val="18"/>
                      <w:szCs w:val="18"/>
                    </w:rPr>
                    <w:t>odložnim</w:t>
                  </w:r>
                  <w:proofErr w:type="spellEnd"/>
                  <w:r w:rsidRPr="00A1623A">
                    <w:rPr>
                      <w:rFonts w:ascii="Arial" w:hAnsi="Arial" w:cs="Arial"/>
                      <w:sz w:val="18"/>
                      <w:szCs w:val="18"/>
                    </w:rPr>
                    <w:t xml:space="preserve"> pogojem, da bo naročnik zagotovil finančna sredstva za lastno udeležbo in sredstva za sofinanciranje izgradnje novih naprav za proizvodnjo električne energije iz sončne energije na javnih stavbah in parkiriščih za obdobje 2024 do 2026, v okviru Načrta za okrevanje in odpornost, razvojnega področja "Zeleni prehod", komponenta 1: "Obnovljivi viri energije in učinkovita raba energije v gospodarstvu (C1 K1), naložbe "Proizvodnja elektrike iz obnovljivih virov energije" iz sklada NOO. </w:t>
                  </w:r>
                </w:p>
                <w:p w14:paraId="701865B8" w14:textId="78ACE2AC" w:rsidR="009B3275" w:rsidRPr="00A1623A" w:rsidRDefault="009B3275" w:rsidP="00A54BF2">
                  <w:pPr>
                    <w:spacing w:before="225" w:after="225"/>
                    <w:jc w:val="both"/>
                  </w:pPr>
                  <w:r w:rsidRPr="00A1623A">
                    <w:rPr>
                      <w:rFonts w:ascii="Arial" w:hAnsi="Arial" w:cs="Arial"/>
                      <w:sz w:val="18"/>
                      <w:szCs w:val="18"/>
                    </w:rPr>
                    <w:t xml:space="preserve">V kolikor naročnik pri zagotovitvi sredstev iz kakršnegakoli razloga ne bo uspešen, </w:t>
                  </w:r>
                  <w:r w:rsidR="00470EAC" w:rsidRPr="00A1623A">
                    <w:rPr>
                      <w:rFonts w:ascii="Arial" w:hAnsi="Arial" w:cs="Arial"/>
                      <w:sz w:val="18"/>
                      <w:szCs w:val="18"/>
                    </w:rPr>
                    <w:t>izvajalec</w:t>
                  </w:r>
                  <w:r w:rsidRPr="00A1623A">
                    <w:rPr>
                      <w:rFonts w:ascii="Arial" w:hAnsi="Arial" w:cs="Arial"/>
                      <w:sz w:val="18"/>
                      <w:szCs w:val="18"/>
                    </w:rPr>
                    <w:t xml:space="preserve"> iz tega naslova ne more od naročnika zahtevati nobenega povračila stroškov ali odškodnine ali drugega nadomestila.</w:t>
                  </w:r>
                </w:p>
                <w:p w14:paraId="3B9D3D81" w14:textId="538CA59C" w:rsidR="009B3275" w:rsidRPr="00A1623A" w:rsidRDefault="009B3275" w:rsidP="00A54BF2">
                  <w:pPr>
                    <w:spacing w:before="225" w:after="225"/>
                    <w:jc w:val="both"/>
                  </w:pPr>
                  <w:r w:rsidRPr="00A1623A">
                    <w:rPr>
                      <w:rFonts w:ascii="Arial" w:hAnsi="Arial" w:cs="Arial"/>
                      <w:sz w:val="18"/>
                      <w:szCs w:val="18"/>
                    </w:rPr>
                    <w:t xml:space="preserve">Naročnik si pridržuje pravico, da </w:t>
                  </w:r>
                  <w:r w:rsidR="00470EAC" w:rsidRPr="00A1623A">
                    <w:rPr>
                      <w:rFonts w:ascii="Arial" w:hAnsi="Arial" w:cs="Arial"/>
                      <w:sz w:val="18"/>
                      <w:szCs w:val="18"/>
                    </w:rPr>
                    <w:t xml:space="preserve">pogodbo v primeru neizpolnitve </w:t>
                  </w:r>
                  <w:proofErr w:type="spellStart"/>
                  <w:r w:rsidR="00470EAC" w:rsidRPr="00A1623A">
                    <w:rPr>
                      <w:rFonts w:ascii="Arial" w:hAnsi="Arial" w:cs="Arial"/>
                      <w:sz w:val="18"/>
                      <w:szCs w:val="18"/>
                    </w:rPr>
                    <w:t>odložnega</w:t>
                  </w:r>
                  <w:proofErr w:type="spellEnd"/>
                  <w:r w:rsidR="00470EAC" w:rsidRPr="00A1623A">
                    <w:rPr>
                      <w:rFonts w:ascii="Arial" w:hAnsi="Arial" w:cs="Arial"/>
                      <w:sz w:val="18"/>
                      <w:szCs w:val="18"/>
                    </w:rPr>
                    <w:t xml:space="preserve"> pogoja odpove. V tem primeru, izvajalec ni</w:t>
                  </w:r>
                  <w:r w:rsidRPr="00A1623A">
                    <w:rPr>
                      <w:rFonts w:ascii="Arial" w:hAnsi="Arial" w:cs="Arial"/>
                      <w:sz w:val="18"/>
                      <w:szCs w:val="18"/>
                    </w:rPr>
                    <w:t xml:space="preserve"> upravičen do povračila </w:t>
                  </w:r>
                  <w:r w:rsidR="00470EAC" w:rsidRPr="00A1623A">
                    <w:rPr>
                      <w:rFonts w:ascii="Arial" w:hAnsi="Arial" w:cs="Arial"/>
                      <w:sz w:val="18"/>
                      <w:szCs w:val="18"/>
                    </w:rPr>
                    <w:t xml:space="preserve">kakršnih koli </w:t>
                  </w:r>
                  <w:r w:rsidRPr="00A1623A">
                    <w:rPr>
                      <w:rFonts w:ascii="Arial" w:hAnsi="Arial" w:cs="Arial"/>
                      <w:sz w:val="18"/>
                      <w:szCs w:val="18"/>
                    </w:rPr>
                    <w:t>stroškov</w:t>
                  </w:r>
                  <w:r w:rsidR="00470EAC" w:rsidRPr="00A1623A">
                    <w:rPr>
                      <w:rFonts w:ascii="Arial" w:hAnsi="Arial" w:cs="Arial"/>
                      <w:sz w:val="18"/>
                      <w:szCs w:val="18"/>
                    </w:rPr>
                    <w:t xml:space="preserve"> npr.</w:t>
                  </w:r>
                  <w:r w:rsidRPr="00A1623A">
                    <w:rPr>
                      <w:rFonts w:ascii="Arial" w:hAnsi="Arial" w:cs="Arial"/>
                      <w:sz w:val="18"/>
                      <w:szCs w:val="18"/>
                    </w:rPr>
                    <w:t xml:space="preserve"> priprave ponudbe, stroškov finančnih zavarovanj in/ali morebitne neposredne ali posredne škode, ki bi jim lahko nastala zaradi zavrnitve podpisa pogodbe </w:t>
                  </w:r>
                  <w:r w:rsidR="00470EAC" w:rsidRPr="00A1623A">
                    <w:rPr>
                      <w:rFonts w:ascii="Arial" w:hAnsi="Arial" w:cs="Arial"/>
                      <w:sz w:val="18"/>
                      <w:szCs w:val="18"/>
                    </w:rPr>
                    <w:t xml:space="preserve">ali odpovedi pogodbe </w:t>
                  </w:r>
                  <w:r w:rsidRPr="00A1623A">
                    <w:rPr>
                      <w:rFonts w:ascii="Arial" w:hAnsi="Arial" w:cs="Arial"/>
                      <w:sz w:val="18"/>
                      <w:szCs w:val="18"/>
                    </w:rPr>
                    <w:t>s strani naročnika.</w:t>
                  </w:r>
                </w:p>
              </w:tc>
            </w:tr>
          </w:tbl>
          <w:p w14:paraId="06450AAD" w14:textId="000E9F20" w:rsidR="009B3275" w:rsidRDefault="009B3275">
            <w:pPr>
              <w:spacing w:before="225" w:after="225"/>
              <w:jc w:val="both"/>
            </w:pPr>
          </w:p>
        </w:tc>
      </w:tr>
    </w:tbl>
    <w:p w14:paraId="0BC65ADE" w14:textId="77777777" w:rsidR="00B75766" w:rsidRDefault="00A0468F">
      <w:pPr>
        <w:spacing w:before="225" w:after="225" w:line="240" w:lineRule="auto"/>
        <w:jc w:val="both"/>
      </w:pPr>
      <w:r>
        <w:rPr>
          <w:rFonts w:ascii="Arial" w:hAnsi="Arial" w:cs="Arial"/>
          <w:b/>
          <w:bCs/>
          <w:color w:val="000000"/>
          <w:sz w:val="18"/>
          <w:szCs w:val="18"/>
        </w:rPr>
        <w:lastRenderedPageBreak/>
        <w:t>II. PREDMET POGODBE</w:t>
      </w:r>
    </w:p>
    <w:p w14:paraId="5398A148" w14:textId="77777777" w:rsidR="00B75766" w:rsidRDefault="00A0468F">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75766" w14:paraId="67B6F0E6" w14:textId="77777777">
        <w:tc>
          <w:tcPr>
            <w:tcW w:w="0" w:type="auto"/>
            <w:tcMar>
              <w:top w:w="0" w:type="auto"/>
              <w:bottom w:w="0" w:type="auto"/>
            </w:tcMar>
          </w:tcPr>
          <w:p w14:paraId="21702E8F" w14:textId="5BCD084D" w:rsidR="00B75766" w:rsidRDefault="00A0468F">
            <w:pPr>
              <w:spacing w:before="225" w:after="225"/>
              <w:jc w:val="both"/>
            </w:pPr>
            <w:r>
              <w:rPr>
                <w:rFonts w:ascii="Arial" w:hAnsi="Arial" w:cs="Arial"/>
                <w:color w:val="000000"/>
                <w:sz w:val="18"/>
                <w:szCs w:val="18"/>
              </w:rPr>
              <w:t xml:space="preserve">Predmet pogodbe je obveznost dobavitelja, da bo naročniku za pogodbeno dogovorjeno ceno in v rokih ter pod pogoji določenimi s to pogodbo in ponudbo dobavil </w:t>
            </w:r>
            <w:r w:rsidR="005F5139">
              <w:rPr>
                <w:rFonts w:ascii="Arial" w:hAnsi="Arial" w:cs="Arial"/>
                <w:color w:val="000000"/>
                <w:sz w:val="18"/>
                <w:szCs w:val="18"/>
              </w:rPr>
              <w:t xml:space="preserve">blago in izvedel dela za projekt: </w:t>
            </w:r>
            <w:r>
              <w:rPr>
                <w:rFonts w:ascii="Arial" w:hAnsi="Arial" w:cs="Arial"/>
                <w:b/>
                <w:bCs/>
                <w:color w:val="000000"/>
                <w:sz w:val="18"/>
                <w:szCs w:val="18"/>
              </w:rPr>
              <w:t>SANACIJA IN PRILAGODITVE STREH TER IZVEDBA SONČNIH ELEKTRARN.</w:t>
            </w:r>
          </w:p>
        </w:tc>
      </w:tr>
    </w:tbl>
    <w:p w14:paraId="7044964C" w14:textId="77777777" w:rsidR="00B75766" w:rsidRDefault="00A0468F">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B75766" w14:paraId="2978AE25" w14:textId="77777777">
        <w:tc>
          <w:tcPr>
            <w:tcW w:w="0" w:type="auto"/>
            <w:tcMar>
              <w:top w:w="0" w:type="auto"/>
              <w:bottom w:w="0" w:type="auto"/>
            </w:tcMar>
          </w:tcPr>
          <w:p w14:paraId="1246CD49" w14:textId="77777777" w:rsidR="00B75766" w:rsidRDefault="00A0468F">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B75766" w14:paraId="5702B6FF" w14:textId="77777777">
              <w:tc>
                <w:tcPr>
                  <w:tcW w:w="0" w:type="auto"/>
                  <w:tcMar>
                    <w:top w:w="0" w:type="auto"/>
                    <w:bottom w:w="0" w:type="auto"/>
                  </w:tcMar>
                </w:tcPr>
                <w:p w14:paraId="7CBFBAAE" w14:textId="1540EB67" w:rsidR="005F5139" w:rsidRDefault="005F5139" w:rsidP="00B3411F">
                  <w:pPr>
                    <w:numPr>
                      <w:ilvl w:val="0"/>
                      <w:numId w:val="25"/>
                    </w:numPr>
                    <w:jc w:val="both"/>
                    <w:rPr>
                      <w:rFonts w:ascii="Arial" w:hAnsi="Arial" w:cs="Arial"/>
                      <w:color w:val="000000"/>
                      <w:sz w:val="18"/>
                      <w:szCs w:val="18"/>
                    </w:rPr>
                  </w:pPr>
                  <w:r>
                    <w:rPr>
                      <w:rFonts w:ascii="Arial" w:hAnsi="Arial" w:cs="Arial"/>
                      <w:color w:val="000000"/>
                      <w:sz w:val="18"/>
                      <w:szCs w:val="18"/>
                    </w:rPr>
                    <w:t xml:space="preserve">Razpisna dokumentacija naročnika št. </w:t>
                  </w:r>
                  <w:r w:rsidR="00126689">
                    <w:rPr>
                      <w:rFonts w:ascii="Arial" w:hAnsi="Arial" w:cs="Arial"/>
                      <w:color w:val="000000"/>
                      <w:sz w:val="18"/>
                      <w:szCs w:val="18"/>
                    </w:rPr>
                    <w:t>16-32/25</w:t>
                  </w:r>
                  <w:r>
                    <w:rPr>
                      <w:rFonts w:ascii="Arial" w:hAnsi="Arial" w:cs="Arial"/>
                      <w:color w:val="000000"/>
                      <w:sz w:val="18"/>
                      <w:szCs w:val="18"/>
                    </w:rPr>
                    <w:t>,</w:t>
                  </w:r>
                </w:p>
                <w:p w14:paraId="413E1DBF" w14:textId="20C39509" w:rsidR="00B75766" w:rsidRDefault="00A0468F" w:rsidP="00B3411F">
                  <w:pPr>
                    <w:numPr>
                      <w:ilvl w:val="0"/>
                      <w:numId w:val="25"/>
                    </w:numPr>
                    <w:jc w:val="both"/>
                    <w:rPr>
                      <w:rFonts w:ascii="Arial" w:hAnsi="Arial" w:cs="Arial"/>
                      <w:color w:val="000000"/>
                      <w:sz w:val="18"/>
                      <w:szCs w:val="18"/>
                    </w:rPr>
                  </w:pPr>
                  <w:r>
                    <w:rPr>
                      <w:rFonts w:ascii="Arial" w:hAnsi="Arial" w:cs="Arial"/>
                      <w:color w:val="000000"/>
                      <w:sz w:val="18"/>
                      <w:szCs w:val="18"/>
                    </w:rPr>
                    <w:t>Ponudba številka _____________ z dne _______________</w:t>
                  </w:r>
                  <w:r w:rsidR="005F5139">
                    <w:rPr>
                      <w:rFonts w:ascii="Arial" w:hAnsi="Arial" w:cs="Arial"/>
                      <w:color w:val="000000"/>
                      <w:sz w:val="18"/>
                      <w:szCs w:val="18"/>
                    </w:rPr>
                    <w:t>.</w:t>
                  </w:r>
                </w:p>
                <w:p w14:paraId="0707F305" w14:textId="40854DA2" w:rsidR="00B75766" w:rsidRDefault="00B75766" w:rsidP="005F5139">
                  <w:pPr>
                    <w:ind w:left="720"/>
                    <w:jc w:val="both"/>
                    <w:rPr>
                      <w:rFonts w:ascii="Arial" w:hAnsi="Arial" w:cs="Arial"/>
                      <w:color w:val="000000"/>
                      <w:sz w:val="18"/>
                      <w:szCs w:val="18"/>
                    </w:rPr>
                  </w:pPr>
                </w:p>
              </w:tc>
            </w:tr>
          </w:tbl>
          <w:p w14:paraId="00493AF4" w14:textId="516DB978" w:rsidR="00AE0A2D" w:rsidRDefault="00A0468F">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p w14:paraId="79BE238B" w14:textId="77777777" w:rsidR="00AE0A2D" w:rsidRPr="00AE0A2D" w:rsidRDefault="00AE0A2D" w:rsidP="00AE0A2D">
            <w:pPr>
              <w:spacing w:before="225" w:after="225"/>
              <w:jc w:val="both"/>
              <w:rPr>
                <w:rFonts w:ascii="Arial" w:hAnsi="Arial" w:cs="Arial"/>
                <w:color w:val="000000"/>
                <w:sz w:val="18"/>
                <w:szCs w:val="18"/>
              </w:rPr>
            </w:pPr>
            <w:r w:rsidRPr="00AE0A2D">
              <w:rPr>
                <w:rFonts w:ascii="Arial" w:hAnsi="Arial" w:cs="Arial"/>
                <w:color w:val="000000"/>
                <w:sz w:val="18"/>
                <w:szCs w:val="18"/>
              </w:rPr>
              <w:t>Izvajalec se zavezuje pogodbena dela izvesti z lastno ali najeto delovno silo, transporti in materialom zahtevane kvalitete, ki ustrezajo veljavnim standardom in imajo predpisane certifikate kakovosti, na podlagi dokumentacije v zvezi z javnim naročanjem naročnika in ponudbe izvajalca.</w:t>
            </w:r>
          </w:p>
          <w:p w14:paraId="0E6679A5" w14:textId="45C4F74D" w:rsidR="00AE0A2D" w:rsidRPr="00470EAC" w:rsidRDefault="00AE0A2D" w:rsidP="00AE0A2D">
            <w:pPr>
              <w:spacing w:before="225" w:after="225"/>
              <w:jc w:val="both"/>
              <w:rPr>
                <w:rFonts w:ascii="Arial" w:hAnsi="Arial" w:cs="Arial"/>
                <w:sz w:val="18"/>
                <w:szCs w:val="18"/>
              </w:rPr>
            </w:pPr>
            <w:r w:rsidRPr="00470EAC">
              <w:rPr>
                <w:rFonts w:ascii="Arial" w:hAnsi="Arial" w:cs="Arial"/>
                <w:sz w:val="18"/>
                <w:szCs w:val="18"/>
              </w:rPr>
              <w:t>Izvajalec se zavezuje, da bo v dogovorjenem roku in za pogodbeno ceno izvedel dela 1. Sanacija streh in prilagoditve streh za potrebe postavitve sončne elektrarne in 2. Postavitev sončne elektrarne na strehah ter hkrati dobavil vso zahtevano opremo in pridobil vsa potrebna dovoljenja za predajo sončne elektrarne naročniku, skladno z že izdelano projektno dokumentacijo za izvedbo (PZI).</w:t>
            </w:r>
          </w:p>
          <w:p w14:paraId="0C5579F3" w14:textId="77777777" w:rsidR="00AE0A2D" w:rsidRPr="00470EAC" w:rsidRDefault="00AE0A2D" w:rsidP="00AE0A2D">
            <w:pPr>
              <w:spacing w:before="225" w:after="225"/>
              <w:jc w:val="both"/>
              <w:rPr>
                <w:rFonts w:ascii="Arial" w:hAnsi="Arial" w:cs="Arial"/>
                <w:sz w:val="18"/>
                <w:szCs w:val="18"/>
              </w:rPr>
            </w:pPr>
            <w:r w:rsidRPr="00470EAC">
              <w:rPr>
                <w:rFonts w:ascii="Arial" w:hAnsi="Arial" w:cs="Arial"/>
                <w:sz w:val="18"/>
                <w:szCs w:val="18"/>
              </w:rPr>
              <w:t>Izvajalec bo uredil vse potrebno za sklenitev pogodbe za dostop do distribucijskega omrežja ter uredil priklop sončne elektrarne na omrežje. Prav tako bo zagotovil usposabljanje naročnika za upravljanje s sončno elektrarno ter naročniku nudil storitev rednega preventivnega vzdrževanja (po naročilu) in nadzor sončne elektrarne.</w:t>
            </w:r>
          </w:p>
          <w:p w14:paraId="46340BEF" w14:textId="77777777" w:rsidR="00AE0A2D" w:rsidRPr="00470EAC" w:rsidRDefault="00AE0A2D" w:rsidP="00AE0A2D">
            <w:pPr>
              <w:spacing w:before="225" w:after="225"/>
              <w:jc w:val="both"/>
              <w:rPr>
                <w:rFonts w:ascii="Arial" w:hAnsi="Arial" w:cs="Arial"/>
                <w:sz w:val="18"/>
                <w:szCs w:val="18"/>
              </w:rPr>
            </w:pPr>
            <w:r w:rsidRPr="00470EAC">
              <w:rPr>
                <w:rFonts w:ascii="Arial" w:hAnsi="Arial" w:cs="Arial"/>
                <w:sz w:val="18"/>
                <w:szCs w:val="18"/>
              </w:rPr>
              <w:t>Izvajalec zavezuje, da bo v sklopu ponudbene cene za dobavo in montažo izvajal preventivno vzdrževanje in servisiranje sončne elektrarne, kot tudi nadzor sončne elektrarne za obdobje 12 mesecev od dneva prevzema. Več od tega pa na podlagi naročila naročnika. Izvajalec podaja izrecno soglasje, da v času garancijske dobe naročnik naroči storitev vzdrževanja in nadzora tudi pri drugem pooblaščenem izvajalcu, če je za naročnika to bolj smotrno.</w:t>
            </w:r>
          </w:p>
          <w:p w14:paraId="55BAB38E" w14:textId="77777777" w:rsidR="00AE0A2D" w:rsidRPr="00AE0A2D" w:rsidRDefault="00AE0A2D" w:rsidP="00AE0A2D">
            <w:pPr>
              <w:spacing w:before="225" w:after="225"/>
              <w:jc w:val="both"/>
              <w:rPr>
                <w:rFonts w:ascii="Arial" w:hAnsi="Arial" w:cs="Arial"/>
                <w:color w:val="000000"/>
                <w:sz w:val="18"/>
                <w:szCs w:val="18"/>
              </w:rPr>
            </w:pPr>
            <w:r w:rsidRPr="00AE0A2D">
              <w:rPr>
                <w:rFonts w:ascii="Arial" w:hAnsi="Arial" w:cs="Arial"/>
                <w:color w:val="000000"/>
                <w:sz w:val="18"/>
                <w:szCs w:val="18"/>
              </w:rPr>
              <w:t xml:space="preserve">Nadzor nad delovanjem sončne elektrarne in vzdrževanje zajema najmanj: </w:t>
            </w:r>
          </w:p>
          <w:p w14:paraId="76871F5B" w14:textId="77777777" w:rsidR="00AE0A2D" w:rsidRPr="00AE0A2D" w:rsidRDefault="00AE0A2D" w:rsidP="00AE0A2D">
            <w:pPr>
              <w:spacing w:before="225" w:after="225"/>
              <w:jc w:val="both"/>
              <w:rPr>
                <w:rFonts w:ascii="Arial" w:hAnsi="Arial" w:cs="Arial"/>
                <w:color w:val="000000"/>
                <w:sz w:val="18"/>
                <w:szCs w:val="18"/>
              </w:rPr>
            </w:pPr>
            <w:r w:rsidRPr="00AE0A2D">
              <w:rPr>
                <w:rFonts w:ascii="Arial" w:hAnsi="Arial" w:cs="Arial"/>
                <w:color w:val="000000"/>
                <w:sz w:val="18"/>
                <w:szCs w:val="18"/>
              </w:rPr>
              <w:t>a)</w:t>
            </w:r>
            <w:r w:rsidRPr="00AE0A2D">
              <w:rPr>
                <w:rFonts w:ascii="Arial" w:hAnsi="Arial" w:cs="Arial"/>
                <w:color w:val="000000"/>
                <w:sz w:val="18"/>
                <w:szCs w:val="18"/>
              </w:rPr>
              <w:tab/>
              <w:t>Splošni pregled:</w:t>
            </w:r>
          </w:p>
          <w:p w14:paraId="38CADEEB" w14:textId="3F138CF4" w:rsidR="00AE0A2D" w:rsidRPr="00AE0A2D" w:rsidRDefault="00AE0A2D" w:rsidP="00B3411F">
            <w:pPr>
              <w:pStyle w:val="Odstavekseznama"/>
              <w:numPr>
                <w:ilvl w:val="1"/>
                <w:numId w:val="28"/>
              </w:numPr>
              <w:spacing w:before="225" w:after="225"/>
              <w:jc w:val="both"/>
              <w:rPr>
                <w:rFonts w:ascii="Arial" w:hAnsi="Arial" w:cs="Arial"/>
                <w:color w:val="000000"/>
                <w:sz w:val="18"/>
                <w:szCs w:val="18"/>
              </w:rPr>
            </w:pPr>
            <w:r w:rsidRPr="00AE0A2D">
              <w:rPr>
                <w:rFonts w:ascii="Arial" w:hAnsi="Arial" w:cs="Arial"/>
                <w:color w:val="000000"/>
                <w:sz w:val="18"/>
                <w:szCs w:val="18"/>
              </w:rPr>
              <w:lastRenderedPageBreak/>
              <w:t>pregled prisotnosti zahtevane dokumentacije</w:t>
            </w:r>
          </w:p>
          <w:p w14:paraId="59D6B6C2" w14:textId="4E2C70EC" w:rsidR="00AE0A2D" w:rsidRPr="00AE0A2D" w:rsidRDefault="00AE0A2D" w:rsidP="00B3411F">
            <w:pPr>
              <w:pStyle w:val="Odstavekseznama"/>
              <w:numPr>
                <w:ilvl w:val="1"/>
                <w:numId w:val="28"/>
              </w:numPr>
              <w:spacing w:before="225" w:after="225"/>
              <w:jc w:val="both"/>
              <w:rPr>
                <w:rFonts w:ascii="Arial" w:hAnsi="Arial" w:cs="Arial"/>
                <w:color w:val="000000"/>
                <w:sz w:val="18"/>
                <w:szCs w:val="18"/>
              </w:rPr>
            </w:pPr>
            <w:r w:rsidRPr="00AE0A2D">
              <w:rPr>
                <w:rFonts w:ascii="Arial" w:hAnsi="Arial" w:cs="Arial"/>
                <w:color w:val="000000"/>
                <w:sz w:val="18"/>
                <w:szCs w:val="18"/>
              </w:rPr>
              <w:t>pregled splošnega stanja celotne inštalacije</w:t>
            </w:r>
          </w:p>
          <w:p w14:paraId="1D2E2511" w14:textId="380C9900" w:rsidR="00AE0A2D" w:rsidRPr="00AE0A2D" w:rsidRDefault="00AE0A2D" w:rsidP="00B3411F">
            <w:pPr>
              <w:pStyle w:val="Odstavekseznama"/>
              <w:numPr>
                <w:ilvl w:val="1"/>
                <w:numId w:val="28"/>
              </w:numPr>
              <w:spacing w:before="225" w:after="225"/>
              <w:jc w:val="both"/>
              <w:rPr>
                <w:rFonts w:ascii="Arial" w:hAnsi="Arial" w:cs="Arial"/>
                <w:color w:val="000000"/>
                <w:sz w:val="18"/>
                <w:szCs w:val="18"/>
              </w:rPr>
            </w:pPr>
            <w:r w:rsidRPr="00AE0A2D">
              <w:rPr>
                <w:rFonts w:ascii="Arial" w:hAnsi="Arial" w:cs="Arial"/>
                <w:color w:val="000000"/>
                <w:sz w:val="18"/>
                <w:szCs w:val="18"/>
              </w:rPr>
              <w:t>kontrola spojišč, solarnih modulov in napetostnih zaščit</w:t>
            </w:r>
          </w:p>
          <w:p w14:paraId="0E50C8EF" w14:textId="113C784C" w:rsidR="00AE0A2D" w:rsidRPr="00AE0A2D" w:rsidRDefault="00AE0A2D" w:rsidP="00B3411F">
            <w:pPr>
              <w:pStyle w:val="Odstavekseznama"/>
              <w:numPr>
                <w:ilvl w:val="1"/>
                <w:numId w:val="28"/>
              </w:numPr>
              <w:spacing w:before="225" w:after="225"/>
              <w:jc w:val="both"/>
              <w:rPr>
                <w:rFonts w:ascii="Arial" w:hAnsi="Arial" w:cs="Arial"/>
                <w:color w:val="000000"/>
                <w:sz w:val="18"/>
                <w:szCs w:val="18"/>
              </w:rPr>
            </w:pPr>
            <w:r w:rsidRPr="00AE0A2D">
              <w:rPr>
                <w:rFonts w:ascii="Arial" w:hAnsi="Arial" w:cs="Arial"/>
                <w:color w:val="000000"/>
                <w:sz w:val="18"/>
                <w:szCs w:val="18"/>
              </w:rPr>
              <w:t>kontrola sistema zaščitnih vodnikov in ozemljitve</w:t>
            </w:r>
          </w:p>
          <w:p w14:paraId="4C391E70" w14:textId="77777777" w:rsidR="00AE0A2D" w:rsidRPr="00AE0A2D" w:rsidRDefault="00AE0A2D" w:rsidP="00AE0A2D">
            <w:pPr>
              <w:spacing w:before="225" w:after="225"/>
              <w:jc w:val="both"/>
              <w:rPr>
                <w:rFonts w:ascii="Arial" w:hAnsi="Arial" w:cs="Arial"/>
                <w:color w:val="000000"/>
                <w:sz w:val="18"/>
                <w:szCs w:val="18"/>
              </w:rPr>
            </w:pPr>
            <w:r w:rsidRPr="00AE0A2D">
              <w:rPr>
                <w:rFonts w:ascii="Arial" w:hAnsi="Arial" w:cs="Arial"/>
                <w:color w:val="000000"/>
                <w:sz w:val="18"/>
                <w:szCs w:val="18"/>
              </w:rPr>
              <w:t>b)</w:t>
            </w:r>
            <w:r w:rsidRPr="00AE0A2D">
              <w:rPr>
                <w:rFonts w:ascii="Arial" w:hAnsi="Arial" w:cs="Arial"/>
                <w:color w:val="000000"/>
                <w:sz w:val="18"/>
                <w:szCs w:val="18"/>
              </w:rPr>
              <w:tab/>
              <w:t>Pregled proizvodnje in delovanja razsmernikov</w:t>
            </w:r>
          </w:p>
          <w:p w14:paraId="46518F92" w14:textId="77777777" w:rsidR="00AE0A2D" w:rsidRPr="00AE0A2D" w:rsidRDefault="00AE0A2D" w:rsidP="00AE0A2D">
            <w:pPr>
              <w:spacing w:before="225" w:after="225"/>
              <w:jc w:val="both"/>
              <w:rPr>
                <w:rFonts w:ascii="Arial" w:hAnsi="Arial" w:cs="Arial"/>
                <w:color w:val="000000"/>
                <w:sz w:val="18"/>
                <w:szCs w:val="18"/>
              </w:rPr>
            </w:pPr>
            <w:r w:rsidRPr="00AE0A2D">
              <w:rPr>
                <w:rFonts w:ascii="Arial" w:hAnsi="Arial" w:cs="Arial"/>
                <w:color w:val="000000"/>
                <w:sz w:val="18"/>
                <w:szCs w:val="18"/>
              </w:rPr>
              <w:t>c)</w:t>
            </w:r>
            <w:r w:rsidRPr="00AE0A2D">
              <w:rPr>
                <w:rFonts w:ascii="Arial" w:hAnsi="Arial" w:cs="Arial"/>
                <w:color w:val="000000"/>
                <w:sz w:val="18"/>
                <w:szCs w:val="18"/>
              </w:rPr>
              <w:tab/>
              <w:t>Meritve elektro inštalacij (AC+DC) in diagnostika morebitnih motenj v delovanju ter pregled elektrarne z IR kamero, skupaj s fizičnim pregledom strelovoda</w:t>
            </w:r>
          </w:p>
          <w:p w14:paraId="41FDA88F" w14:textId="77777777" w:rsidR="00AE0A2D" w:rsidRPr="00AE0A2D" w:rsidRDefault="00AE0A2D" w:rsidP="00AE0A2D">
            <w:pPr>
              <w:spacing w:before="225" w:after="225"/>
              <w:jc w:val="both"/>
              <w:rPr>
                <w:rFonts w:ascii="Arial" w:hAnsi="Arial" w:cs="Arial"/>
                <w:color w:val="000000"/>
                <w:sz w:val="18"/>
                <w:szCs w:val="18"/>
              </w:rPr>
            </w:pPr>
            <w:r w:rsidRPr="00AE0A2D">
              <w:rPr>
                <w:rFonts w:ascii="Arial" w:hAnsi="Arial" w:cs="Arial"/>
                <w:color w:val="000000"/>
                <w:sz w:val="18"/>
                <w:szCs w:val="18"/>
              </w:rPr>
              <w:t>d)</w:t>
            </w:r>
            <w:r w:rsidRPr="00AE0A2D">
              <w:rPr>
                <w:rFonts w:ascii="Arial" w:hAnsi="Arial" w:cs="Arial"/>
                <w:color w:val="000000"/>
                <w:sz w:val="18"/>
                <w:szCs w:val="18"/>
              </w:rPr>
              <w:tab/>
              <w:t>Zapisnik z dokazilom o opravljenem servisnem pregledu</w:t>
            </w:r>
          </w:p>
          <w:p w14:paraId="2B5CFD93" w14:textId="0981EC4B" w:rsidR="005F5139" w:rsidRPr="009B3275" w:rsidRDefault="00AE0A2D">
            <w:pPr>
              <w:spacing w:before="225" w:after="225"/>
              <w:jc w:val="both"/>
              <w:rPr>
                <w:rFonts w:ascii="Arial" w:hAnsi="Arial" w:cs="Arial"/>
                <w:color w:val="000000"/>
                <w:sz w:val="18"/>
                <w:szCs w:val="18"/>
              </w:rPr>
            </w:pPr>
            <w:r w:rsidRPr="00AE0A2D">
              <w:rPr>
                <w:rFonts w:ascii="Arial" w:hAnsi="Arial" w:cs="Arial"/>
                <w:color w:val="000000"/>
                <w:sz w:val="18"/>
                <w:szCs w:val="18"/>
              </w:rPr>
              <w:t>e)</w:t>
            </w:r>
            <w:r w:rsidRPr="00AE0A2D">
              <w:rPr>
                <w:rFonts w:ascii="Arial" w:hAnsi="Arial" w:cs="Arial"/>
                <w:color w:val="000000"/>
                <w:sz w:val="18"/>
                <w:szCs w:val="18"/>
              </w:rPr>
              <w:tab/>
              <w:t>Letno poročilo o delovanju elektrarne, popis napak, analiza izplena, strokovno mnenje o delovanju, predlogi optimizacije delovanja.</w:t>
            </w:r>
          </w:p>
        </w:tc>
      </w:tr>
    </w:tbl>
    <w:p w14:paraId="15BD8EB2" w14:textId="77777777" w:rsidR="00B75766" w:rsidRDefault="00A0468F">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B75766" w14:paraId="1D0CB67E" w14:textId="77777777">
        <w:tc>
          <w:tcPr>
            <w:tcW w:w="0" w:type="auto"/>
            <w:tcMar>
              <w:top w:w="0" w:type="auto"/>
              <w:bottom w:w="0" w:type="auto"/>
            </w:tcMar>
          </w:tcPr>
          <w:p w14:paraId="3BDB0F6F" w14:textId="1DC2275E" w:rsidR="00AE0A2D" w:rsidRPr="009E7BFD" w:rsidRDefault="00AE0A2D" w:rsidP="00AE0A2D">
            <w:pPr>
              <w:spacing w:before="225" w:after="225"/>
              <w:jc w:val="both"/>
              <w:rPr>
                <w:rFonts w:ascii="Arial" w:hAnsi="Arial" w:cs="Arial"/>
                <w:sz w:val="18"/>
                <w:szCs w:val="18"/>
              </w:rPr>
            </w:pPr>
            <w:r w:rsidRPr="009E7BFD">
              <w:rPr>
                <w:rFonts w:ascii="Arial" w:hAnsi="Arial" w:cs="Arial"/>
                <w:sz w:val="18"/>
                <w:szCs w:val="18"/>
              </w:rPr>
              <w:t>Predmet pogodbe je 1. Sanacija streh in prilagoditve streh za potrebe postavitve sončne elektrarne in 2. Postavitev sončne elektrarne na strehah, vključno z dobavo in montažo sončnih elektrarn na strehah javnih objektov. Zaradi specifičnih zahtev predmeta naročila, mora izvajalec upoštevati naslednje:</w:t>
            </w:r>
          </w:p>
          <w:p w14:paraId="5DEBE353" w14:textId="40BD5B53" w:rsidR="00AE0A2D" w:rsidRPr="009E7BFD" w:rsidRDefault="00AE0A2D" w:rsidP="00B3411F">
            <w:pPr>
              <w:pStyle w:val="Odstavekseznama"/>
              <w:numPr>
                <w:ilvl w:val="1"/>
                <w:numId w:val="28"/>
              </w:numPr>
              <w:spacing w:before="225" w:after="225"/>
              <w:jc w:val="both"/>
              <w:rPr>
                <w:rFonts w:ascii="Arial" w:hAnsi="Arial" w:cs="Arial"/>
                <w:sz w:val="18"/>
                <w:szCs w:val="18"/>
              </w:rPr>
            </w:pPr>
            <w:r w:rsidRPr="009E7BFD">
              <w:rPr>
                <w:rFonts w:ascii="Arial" w:hAnsi="Arial" w:cs="Arial"/>
                <w:sz w:val="18"/>
                <w:szCs w:val="18"/>
              </w:rPr>
              <w:t>dobava opreme z vsemi zahtevanimi karakteristikami je bistven element te pogodbe,</w:t>
            </w:r>
          </w:p>
          <w:p w14:paraId="3D7CC45D" w14:textId="611911A2" w:rsidR="00AE0A2D" w:rsidRPr="009E7BFD" w:rsidRDefault="00AE0A2D" w:rsidP="00B3411F">
            <w:pPr>
              <w:pStyle w:val="Odstavekseznama"/>
              <w:numPr>
                <w:ilvl w:val="1"/>
                <w:numId w:val="28"/>
              </w:numPr>
              <w:spacing w:before="225" w:after="225"/>
              <w:jc w:val="both"/>
              <w:rPr>
                <w:rFonts w:ascii="Arial" w:hAnsi="Arial" w:cs="Arial"/>
                <w:sz w:val="18"/>
                <w:szCs w:val="18"/>
              </w:rPr>
            </w:pPr>
            <w:r w:rsidRPr="009E7BFD">
              <w:rPr>
                <w:rFonts w:ascii="Arial" w:hAnsi="Arial" w:cs="Arial"/>
                <w:sz w:val="18"/>
                <w:szCs w:val="18"/>
              </w:rPr>
              <w:t>izvajalec mora opraviti dobavo predmeta na način in pod takšnimi pogoji, da pri prevozu ne pride do poškodovanja dobavljene opreme,</w:t>
            </w:r>
          </w:p>
          <w:p w14:paraId="7685FC1F" w14:textId="76EED556" w:rsidR="00AE0A2D" w:rsidRPr="009E7BFD" w:rsidRDefault="00AE0A2D" w:rsidP="00B3411F">
            <w:pPr>
              <w:pStyle w:val="Odstavekseznama"/>
              <w:numPr>
                <w:ilvl w:val="1"/>
                <w:numId w:val="28"/>
              </w:numPr>
              <w:spacing w:before="225" w:after="225"/>
              <w:jc w:val="both"/>
              <w:rPr>
                <w:rFonts w:ascii="Arial" w:hAnsi="Arial" w:cs="Arial"/>
                <w:sz w:val="18"/>
                <w:szCs w:val="18"/>
              </w:rPr>
            </w:pPr>
            <w:r w:rsidRPr="009E7BFD">
              <w:rPr>
                <w:rFonts w:ascii="Arial" w:hAnsi="Arial" w:cs="Arial"/>
                <w:sz w:val="18"/>
                <w:szCs w:val="18"/>
              </w:rPr>
              <w:t>pred prevzemom mora izvajalec dobavljeno opremo ustrezno kalibrirati in nastaviti, tako da je primerna za vgradnjo,</w:t>
            </w:r>
          </w:p>
          <w:p w14:paraId="0D263763" w14:textId="7AE11462" w:rsidR="00AE0A2D" w:rsidRPr="009E7BFD" w:rsidRDefault="00AE0A2D" w:rsidP="00B3411F">
            <w:pPr>
              <w:pStyle w:val="Odstavekseznama"/>
              <w:numPr>
                <w:ilvl w:val="1"/>
                <w:numId w:val="28"/>
              </w:numPr>
              <w:spacing w:before="225" w:after="225"/>
              <w:jc w:val="both"/>
              <w:rPr>
                <w:rFonts w:ascii="Arial" w:hAnsi="Arial" w:cs="Arial"/>
                <w:sz w:val="18"/>
                <w:szCs w:val="18"/>
              </w:rPr>
            </w:pPr>
            <w:r w:rsidRPr="009E7BFD">
              <w:rPr>
                <w:rFonts w:ascii="Arial" w:hAnsi="Arial" w:cs="Arial"/>
                <w:sz w:val="18"/>
                <w:szCs w:val="18"/>
              </w:rPr>
              <w:t>pred prevzemom opreme se izvede testni preizkus delovanja, predmet katerega je ugotovitev skladnosti vgrajene opreme z zahtevanimi karakteristikami,</w:t>
            </w:r>
          </w:p>
          <w:p w14:paraId="0E2789D7" w14:textId="6F7403D8" w:rsidR="00AE0A2D" w:rsidRPr="009E7BFD" w:rsidRDefault="00AE0A2D" w:rsidP="00B3411F">
            <w:pPr>
              <w:pStyle w:val="Odstavekseznama"/>
              <w:numPr>
                <w:ilvl w:val="1"/>
                <w:numId w:val="28"/>
              </w:numPr>
              <w:spacing w:before="225" w:after="225"/>
              <w:jc w:val="both"/>
              <w:rPr>
                <w:rFonts w:ascii="Arial" w:hAnsi="Arial" w:cs="Arial"/>
                <w:sz w:val="18"/>
                <w:szCs w:val="18"/>
              </w:rPr>
            </w:pPr>
            <w:r w:rsidRPr="009E7BFD">
              <w:rPr>
                <w:rFonts w:ascii="Arial" w:hAnsi="Arial" w:cs="Arial"/>
                <w:sz w:val="18"/>
                <w:szCs w:val="18"/>
              </w:rPr>
              <w:t>v primeru, da se v 180 dneh od prevzema izkaže, da dobavljena oprema ne izpolnjuje zahtevanih karakteristik ali ima kakšne skrite napake, ki so se ugotovile šele ob dejanski uporabi opreme, je izvajalec dolžan opremo nadomestiti z novo, ravno tako je v primeru morebitne poškodbe streh, ki se izkažejo v tem obdobju, da so nastale zaradi namestitve elektrarne, izvajalec odgovoren sanirati streho na svoje stroške.</w:t>
            </w:r>
          </w:p>
          <w:p w14:paraId="28BFBEBA" w14:textId="77777777" w:rsidR="00AE0A2D" w:rsidRPr="009E7BFD" w:rsidRDefault="00AE0A2D" w:rsidP="00AE0A2D">
            <w:pPr>
              <w:spacing w:before="225" w:after="225"/>
              <w:jc w:val="both"/>
              <w:rPr>
                <w:rFonts w:ascii="Arial" w:hAnsi="Arial" w:cs="Arial"/>
                <w:sz w:val="18"/>
                <w:szCs w:val="18"/>
              </w:rPr>
            </w:pPr>
            <w:r w:rsidRPr="009E7BFD">
              <w:rPr>
                <w:rFonts w:ascii="Arial" w:hAnsi="Arial" w:cs="Arial"/>
                <w:sz w:val="18"/>
                <w:szCs w:val="18"/>
              </w:rPr>
              <w:t>Izvajalec je seznanjen s pogoji na objektih in potrjuje, da je pred podpisom pogodbe skrbno pregledal lokacijo postavitve in dokumentacijo naročnika. Izvajalec izrecno izjavlja, da se strinja z vso dokumentacijo in da nanjo nima nobenih pripomb ter da pri pregledu dokumentacije ni opazil pomanjkljivosti, ki ne bi bile odpravljene ter napak v navedbah materialov ali standardov ali drugih okoliščin, ki lahko vplivajo na pravilno in pravočasno izvedbo pogodbenih obveznosti.</w:t>
            </w:r>
          </w:p>
          <w:p w14:paraId="3507033B" w14:textId="77777777" w:rsidR="00AE0A2D" w:rsidRPr="009E7BFD" w:rsidRDefault="00AE0A2D" w:rsidP="00AE0A2D">
            <w:pPr>
              <w:jc w:val="center"/>
              <w:rPr>
                <w:rFonts w:ascii="Arial" w:eastAsia="Calibri" w:hAnsi="Arial" w:cs="Arial"/>
                <w:sz w:val="18"/>
                <w:szCs w:val="18"/>
              </w:rPr>
            </w:pPr>
            <w:r w:rsidRPr="009E7BFD">
              <w:rPr>
                <w:rFonts w:ascii="Arial" w:eastAsia="Calibri" w:hAnsi="Arial" w:cs="Arial"/>
                <w:b/>
                <w:bCs/>
                <w:sz w:val="18"/>
                <w:szCs w:val="18"/>
              </w:rPr>
              <w:t>5. člen</w:t>
            </w:r>
          </w:p>
          <w:tbl>
            <w:tblPr>
              <w:tblW w:w="0" w:type="auto"/>
              <w:tblInd w:w="108" w:type="dxa"/>
              <w:tblLook w:val="04A0" w:firstRow="1" w:lastRow="0" w:firstColumn="1" w:lastColumn="0" w:noHBand="0" w:noVBand="1"/>
            </w:tblPr>
            <w:tblGrid>
              <w:gridCol w:w="8638"/>
            </w:tblGrid>
            <w:tr w:rsidR="009E7BFD" w:rsidRPr="009E7BFD" w14:paraId="554EE300" w14:textId="77777777" w:rsidTr="0008044B">
              <w:tc>
                <w:tcPr>
                  <w:tcW w:w="0" w:type="auto"/>
                  <w:tcMar>
                    <w:top w:w="0" w:type="auto"/>
                    <w:bottom w:w="0" w:type="auto"/>
                  </w:tcMar>
                </w:tcPr>
                <w:p w14:paraId="6913BE88"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 xml:space="preserve">Izvajalec se obvezuje, da bo na pisno zahtevo naročnika izvedel tudi morebitna dodatna in nepredvidena dela. Pogodbeni stranki bosta v ta namen predhodno ugotovili in določili vrednost ter rok izvršitve dodatnih in nepredvidenih del. </w:t>
                  </w:r>
                </w:p>
                <w:p w14:paraId="358147EA"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Naročnik pripravi popis dodatnih in nepredvidenih del, izvajalec pa pripravi predračun stroškov – ponudbo za izvedbo dodatnih del s ceno in rokom izvedbe. Popis del in predračun stroškov sta osnovi za izvedbo pogajanj med pogodbenima strankama ter za sklenitev aneksa.</w:t>
                  </w:r>
                </w:p>
                <w:p w14:paraId="3BB0B40D"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Dodatnih nabav, ki niso opredeljene s to pogodbo, izvajalec ne sme izvesti brez predhodnega pisnega soglasja naročnika.</w:t>
                  </w:r>
                </w:p>
                <w:p w14:paraId="04F81A9D"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Za dodatna nabave ali nadomestne nabave, ki bi se izkazale za potrebne šele po sklenitvi te pogodbe, lahko naročnik odda naročilo izvajalcu osnovnega naročila ob upoštevanju določb zakona, ki ureja javno naročanje.</w:t>
                  </w:r>
                </w:p>
                <w:p w14:paraId="3D219BE1"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Z izvajalcem se v tem primeru sklene dodatek k osnovni pogodbi ali nova pogodba.</w:t>
                  </w:r>
                </w:p>
                <w:p w14:paraId="4D65CBF9" w14:textId="429C8408"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b/>
                      <w:bCs/>
                      <w:sz w:val="18"/>
                      <w:szCs w:val="18"/>
                    </w:rPr>
                    <w:lastRenderedPageBreak/>
                    <w:t>III. POGODBENA CENA</w:t>
                  </w:r>
                  <w:r w:rsidR="009B3275" w:rsidRPr="009E7BFD">
                    <w:rPr>
                      <w:rFonts w:ascii="Arial" w:eastAsia="Calibri" w:hAnsi="Arial" w:cs="Arial"/>
                      <w:b/>
                      <w:bCs/>
                      <w:sz w:val="18"/>
                      <w:szCs w:val="18"/>
                    </w:rPr>
                    <w:t xml:space="preserve"> </w:t>
                  </w:r>
                </w:p>
              </w:tc>
            </w:tr>
          </w:tbl>
          <w:p w14:paraId="4E676525" w14:textId="77777777" w:rsidR="00AE0A2D" w:rsidRPr="009E7BFD" w:rsidRDefault="00AE0A2D" w:rsidP="00AE0A2D">
            <w:pPr>
              <w:jc w:val="center"/>
              <w:rPr>
                <w:rFonts w:ascii="Arial" w:eastAsia="Calibri" w:hAnsi="Arial" w:cs="Arial"/>
                <w:sz w:val="18"/>
                <w:szCs w:val="18"/>
              </w:rPr>
            </w:pPr>
            <w:r w:rsidRPr="009E7BFD">
              <w:rPr>
                <w:rFonts w:ascii="Arial" w:eastAsia="Calibri" w:hAnsi="Arial" w:cs="Arial"/>
                <w:b/>
                <w:bCs/>
                <w:sz w:val="18"/>
                <w:szCs w:val="18"/>
              </w:rPr>
              <w:lastRenderedPageBreak/>
              <w:t>6. člen</w:t>
            </w:r>
          </w:p>
          <w:tbl>
            <w:tblPr>
              <w:tblW w:w="0" w:type="auto"/>
              <w:tblInd w:w="108" w:type="dxa"/>
              <w:tblLook w:val="04A0" w:firstRow="1" w:lastRow="0" w:firstColumn="1" w:lastColumn="0" w:noHBand="0" w:noVBand="1"/>
            </w:tblPr>
            <w:tblGrid>
              <w:gridCol w:w="8638"/>
            </w:tblGrid>
            <w:tr w:rsidR="009E7BFD" w:rsidRPr="009E7BFD" w14:paraId="53BB07EB" w14:textId="77777777" w:rsidTr="0008044B">
              <w:tc>
                <w:tcPr>
                  <w:tcW w:w="0" w:type="auto"/>
                  <w:tcMar>
                    <w:top w:w="0" w:type="auto"/>
                    <w:bottom w:w="0" w:type="auto"/>
                  </w:tcMar>
                </w:tcPr>
                <w:p w14:paraId="27B86B3F" w14:textId="77777777" w:rsidR="00AE0A2D" w:rsidRPr="009E7BFD" w:rsidRDefault="00AE0A2D" w:rsidP="00AE0A2D">
                  <w:pPr>
                    <w:spacing w:before="225" w:after="225"/>
                    <w:jc w:val="both"/>
                  </w:pPr>
                  <w:r w:rsidRPr="009E7BFD">
                    <w:rPr>
                      <w:rFonts w:ascii="Arial" w:hAnsi="Arial" w:cs="Arial"/>
                      <w:sz w:val="18"/>
                      <w:szCs w:val="18"/>
                    </w:rPr>
                    <w:t>Pogodbena vrednost je dogovorjena na osnovi ponudbe izvajalca in znaša:</w:t>
                  </w:r>
                </w:p>
                <w:p w14:paraId="68F711E5" w14:textId="77777777" w:rsidR="00AE0A2D" w:rsidRPr="009E7BFD" w:rsidRDefault="00AE0A2D" w:rsidP="00AE0A2D">
                  <w:pPr>
                    <w:spacing w:before="225" w:after="225"/>
                    <w:jc w:val="both"/>
                  </w:pPr>
                  <w:r w:rsidRPr="009E7BFD">
                    <w:rPr>
                      <w:rFonts w:ascii="Arial" w:hAnsi="Arial" w:cs="Arial"/>
                      <w:sz w:val="18"/>
                      <w:szCs w:val="18"/>
                    </w:rPr>
                    <w:t>Vrednost brez davka na dodano vrednost (DDV): ____________ EUR</w:t>
                  </w:r>
                </w:p>
                <w:p w14:paraId="69767F5E" w14:textId="77777777" w:rsidR="00AE0A2D" w:rsidRPr="009E7BFD" w:rsidRDefault="00AE0A2D" w:rsidP="00AE0A2D">
                  <w:pPr>
                    <w:spacing w:before="225" w:after="225"/>
                    <w:jc w:val="both"/>
                  </w:pPr>
                  <w:r w:rsidRPr="009E7BFD">
                    <w:rPr>
                      <w:rFonts w:ascii="Arial" w:hAnsi="Arial" w:cs="Arial"/>
                      <w:sz w:val="18"/>
                      <w:szCs w:val="18"/>
                    </w:rPr>
                    <w:t>Davek na dodano vrednost (DDV): __________________ EUR</w:t>
                  </w:r>
                </w:p>
                <w:p w14:paraId="020118B0" w14:textId="77777777" w:rsidR="00AE0A2D" w:rsidRPr="009E7BFD" w:rsidRDefault="00AE0A2D" w:rsidP="00AE0A2D">
                  <w:pPr>
                    <w:spacing w:before="225" w:after="225"/>
                    <w:jc w:val="both"/>
                  </w:pPr>
                  <w:r w:rsidRPr="009E7BFD">
                    <w:rPr>
                      <w:rFonts w:ascii="Arial" w:hAnsi="Arial" w:cs="Arial"/>
                      <w:sz w:val="18"/>
                      <w:szCs w:val="18"/>
                    </w:rPr>
                    <w:t>Pogodbena vrednost vključno z davkom na dodano vrednost (DDV): _________________ EUR</w:t>
                  </w:r>
                </w:p>
                <w:p w14:paraId="27721DD6" w14:textId="40E058D7" w:rsidR="009B3275" w:rsidRPr="009E7BFD" w:rsidRDefault="00AE0A2D" w:rsidP="009B3275">
                  <w:pPr>
                    <w:spacing w:before="225" w:after="225"/>
                    <w:jc w:val="both"/>
                  </w:pPr>
                  <w:r w:rsidRPr="009E7BFD">
                    <w:rPr>
                      <w:rFonts w:ascii="Arial" w:hAnsi="Arial" w:cs="Arial"/>
                      <w:sz w:val="18"/>
                      <w:szCs w:val="18"/>
                    </w:rPr>
                    <w:t xml:space="preserve">Sredstva za izvedbo naročila </w:t>
                  </w:r>
                  <w:r w:rsidR="009B3275" w:rsidRPr="009E7BFD">
                    <w:rPr>
                      <w:rFonts w:ascii="Arial" w:hAnsi="Arial" w:cs="Arial"/>
                      <w:sz w:val="18"/>
                      <w:szCs w:val="18"/>
                    </w:rPr>
                    <w:t>bodo</w:t>
                  </w:r>
                  <w:r w:rsidRPr="009E7BFD">
                    <w:rPr>
                      <w:rFonts w:ascii="Arial" w:hAnsi="Arial" w:cs="Arial"/>
                      <w:sz w:val="18"/>
                      <w:szCs w:val="18"/>
                    </w:rPr>
                    <w:t xml:space="preserve"> zagotovljena</w:t>
                  </w:r>
                  <w:r w:rsidR="009B3275" w:rsidRPr="009E7BFD">
                    <w:rPr>
                      <w:rFonts w:ascii="Arial" w:hAnsi="Arial" w:cs="Arial"/>
                      <w:sz w:val="18"/>
                      <w:szCs w:val="18"/>
                    </w:rPr>
                    <w:t xml:space="preserve"> deloma iz Sklada NOO, deloma pa iz sredstev naročnika. </w:t>
                  </w:r>
                </w:p>
                <w:p w14:paraId="5FEF6CDD" w14:textId="77777777" w:rsidR="009B3275" w:rsidRPr="009E7BFD" w:rsidRDefault="009B3275" w:rsidP="009B3275">
                  <w:pPr>
                    <w:spacing w:before="225" w:after="225" w:line="240" w:lineRule="auto"/>
                    <w:jc w:val="both"/>
                  </w:pPr>
                  <w:r w:rsidRPr="009E7BFD">
                    <w:rPr>
                      <w:rFonts w:ascii="Arial" w:hAnsi="Arial" w:cs="Arial"/>
                      <w:sz w:val="18"/>
                      <w:szCs w:val="18"/>
                    </w:rPr>
                    <w:t>Sredstva sofinanciranja bodo predvidoma zagotovljena na proračunski postavki: − 230216 C1K1IE Proizvodnja elektrike iz obnovljivih virov energije-NOO-MOPE-posojilo. Projekt delno financira Evropska unija, in sicer iz sredstev sklada za okrevanje in odpornost, ki je proračunski sklad za čas izvajanja NOO. Projekt se izvaja v okviru Mehanizma. </w:t>
                  </w:r>
                </w:p>
                <w:p w14:paraId="7F30371E" w14:textId="77777777" w:rsidR="009B3275" w:rsidRPr="009E7BFD" w:rsidRDefault="009B3275" w:rsidP="009B3275">
                  <w:pPr>
                    <w:spacing w:before="225" w:after="225" w:line="240" w:lineRule="auto"/>
                    <w:jc w:val="both"/>
                  </w:pPr>
                  <w:r w:rsidRPr="009E7BFD">
                    <w:rPr>
                      <w:rFonts w:ascii="Arial" w:hAnsi="Arial" w:cs="Arial"/>
                      <w:sz w:val="18"/>
                      <w:szCs w:val="18"/>
                    </w:rPr>
                    <w:t>Upravičeni stroški so:</w:t>
                  </w:r>
                </w:p>
                <w:tbl>
                  <w:tblPr>
                    <w:tblStyle w:val="NormalTablePHPDOCX"/>
                    <w:tblW w:w="0" w:type="auto"/>
                    <w:tblInd w:w="108" w:type="dxa"/>
                    <w:tblLook w:val="04A0" w:firstRow="1" w:lastRow="0" w:firstColumn="1" w:lastColumn="0" w:noHBand="0" w:noVBand="1"/>
                  </w:tblPr>
                  <w:tblGrid>
                    <w:gridCol w:w="8314"/>
                  </w:tblGrid>
                  <w:tr w:rsidR="009E7BFD" w:rsidRPr="009E7BFD" w14:paraId="55DD3555" w14:textId="77777777" w:rsidTr="0008044B">
                    <w:tc>
                      <w:tcPr>
                        <w:tcW w:w="0" w:type="auto"/>
                        <w:tcMar>
                          <w:top w:w="0" w:type="auto"/>
                          <w:bottom w:w="0" w:type="auto"/>
                        </w:tcMar>
                      </w:tcPr>
                      <w:p w14:paraId="77BF7C1F" w14:textId="77777777" w:rsidR="009B3275" w:rsidRPr="009E7BFD" w:rsidRDefault="009B3275" w:rsidP="00B3411F">
                        <w:pPr>
                          <w:numPr>
                            <w:ilvl w:val="0"/>
                            <w:numId w:val="5"/>
                          </w:numPr>
                          <w:rPr>
                            <w:rFonts w:ascii="Arial" w:hAnsi="Arial" w:cs="Arial"/>
                            <w:sz w:val="18"/>
                            <w:szCs w:val="18"/>
                          </w:rPr>
                        </w:pPr>
                        <w:r w:rsidRPr="009E7BFD">
                          <w:rPr>
                            <w:rFonts w:ascii="Arial" w:hAnsi="Arial" w:cs="Arial"/>
                            <w:sz w:val="18"/>
                            <w:szCs w:val="18"/>
                          </w:rPr>
                          <w:t>nakup in vgradnja naprave za samooskrbo,</w:t>
                        </w:r>
                      </w:p>
                      <w:p w14:paraId="0809A5C7" w14:textId="77777777" w:rsidR="009B3275" w:rsidRPr="009E7BFD" w:rsidRDefault="009B3275" w:rsidP="00B3411F">
                        <w:pPr>
                          <w:numPr>
                            <w:ilvl w:val="0"/>
                            <w:numId w:val="5"/>
                          </w:numPr>
                          <w:rPr>
                            <w:rFonts w:ascii="Arial" w:hAnsi="Arial" w:cs="Arial"/>
                            <w:sz w:val="18"/>
                            <w:szCs w:val="18"/>
                          </w:rPr>
                        </w:pPr>
                        <w:r w:rsidRPr="009E7BFD">
                          <w:rPr>
                            <w:rFonts w:ascii="Arial" w:hAnsi="Arial" w:cs="Arial"/>
                            <w:sz w:val="18"/>
                            <w:szCs w:val="18"/>
                          </w:rPr>
                          <w:t>nakup in vgradnja baterijskega hranilnika energije,</w:t>
                        </w:r>
                      </w:p>
                      <w:p w14:paraId="75298826" w14:textId="77777777" w:rsidR="009B3275" w:rsidRPr="009E7BFD" w:rsidRDefault="009B3275" w:rsidP="00B3411F">
                        <w:pPr>
                          <w:numPr>
                            <w:ilvl w:val="0"/>
                            <w:numId w:val="5"/>
                          </w:numPr>
                          <w:rPr>
                            <w:rFonts w:ascii="Arial" w:hAnsi="Arial" w:cs="Arial"/>
                            <w:sz w:val="18"/>
                            <w:szCs w:val="18"/>
                          </w:rPr>
                        </w:pPr>
                        <w:r w:rsidRPr="009E7BFD">
                          <w:rPr>
                            <w:rFonts w:ascii="Arial" w:hAnsi="Arial" w:cs="Arial"/>
                            <w:sz w:val="18"/>
                            <w:szCs w:val="18"/>
                          </w:rPr>
                          <w:t xml:space="preserve">pripadajoča električna inštalacija in oprema, vključno s transformatorsko postajo, če je  le-ta zahtevana s strani </w:t>
                        </w:r>
                        <w:proofErr w:type="spellStart"/>
                        <w:r w:rsidRPr="009E7BFD">
                          <w:rPr>
                            <w:rFonts w:ascii="Arial" w:hAnsi="Arial" w:cs="Arial"/>
                            <w:sz w:val="18"/>
                            <w:szCs w:val="18"/>
                          </w:rPr>
                          <w:t>soglasodajalca</w:t>
                        </w:r>
                        <w:proofErr w:type="spellEnd"/>
                        <w:r w:rsidRPr="009E7BFD">
                          <w:rPr>
                            <w:rFonts w:ascii="Arial" w:hAnsi="Arial" w:cs="Arial"/>
                            <w:sz w:val="18"/>
                            <w:szCs w:val="18"/>
                          </w:rPr>
                          <w:t xml:space="preserve"> za priklop naprave za samooskrbo,</w:t>
                        </w:r>
                      </w:p>
                      <w:p w14:paraId="5559173C" w14:textId="77777777" w:rsidR="009B3275" w:rsidRPr="009E7BFD" w:rsidRDefault="009B3275" w:rsidP="00B3411F">
                        <w:pPr>
                          <w:numPr>
                            <w:ilvl w:val="0"/>
                            <w:numId w:val="5"/>
                          </w:numPr>
                          <w:rPr>
                            <w:rFonts w:ascii="Arial" w:hAnsi="Arial" w:cs="Arial"/>
                            <w:sz w:val="18"/>
                            <w:szCs w:val="18"/>
                          </w:rPr>
                        </w:pPr>
                        <w:r w:rsidRPr="009E7BFD">
                          <w:rPr>
                            <w:rFonts w:ascii="Arial" w:hAnsi="Arial" w:cs="Arial"/>
                            <w:sz w:val="18"/>
                            <w:szCs w:val="18"/>
                          </w:rPr>
                          <w:t>priprava in izvedba gradbenih, obrtniških in instalacijskih del, ki so potrebni za izvedbo projekta.</w:t>
                        </w:r>
                      </w:p>
                    </w:tc>
                  </w:tr>
                </w:tbl>
                <w:p w14:paraId="076789EC" w14:textId="147321E2" w:rsidR="009B3275" w:rsidRPr="009E7BFD" w:rsidRDefault="009B3275" w:rsidP="009B3275">
                  <w:pPr>
                    <w:spacing w:before="225" w:after="225" w:line="240" w:lineRule="auto"/>
                    <w:jc w:val="both"/>
                  </w:pPr>
                  <w:r w:rsidRPr="009E7BFD">
                    <w:rPr>
                      <w:rFonts w:ascii="Arial" w:hAnsi="Arial" w:cs="Arial"/>
                      <w:sz w:val="18"/>
                      <w:szCs w:val="18"/>
                    </w:rPr>
                    <w:t>Višina predvidenega deleža sofinanciranja za investicijo</w:t>
                  </w:r>
                  <w:r w:rsidR="00470EAC" w:rsidRPr="009E7BFD">
                    <w:rPr>
                      <w:rFonts w:ascii="Arial" w:hAnsi="Arial" w:cs="Arial"/>
                      <w:sz w:val="18"/>
                      <w:szCs w:val="18"/>
                    </w:rPr>
                    <w:t xml:space="preserve"> iz sklada NOO</w:t>
                  </w:r>
                  <w:r w:rsidRPr="009E7BFD">
                    <w:rPr>
                      <w:rFonts w:ascii="Arial" w:hAnsi="Arial" w:cs="Arial"/>
                      <w:sz w:val="18"/>
                      <w:szCs w:val="18"/>
                    </w:rPr>
                    <w:t>.</w:t>
                  </w:r>
                </w:p>
                <w:p w14:paraId="2A22D816" w14:textId="49655192" w:rsidR="009B3275" w:rsidRPr="009E7BFD" w:rsidRDefault="009B3275" w:rsidP="009B3275">
                  <w:pPr>
                    <w:spacing w:before="225" w:after="225" w:line="240" w:lineRule="auto"/>
                    <w:jc w:val="both"/>
                  </w:pPr>
                  <w:r w:rsidRPr="009E7BFD">
                    <w:rPr>
                      <w:rFonts w:ascii="Arial" w:hAnsi="Arial" w:cs="Arial"/>
                      <w:sz w:val="18"/>
                      <w:szCs w:val="18"/>
                    </w:rPr>
                    <w:t xml:space="preserve">Ostala sredstva </w:t>
                  </w:r>
                  <w:r w:rsidR="00470EAC" w:rsidRPr="009E7BFD">
                    <w:rPr>
                      <w:rFonts w:ascii="Arial" w:hAnsi="Arial" w:cs="Arial"/>
                      <w:sz w:val="18"/>
                      <w:szCs w:val="18"/>
                    </w:rPr>
                    <w:t xml:space="preserve">za izvedbo investicije </w:t>
                  </w:r>
                  <w:r w:rsidRPr="009E7BFD">
                    <w:rPr>
                      <w:rFonts w:ascii="Arial" w:hAnsi="Arial" w:cs="Arial"/>
                      <w:sz w:val="18"/>
                      <w:szCs w:val="18"/>
                    </w:rPr>
                    <w:t>zagotovi naročnik</w:t>
                  </w:r>
                  <w:r w:rsidR="00470EAC" w:rsidRPr="009E7BFD">
                    <w:rPr>
                      <w:rFonts w:ascii="Arial" w:hAnsi="Arial" w:cs="Arial"/>
                      <w:sz w:val="18"/>
                      <w:szCs w:val="18"/>
                    </w:rPr>
                    <w:t>.</w:t>
                  </w:r>
                  <w:r w:rsidRPr="009E7BFD">
                    <w:rPr>
                      <w:rFonts w:ascii="Arial" w:hAnsi="Arial" w:cs="Arial"/>
                      <w:sz w:val="18"/>
                      <w:szCs w:val="18"/>
                    </w:rPr>
                    <w:t xml:space="preserve"> </w:t>
                  </w:r>
                </w:p>
                <w:p w14:paraId="48FCBFBF" w14:textId="36897D68"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Izvajalec izjavlja, da je seznanjen s predmetom pogodbe, da je seznanjen s pogoji na stavbah in potrjuje, da se strinja z vso dokumentacijo in da nanjo nima nobenih pripomb ter da pri pregledu dokumentacije ni opazil pomanjkljivosti, ki ne bi bile odpravljene ter napak v navedbah materialov ali standardov ali drugih okoliščin, ki lahko vplivajo na pravilno in pravočasno izvedbo pogodbenih obveznosti.</w:t>
                  </w:r>
                </w:p>
                <w:p w14:paraId="2354E31F"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Cene na enoto ponudbenih del so fiksne in nespremenljive do konca izvajanja predmetnega javnega naročila. 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elektrarne. V enotne ponudbene cene mora ponudnik vključiti tudi ceno za ureditev izvajanja del, kot so opozorilne table, deponija za odpadke, odvoz odpadkov ter vse manipulativne in ostale stroške, ki so potrebni pri izvedbi predmeta javnega naročila, tudi če niso bili izrecno predvideni v razpisni dokumentaciji, pa bi jih moral izvajalec kot strokovnjak na področju izvajanja predmetnih del predvideti.</w:t>
                  </w:r>
                </w:p>
                <w:p w14:paraId="0A99E2D9"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V pogodbeni ceni so zajeti tudi naslednje stroške (kjer niso ločeno opredeljeni, se šteje da so vključeni v ceno povezanih postavk):</w:t>
                  </w:r>
                </w:p>
                <w:p w14:paraId="4CA0565A" w14:textId="77777777" w:rsidR="00AE0A2D" w:rsidRPr="009E7BFD" w:rsidRDefault="00AE0A2D" w:rsidP="00B3411F">
                  <w:pPr>
                    <w:numPr>
                      <w:ilvl w:val="0"/>
                      <w:numId w:val="32"/>
                    </w:numPr>
                    <w:spacing w:before="225" w:after="225"/>
                    <w:contextualSpacing/>
                    <w:jc w:val="both"/>
                    <w:rPr>
                      <w:rFonts w:ascii="Arial" w:eastAsia="Calibri" w:hAnsi="Arial" w:cs="Arial"/>
                      <w:sz w:val="18"/>
                      <w:szCs w:val="18"/>
                    </w:rPr>
                  </w:pPr>
                  <w:r w:rsidRPr="009E7BFD">
                    <w:rPr>
                      <w:rFonts w:ascii="Arial" w:eastAsia="Calibri" w:hAnsi="Arial" w:cs="Arial"/>
                      <w:sz w:val="18"/>
                      <w:szCs w:val="18"/>
                    </w:rPr>
                    <w:t>stroške pripravljalnih del, organizacije, vodenja, ureditve in varovanja, vključno s postavitvami vseh potrebnih začasnih objektov;</w:t>
                  </w:r>
                </w:p>
                <w:p w14:paraId="3E1DAB63" w14:textId="77777777" w:rsidR="00AE0A2D" w:rsidRPr="009E7BFD" w:rsidRDefault="00AE0A2D" w:rsidP="00B3411F">
                  <w:pPr>
                    <w:numPr>
                      <w:ilvl w:val="0"/>
                      <w:numId w:val="32"/>
                    </w:numPr>
                    <w:spacing w:before="225" w:after="225"/>
                    <w:contextualSpacing/>
                    <w:jc w:val="both"/>
                    <w:rPr>
                      <w:rFonts w:ascii="Arial" w:eastAsia="Calibri" w:hAnsi="Arial" w:cs="Arial"/>
                      <w:sz w:val="18"/>
                      <w:szCs w:val="18"/>
                    </w:rPr>
                  </w:pPr>
                  <w:r w:rsidRPr="009E7BFD">
                    <w:rPr>
                      <w:rFonts w:ascii="Arial" w:eastAsia="Calibri" w:hAnsi="Arial" w:cs="Arial"/>
                      <w:sz w:val="18"/>
                      <w:szCs w:val="18"/>
                    </w:rPr>
                    <w:t>stroške odvoza odpadnega material na ustrezno deponijo;</w:t>
                  </w:r>
                </w:p>
                <w:p w14:paraId="1344D600" w14:textId="77777777" w:rsidR="00AE0A2D" w:rsidRPr="009E7BFD" w:rsidRDefault="00AE0A2D" w:rsidP="00B3411F">
                  <w:pPr>
                    <w:numPr>
                      <w:ilvl w:val="0"/>
                      <w:numId w:val="32"/>
                    </w:numPr>
                    <w:spacing w:before="225" w:after="225"/>
                    <w:contextualSpacing/>
                    <w:jc w:val="both"/>
                    <w:rPr>
                      <w:rFonts w:ascii="Arial" w:eastAsia="Calibri" w:hAnsi="Arial" w:cs="Arial"/>
                      <w:sz w:val="18"/>
                      <w:szCs w:val="18"/>
                    </w:rPr>
                  </w:pPr>
                  <w:r w:rsidRPr="009E7BFD">
                    <w:rPr>
                      <w:rFonts w:ascii="Arial" w:eastAsia="Calibri" w:hAnsi="Arial" w:cs="Arial"/>
                      <w:sz w:val="18"/>
                      <w:szCs w:val="18"/>
                    </w:rPr>
                    <w:t>stroške nabave in vgradnje vsega materiala, predvidenega za vgradnjo;</w:t>
                  </w:r>
                </w:p>
                <w:p w14:paraId="52D27A17" w14:textId="77777777" w:rsidR="00AE0A2D" w:rsidRPr="009E7BFD" w:rsidRDefault="00AE0A2D" w:rsidP="00B3411F">
                  <w:pPr>
                    <w:numPr>
                      <w:ilvl w:val="0"/>
                      <w:numId w:val="32"/>
                    </w:numPr>
                    <w:spacing w:before="225" w:after="225"/>
                    <w:contextualSpacing/>
                    <w:jc w:val="both"/>
                    <w:rPr>
                      <w:rFonts w:ascii="Arial" w:eastAsia="Calibri" w:hAnsi="Arial" w:cs="Arial"/>
                      <w:sz w:val="18"/>
                      <w:szCs w:val="18"/>
                    </w:rPr>
                  </w:pPr>
                  <w:r w:rsidRPr="009E7BFD">
                    <w:rPr>
                      <w:rFonts w:ascii="Arial" w:eastAsia="Calibri" w:hAnsi="Arial" w:cs="Arial"/>
                      <w:sz w:val="18"/>
                      <w:szCs w:val="18"/>
                    </w:rPr>
                    <w:t>izdelavo ali najem in koriščenje, montažo in demontažo vseh delovnih ter zaščitnih ograj, ipd.;</w:t>
                  </w:r>
                </w:p>
                <w:p w14:paraId="6FA2B81E" w14:textId="77777777" w:rsidR="00AE0A2D" w:rsidRPr="009E7BFD" w:rsidRDefault="00AE0A2D" w:rsidP="00B3411F">
                  <w:pPr>
                    <w:numPr>
                      <w:ilvl w:val="0"/>
                      <w:numId w:val="32"/>
                    </w:numPr>
                    <w:spacing w:before="225" w:after="225"/>
                    <w:contextualSpacing/>
                    <w:jc w:val="both"/>
                    <w:rPr>
                      <w:rFonts w:ascii="Arial" w:eastAsia="Calibri" w:hAnsi="Arial" w:cs="Arial"/>
                      <w:sz w:val="18"/>
                      <w:szCs w:val="18"/>
                    </w:rPr>
                  </w:pPr>
                  <w:r w:rsidRPr="009E7BFD">
                    <w:rPr>
                      <w:rFonts w:ascii="Arial" w:eastAsia="Calibri" w:hAnsi="Arial" w:cs="Arial"/>
                      <w:sz w:val="18"/>
                      <w:szCs w:val="18"/>
                    </w:rPr>
                    <w:t>stroške prevozov, raztovarjanja in skladiščenja</w:t>
                  </w:r>
                </w:p>
                <w:p w14:paraId="507E4917" w14:textId="77777777" w:rsidR="00AE0A2D" w:rsidRPr="009E7BFD" w:rsidRDefault="00AE0A2D" w:rsidP="00B3411F">
                  <w:pPr>
                    <w:numPr>
                      <w:ilvl w:val="0"/>
                      <w:numId w:val="32"/>
                    </w:numPr>
                    <w:spacing w:before="225" w:after="225"/>
                    <w:contextualSpacing/>
                    <w:jc w:val="both"/>
                    <w:rPr>
                      <w:rFonts w:ascii="Arial" w:eastAsia="Calibri" w:hAnsi="Arial" w:cs="Arial"/>
                      <w:sz w:val="18"/>
                      <w:szCs w:val="18"/>
                    </w:rPr>
                  </w:pPr>
                  <w:r w:rsidRPr="009E7BFD">
                    <w:rPr>
                      <w:rFonts w:ascii="Arial" w:eastAsia="Calibri" w:hAnsi="Arial" w:cs="Arial"/>
                      <w:sz w:val="18"/>
                      <w:szCs w:val="18"/>
                    </w:rPr>
                    <w:t>stroške zaključnih del z odvozom odvečnega materiala in stroške vzpostavitve prvotnega stanja, kjer bo to potrebno;</w:t>
                  </w:r>
                </w:p>
                <w:p w14:paraId="17C6CA4E" w14:textId="77777777" w:rsidR="00AE0A2D" w:rsidRPr="009E7BFD" w:rsidRDefault="00AE0A2D" w:rsidP="00B3411F">
                  <w:pPr>
                    <w:numPr>
                      <w:ilvl w:val="0"/>
                      <w:numId w:val="32"/>
                    </w:numPr>
                    <w:spacing w:before="225" w:after="225"/>
                    <w:contextualSpacing/>
                    <w:jc w:val="both"/>
                    <w:rPr>
                      <w:rFonts w:ascii="Arial" w:eastAsia="Calibri" w:hAnsi="Arial" w:cs="Arial"/>
                      <w:sz w:val="18"/>
                      <w:szCs w:val="18"/>
                    </w:rPr>
                  </w:pPr>
                  <w:r w:rsidRPr="009E7BFD">
                    <w:rPr>
                      <w:rFonts w:ascii="Arial" w:eastAsia="Calibri" w:hAnsi="Arial" w:cs="Arial"/>
                      <w:sz w:val="18"/>
                      <w:szCs w:val="18"/>
                    </w:rPr>
                    <w:lastRenderedPageBreak/>
                    <w:t>stroške zavarovanja v času izvedbe del in delavcev ter materiala v času izvajanja del, od začetka del do primopredaje. Zavarovanje mora biti izvršeno pri pooblaščeni zavarovalni družbi;</w:t>
                  </w:r>
                </w:p>
                <w:p w14:paraId="404BC8BC" w14:textId="77777777" w:rsidR="00AE0A2D" w:rsidRPr="009E7BFD" w:rsidRDefault="00AE0A2D" w:rsidP="00B3411F">
                  <w:pPr>
                    <w:numPr>
                      <w:ilvl w:val="0"/>
                      <w:numId w:val="32"/>
                    </w:numPr>
                    <w:spacing w:before="225" w:after="225"/>
                    <w:contextualSpacing/>
                    <w:jc w:val="both"/>
                    <w:rPr>
                      <w:rFonts w:ascii="Arial" w:eastAsia="Calibri" w:hAnsi="Arial" w:cs="Arial"/>
                      <w:sz w:val="18"/>
                      <w:szCs w:val="18"/>
                    </w:rPr>
                  </w:pPr>
                  <w:r w:rsidRPr="009E7BFD">
                    <w:rPr>
                      <w:rFonts w:ascii="Arial" w:eastAsia="Calibri" w:hAnsi="Arial" w:cs="Arial"/>
                      <w:sz w:val="18"/>
                      <w:szCs w:val="18"/>
                    </w:rPr>
                    <w:t>stroške predpisanih ukrepov varstva pri delu in varstva pred požarom, ki jih mora izvajalec obvezno upoštevati;</w:t>
                  </w:r>
                </w:p>
                <w:p w14:paraId="3660A931" w14:textId="77777777" w:rsidR="00AE0A2D" w:rsidRPr="009E7BFD" w:rsidRDefault="00AE0A2D" w:rsidP="00B3411F">
                  <w:pPr>
                    <w:numPr>
                      <w:ilvl w:val="0"/>
                      <w:numId w:val="32"/>
                    </w:numPr>
                    <w:spacing w:before="225" w:after="225"/>
                    <w:contextualSpacing/>
                    <w:jc w:val="both"/>
                    <w:rPr>
                      <w:rFonts w:ascii="Arial" w:eastAsia="Calibri" w:hAnsi="Arial" w:cs="Arial"/>
                      <w:sz w:val="18"/>
                      <w:szCs w:val="18"/>
                    </w:rPr>
                  </w:pPr>
                  <w:r w:rsidRPr="009E7BFD">
                    <w:rPr>
                      <w:rFonts w:ascii="Arial" w:eastAsia="Calibri" w:hAnsi="Arial" w:cs="Arial"/>
                      <w:sz w:val="18"/>
                      <w:szCs w:val="18"/>
                    </w:rPr>
                    <w:t>stroške za popravilo morebitnih škod, ki bi nastale na objektih, dovoznih cestah, zunanjem okolju, komunalnih vodih in priključkih po krivdi izvajalca;</w:t>
                  </w:r>
                </w:p>
                <w:p w14:paraId="35478EEC" w14:textId="77777777" w:rsidR="00AE0A2D" w:rsidRPr="009E7BFD" w:rsidRDefault="00AE0A2D" w:rsidP="00B3411F">
                  <w:pPr>
                    <w:numPr>
                      <w:ilvl w:val="0"/>
                      <w:numId w:val="32"/>
                    </w:numPr>
                    <w:spacing w:before="225" w:after="225"/>
                    <w:contextualSpacing/>
                    <w:jc w:val="both"/>
                    <w:rPr>
                      <w:rFonts w:ascii="Arial" w:eastAsia="Calibri" w:hAnsi="Arial" w:cs="Arial"/>
                      <w:sz w:val="18"/>
                      <w:szCs w:val="18"/>
                    </w:rPr>
                  </w:pPr>
                  <w:r w:rsidRPr="009E7BFD">
                    <w:rPr>
                      <w:rFonts w:ascii="Arial" w:eastAsia="Calibri" w:hAnsi="Arial" w:cs="Arial"/>
                      <w:sz w:val="18"/>
                      <w:szCs w:val="18"/>
                    </w:rPr>
                    <w:t>škode povzročene tretjim osebam ali odškodnine za poškodbe tretjih oseb;</w:t>
                  </w:r>
                </w:p>
                <w:p w14:paraId="1542D093" w14:textId="77777777" w:rsidR="00AE0A2D" w:rsidRPr="009E7BFD" w:rsidRDefault="00AE0A2D" w:rsidP="00B3411F">
                  <w:pPr>
                    <w:numPr>
                      <w:ilvl w:val="0"/>
                      <w:numId w:val="32"/>
                    </w:numPr>
                    <w:spacing w:before="225" w:after="225"/>
                    <w:contextualSpacing/>
                    <w:jc w:val="both"/>
                    <w:rPr>
                      <w:rFonts w:ascii="Arial" w:eastAsia="Calibri" w:hAnsi="Arial" w:cs="Arial"/>
                      <w:sz w:val="18"/>
                      <w:szCs w:val="18"/>
                    </w:rPr>
                  </w:pPr>
                  <w:r w:rsidRPr="009E7BFD">
                    <w:rPr>
                      <w:rFonts w:ascii="Arial" w:eastAsia="Calibri" w:hAnsi="Arial" w:cs="Arial"/>
                      <w:sz w:val="18"/>
                      <w:szCs w:val="18"/>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04E36F33" w14:textId="77777777" w:rsidR="00AE0A2D" w:rsidRPr="009E7BFD" w:rsidRDefault="00AE0A2D" w:rsidP="00B3411F">
                  <w:pPr>
                    <w:numPr>
                      <w:ilvl w:val="0"/>
                      <w:numId w:val="32"/>
                    </w:numPr>
                    <w:spacing w:before="225" w:after="225"/>
                    <w:contextualSpacing/>
                    <w:jc w:val="both"/>
                    <w:rPr>
                      <w:rFonts w:ascii="Arial" w:eastAsia="Calibri" w:hAnsi="Arial" w:cs="Arial"/>
                      <w:sz w:val="18"/>
                      <w:szCs w:val="18"/>
                    </w:rPr>
                  </w:pPr>
                  <w:r w:rsidRPr="009E7BFD">
                    <w:rPr>
                      <w:rFonts w:ascii="Arial" w:eastAsia="Calibri" w:hAnsi="Arial" w:cs="Arial"/>
                      <w:sz w:val="18"/>
                      <w:szCs w:val="18"/>
                    </w:rPr>
                    <w:t>morebitni ne-našteti, a za izvedbo neobhodno potrebni ostali stroški.</w:t>
                  </w:r>
                </w:p>
                <w:p w14:paraId="57F47098" w14:textId="77777777" w:rsidR="00110897" w:rsidRPr="009E7BFD" w:rsidRDefault="00110897" w:rsidP="00110897">
                  <w:pPr>
                    <w:spacing w:before="225" w:after="225"/>
                    <w:contextualSpacing/>
                    <w:jc w:val="both"/>
                    <w:rPr>
                      <w:rFonts w:ascii="Arial" w:eastAsia="Calibri" w:hAnsi="Arial" w:cs="Arial"/>
                      <w:sz w:val="18"/>
                      <w:szCs w:val="18"/>
                    </w:rPr>
                  </w:pPr>
                </w:p>
                <w:p w14:paraId="294707CA" w14:textId="77777777" w:rsidR="00110897" w:rsidRPr="009E7BFD" w:rsidRDefault="00110897" w:rsidP="004D3AE0">
                  <w:pPr>
                    <w:spacing w:before="225" w:after="225"/>
                    <w:contextualSpacing/>
                    <w:jc w:val="both"/>
                    <w:rPr>
                      <w:rFonts w:ascii="Arial" w:eastAsia="Calibri" w:hAnsi="Arial" w:cs="Arial"/>
                      <w:sz w:val="18"/>
                      <w:szCs w:val="18"/>
                    </w:rPr>
                  </w:pPr>
                </w:p>
                <w:p w14:paraId="3F484CE7" w14:textId="77777777" w:rsidR="00AE0A2D" w:rsidRPr="009E7BFD" w:rsidRDefault="00AE0A2D" w:rsidP="00AE0A2D">
                  <w:pPr>
                    <w:spacing w:before="225" w:after="225"/>
                    <w:ind w:left="720"/>
                    <w:contextualSpacing/>
                    <w:jc w:val="both"/>
                    <w:rPr>
                      <w:rFonts w:ascii="Arial" w:eastAsia="Calibri" w:hAnsi="Arial" w:cs="Arial"/>
                      <w:sz w:val="18"/>
                      <w:szCs w:val="18"/>
                    </w:rPr>
                  </w:pPr>
                </w:p>
              </w:tc>
            </w:tr>
          </w:tbl>
          <w:p w14:paraId="492B9F95" w14:textId="77777777" w:rsidR="00AE0A2D" w:rsidRPr="009E7BFD" w:rsidRDefault="00AE0A2D" w:rsidP="00AE0A2D">
            <w:pPr>
              <w:jc w:val="center"/>
              <w:rPr>
                <w:rFonts w:ascii="Arial" w:eastAsia="Calibri" w:hAnsi="Arial" w:cs="Arial"/>
                <w:sz w:val="18"/>
                <w:szCs w:val="18"/>
              </w:rPr>
            </w:pPr>
            <w:r w:rsidRPr="009E7BFD">
              <w:rPr>
                <w:rFonts w:ascii="Arial" w:eastAsia="Calibri" w:hAnsi="Arial" w:cs="Arial"/>
                <w:b/>
                <w:bCs/>
                <w:sz w:val="18"/>
                <w:szCs w:val="18"/>
              </w:rPr>
              <w:lastRenderedPageBreak/>
              <w:t>7. člen</w:t>
            </w:r>
          </w:p>
          <w:p w14:paraId="44CE6C77" w14:textId="77777777" w:rsidR="00AE0A2D" w:rsidRPr="009E7BFD" w:rsidRDefault="00AE0A2D" w:rsidP="00AE0A2D">
            <w:pPr>
              <w:jc w:val="center"/>
              <w:rPr>
                <w:rFonts w:ascii="Arial" w:eastAsia="Calibri" w:hAnsi="Arial" w:cs="Arial"/>
                <w:sz w:val="18"/>
                <w:szCs w:val="18"/>
              </w:rPr>
            </w:pPr>
          </w:p>
          <w:tbl>
            <w:tblPr>
              <w:tblW w:w="0" w:type="auto"/>
              <w:tblInd w:w="108" w:type="dxa"/>
              <w:tblLook w:val="04A0" w:firstRow="1" w:lastRow="0" w:firstColumn="1" w:lastColumn="0" w:noHBand="0" w:noVBand="1"/>
            </w:tblPr>
            <w:tblGrid>
              <w:gridCol w:w="8638"/>
            </w:tblGrid>
            <w:tr w:rsidR="009E7BFD" w:rsidRPr="009E7BFD" w14:paraId="149C328D" w14:textId="77777777" w:rsidTr="0008044B">
              <w:tc>
                <w:tcPr>
                  <w:tcW w:w="0" w:type="auto"/>
                  <w:tcMar>
                    <w:top w:w="0" w:type="auto"/>
                    <w:bottom w:w="0" w:type="auto"/>
                  </w:tcMar>
                </w:tcPr>
                <w:p w14:paraId="3E23DDA8" w14:textId="77777777" w:rsidR="00AE0A2D" w:rsidRPr="009E7BFD" w:rsidRDefault="00AE0A2D" w:rsidP="00AE0A2D">
                  <w:pPr>
                    <w:spacing w:after="0"/>
                    <w:jc w:val="both"/>
                    <w:rPr>
                      <w:rFonts w:ascii="Arial" w:eastAsia="Calibri" w:hAnsi="Arial" w:cs="Arial"/>
                      <w:sz w:val="18"/>
                      <w:szCs w:val="18"/>
                    </w:rPr>
                  </w:pPr>
                  <w:r w:rsidRPr="009E7BFD">
                    <w:rPr>
                      <w:rFonts w:ascii="Arial" w:eastAsia="Calibri" w:hAnsi="Arial" w:cs="Arial"/>
                      <w:sz w:val="18"/>
                      <w:szCs w:val="18"/>
                    </w:rPr>
                    <w:t xml:space="preserve">Naročnik bo opravljena pogodbena dela plačeval na osnovi začasnih in končne situacije. </w:t>
                  </w:r>
                </w:p>
                <w:p w14:paraId="356A1BF6" w14:textId="77777777" w:rsidR="0018733C" w:rsidRPr="009E7BFD" w:rsidRDefault="0018733C" w:rsidP="0018733C">
                  <w:pPr>
                    <w:spacing w:before="225" w:after="225"/>
                    <w:jc w:val="both"/>
                  </w:pPr>
                  <w:r w:rsidRPr="009E7BFD">
                    <w:rPr>
                      <w:rFonts w:ascii="Arial" w:hAnsi="Arial" w:cs="Arial"/>
                      <w:sz w:val="18"/>
                      <w:szCs w:val="18"/>
                    </w:rPr>
                    <w:t>Opravljena dela se bodo obračunala mesečno po cenah za enoto iz predračunov – popisov del ob upoštevanju dejansko izvršenih količin, ki so evidentirane (potrjene) v knjigi obračunskih izmer.</w:t>
                  </w:r>
                </w:p>
                <w:p w14:paraId="42BF8B87" w14:textId="17E1B237" w:rsidR="0018733C" w:rsidRPr="009E7BFD" w:rsidRDefault="0018733C" w:rsidP="0018733C">
                  <w:pPr>
                    <w:spacing w:before="225" w:after="225"/>
                    <w:jc w:val="both"/>
                  </w:pPr>
                  <w:r w:rsidRPr="009E7BFD">
                    <w:rPr>
                      <w:rFonts w:ascii="Arial" w:hAnsi="Arial" w:cs="Arial"/>
                      <w:sz w:val="18"/>
                      <w:szCs w:val="18"/>
                    </w:rPr>
                    <w:t>Izvajalec izstavi račun v elektronski obliki (</w:t>
                  </w:r>
                  <w:proofErr w:type="spellStart"/>
                  <w:r w:rsidRPr="009E7BFD">
                    <w:rPr>
                      <w:rFonts w:ascii="Arial" w:hAnsi="Arial" w:cs="Arial"/>
                      <w:sz w:val="18"/>
                      <w:szCs w:val="18"/>
                    </w:rPr>
                    <w:t>eRačun</w:t>
                  </w:r>
                  <w:proofErr w:type="spellEnd"/>
                  <w:r w:rsidRPr="009E7BFD">
                    <w:rPr>
                      <w:rFonts w:ascii="Arial" w:hAnsi="Arial" w:cs="Arial"/>
                      <w:sz w:val="18"/>
                      <w:szCs w:val="18"/>
                    </w:rPr>
                    <w:t xml:space="preserve">) preko spletnega portala </w:t>
                  </w:r>
                  <w:proofErr w:type="spellStart"/>
                  <w:r w:rsidRPr="009E7BFD">
                    <w:rPr>
                      <w:rFonts w:ascii="Arial" w:hAnsi="Arial" w:cs="Arial"/>
                      <w:sz w:val="18"/>
                      <w:szCs w:val="18"/>
                    </w:rPr>
                    <w:t>UJPnet</w:t>
                  </w:r>
                  <w:proofErr w:type="spellEnd"/>
                  <w:r w:rsidRPr="009E7BFD">
                    <w:rPr>
                      <w:rFonts w:ascii="Arial" w:hAnsi="Arial" w:cs="Arial"/>
                      <w:sz w:val="18"/>
                      <w:szCs w:val="18"/>
                    </w:rPr>
                    <w:t>. Izvajalec v za to predvideno polje obvezno vnese naročnikovo št. pogodbe (</w:t>
                  </w:r>
                  <w:r w:rsidR="00126689">
                    <w:rPr>
                      <w:rFonts w:ascii="Arial" w:hAnsi="Arial" w:cs="Arial"/>
                      <w:sz w:val="18"/>
                      <w:szCs w:val="18"/>
                    </w:rPr>
                    <w:t>16-32/25</w:t>
                  </w:r>
                  <w:r w:rsidRPr="009E7BFD">
                    <w:rPr>
                      <w:rFonts w:ascii="Arial" w:hAnsi="Arial" w:cs="Arial"/>
                      <w:sz w:val="18"/>
                      <w:szCs w:val="18"/>
                    </w:rPr>
                    <w:t>)</w:t>
                  </w:r>
                  <w:r w:rsidR="00470EAC" w:rsidRPr="009E7BFD">
                    <w:rPr>
                      <w:rFonts w:ascii="Arial" w:hAnsi="Arial" w:cs="Arial"/>
                      <w:sz w:val="18"/>
                      <w:szCs w:val="18"/>
                    </w:rPr>
                    <w:t>.</w:t>
                  </w:r>
                  <w:r w:rsidRPr="009E7BFD">
                    <w:rPr>
                      <w:rFonts w:ascii="Arial" w:hAnsi="Arial" w:cs="Arial"/>
                      <w:sz w:val="18"/>
                      <w:szCs w:val="18"/>
                    </w:rPr>
                    <w:t xml:space="preserve"> Kot uradni prejem računa se šteje datum vnosa popolnega računa z vsemi zahtevanimi prilogami v sistem </w:t>
                  </w:r>
                  <w:proofErr w:type="spellStart"/>
                  <w:r w:rsidRPr="009E7BFD">
                    <w:rPr>
                      <w:rFonts w:ascii="Arial" w:hAnsi="Arial" w:cs="Arial"/>
                      <w:sz w:val="18"/>
                      <w:szCs w:val="18"/>
                    </w:rPr>
                    <w:t>UJPnet</w:t>
                  </w:r>
                  <w:proofErr w:type="spellEnd"/>
                  <w:r w:rsidRPr="009E7BFD">
                    <w:rPr>
                      <w:rFonts w:ascii="Arial" w:hAnsi="Arial" w:cs="Arial"/>
                      <w:sz w:val="18"/>
                      <w:szCs w:val="18"/>
                    </w:rPr>
                    <w:t>.</w:t>
                  </w:r>
                </w:p>
                <w:p w14:paraId="495887BE" w14:textId="77777777" w:rsidR="0018733C" w:rsidRPr="009E7BFD" w:rsidRDefault="0018733C" w:rsidP="0018733C">
                  <w:pPr>
                    <w:spacing w:before="225" w:after="225"/>
                    <w:jc w:val="both"/>
                  </w:pPr>
                  <w:r w:rsidRPr="009E7BFD">
                    <w:rPr>
                      <w:rFonts w:ascii="Arial" w:hAnsi="Arial" w:cs="Arial"/>
                      <w:sz w:val="18"/>
                      <w:szCs w:val="18"/>
                    </w:rPr>
                    <w:t xml:space="preserve">Izvajalec bo do vsakega 5. v mesecu za pretekli mesec sestavil in vročil naročniku v potrditev začasno mesečno situacijo, ki bo vsebovala izvršena obračunana dela. V kolikor se vročitev in potrditev situacij s strani naročnika poveri v pristojnost nadzorniku, je naročnik o tem dolžan obvestiti izvajalca v 10 dneh po sklenitvi pogodbe. </w:t>
                  </w:r>
                </w:p>
                <w:p w14:paraId="645C6BB9" w14:textId="77777777" w:rsidR="0018733C" w:rsidRPr="009E7BFD" w:rsidRDefault="0018733C" w:rsidP="0018733C">
                  <w:pPr>
                    <w:spacing w:before="225" w:after="225"/>
                    <w:jc w:val="both"/>
                  </w:pPr>
                  <w:r w:rsidRPr="009E7BFD">
                    <w:rPr>
                      <w:rFonts w:ascii="Arial" w:hAnsi="Arial" w:cs="Arial"/>
                      <w:sz w:val="18"/>
                      <w:szCs w:val="18"/>
                    </w:rPr>
                    <w:t>Naročnik je dolžan situacijo pregledati v roku 8 dni od prejema.</w:t>
                  </w:r>
                </w:p>
                <w:p w14:paraId="489D8108" w14:textId="77777777" w:rsidR="0018733C" w:rsidRPr="009E7BFD" w:rsidRDefault="0018733C" w:rsidP="0018733C">
                  <w:pPr>
                    <w:spacing w:before="225" w:after="225"/>
                    <w:jc w:val="both"/>
                  </w:pPr>
                  <w:r w:rsidRPr="009E7BFD">
                    <w:rPr>
                      <w:rFonts w:ascii="Arial" w:hAnsi="Arial" w:cs="Arial"/>
                      <w:sz w:val="18"/>
                      <w:szCs w:val="18"/>
                    </w:rPr>
                    <w:t>V primeru, da naročnik ali naročnikov nadzornik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5D6BEE2A" w14:textId="77777777" w:rsidR="0018733C" w:rsidRPr="009E7BFD" w:rsidRDefault="0018733C" w:rsidP="0018733C">
                  <w:pPr>
                    <w:spacing w:before="225" w:after="225"/>
                    <w:jc w:val="both"/>
                    <w:rPr>
                      <w:rFonts w:ascii="Arial" w:hAnsi="Arial" w:cs="Arial"/>
                      <w:sz w:val="18"/>
                      <w:szCs w:val="18"/>
                    </w:rPr>
                  </w:pPr>
                  <w:r w:rsidRPr="009E7BFD">
                    <w:rPr>
                      <w:rFonts w:ascii="Arial" w:hAnsi="Arial" w:cs="Arial"/>
                      <w:sz w:val="18"/>
                      <w:szCs w:val="18"/>
                    </w:rPr>
                    <w:t>Izvajalec lahko izstavlja začasne situacije le do največ 80% pogodbene cene kumulativno (seštevek vseh situacij do zadnje ne sme presegati 80% skupne pogodbene vrednosti), končno tj. zadnjo situacijo pa lahko izstavi takoj po uspešni primopredaji.</w:t>
                  </w:r>
                </w:p>
                <w:p w14:paraId="16E52DB5" w14:textId="03A24D4E" w:rsidR="0018733C" w:rsidRPr="009E7BFD" w:rsidRDefault="0018733C" w:rsidP="0018733C">
                  <w:pPr>
                    <w:spacing w:before="225" w:after="225"/>
                    <w:jc w:val="both"/>
                    <w:rPr>
                      <w:rFonts w:ascii="Arial" w:eastAsia="Calibri" w:hAnsi="Arial" w:cs="Arial"/>
                      <w:sz w:val="18"/>
                      <w:szCs w:val="18"/>
                    </w:rPr>
                  </w:pPr>
                  <w:r w:rsidRPr="009E7BFD">
                    <w:rPr>
                      <w:rFonts w:ascii="Arial" w:hAnsi="Arial" w:cs="Arial"/>
                      <w:sz w:val="18"/>
                      <w:szCs w:val="18"/>
                    </w:rPr>
                    <w:t>Končno situacijo izstavi izvajalec v 10 dneh po končni primopredaji del. Končno situacijo izvajalec izstavi po izdelavi končnega obračuna. Do izplačila po končni situaciji ne more priti, preden izvajalec naročniku ne preda finančnega zavarovanja za odpravo napak.</w:t>
                  </w:r>
                  <w:r w:rsidRPr="009E7BFD">
                    <w:rPr>
                      <w:rFonts w:ascii="Arial" w:eastAsia="Calibri" w:hAnsi="Arial" w:cs="Arial"/>
                      <w:sz w:val="18"/>
                      <w:szCs w:val="18"/>
                    </w:rPr>
                    <w:t xml:space="preserve">           </w:t>
                  </w:r>
                </w:p>
                <w:p w14:paraId="44124DA3" w14:textId="77777777" w:rsidR="00AE0A2D" w:rsidRPr="009E7BFD" w:rsidRDefault="00AE0A2D" w:rsidP="00AE0A2D">
                  <w:pPr>
                    <w:spacing w:after="0"/>
                    <w:jc w:val="both"/>
                    <w:rPr>
                      <w:rFonts w:ascii="Arial" w:eastAsia="Calibri" w:hAnsi="Arial" w:cs="Arial"/>
                      <w:sz w:val="18"/>
                      <w:szCs w:val="18"/>
                    </w:rPr>
                  </w:pPr>
                  <w:r w:rsidRPr="009E7BFD">
                    <w:rPr>
                      <w:rFonts w:ascii="Arial" w:eastAsia="Calibri" w:hAnsi="Arial" w:cs="Arial"/>
                      <w:sz w:val="18"/>
                      <w:szCs w:val="18"/>
                    </w:rPr>
                    <w:t>V primeru, da so v računu oz. situaciji obračunana dela, ki niso bila potrjena v gradbeni knjigi s strani nadzora, se lahko račun oz. situacija zavrne v celoti.</w:t>
                  </w:r>
                </w:p>
                <w:p w14:paraId="0D39375E" w14:textId="77777777" w:rsidR="00AE0A2D" w:rsidRPr="009E7BFD" w:rsidRDefault="00AE0A2D" w:rsidP="00AE0A2D">
                  <w:pPr>
                    <w:spacing w:after="0"/>
                    <w:jc w:val="both"/>
                    <w:rPr>
                      <w:rFonts w:ascii="Arial" w:eastAsia="Calibri" w:hAnsi="Arial" w:cs="Arial"/>
                      <w:sz w:val="18"/>
                      <w:szCs w:val="18"/>
                    </w:rPr>
                  </w:pPr>
                </w:p>
                <w:p w14:paraId="670DB9C2" w14:textId="77777777" w:rsidR="00AE0A2D" w:rsidRPr="009E7BFD" w:rsidRDefault="00AE0A2D" w:rsidP="00AE0A2D">
                  <w:pPr>
                    <w:spacing w:after="0"/>
                    <w:jc w:val="both"/>
                    <w:rPr>
                      <w:rFonts w:ascii="Arial" w:eastAsia="Calibri" w:hAnsi="Arial" w:cs="Arial"/>
                      <w:sz w:val="18"/>
                      <w:szCs w:val="18"/>
                    </w:rPr>
                  </w:pPr>
                  <w:r w:rsidRPr="009E7BFD">
                    <w:rPr>
                      <w:rFonts w:ascii="Arial" w:eastAsia="Calibri" w:hAnsi="Arial" w:cs="Arial"/>
                      <w:sz w:val="18"/>
                      <w:szCs w:val="18"/>
                    </w:rPr>
                    <w:t>Če naročnik zapadlega zneska, po potrjenem in zapadlem računu ne plača pravočasno, je izvajalec upravičen do zamudnih obresti, določenih z zakonom, ki predpisuje višino zamudnih obresti.</w:t>
                  </w:r>
                </w:p>
              </w:tc>
            </w:tr>
          </w:tbl>
          <w:p w14:paraId="474C145A" w14:textId="76C7492B"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b/>
                <w:bCs/>
                <w:sz w:val="18"/>
                <w:szCs w:val="18"/>
              </w:rPr>
              <w:t>IV. ROK</w:t>
            </w:r>
            <w:r w:rsidR="0018733C" w:rsidRPr="009E7BFD">
              <w:rPr>
                <w:rFonts w:ascii="Arial" w:eastAsia="Calibri" w:hAnsi="Arial" w:cs="Arial"/>
                <w:b/>
                <w:bCs/>
                <w:sz w:val="18"/>
                <w:szCs w:val="18"/>
              </w:rPr>
              <w:t xml:space="preserve"> IZVEDBE</w:t>
            </w:r>
          </w:p>
          <w:p w14:paraId="4CB5A553" w14:textId="4658A1A6" w:rsidR="00AE0A2D" w:rsidRPr="009E7BFD" w:rsidRDefault="00470EAC" w:rsidP="00AE0A2D">
            <w:pPr>
              <w:jc w:val="center"/>
              <w:rPr>
                <w:rFonts w:ascii="Arial" w:eastAsia="Calibri" w:hAnsi="Arial" w:cs="Arial"/>
                <w:sz w:val="18"/>
                <w:szCs w:val="18"/>
              </w:rPr>
            </w:pPr>
            <w:r w:rsidRPr="009E7BFD">
              <w:rPr>
                <w:rFonts w:ascii="Arial" w:eastAsia="Calibri" w:hAnsi="Arial" w:cs="Arial"/>
                <w:b/>
                <w:bCs/>
                <w:sz w:val="18"/>
                <w:szCs w:val="18"/>
              </w:rPr>
              <w:t>8</w:t>
            </w:r>
            <w:r w:rsidR="00AE0A2D" w:rsidRPr="009E7BFD">
              <w:rPr>
                <w:rFonts w:ascii="Arial" w:eastAsia="Calibri" w:hAnsi="Arial" w:cs="Arial"/>
                <w:b/>
                <w:bCs/>
                <w:sz w:val="18"/>
                <w:szCs w:val="18"/>
              </w:rPr>
              <w:t>. člen</w:t>
            </w:r>
          </w:p>
          <w:tbl>
            <w:tblPr>
              <w:tblW w:w="0" w:type="auto"/>
              <w:tblInd w:w="108" w:type="dxa"/>
              <w:tblLook w:val="04A0" w:firstRow="1" w:lastRow="0" w:firstColumn="1" w:lastColumn="0" w:noHBand="0" w:noVBand="1"/>
            </w:tblPr>
            <w:tblGrid>
              <w:gridCol w:w="8638"/>
            </w:tblGrid>
            <w:tr w:rsidR="009E7BFD" w:rsidRPr="009E7BFD" w14:paraId="38E2AE41" w14:textId="77777777" w:rsidTr="0008044B">
              <w:tc>
                <w:tcPr>
                  <w:tcW w:w="0" w:type="auto"/>
                  <w:tcMar>
                    <w:top w:w="0" w:type="auto"/>
                    <w:bottom w:w="0" w:type="auto"/>
                  </w:tcMar>
                </w:tcPr>
                <w:p w14:paraId="6F9438D1" w14:textId="79710A6E"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lastRenderedPageBreak/>
                    <w:t xml:space="preserve">Izvajalec se zavezuje, da bo </w:t>
                  </w:r>
                  <w:r w:rsidR="0018733C" w:rsidRPr="009E7BFD">
                    <w:rPr>
                      <w:rFonts w:ascii="Arial" w:eastAsia="Calibri" w:hAnsi="Arial" w:cs="Arial"/>
                      <w:sz w:val="18"/>
                      <w:szCs w:val="18"/>
                    </w:rPr>
                    <w:t xml:space="preserve">vsa dela izvedel </w:t>
                  </w:r>
                  <w:r w:rsidR="0018733C" w:rsidRPr="009E7BFD">
                    <w:rPr>
                      <w:rFonts w:ascii="Arial" w:eastAsia="Calibri" w:hAnsi="Arial" w:cs="Arial"/>
                      <w:b/>
                      <w:bCs/>
                      <w:sz w:val="18"/>
                      <w:szCs w:val="18"/>
                    </w:rPr>
                    <w:t>najkasneje do: _____________</w:t>
                  </w:r>
                  <w:r w:rsidR="000E7482" w:rsidRPr="009E7BFD">
                    <w:rPr>
                      <w:rFonts w:ascii="Arial" w:eastAsia="Calibri" w:hAnsi="Arial" w:cs="Arial"/>
                      <w:b/>
                      <w:bCs/>
                      <w:sz w:val="18"/>
                      <w:szCs w:val="18"/>
                    </w:rPr>
                    <w:t xml:space="preserve"> </w:t>
                  </w:r>
                  <w:r w:rsidR="00203EC1" w:rsidRPr="009E7BFD">
                    <w:rPr>
                      <w:rFonts w:ascii="Arial" w:eastAsia="Calibri" w:hAnsi="Arial" w:cs="Arial"/>
                      <w:b/>
                      <w:bCs/>
                      <w:sz w:val="18"/>
                      <w:szCs w:val="18"/>
                    </w:rPr>
                    <w:t xml:space="preserve">(skrajni rok je </w:t>
                  </w:r>
                  <w:r w:rsidR="00A54BF2">
                    <w:rPr>
                      <w:rFonts w:ascii="Arial" w:eastAsia="Calibri" w:hAnsi="Arial" w:cs="Arial"/>
                      <w:b/>
                      <w:bCs/>
                      <w:sz w:val="18"/>
                      <w:szCs w:val="18"/>
                    </w:rPr>
                    <w:t>15.12</w:t>
                  </w:r>
                  <w:r w:rsidR="00203EC1" w:rsidRPr="009E7BFD">
                    <w:rPr>
                      <w:rFonts w:ascii="Arial" w:eastAsia="Calibri" w:hAnsi="Arial" w:cs="Arial"/>
                      <w:b/>
                      <w:bCs/>
                      <w:sz w:val="18"/>
                      <w:szCs w:val="18"/>
                    </w:rPr>
                    <w:t>.2025)</w:t>
                  </w:r>
                  <w:r w:rsidR="000E7482" w:rsidRPr="009E7BFD">
                    <w:rPr>
                      <w:rFonts w:ascii="Arial" w:eastAsia="Calibri" w:hAnsi="Arial" w:cs="Arial"/>
                      <w:b/>
                      <w:bCs/>
                      <w:sz w:val="18"/>
                      <w:szCs w:val="18"/>
                    </w:rPr>
                    <w:t>.</w:t>
                  </w:r>
                  <w:r w:rsidR="00203EC1" w:rsidRPr="009E7BFD">
                    <w:rPr>
                      <w:rFonts w:ascii="Arial" w:eastAsia="Calibri" w:hAnsi="Arial" w:cs="Arial"/>
                      <w:b/>
                      <w:bCs/>
                      <w:sz w:val="18"/>
                      <w:szCs w:val="18"/>
                    </w:rPr>
                    <w:t xml:space="preserve"> Rok je bistvena sestavina pogodbe.</w:t>
                  </w:r>
                </w:p>
                <w:p w14:paraId="245497B3"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Izvajalec mora do navedenega datuma opraviti vse pogodbene obveznosti, vključno z montažo oz. vgraditvijo in preizkusom doseganja pogodbeno tehnično – tehnoloških parametrov in funkcionalnega delovanja, če je to potrebno.</w:t>
                  </w:r>
                </w:p>
                <w:p w14:paraId="4EBCB542" w14:textId="77777777" w:rsidR="00947C61" w:rsidRPr="009E7BFD" w:rsidRDefault="00947C61" w:rsidP="00947C61">
                  <w:pPr>
                    <w:autoSpaceDE w:val="0"/>
                    <w:autoSpaceDN w:val="0"/>
                    <w:adjustRightInd w:val="0"/>
                    <w:rPr>
                      <w:rFonts w:ascii="Arial" w:hAnsi="Arial" w:cs="Arial"/>
                      <w:sz w:val="18"/>
                      <w:szCs w:val="18"/>
                    </w:rPr>
                  </w:pPr>
                  <w:r w:rsidRPr="009E7BFD">
                    <w:rPr>
                      <w:rFonts w:ascii="Arial" w:hAnsi="Arial" w:cs="Arial"/>
                      <w:sz w:val="18"/>
                      <w:szCs w:val="18"/>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14:paraId="38828868" w14:textId="77777777" w:rsidR="00947C61" w:rsidRPr="009E7BFD" w:rsidRDefault="00947C61" w:rsidP="00B3411F">
                  <w:pPr>
                    <w:pStyle w:val="Odstavekseznama"/>
                    <w:numPr>
                      <w:ilvl w:val="0"/>
                      <w:numId w:val="35"/>
                    </w:numPr>
                    <w:autoSpaceDE w:val="0"/>
                    <w:autoSpaceDN w:val="0"/>
                    <w:adjustRightInd w:val="0"/>
                    <w:rPr>
                      <w:rFonts w:ascii="Arial" w:hAnsi="Arial" w:cs="Arial"/>
                      <w:sz w:val="18"/>
                      <w:szCs w:val="18"/>
                    </w:rPr>
                  </w:pPr>
                  <w:r w:rsidRPr="009E7BFD">
                    <w:rPr>
                      <w:rFonts w:ascii="Arial" w:hAnsi="Arial" w:cs="Arial"/>
                      <w:sz w:val="18"/>
                      <w:szCs w:val="18"/>
                    </w:rPr>
                    <w:t>izvajalcu naloži kakršnekoli ukrepe za pospešitev del;</w:t>
                  </w:r>
                </w:p>
                <w:p w14:paraId="40A9C7CC" w14:textId="77777777" w:rsidR="00947C61" w:rsidRPr="009E7BFD" w:rsidRDefault="00947C61" w:rsidP="00B3411F">
                  <w:pPr>
                    <w:pStyle w:val="Odstavekseznama"/>
                    <w:numPr>
                      <w:ilvl w:val="0"/>
                      <w:numId w:val="35"/>
                    </w:numPr>
                    <w:autoSpaceDE w:val="0"/>
                    <w:autoSpaceDN w:val="0"/>
                    <w:adjustRightInd w:val="0"/>
                    <w:spacing w:before="225" w:after="225"/>
                    <w:jc w:val="both"/>
                    <w:rPr>
                      <w:rFonts w:ascii="Arial" w:eastAsia="Calibri" w:hAnsi="Arial" w:cs="Arial"/>
                      <w:sz w:val="18"/>
                      <w:szCs w:val="18"/>
                    </w:rPr>
                  </w:pPr>
                  <w:r w:rsidRPr="009E7BFD">
                    <w:rPr>
                      <w:rFonts w:ascii="Arial" w:hAnsi="Arial" w:cs="Arial"/>
                      <w:sz w:val="18"/>
                      <w:szCs w:val="18"/>
                    </w:rPr>
                    <w:t>izvajalcu naloži angažiranje dodatnih podizvajalcev;</w:t>
                  </w:r>
                </w:p>
                <w:p w14:paraId="5F9769A5" w14:textId="18990036" w:rsidR="00947C61" w:rsidRPr="009E7BFD" w:rsidRDefault="00947C61" w:rsidP="00B3411F">
                  <w:pPr>
                    <w:pStyle w:val="Odstavekseznama"/>
                    <w:numPr>
                      <w:ilvl w:val="0"/>
                      <w:numId w:val="35"/>
                    </w:numPr>
                    <w:autoSpaceDE w:val="0"/>
                    <w:autoSpaceDN w:val="0"/>
                    <w:adjustRightInd w:val="0"/>
                    <w:spacing w:before="225" w:after="225"/>
                    <w:jc w:val="both"/>
                    <w:rPr>
                      <w:rFonts w:ascii="Arial" w:eastAsia="Calibri" w:hAnsi="Arial" w:cs="Arial"/>
                      <w:sz w:val="18"/>
                      <w:szCs w:val="18"/>
                    </w:rPr>
                  </w:pPr>
                  <w:r w:rsidRPr="009E7BFD">
                    <w:rPr>
                      <w:rFonts w:ascii="Arial" w:hAnsi="Arial" w:cs="Arial"/>
                      <w:sz w:val="18"/>
                      <w:szCs w:val="18"/>
                    </w:rPr>
                    <w:t>izvajalcu naloži angažiranje dodatnih delovnih sredstev.</w:t>
                  </w:r>
                </w:p>
                <w:p w14:paraId="4FE657CC" w14:textId="20D57526" w:rsidR="00A54BF2" w:rsidRPr="00BE3F43" w:rsidRDefault="00A54BF2" w:rsidP="00A54BF2">
                  <w:pPr>
                    <w:jc w:val="both"/>
                    <w:rPr>
                      <w:rFonts w:ascii="Arial" w:hAnsi="Arial" w:cs="Arial"/>
                      <w:sz w:val="18"/>
                      <w:szCs w:val="18"/>
                      <w:u w:val="single"/>
                    </w:rPr>
                  </w:pPr>
                  <w:r w:rsidRPr="002C6E28">
                    <w:rPr>
                      <w:rFonts w:ascii="Arial" w:hAnsi="Arial" w:cs="Arial"/>
                      <w:sz w:val="18"/>
                      <w:szCs w:val="18"/>
                      <w:u w:val="single"/>
                    </w:rPr>
                    <w:t xml:space="preserve">Rok je za naročnika bistvenega pomena, saj je s </w:t>
                  </w:r>
                  <w:proofErr w:type="spellStart"/>
                  <w:r w:rsidRPr="002C6E28">
                    <w:rPr>
                      <w:rFonts w:ascii="Arial" w:hAnsi="Arial" w:cs="Arial"/>
                      <w:sz w:val="18"/>
                      <w:szCs w:val="18"/>
                      <w:u w:val="single"/>
                    </w:rPr>
                    <w:t>konzorcijsko</w:t>
                  </w:r>
                  <w:proofErr w:type="spellEnd"/>
                  <w:r w:rsidRPr="002C6E28">
                    <w:rPr>
                      <w:rFonts w:ascii="Arial" w:hAnsi="Arial" w:cs="Arial"/>
                      <w:sz w:val="18"/>
                      <w:szCs w:val="18"/>
                      <w:u w:val="single"/>
                    </w:rPr>
                    <w:t xml:space="preserve"> pogodbo zavezan k plačilu kazni. V </w:t>
                  </w:r>
                  <w:r w:rsidR="00207FDE" w:rsidRPr="002C6E28">
                    <w:rPr>
                      <w:rFonts w:ascii="Arial" w:hAnsi="Arial" w:cs="Arial"/>
                      <w:sz w:val="18"/>
                      <w:szCs w:val="18"/>
                      <w:u w:val="single"/>
                    </w:rPr>
                    <w:t xml:space="preserve">kolikor </w:t>
                  </w:r>
                  <w:r w:rsidRPr="002C6E28">
                    <w:rPr>
                      <w:rFonts w:ascii="Arial" w:hAnsi="Arial" w:cs="Arial"/>
                      <w:sz w:val="18"/>
                      <w:szCs w:val="18"/>
                      <w:u w:val="single"/>
                    </w:rPr>
                    <w:t>se izkaže, da zaradi razlogov, ki niso na strani izvajalca, investicija ne bi bila izvedena v roku</w:t>
                  </w:r>
                  <w:r w:rsidR="00B21928" w:rsidRPr="002C6E28">
                    <w:rPr>
                      <w:rFonts w:ascii="Arial" w:hAnsi="Arial" w:cs="Arial"/>
                      <w:sz w:val="18"/>
                      <w:szCs w:val="18"/>
                      <w:u w:val="single"/>
                    </w:rPr>
                    <w:t xml:space="preserve"> do najkasneje </w:t>
                  </w:r>
                  <w:r w:rsidR="00207FDE" w:rsidRPr="002C6E28">
                    <w:rPr>
                      <w:rFonts w:ascii="Arial" w:hAnsi="Arial" w:cs="Arial"/>
                      <w:sz w:val="18"/>
                      <w:szCs w:val="18"/>
                      <w:u w:val="single"/>
                    </w:rPr>
                    <w:t>30</w:t>
                  </w:r>
                  <w:r w:rsidR="00B21928" w:rsidRPr="002C6E28">
                    <w:rPr>
                      <w:rFonts w:ascii="Arial" w:hAnsi="Arial" w:cs="Arial"/>
                      <w:sz w:val="18"/>
                      <w:szCs w:val="18"/>
                      <w:u w:val="single"/>
                    </w:rPr>
                    <w:t>.1</w:t>
                  </w:r>
                  <w:r w:rsidR="00207FDE" w:rsidRPr="002C6E28">
                    <w:rPr>
                      <w:rFonts w:ascii="Arial" w:hAnsi="Arial" w:cs="Arial"/>
                      <w:sz w:val="18"/>
                      <w:szCs w:val="18"/>
                      <w:u w:val="single"/>
                    </w:rPr>
                    <w:t>1</w:t>
                  </w:r>
                  <w:r w:rsidR="00B21928" w:rsidRPr="002C6E28">
                    <w:rPr>
                      <w:rFonts w:ascii="Arial" w:hAnsi="Arial" w:cs="Arial"/>
                      <w:sz w:val="18"/>
                      <w:szCs w:val="18"/>
                      <w:u w:val="single"/>
                    </w:rPr>
                    <w:t>.2025</w:t>
                  </w:r>
                  <w:r w:rsidR="00B21928" w:rsidRPr="00BE3F43">
                    <w:rPr>
                      <w:rFonts w:ascii="Arial" w:hAnsi="Arial" w:cs="Arial"/>
                      <w:sz w:val="18"/>
                      <w:szCs w:val="18"/>
                      <w:u w:val="single"/>
                    </w:rPr>
                    <w:t xml:space="preserve"> (npr. višja sila)</w:t>
                  </w:r>
                  <w:r w:rsidRPr="00BE3F43">
                    <w:rPr>
                      <w:rFonts w:ascii="Arial" w:hAnsi="Arial" w:cs="Arial"/>
                      <w:sz w:val="18"/>
                      <w:szCs w:val="18"/>
                      <w:u w:val="single"/>
                    </w:rPr>
                    <w:t xml:space="preserve"> </w:t>
                  </w:r>
                  <w:r w:rsidR="00B21928" w:rsidRPr="00BE3F43">
                    <w:rPr>
                      <w:rFonts w:ascii="Arial" w:hAnsi="Arial" w:cs="Arial"/>
                      <w:sz w:val="18"/>
                      <w:szCs w:val="18"/>
                      <w:u w:val="single"/>
                    </w:rPr>
                    <w:t>naročnik lahko zahteva ukrepe za pospešitev del, angažiranje dodatnih podizvajalcev ali dodatnih delovnih sredstev</w:t>
                  </w:r>
                  <w:r w:rsidRPr="00BE3F43">
                    <w:rPr>
                      <w:rFonts w:ascii="Arial" w:hAnsi="Arial" w:cs="Arial"/>
                      <w:sz w:val="18"/>
                      <w:szCs w:val="18"/>
                      <w:u w:val="single"/>
                    </w:rPr>
                    <w:t>, pri čemer pa je izvajalec upravičen do plačila stroškov, ki mu pri tem nastanejo.</w:t>
                  </w:r>
                </w:p>
                <w:p w14:paraId="61EE0B3B" w14:textId="530BE783" w:rsidR="00A1623A" w:rsidRPr="009E7BFD" w:rsidRDefault="00B21928" w:rsidP="00AE0A2D">
                  <w:pPr>
                    <w:spacing w:before="225" w:after="225"/>
                    <w:jc w:val="both"/>
                    <w:rPr>
                      <w:rFonts w:ascii="Arial" w:hAnsi="Arial" w:cs="Arial"/>
                      <w:b/>
                      <w:bCs/>
                      <w:sz w:val="18"/>
                      <w:szCs w:val="18"/>
                    </w:rPr>
                  </w:pPr>
                  <w:r>
                    <w:rPr>
                      <w:rFonts w:ascii="Arial" w:hAnsi="Arial" w:cs="Arial"/>
                      <w:sz w:val="18"/>
                      <w:szCs w:val="18"/>
                    </w:rPr>
                    <w:t xml:space="preserve">V kolikor izvajalec kljub vsem aktivnostim in pospešitvi del, dodatnemu angažmaju podizvajalcev, delovnih sredstev itd. ne doseže pogodbeno dogovorjenega roka, naročniku jamči za vso škodo, ki bi mu morebiti nastala iz razloga neizvedenih pogodbenih obveznosti v dogovorjenem pogodbenem roku. </w:t>
                  </w:r>
                </w:p>
                <w:p w14:paraId="4612A202" w14:textId="70254C53"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Prevzem objekta s strani naročnika je opravljen s podpisom prevzemnega zapisnika. Izvajalec mora najkasneje pri primopredaji objekta naročniku posredovati tehnično dokumentacijo proizvajalca.</w:t>
                  </w:r>
                </w:p>
                <w:p w14:paraId="79E09C8C" w14:textId="53DE0C07" w:rsidR="00947C61" w:rsidRPr="009E7BFD" w:rsidRDefault="00947C61" w:rsidP="00AE0A2D">
                  <w:pPr>
                    <w:spacing w:before="225" w:after="225"/>
                    <w:jc w:val="both"/>
                    <w:rPr>
                      <w:rFonts w:ascii="Arial" w:eastAsia="Calibri" w:hAnsi="Arial" w:cs="Arial"/>
                      <w:sz w:val="18"/>
                      <w:szCs w:val="18"/>
                    </w:rPr>
                  </w:pPr>
                  <w:r w:rsidRPr="009E7BFD">
                    <w:rPr>
                      <w:rFonts w:ascii="Arial" w:hAnsi="Arial" w:cs="Arial"/>
                      <w:sz w:val="18"/>
                      <w:szCs w:val="18"/>
                    </w:rPr>
                    <w:t>V primeru nastopa okoliščin, ki jih ob sklenitvi pogodbe ni bilo možno predvideti in lahko vplivajo na dinamiko izvajanja pogodbenih del, je izvajalec o tem dolžan nemudoma pisno obvestiti naročnika. V primeru, da so takšne okoliščine izredne in utemeljene, lahko naročnik in izvajalec sporazumno s pisnim aneksom podaljšata rok za dokončanje pogodbenih del.</w:t>
                  </w:r>
                </w:p>
              </w:tc>
            </w:tr>
          </w:tbl>
          <w:p w14:paraId="6B43D624"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b/>
                <w:bCs/>
                <w:sz w:val="18"/>
                <w:szCs w:val="18"/>
              </w:rPr>
              <w:t>V. PODIZVAJALCI</w:t>
            </w:r>
          </w:p>
          <w:p w14:paraId="247B1DD0" w14:textId="754CE6E7" w:rsidR="00AE0A2D" w:rsidRPr="009E7BFD" w:rsidRDefault="00470EAC" w:rsidP="00AE0A2D">
            <w:pPr>
              <w:jc w:val="center"/>
              <w:rPr>
                <w:rFonts w:ascii="Arial" w:eastAsia="Calibri" w:hAnsi="Arial" w:cs="Arial"/>
                <w:sz w:val="18"/>
                <w:szCs w:val="18"/>
              </w:rPr>
            </w:pPr>
            <w:r w:rsidRPr="009E7BFD">
              <w:rPr>
                <w:rFonts w:ascii="Arial" w:eastAsia="Calibri" w:hAnsi="Arial" w:cs="Arial"/>
                <w:b/>
                <w:bCs/>
                <w:sz w:val="18"/>
                <w:szCs w:val="18"/>
              </w:rPr>
              <w:t>9</w:t>
            </w:r>
            <w:r w:rsidR="00AE0A2D" w:rsidRPr="009E7BFD">
              <w:rPr>
                <w:rFonts w:ascii="Arial" w:eastAsia="Calibri" w:hAnsi="Arial" w:cs="Arial"/>
                <w:b/>
                <w:bCs/>
                <w:sz w:val="18"/>
                <w:szCs w:val="18"/>
              </w:rPr>
              <w:t>. člen</w:t>
            </w:r>
          </w:p>
          <w:tbl>
            <w:tblPr>
              <w:tblW w:w="0" w:type="auto"/>
              <w:tblInd w:w="108" w:type="dxa"/>
              <w:tblLook w:val="04A0" w:firstRow="1" w:lastRow="0" w:firstColumn="1" w:lastColumn="0" w:noHBand="0" w:noVBand="1"/>
            </w:tblPr>
            <w:tblGrid>
              <w:gridCol w:w="8638"/>
            </w:tblGrid>
            <w:tr w:rsidR="009E7BFD" w:rsidRPr="009E7BFD" w14:paraId="04F1DF16" w14:textId="77777777" w:rsidTr="0008044B">
              <w:tc>
                <w:tcPr>
                  <w:tcW w:w="0" w:type="auto"/>
                  <w:tcMar>
                    <w:top w:w="0" w:type="auto"/>
                    <w:bottom w:w="0" w:type="auto"/>
                  </w:tcMar>
                </w:tcPr>
                <w:p w14:paraId="22337C6C"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Izvajalec 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9E7BFD" w:rsidRPr="009E7BFD" w14:paraId="63C94AF2" w14:textId="77777777" w:rsidTr="0008044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C38F621" w14:textId="77777777" w:rsidR="00AE0A2D" w:rsidRPr="009E7BFD" w:rsidRDefault="00AE0A2D" w:rsidP="00AE0A2D">
                        <w:pPr>
                          <w:spacing w:after="0" w:line="240" w:lineRule="auto"/>
                          <w:jc w:val="right"/>
                          <w:rPr>
                            <w:rFonts w:ascii="Arial" w:eastAsia="Calibri" w:hAnsi="Arial" w:cs="Arial"/>
                            <w:sz w:val="18"/>
                            <w:szCs w:val="18"/>
                          </w:rPr>
                        </w:pPr>
                        <w:r w:rsidRPr="009E7BFD">
                          <w:rPr>
                            <w:rFonts w:ascii="Arial" w:eastAsia="Calibri" w:hAnsi="Arial" w:cs="Arial"/>
                            <w:b/>
                            <w:bCs/>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04720FD" w14:textId="77777777" w:rsidR="00AE0A2D" w:rsidRPr="009E7BFD" w:rsidRDefault="00AE0A2D" w:rsidP="00AE0A2D">
                        <w:pPr>
                          <w:spacing w:after="0" w:line="240" w:lineRule="auto"/>
                          <w:rPr>
                            <w:rFonts w:ascii="Arial" w:eastAsia="Calibri" w:hAnsi="Arial" w:cs="Arial"/>
                            <w:sz w:val="18"/>
                            <w:szCs w:val="18"/>
                          </w:rPr>
                        </w:pPr>
                      </w:p>
                    </w:tc>
                  </w:tr>
                  <w:tr w:rsidR="009E7BFD" w:rsidRPr="009E7BFD" w14:paraId="64EA8762" w14:textId="77777777" w:rsidTr="0008044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C4D193B" w14:textId="77777777" w:rsidR="00AE0A2D" w:rsidRPr="009E7BFD" w:rsidRDefault="00AE0A2D" w:rsidP="00AE0A2D">
                        <w:pPr>
                          <w:spacing w:after="0" w:line="240" w:lineRule="auto"/>
                          <w:jc w:val="right"/>
                          <w:rPr>
                            <w:rFonts w:ascii="Arial" w:eastAsia="Calibri" w:hAnsi="Arial" w:cs="Arial"/>
                            <w:sz w:val="18"/>
                            <w:szCs w:val="18"/>
                          </w:rPr>
                        </w:pPr>
                        <w:r w:rsidRPr="009E7BFD">
                          <w:rPr>
                            <w:rFonts w:ascii="Arial" w:eastAsia="Calibri" w:hAnsi="Arial" w:cs="Arial"/>
                            <w:b/>
                            <w:bCs/>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4CDB4D0" w14:textId="77777777" w:rsidR="00AE0A2D" w:rsidRPr="009E7BFD" w:rsidRDefault="00AE0A2D" w:rsidP="00AE0A2D">
                        <w:pPr>
                          <w:spacing w:before="135" w:after="135" w:line="240" w:lineRule="auto"/>
                          <w:jc w:val="both"/>
                          <w:textAlignment w:val="center"/>
                          <w:rPr>
                            <w:rFonts w:ascii="Arial" w:eastAsia="Calibri" w:hAnsi="Arial" w:cs="Arial"/>
                            <w:sz w:val="18"/>
                            <w:szCs w:val="18"/>
                          </w:rPr>
                        </w:pPr>
                        <w:r w:rsidRPr="009E7BFD">
                          <w:rPr>
                            <w:rFonts w:ascii="Arial" w:eastAsia="Calibri" w:hAnsi="Arial" w:cs="Arial"/>
                            <w:position w:val="-2"/>
                            <w:sz w:val="18"/>
                            <w:szCs w:val="18"/>
                          </w:rPr>
                          <w:t>Opis del, ki jih bo izvedel podizvajalec:</w:t>
                        </w:r>
                      </w:p>
                      <w:p w14:paraId="129E7B3D" w14:textId="77777777" w:rsidR="00AE0A2D" w:rsidRPr="009E7BFD" w:rsidRDefault="00AE0A2D" w:rsidP="00AE0A2D">
                        <w:pPr>
                          <w:spacing w:before="135" w:after="135" w:line="240" w:lineRule="auto"/>
                          <w:jc w:val="both"/>
                          <w:textAlignment w:val="center"/>
                          <w:rPr>
                            <w:rFonts w:ascii="Arial" w:eastAsia="Calibri" w:hAnsi="Arial" w:cs="Arial"/>
                            <w:sz w:val="18"/>
                            <w:szCs w:val="18"/>
                          </w:rPr>
                        </w:pPr>
                        <w:r w:rsidRPr="009E7BFD">
                          <w:rPr>
                            <w:rFonts w:ascii="Arial" w:eastAsia="Calibri" w:hAnsi="Arial" w:cs="Arial"/>
                            <w:position w:val="-2"/>
                            <w:sz w:val="18"/>
                            <w:szCs w:val="18"/>
                          </w:rPr>
                          <w:t>% končne ponudbe vrednosti, ki jo bo izvedel podizvajalec: ____</w:t>
                        </w:r>
                      </w:p>
                    </w:tc>
                  </w:tr>
                  <w:tr w:rsidR="009E7BFD" w:rsidRPr="009E7BFD" w14:paraId="454556D0" w14:textId="77777777" w:rsidTr="0008044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458AB99" w14:textId="77777777" w:rsidR="00AE0A2D" w:rsidRPr="009E7BFD" w:rsidRDefault="00AE0A2D" w:rsidP="00AE0A2D">
                        <w:pPr>
                          <w:spacing w:after="0" w:line="240" w:lineRule="auto"/>
                          <w:jc w:val="right"/>
                          <w:rPr>
                            <w:rFonts w:ascii="Arial" w:eastAsia="Calibri" w:hAnsi="Arial" w:cs="Arial"/>
                            <w:sz w:val="18"/>
                            <w:szCs w:val="18"/>
                          </w:rPr>
                        </w:pPr>
                        <w:r w:rsidRPr="009E7BFD">
                          <w:rPr>
                            <w:rFonts w:ascii="Arial" w:eastAsia="Calibri" w:hAnsi="Arial" w:cs="Arial"/>
                            <w:b/>
                            <w:bCs/>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8BBBCC3" w14:textId="77777777" w:rsidR="00AE0A2D" w:rsidRPr="009E7BFD" w:rsidRDefault="00AE0A2D" w:rsidP="00AE0A2D">
                        <w:pPr>
                          <w:spacing w:after="0" w:line="240" w:lineRule="auto"/>
                          <w:rPr>
                            <w:rFonts w:ascii="Arial" w:eastAsia="Calibri" w:hAnsi="Arial" w:cs="Arial"/>
                            <w:sz w:val="18"/>
                            <w:szCs w:val="18"/>
                          </w:rPr>
                        </w:pPr>
                      </w:p>
                    </w:tc>
                  </w:tr>
                  <w:tr w:rsidR="009E7BFD" w:rsidRPr="009E7BFD" w14:paraId="5BD64702" w14:textId="77777777" w:rsidTr="0008044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203877" w14:textId="77777777" w:rsidR="00AE0A2D" w:rsidRPr="009E7BFD" w:rsidRDefault="00AE0A2D" w:rsidP="00AE0A2D">
                        <w:pPr>
                          <w:spacing w:after="0" w:line="240" w:lineRule="auto"/>
                          <w:jc w:val="right"/>
                          <w:rPr>
                            <w:rFonts w:ascii="Arial" w:eastAsia="Calibri" w:hAnsi="Arial" w:cs="Arial"/>
                            <w:sz w:val="18"/>
                            <w:szCs w:val="18"/>
                          </w:rPr>
                        </w:pPr>
                        <w:r w:rsidRPr="009E7BFD">
                          <w:rPr>
                            <w:rFonts w:ascii="Arial" w:eastAsia="Calibri" w:hAnsi="Arial" w:cs="Arial"/>
                            <w:b/>
                            <w:bCs/>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F22EAF9" w14:textId="77777777" w:rsidR="00AE0A2D" w:rsidRPr="009E7BFD" w:rsidRDefault="00AE0A2D" w:rsidP="00AE0A2D">
                        <w:pPr>
                          <w:spacing w:before="135" w:after="135" w:line="240" w:lineRule="auto"/>
                          <w:jc w:val="both"/>
                          <w:textAlignment w:val="center"/>
                          <w:rPr>
                            <w:rFonts w:ascii="Arial" w:eastAsia="Calibri" w:hAnsi="Arial" w:cs="Arial"/>
                            <w:sz w:val="18"/>
                            <w:szCs w:val="18"/>
                          </w:rPr>
                        </w:pPr>
                        <w:r w:rsidRPr="009E7BFD">
                          <w:rPr>
                            <w:rFonts w:ascii="Arial" w:eastAsia="Calibri" w:hAnsi="Arial" w:cs="Arial"/>
                            <w:position w:val="-2"/>
                            <w:sz w:val="18"/>
                            <w:szCs w:val="18"/>
                          </w:rPr>
                          <w:t>Opis del, ki jih bo izvedel podizvajalec:</w:t>
                        </w:r>
                      </w:p>
                      <w:p w14:paraId="399D1FB5" w14:textId="77777777" w:rsidR="00AE0A2D" w:rsidRPr="009E7BFD" w:rsidRDefault="00AE0A2D" w:rsidP="00AE0A2D">
                        <w:pPr>
                          <w:spacing w:before="135" w:after="135" w:line="240" w:lineRule="auto"/>
                          <w:jc w:val="both"/>
                          <w:textAlignment w:val="center"/>
                          <w:rPr>
                            <w:rFonts w:ascii="Arial" w:eastAsia="Calibri" w:hAnsi="Arial" w:cs="Arial"/>
                            <w:sz w:val="18"/>
                            <w:szCs w:val="18"/>
                          </w:rPr>
                        </w:pPr>
                        <w:r w:rsidRPr="009E7BFD">
                          <w:rPr>
                            <w:rFonts w:ascii="Arial" w:eastAsia="Calibri" w:hAnsi="Arial" w:cs="Arial"/>
                            <w:position w:val="-2"/>
                            <w:sz w:val="18"/>
                            <w:szCs w:val="18"/>
                          </w:rPr>
                          <w:lastRenderedPageBreak/>
                          <w:t>% končne ponudbe vrednosti, ki jo bo izvedel podizvajalec: ____</w:t>
                        </w:r>
                      </w:p>
                    </w:tc>
                  </w:tr>
                </w:tbl>
                <w:p w14:paraId="466EF2EA" w14:textId="77777777" w:rsidR="00AE0A2D" w:rsidRPr="009E7BFD" w:rsidRDefault="00AE0A2D" w:rsidP="00AE0A2D">
                  <w:pPr>
                    <w:spacing w:after="0"/>
                    <w:rPr>
                      <w:rFonts w:ascii="Arial" w:eastAsia="Calibri" w:hAnsi="Arial" w:cs="Arial"/>
                      <w:sz w:val="18"/>
                      <w:szCs w:val="18"/>
                    </w:rPr>
                  </w:pPr>
                </w:p>
                <w:p w14:paraId="5C6AB6C1" w14:textId="26137575" w:rsidR="00AE0A2D" w:rsidRPr="009E7BFD" w:rsidRDefault="00AE0A2D" w:rsidP="00947C61">
                  <w:pPr>
                    <w:spacing w:before="225" w:after="225"/>
                    <w:jc w:val="both"/>
                    <w:rPr>
                      <w:rFonts w:ascii="Arial" w:eastAsia="Calibri" w:hAnsi="Arial" w:cs="Arial"/>
                      <w:sz w:val="18"/>
                      <w:szCs w:val="18"/>
                    </w:rPr>
                  </w:pPr>
                  <w:r w:rsidRPr="009E7BFD">
                    <w:rPr>
                      <w:rFonts w:ascii="Arial" w:eastAsia="Calibri" w:hAnsi="Arial" w:cs="Arial"/>
                      <w:i/>
                      <w:iCs/>
                      <w:sz w:val="18"/>
                      <w:szCs w:val="18"/>
                    </w:rPr>
                    <w:t>Opomba:</w:t>
                  </w:r>
                  <w:r w:rsidR="00947C61" w:rsidRPr="009E7BFD">
                    <w:rPr>
                      <w:rFonts w:ascii="Arial" w:eastAsia="Calibri" w:hAnsi="Arial" w:cs="Arial"/>
                      <w:i/>
                      <w:iCs/>
                      <w:sz w:val="18"/>
                      <w:szCs w:val="18"/>
                    </w:rPr>
                    <w:t xml:space="preserve">  </w:t>
                  </w:r>
                  <w:r w:rsidRPr="009E7BFD">
                    <w:rPr>
                      <w:rFonts w:ascii="Arial" w:eastAsia="Calibri" w:hAnsi="Arial" w:cs="Arial"/>
                      <w:i/>
                      <w:iCs/>
                      <w:sz w:val="18"/>
                      <w:szCs w:val="18"/>
                    </w:rPr>
                    <w:t>V KOLIKOR PONUDNIK NE NASTOPA S PODIZVAJALCI SE RAZDELEK IZBRIŠE</w:t>
                  </w:r>
                </w:p>
              </w:tc>
            </w:tr>
          </w:tbl>
          <w:p w14:paraId="4E0801B8" w14:textId="06ACEB41" w:rsidR="00AE0A2D" w:rsidRPr="009E7BFD" w:rsidRDefault="00AE0A2D" w:rsidP="00AE0A2D">
            <w:pPr>
              <w:jc w:val="center"/>
              <w:rPr>
                <w:rFonts w:ascii="Arial" w:eastAsia="Calibri" w:hAnsi="Arial" w:cs="Arial"/>
                <w:sz w:val="18"/>
                <w:szCs w:val="18"/>
              </w:rPr>
            </w:pPr>
            <w:r w:rsidRPr="009E7BFD">
              <w:rPr>
                <w:rFonts w:ascii="Arial" w:eastAsia="Calibri" w:hAnsi="Arial" w:cs="Arial"/>
                <w:b/>
                <w:bCs/>
                <w:sz w:val="18"/>
                <w:szCs w:val="18"/>
              </w:rPr>
              <w:lastRenderedPageBreak/>
              <w:t>1</w:t>
            </w:r>
            <w:r w:rsidR="00470EAC" w:rsidRPr="009E7BFD">
              <w:rPr>
                <w:rFonts w:ascii="Arial" w:eastAsia="Calibri" w:hAnsi="Arial" w:cs="Arial"/>
                <w:b/>
                <w:bCs/>
                <w:sz w:val="18"/>
                <w:szCs w:val="18"/>
              </w:rPr>
              <w:t>0</w:t>
            </w:r>
            <w:r w:rsidRPr="009E7BFD">
              <w:rPr>
                <w:rFonts w:ascii="Arial" w:eastAsia="Calibri" w:hAnsi="Arial" w:cs="Arial"/>
                <w:b/>
                <w:bCs/>
                <w:sz w:val="18"/>
                <w:szCs w:val="18"/>
              </w:rPr>
              <w:t>. člen</w:t>
            </w:r>
          </w:p>
          <w:tbl>
            <w:tblPr>
              <w:tblW w:w="0" w:type="auto"/>
              <w:tblInd w:w="108" w:type="dxa"/>
              <w:tblLook w:val="04A0" w:firstRow="1" w:lastRow="0" w:firstColumn="1" w:lastColumn="0" w:noHBand="0" w:noVBand="1"/>
            </w:tblPr>
            <w:tblGrid>
              <w:gridCol w:w="8638"/>
            </w:tblGrid>
            <w:tr w:rsidR="009E7BFD" w:rsidRPr="009E7BFD" w14:paraId="647582E2" w14:textId="77777777" w:rsidTr="0008044B">
              <w:tc>
                <w:tcPr>
                  <w:tcW w:w="0" w:type="auto"/>
                  <w:tcMar>
                    <w:top w:w="0" w:type="auto"/>
                    <w:bottom w:w="0" w:type="auto"/>
                  </w:tcMar>
                </w:tcPr>
                <w:p w14:paraId="32C9C586" w14:textId="77777777" w:rsidR="00470EAC" w:rsidRPr="009E7BFD" w:rsidRDefault="00470EAC" w:rsidP="00470EAC">
                  <w:pPr>
                    <w:spacing w:before="225" w:after="225"/>
                    <w:jc w:val="both"/>
                  </w:pPr>
                  <w:r w:rsidRPr="009E7BFD">
                    <w:rPr>
                      <w:rFonts w:ascii="Arial" w:hAnsi="Arial" w:cs="Arial"/>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1AB8644" w14:textId="77777777" w:rsidR="00470EAC" w:rsidRPr="009E7BFD" w:rsidRDefault="00470EAC" w:rsidP="00470EAC">
                  <w:pPr>
                    <w:spacing w:before="225" w:after="225"/>
                    <w:jc w:val="both"/>
                  </w:pPr>
                  <w:r w:rsidRPr="009E7BFD">
                    <w:rPr>
                      <w:rFonts w:ascii="Arial" w:hAnsi="Arial" w:cs="Arial"/>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422"/>
                  </w:tblGrid>
                  <w:tr w:rsidR="009E7BFD" w:rsidRPr="009E7BFD" w14:paraId="00C41CCA" w14:textId="77777777" w:rsidTr="0008044B">
                    <w:tc>
                      <w:tcPr>
                        <w:tcW w:w="0" w:type="auto"/>
                        <w:tcMar>
                          <w:top w:w="0" w:type="auto"/>
                          <w:bottom w:w="0" w:type="auto"/>
                        </w:tcMar>
                      </w:tcPr>
                      <w:p w14:paraId="2C4A975A" w14:textId="77777777" w:rsidR="00470EAC" w:rsidRPr="009E7BFD" w:rsidRDefault="00470EAC" w:rsidP="00B3411F">
                        <w:pPr>
                          <w:numPr>
                            <w:ilvl w:val="0"/>
                            <w:numId w:val="26"/>
                          </w:numPr>
                          <w:jc w:val="both"/>
                          <w:rPr>
                            <w:rFonts w:ascii="Arial" w:hAnsi="Arial" w:cs="Arial"/>
                            <w:sz w:val="18"/>
                            <w:szCs w:val="18"/>
                          </w:rPr>
                        </w:pPr>
                        <w:r w:rsidRPr="009E7BFD">
                          <w:rPr>
                            <w:rFonts w:ascii="Arial" w:hAnsi="Arial" w:cs="Arial"/>
                            <w:sz w:val="18"/>
                            <w:szCs w:val="18"/>
                          </w:rPr>
                          <w:t>glavni izvajalec s podpisom te pogodbe pooblašča naročnika, da na podlagi potrjenega računa oziroma situacije s strani glavnega izvajalca neposredno plačuje podizvajalcu,</w:t>
                        </w:r>
                      </w:p>
                      <w:p w14:paraId="449D1776" w14:textId="77777777" w:rsidR="00470EAC" w:rsidRPr="009E7BFD" w:rsidRDefault="00470EAC" w:rsidP="00B3411F">
                        <w:pPr>
                          <w:numPr>
                            <w:ilvl w:val="0"/>
                            <w:numId w:val="26"/>
                          </w:numPr>
                          <w:jc w:val="both"/>
                          <w:rPr>
                            <w:rFonts w:ascii="Arial" w:hAnsi="Arial" w:cs="Arial"/>
                            <w:sz w:val="18"/>
                            <w:szCs w:val="18"/>
                          </w:rPr>
                        </w:pPr>
                        <w:r w:rsidRPr="009E7BFD">
                          <w:rPr>
                            <w:rFonts w:ascii="Arial" w:hAnsi="Arial" w:cs="Arial"/>
                            <w:sz w:val="18"/>
                            <w:szCs w:val="18"/>
                          </w:rPr>
                          <w:t>je podizvajalec dolžan najkasneje z izstavitvijo prvega računa predložiti soglasje, na podlagi katerega naročnik namesto ponudnika poravna podizvajalčevo terjatev do ponudnika, </w:t>
                        </w:r>
                      </w:p>
                      <w:p w14:paraId="5999EA73" w14:textId="77777777" w:rsidR="00470EAC" w:rsidRPr="009E7BFD" w:rsidRDefault="00470EAC" w:rsidP="00B3411F">
                        <w:pPr>
                          <w:numPr>
                            <w:ilvl w:val="0"/>
                            <w:numId w:val="26"/>
                          </w:numPr>
                          <w:jc w:val="both"/>
                          <w:rPr>
                            <w:rFonts w:ascii="Arial" w:hAnsi="Arial" w:cs="Arial"/>
                            <w:sz w:val="18"/>
                            <w:szCs w:val="18"/>
                          </w:rPr>
                        </w:pPr>
                        <w:r w:rsidRPr="009E7BFD">
                          <w:rPr>
                            <w:rFonts w:ascii="Arial" w:hAnsi="Arial" w:cs="Arial"/>
                            <w:sz w:val="18"/>
                            <w:szCs w:val="18"/>
                          </w:rPr>
                          <w:t>glavni izvajalec svojemu računu ali situaciji priložiti račun ali situacijo podizvajalca, ki ga je predhodno potrdil.</w:t>
                        </w:r>
                      </w:p>
                    </w:tc>
                  </w:tr>
                </w:tbl>
                <w:p w14:paraId="7E913125" w14:textId="77777777" w:rsidR="00470EAC" w:rsidRPr="009E7BFD" w:rsidRDefault="00470EAC" w:rsidP="00470EAC"/>
                <w:p w14:paraId="23174863" w14:textId="77777777" w:rsidR="00470EAC" w:rsidRPr="009E7BFD" w:rsidRDefault="00470EAC" w:rsidP="00470EAC">
                  <w:pPr>
                    <w:spacing w:before="225" w:after="225"/>
                    <w:jc w:val="both"/>
                  </w:pPr>
                  <w:r w:rsidRPr="009E7BFD">
                    <w:rPr>
                      <w:rFonts w:ascii="Arial" w:hAnsi="Arial" w:cs="Arial"/>
                      <w:sz w:val="18"/>
                      <w:szCs w:val="18"/>
                    </w:rPr>
                    <w:t>Zgolj ob izpolnitvi vseh pogojev iz predhodnega odstavka, je naročnik obvezan izvršiti neposredno plačilo podizvajalcu. </w:t>
                  </w:r>
                </w:p>
                <w:p w14:paraId="4F40CB37" w14:textId="77777777" w:rsidR="00470EAC" w:rsidRPr="009E7BFD" w:rsidRDefault="00470EAC" w:rsidP="00470EAC">
                  <w:pPr>
                    <w:spacing w:before="225" w:after="225"/>
                    <w:jc w:val="both"/>
                  </w:pPr>
                  <w:r w:rsidRPr="009E7BFD">
                    <w:rPr>
                      <w:rFonts w:ascii="Arial" w:hAnsi="Arial" w:cs="Arial"/>
                      <w:sz w:val="18"/>
                      <w:szCs w:val="18"/>
                    </w:rPr>
                    <w:t>Plačila podizvajalcem se izvedejo v rokih in na enak način kot velja za plačila izvajalcu.</w:t>
                  </w:r>
                </w:p>
                <w:p w14:paraId="03C0E13D" w14:textId="77777777" w:rsidR="00470EAC" w:rsidRPr="009E7BFD" w:rsidRDefault="00470EAC" w:rsidP="00470EAC">
                  <w:pPr>
                    <w:spacing w:before="225" w:after="225"/>
                    <w:jc w:val="both"/>
                  </w:pPr>
                  <w:r w:rsidRPr="009E7BFD">
                    <w:rPr>
                      <w:rFonts w:ascii="Arial" w:hAnsi="Arial" w:cs="Arial"/>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98D95FD" w14:textId="77777777" w:rsidR="00470EAC" w:rsidRPr="009E7BFD" w:rsidRDefault="00470EAC" w:rsidP="00470EAC">
                  <w:pPr>
                    <w:spacing w:before="225" w:after="225"/>
                    <w:jc w:val="both"/>
                  </w:pPr>
                  <w:r w:rsidRPr="009E7BFD">
                    <w:rPr>
                      <w:rFonts w:ascii="Arial" w:hAnsi="Arial" w:cs="Arial"/>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7509543" w14:textId="77777777" w:rsidR="00470EAC" w:rsidRPr="009E7BFD" w:rsidRDefault="00470EAC" w:rsidP="00470EAC">
                  <w:pPr>
                    <w:spacing w:before="225" w:after="225"/>
                    <w:jc w:val="both"/>
                    <w:rPr>
                      <w:rFonts w:ascii="Arial" w:hAnsi="Arial" w:cs="Arial"/>
                      <w:sz w:val="18"/>
                      <w:szCs w:val="18"/>
                    </w:rPr>
                  </w:pPr>
                  <w:r w:rsidRPr="009E7BFD">
                    <w:rPr>
                      <w:rFonts w:ascii="Arial" w:hAnsi="Arial" w:cs="Arial"/>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9E7BFD">
                    <w:rPr>
                      <w:rFonts w:ascii="Arial" w:hAnsi="Arial" w:cs="Arial"/>
                      <w:sz w:val="18"/>
                      <w:szCs w:val="18"/>
                    </w:rPr>
                    <w:t>Nepredložitev</w:t>
                  </w:r>
                  <w:proofErr w:type="spellEnd"/>
                  <w:r w:rsidRPr="009E7BFD">
                    <w:rPr>
                      <w:rFonts w:ascii="Arial" w:hAnsi="Arial" w:cs="Arial"/>
                      <w:sz w:val="18"/>
                      <w:szCs w:val="18"/>
                    </w:rPr>
                    <w:t xml:space="preserve"> izjave v roku je razlog za uvedbo </w:t>
                  </w:r>
                  <w:proofErr w:type="spellStart"/>
                  <w:r w:rsidRPr="009E7BFD">
                    <w:rPr>
                      <w:rFonts w:ascii="Arial" w:hAnsi="Arial" w:cs="Arial"/>
                      <w:sz w:val="18"/>
                      <w:szCs w:val="18"/>
                    </w:rPr>
                    <w:t>prekrškovnega</w:t>
                  </w:r>
                  <w:proofErr w:type="spellEnd"/>
                  <w:r w:rsidRPr="009E7BFD">
                    <w:rPr>
                      <w:rFonts w:ascii="Arial" w:hAnsi="Arial" w:cs="Arial"/>
                      <w:sz w:val="18"/>
                      <w:szCs w:val="18"/>
                    </w:rPr>
                    <w:t xml:space="preserve"> postopka zoper izvajalca pred Državno revizijsko komisijo. Poleg globe je sankcija tudi izločitev  iz postopkov naročanja za predpisano obdobje.</w:t>
                  </w:r>
                </w:p>
                <w:p w14:paraId="4572E986" w14:textId="50C334A0" w:rsidR="0028269C" w:rsidRPr="009E7BFD" w:rsidRDefault="0028269C" w:rsidP="00470EAC">
                  <w:pPr>
                    <w:spacing w:before="225" w:after="225"/>
                    <w:jc w:val="both"/>
                    <w:rPr>
                      <w:rFonts w:ascii="Arial" w:hAnsi="Arial" w:cs="Arial"/>
                      <w:b/>
                      <w:bCs/>
                      <w:sz w:val="18"/>
                      <w:szCs w:val="18"/>
                    </w:rPr>
                  </w:pPr>
                  <w:r w:rsidRPr="009E7BFD">
                    <w:rPr>
                      <w:rFonts w:ascii="Arial" w:hAnsi="Arial" w:cs="Arial"/>
                      <w:b/>
                      <w:bCs/>
                      <w:sz w:val="18"/>
                      <w:szCs w:val="18"/>
                    </w:rPr>
                    <w:t>VI. OBVEZNOSTI NAROČNIKA</w:t>
                  </w:r>
                </w:p>
              </w:tc>
            </w:tr>
          </w:tbl>
          <w:p w14:paraId="0B2B03B4" w14:textId="225E26A0" w:rsidR="00AE0A2D" w:rsidRPr="009E7BFD" w:rsidRDefault="00AE0A2D" w:rsidP="00AE0A2D">
            <w:pPr>
              <w:jc w:val="center"/>
              <w:rPr>
                <w:rFonts w:ascii="Arial" w:eastAsia="Calibri" w:hAnsi="Arial" w:cs="Arial"/>
                <w:b/>
                <w:bCs/>
                <w:sz w:val="18"/>
                <w:szCs w:val="18"/>
              </w:rPr>
            </w:pPr>
            <w:r w:rsidRPr="009E7BFD">
              <w:rPr>
                <w:rFonts w:ascii="Arial" w:eastAsia="Calibri" w:hAnsi="Arial" w:cs="Arial"/>
                <w:b/>
                <w:bCs/>
                <w:sz w:val="18"/>
                <w:szCs w:val="18"/>
              </w:rPr>
              <w:t>1</w:t>
            </w:r>
            <w:r w:rsidR="00AE03AB" w:rsidRPr="009E7BFD">
              <w:rPr>
                <w:rFonts w:ascii="Arial" w:eastAsia="Calibri" w:hAnsi="Arial" w:cs="Arial"/>
                <w:b/>
                <w:bCs/>
                <w:sz w:val="18"/>
                <w:szCs w:val="18"/>
              </w:rPr>
              <w:t>0</w:t>
            </w:r>
            <w:r w:rsidRPr="009E7BFD">
              <w:rPr>
                <w:rFonts w:ascii="Arial" w:eastAsia="Calibri" w:hAnsi="Arial" w:cs="Arial"/>
                <w:b/>
                <w:bCs/>
                <w:sz w:val="18"/>
                <w:szCs w:val="18"/>
              </w:rPr>
              <w:t>. člen</w:t>
            </w:r>
          </w:p>
          <w:tbl>
            <w:tblPr>
              <w:tblW w:w="0" w:type="auto"/>
              <w:tblInd w:w="108" w:type="dxa"/>
              <w:tblLook w:val="04A0" w:firstRow="1" w:lastRow="0" w:firstColumn="1" w:lastColumn="0" w:noHBand="0" w:noVBand="1"/>
            </w:tblPr>
            <w:tblGrid>
              <w:gridCol w:w="8638"/>
            </w:tblGrid>
            <w:tr w:rsidR="009E7BFD" w:rsidRPr="009E7BFD" w14:paraId="1E9D6949" w14:textId="77777777" w:rsidTr="0008044B">
              <w:tc>
                <w:tcPr>
                  <w:tcW w:w="0" w:type="auto"/>
                  <w:tcMar>
                    <w:top w:w="0" w:type="auto"/>
                    <w:bottom w:w="0" w:type="auto"/>
                  </w:tcMar>
                </w:tcPr>
                <w:p w14:paraId="0C39BD93" w14:textId="1D41B911"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Naročnik je dolžan pred pričetkom izvajanja pogodbenih del</w:t>
                  </w:r>
                  <w:r w:rsidR="00C3329F" w:rsidRPr="009E7BFD">
                    <w:rPr>
                      <w:rFonts w:ascii="Arial" w:eastAsia="Calibri" w:hAnsi="Arial" w:cs="Arial"/>
                      <w:sz w:val="18"/>
                      <w:szCs w:val="18"/>
                    </w:rPr>
                    <w:t>,</w:t>
                  </w:r>
                  <w:r w:rsidRPr="009E7BFD">
                    <w:rPr>
                      <w:rFonts w:ascii="Arial" w:eastAsia="Calibri" w:hAnsi="Arial" w:cs="Arial"/>
                      <w:sz w:val="18"/>
                      <w:szCs w:val="18"/>
                    </w:rPr>
                    <w:t xml:space="preserve"> v roku 5 dni od sklenitve pogodbe</w:t>
                  </w:r>
                  <w:r w:rsidR="00C3329F" w:rsidRPr="009E7BFD">
                    <w:rPr>
                      <w:rFonts w:ascii="Arial" w:eastAsia="Calibri" w:hAnsi="Arial" w:cs="Arial"/>
                      <w:sz w:val="18"/>
                      <w:szCs w:val="18"/>
                    </w:rPr>
                    <w:t>,</w:t>
                  </w:r>
                  <w:r w:rsidRPr="009E7BFD">
                    <w:rPr>
                      <w:rFonts w:ascii="Arial" w:eastAsia="Calibri" w:hAnsi="Arial" w:cs="Arial"/>
                      <w:sz w:val="18"/>
                      <w:szCs w:val="18"/>
                    </w:rPr>
                    <w:t xml:space="preserve"> izvajalca uvesti v delo. Izvajalec je uveden v delo, ko mu naročnik izroči oz. zagotovi: </w:t>
                  </w:r>
                </w:p>
                <w:p w14:paraId="1E2A7830" w14:textId="77777777" w:rsidR="00AE0A2D" w:rsidRPr="009E7BFD" w:rsidRDefault="00AE0A2D" w:rsidP="00B3411F">
                  <w:pPr>
                    <w:numPr>
                      <w:ilvl w:val="0"/>
                      <w:numId w:val="33"/>
                    </w:numPr>
                    <w:spacing w:before="225" w:after="225"/>
                    <w:contextualSpacing/>
                    <w:jc w:val="both"/>
                    <w:rPr>
                      <w:rFonts w:ascii="Arial" w:eastAsia="Calibri" w:hAnsi="Arial" w:cs="Arial"/>
                      <w:sz w:val="18"/>
                      <w:szCs w:val="18"/>
                    </w:rPr>
                  </w:pPr>
                  <w:r w:rsidRPr="009E7BFD">
                    <w:rPr>
                      <w:rFonts w:ascii="Arial" w:eastAsia="Calibri" w:hAnsi="Arial" w:cs="Arial"/>
                      <w:sz w:val="18"/>
                      <w:szCs w:val="18"/>
                    </w:rPr>
                    <w:lastRenderedPageBreak/>
                    <w:t xml:space="preserve">dokumentacijo, s katero razpolaga naročnik; </w:t>
                  </w:r>
                </w:p>
                <w:p w14:paraId="5E517D5C" w14:textId="77777777" w:rsidR="00AE0A2D" w:rsidRPr="009E7BFD" w:rsidRDefault="00AE0A2D" w:rsidP="00B3411F">
                  <w:pPr>
                    <w:numPr>
                      <w:ilvl w:val="0"/>
                      <w:numId w:val="33"/>
                    </w:numPr>
                    <w:spacing w:before="225" w:after="225"/>
                    <w:contextualSpacing/>
                    <w:jc w:val="both"/>
                    <w:rPr>
                      <w:rFonts w:ascii="Arial" w:eastAsia="Calibri" w:hAnsi="Arial" w:cs="Arial"/>
                      <w:sz w:val="18"/>
                      <w:szCs w:val="18"/>
                    </w:rPr>
                  </w:pPr>
                  <w:r w:rsidRPr="009E7BFD">
                    <w:rPr>
                      <w:rFonts w:ascii="Arial" w:eastAsia="Calibri" w:hAnsi="Arial" w:cs="Arial"/>
                      <w:sz w:val="18"/>
                      <w:szCs w:val="18"/>
                    </w:rPr>
                    <w:t xml:space="preserve">dostop do stavbe; </w:t>
                  </w:r>
                </w:p>
                <w:p w14:paraId="77432DE7" w14:textId="77777777" w:rsidR="00AE0A2D" w:rsidRPr="009E7BFD" w:rsidRDefault="00AE0A2D" w:rsidP="00B3411F">
                  <w:pPr>
                    <w:numPr>
                      <w:ilvl w:val="0"/>
                      <w:numId w:val="33"/>
                    </w:numPr>
                    <w:spacing w:before="225" w:after="225"/>
                    <w:contextualSpacing/>
                    <w:jc w:val="both"/>
                    <w:rPr>
                      <w:rFonts w:ascii="Arial" w:eastAsia="Calibri" w:hAnsi="Arial" w:cs="Arial"/>
                      <w:sz w:val="18"/>
                      <w:szCs w:val="18"/>
                    </w:rPr>
                  </w:pPr>
                  <w:r w:rsidRPr="009E7BFD">
                    <w:rPr>
                      <w:rFonts w:ascii="Arial" w:eastAsia="Calibri" w:hAnsi="Arial" w:cs="Arial"/>
                      <w:sz w:val="18"/>
                      <w:szCs w:val="18"/>
                    </w:rPr>
                    <w:t>izpolniti druge pogoje, ki so v skladu z določili te Pogodbe in njenih sestavnih delov, ki se nanašajo na pričetek del.</w:t>
                  </w:r>
                </w:p>
                <w:p w14:paraId="24464834" w14:textId="77777777" w:rsidR="00947C61" w:rsidRPr="009E7BFD" w:rsidRDefault="00947C61" w:rsidP="00AE0A2D">
                  <w:pPr>
                    <w:spacing w:before="225" w:after="225"/>
                    <w:jc w:val="both"/>
                    <w:rPr>
                      <w:rFonts w:ascii="Arial" w:eastAsia="Calibri" w:hAnsi="Arial" w:cs="Arial"/>
                      <w:sz w:val="18"/>
                      <w:szCs w:val="18"/>
                    </w:rPr>
                  </w:pPr>
                </w:p>
                <w:p w14:paraId="6744DDF1" w14:textId="63ADF96A"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O uvedbi izvajalca v delo se sestavi zapisnik.</w:t>
                  </w:r>
                </w:p>
                <w:p w14:paraId="58035D76"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Naročnik se zavezuje, da bo za nemoteno izvajanje pogodbenih obveznosti izvajalca zagotovil sodelovanje oseb, ki bodo v stiku z izvajalcem.</w:t>
                  </w:r>
                </w:p>
                <w:p w14:paraId="14255BD3"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V zvezi z izvajanjem pogodbenih del se naročnik obvezuje:</w:t>
                  </w:r>
                </w:p>
                <w:p w14:paraId="78406CF7" w14:textId="77777777" w:rsidR="00AE0A2D" w:rsidRPr="009E7BFD" w:rsidRDefault="00AE0A2D" w:rsidP="00B3411F">
                  <w:pPr>
                    <w:numPr>
                      <w:ilvl w:val="0"/>
                      <w:numId w:val="33"/>
                    </w:numPr>
                    <w:spacing w:before="225" w:after="225"/>
                    <w:contextualSpacing/>
                    <w:jc w:val="both"/>
                    <w:rPr>
                      <w:rFonts w:ascii="Arial" w:eastAsia="Calibri" w:hAnsi="Arial" w:cs="Arial"/>
                      <w:sz w:val="18"/>
                      <w:szCs w:val="18"/>
                    </w:rPr>
                  </w:pPr>
                  <w:r w:rsidRPr="009E7BFD">
                    <w:rPr>
                      <w:rFonts w:ascii="Arial" w:eastAsia="Calibri" w:hAnsi="Arial" w:cs="Arial"/>
                      <w:sz w:val="18"/>
                      <w:szCs w:val="18"/>
                    </w:rPr>
                    <w:t>da bo sodeloval z izvajalcem s ciljem, da prevzete obveznosti izvrši pravočasno, v skladu z določili te pogodbe in v obojestransko zadovoljstvo;</w:t>
                  </w:r>
                </w:p>
                <w:p w14:paraId="5AA12C3A" w14:textId="77777777" w:rsidR="00AE0A2D" w:rsidRPr="009E7BFD" w:rsidRDefault="00AE0A2D" w:rsidP="00B3411F">
                  <w:pPr>
                    <w:numPr>
                      <w:ilvl w:val="0"/>
                      <w:numId w:val="33"/>
                    </w:numPr>
                    <w:spacing w:before="225" w:after="225"/>
                    <w:contextualSpacing/>
                    <w:jc w:val="both"/>
                    <w:rPr>
                      <w:rFonts w:ascii="Arial" w:eastAsia="Calibri" w:hAnsi="Arial" w:cs="Arial"/>
                      <w:sz w:val="18"/>
                      <w:szCs w:val="18"/>
                    </w:rPr>
                  </w:pPr>
                  <w:r w:rsidRPr="009E7BFD">
                    <w:rPr>
                      <w:rFonts w:ascii="Arial" w:eastAsia="Calibri" w:hAnsi="Arial" w:cs="Arial"/>
                      <w:sz w:val="18"/>
                      <w:szCs w:val="18"/>
                    </w:rPr>
                    <w:t>da bo tekoče spremljal izvajanje pogodbenih del, potrjeval predložene dokumente in plačeval naročena dela v dogovorjenih rokih;</w:t>
                  </w:r>
                </w:p>
                <w:p w14:paraId="742A8782" w14:textId="77777777" w:rsidR="00AE0A2D" w:rsidRPr="009E7BFD" w:rsidRDefault="00AE0A2D" w:rsidP="00B3411F">
                  <w:pPr>
                    <w:numPr>
                      <w:ilvl w:val="0"/>
                      <w:numId w:val="34"/>
                    </w:numPr>
                    <w:spacing w:before="225" w:after="225"/>
                    <w:contextualSpacing/>
                    <w:jc w:val="both"/>
                    <w:rPr>
                      <w:rFonts w:ascii="Arial" w:eastAsia="Calibri" w:hAnsi="Arial" w:cs="Arial"/>
                      <w:sz w:val="18"/>
                      <w:szCs w:val="18"/>
                    </w:rPr>
                  </w:pPr>
                  <w:r w:rsidRPr="009E7BFD">
                    <w:rPr>
                      <w:rFonts w:ascii="Arial" w:eastAsia="Calibri" w:hAnsi="Arial" w:cs="Arial"/>
                      <w:sz w:val="18"/>
                      <w:szCs w:val="18"/>
                    </w:rPr>
                    <w:t>urediti plačilne obveze, izhajajoče iz te pogodbe.</w:t>
                  </w:r>
                </w:p>
              </w:tc>
            </w:tr>
          </w:tbl>
          <w:p w14:paraId="17DCCE18" w14:textId="6BC6CBBE" w:rsidR="00AE0A2D" w:rsidRPr="009E7BFD" w:rsidRDefault="00AE0A2D" w:rsidP="00AE0A2D">
            <w:pPr>
              <w:spacing w:before="225" w:after="225"/>
              <w:jc w:val="both"/>
              <w:rPr>
                <w:rFonts w:ascii="Arial" w:eastAsia="Calibri" w:hAnsi="Arial" w:cs="Arial"/>
                <w:sz w:val="18"/>
                <w:szCs w:val="18"/>
              </w:rPr>
            </w:pPr>
            <w:proofErr w:type="spellStart"/>
            <w:r w:rsidRPr="009E7BFD">
              <w:rPr>
                <w:rFonts w:ascii="Arial" w:eastAsia="Calibri" w:hAnsi="Arial" w:cs="Arial"/>
                <w:b/>
                <w:bCs/>
                <w:sz w:val="18"/>
                <w:szCs w:val="18"/>
              </w:rPr>
              <w:lastRenderedPageBreak/>
              <w:t>V</w:t>
            </w:r>
            <w:r w:rsidR="0028269C" w:rsidRPr="009E7BFD">
              <w:rPr>
                <w:rFonts w:ascii="Arial" w:eastAsia="Calibri" w:hAnsi="Arial" w:cs="Arial"/>
                <w:b/>
                <w:bCs/>
                <w:sz w:val="18"/>
                <w:szCs w:val="18"/>
              </w:rPr>
              <w:t>i</w:t>
            </w:r>
            <w:r w:rsidRPr="009E7BFD">
              <w:rPr>
                <w:rFonts w:ascii="Arial" w:eastAsia="Calibri" w:hAnsi="Arial" w:cs="Arial"/>
                <w:b/>
                <w:bCs/>
                <w:sz w:val="18"/>
                <w:szCs w:val="18"/>
              </w:rPr>
              <w:t>I</w:t>
            </w:r>
            <w:proofErr w:type="spellEnd"/>
            <w:r w:rsidRPr="009E7BFD">
              <w:rPr>
                <w:rFonts w:ascii="Arial" w:eastAsia="Calibri" w:hAnsi="Arial" w:cs="Arial"/>
                <w:b/>
                <w:bCs/>
                <w:sz w:val="18"/>
                <w:szCs w:val="18"/>
              </w:rPr>
              <w:t>. OBVEZNOSTI IZVAJALCA</w:t>
            </w:r>
          </w:p>
          <w:p w14:paraId="0CDB2785" w14:textId="4682568A" w:rsidR="00AE0A2D" w:rsidRPr="009E7BFD" w:rsidRDefault="00AE0A2D" w:rsidP="00AE0A2D">
            <w:pPr>
              <w:jc w:val="center"/>
              <w:rPr>
                <w:rFonts w:ascii="Arial" w:eastAsia="Calibri" w:hAnsi="Arial" w:cs="Arial"/>
                <w:sz w:val="18"/>
                <w:szCs w:val="18"/>
              </w:rPr>
            </w:pPr>
            <w:r w:rsidRPr="009E7BFD">
              <w:rPr>
                <w:rFonts w:ascii="Arial" w:eastAsia="Calibri" w:hAnsi="Arial" w:cs="Arial"/>
                <w:b/>
                <w:bCs/>
                <w:sz w:val="18"/>
                <w:szCs w:val="18"/>
              </w:rPr>
              <w:t>1</w:t>
            </w:r>
            <w:r w:rsidR="00AE03AB" w:rsidRPr="009E7BFD">
              <w:rPr>
                <w:rFonts w:ascii="Arial" w:eastAsia="Calibri" w:hAnsi="Arial" w:cs="Arial"/>
                <w:b/>
                <w:bCs/>
                <w:sz w:val="18"/>
                <w:szCs w:val="18"/>
              </w:rPr>
              <w:t>1</w:t>
            </w:r>
            <w:r w:rsidRPr="009E7BFD">
              <w:rPr>
                <w:rFonts w:ascii="Arial" w:eastAsia="Calibri" w:hAnsi="Arial" w:cs="Arial"/>
                <w:b/>
                <w:bCs/>
                <w:sz w:val="18"/>
                <w:szCs w:val="18"/>
              </w:rPr>
              <w:t>. člen</w:t>
            </w:r>
          </w:p>
          <w:tbl>
            <w:tblPr>
              <w:tblW w:w="0" w:type="auto"/>
              <w:tblInd w:w="108" w:type="dxa"/>
              <w:tblLook w:val="04A0" w:firstRow="1" w:lastRow="0" w:firstColumn="1" w:lastColumn="0" w:noHBand="0" w:noVBand="1"/>
            </w:tblPr>
            <w:tblGrid>
              <w:gridCol w:w="8638"/>
            </w:tblGrid>
            <w:tr w:rsidR="009E7BFD" w:rsidRPr="009E7BFD" w14:paraId="22E34670" w14:textId="77777777" w:rsidTr="0008044B">
              <w:tc>
                <w:tcPr>
                  <w:tcW w:w="0" w:type="auto"/>
                  <w:tcMar>
                    <w:top w:w="0" w:type="auto"/>
                    <w:bottom w:w="0" w:type="auto"/>
                  </w:tcMar>
                </w:tcPr>
                <w:p w14:paraId="4E87C0A7" w14:textId="77777777" w:rsidR="00AE0A2D" w:rsidRPr="009E7BFD" w:rsidRDefault="00AE0A2D" w:rsidP="00A1623A">
                  <w:pPr>
                    <w:spacing w:before="225" w:after="225"/>
                    <w:jc w:val="both"/>
                    <w:rPr>
                      <w:rFonts w:ascii="Arial" w:eastAsia="Calibri" w:hAnsi="Arial" w:cs="Arial"/>
                      <w:sz w:val="18"/>
                      <w:szCs w:val="18"/>
                    </w:rPr>
                  </w:pPr>
                  <w:r w:rsidRPr="009E7BFD">
                    <w:rPr>
                      <w:rFonts w:ascii="Arial" w:eastAsia="Calibri" w:hAnsi="Arial" w:cs="Arial"/>
                      <w:sz w:val="18"/>
                      <w:szCs w:val="18"/>
                    </w:rPr>
                    <w:t>Izvajalec se obvezuje, da bo:</w:t>
                  </w:r>
                </w:p>
                <w:tbl>
                  <w:tblPr>
                    <w:tblW w:w="0" w:type="auto"/>
                    <w:tblLook w:val="04A0" w:firstRow="1" w:lastRow="0" w:firstColumn="1" w:lastColumn="0" w:noHBand="0" w:noVBand="1"/>
                  </w:tblPr>
                  <w:tblGrid>
                    <w:gridCol w:w="8422"/>
                  </w:tblGrid>
                  <w:tr w:rsidR="009E7BFD" w:rsidRPr="009E7BFD" w14:paraId="7C195BFF" w14:textId="77777777" w:rsidTr="0008044B">
                    <w:tc>
                      <w:tcPr>
                        <w:tcW w:w="0" w:type="auto"/>
                        <w:tcMar>
                          <w:top w:w="0" w:type="auto"/>
                          <w:bottom w:w="0" w:type="auto"/>
                        </w:tcMar>
                      </w:tcPr>
                      <w:p w14:paraId="48F6AE5E" w14:textId="77777777" w:rsidR="00AE0A2D" w:rsidRPr="009E7BFD" w:rsidRDefault="00AE0A2D" w:rsidP="00B3411F">
                        <w:pPr>
                          <w:numPr>
                            <w:ilvl w:val="0"/>
                            <w:numId w:val="30"/>
                          </w:numPr>
                          <w:spacing w:after="0"/>
                          <w:jc w:val="both"/>
                          <w:rPr>
                            <w:rFonts w:ascii="Arial" w:eastAsia="Calibri" w:hAnsi="Arial" w:cs="Arial"/>
                            <w:sz w:val="18"/>
                            <w:szCs w:val="18"/>
                          </w:rPr>
                        </w:pPr>
                        <w:r w:rsidRPr="009E7BFD">
                          <w:rPr>
                            <w:rFonts w:ascii="Arial" w:eastAsia="Calibri" w:hAnsi="Arial" w:cs="Arial"/>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3A8C34F9" w14:textId="77777777" w:rsidR="00AE0A2D" w:rsidRPr="009E7BFD" w:rsidRDefault="00AE0A2D" w:rsidP="00B3411F">
                        <w:pPr>
                          <w:numPr>
                            <w:ilvl w:val="0"/>
                            <w:numId w:val="30"/>
                          </w:numPr>
                          <w:spacing w:after="0"/>
                          <w:jc w:val="both"/>
                          <w:rPr>
                            <w:rFonts w:ascii="Arial" w:eastAsia="Calibri" w:hAnsi="Arial" w:cs="Arial"/>
                            <w:sz w:val="18"/>
                            <w:szCs w:val="18"/>
                          </w:rPr>
                        </w:pPr>
                        <w:r w:rsidRPr="009E7BFD">
                          <w:rPr>
                            <w:rFonts w:ascii="Arial" w:eastAsia="Calibri" w:hAnsi="Arial" w:cs="Arial"/>
                            <w:sz w:val="18"/>
                            <w:szCs w:val="18"/>
                          </w:rPr>
                          <w:t>dobavo izvedel v pogodbeno določenih rokih;</w:t>
                        </w:r>
                      </w:p>
                      <w:p w14:paraId="2FD912B8" w14:textId="77777777" w:rsidR="00AE0A2D" w:rsidRPr="009E7BFD" w:rsidRDefault="00AE0A2D" w:rsidP="00B3411F">
                        <w:pPr>
                          <w:numPr>
                            <w:ilvl w:val="0"/>
                            <w:numId w:val="30"/>
                          </w:numPr>
                          <w:spacing w:after="0"/>
                          <w:jc w:val="both"/>
                          <w:rPr>
                            <w:rFonts w:ascii="Arial" w:eastAsia="Calibri" w:hAnsi="Arial" w:cs="Arial"/>
                            <w:sz w:val="18"/>
                            <w:szCs w:val="18"/>
                          </w:rPr>
                        </w:pPr>
                        <w:r w:rsidRPr="009E7BFD">
                          <w:rPr>
                            <w:rFonts w:ascii="Arial" w:eastAsia="Calibri" w:hAnsi="Arial" w:cs="Arial"/>
                            <w:sz w:val="18"/>
                            <w:szCs w:val="18"/>
                          </w:rPr>
                          <w:t>naročniku po predhodnem pozivu posredoval dodatne informacije o poteku dobave;</w:t>
                        </w:r>
                      </w:p>
                      <w:p w14:paraId="35AFE3A7" w14:textId="77777777" w:rsidR="00AE0A2D" w:rsidRPr="009E7BFD" w:rsidRDefault="00AE0A2D" w:rsidP="00B3411F">
                        <w:pPr>
                          <w:numPr>
                            <w:ilvl w:val="0"/>
                            <w:numId w:val="30"/>
                          </w:numPr>
                          <w:spacing w:after="0"/>
                          <w:jc w:val="both"/>
                          <w:rPr>
                            <w:rFonts w:ascii="Arial" w:eastAsia="Calibri" w:hAnsi="Arial" w:cs="Arial"/>
                            <w:sz w:val="18"/>
                            <w:szCs w:val="18"/>
                          </w:rPr>
                        </w:pPr>
                        <w:r w:rsidRPr="009E7BFD">
                          <w:rPr>
                            <w:rFonts w:ascii="Arial" w:eastAsia="Calibri" w:hAnsi="Arial" w:cs="Arial"/>
                            <w:sz w:val="18"/>
                            <w:szCs w:val="18"/>
                          </w:rPr>
                          <w:t>pravočasno opozoril naročnika na morebitne ovire pri dobavi;</w:t>
                        </w:r>
                      </w:p>
                      <w:p w14:paraId="37BD4A18" w14:textId="77777777" w:rsidR="00AE0A2D" w:rsidRPr="009E7BFD" w:rsidRDefault="00AE0A2D" w:rsidP="00B3411F">
                        <w:pPr>
                          <w:numPr>
                            <w:ilvl w:val="0"/>
                            <w:numId w:val="30"/>
                          </w:numPr>
                          <w:spacing w:after="0"/>
                          <w:jc w:val="both"/>
                          <w:rPr>
                            <w:rFonts w:ascii="Arial" w:eastAsia="Calibri" w:hAnsi="Arial" w:cs="Arial"/>
                            <w:sz w:val="18"/>
                            <w:szCs w:val="18"/>
                          </w:rPr>
                        </w:pPr>
                        <w:r w:rsidRPr="009E7BFD">
                          <w:rPr>
                            <w:rFonts w:ascii="Arial" w:eastAsia="Calibri" w:hAnsi="Arial" w:cs="Arial"/>
                            <w:sz w:val="18"/>
                            <w:szCs w:val="18"/>
                          </w:rPr>
                          <w:t>ščitil interese naročnika.</w:t>
                        </w:r>
                      </w:p>
                      <w:p w14:paraId="73D05F0B" w14:textId="77777777" w:rsidR="00AE0A2D" w:rsidRPr="009E7BFD" w:rsidRDefault="00AE0A2D" w:rsidP="00A1623A">
                        <w:pPr>
                          <w:spacing w:after="0"/>
                          <w:jc w:val="both"/>
                          <w:rPr>
                            <w:rFonts w:ascii="Arial" w:eastAsia="Calibri" w:hAnsi="Arial" w:cs="Arial"/>
                            <w:sz w:val="18"/>
                            <w:szCs w:val="18"/>
                          </w:rPr>
                        </w:pPr>
                      </w:p>
                      <w:p w14:paraId="1BDB3185" w14:textId="77777777" w:rsidR="00AE0A2D" w:rsidRPr="009E7BFD" w:rsidRDefault="00AE0A2D" w:rsidP="00A1623A">
                        <w:pPr>
                          <w:spacing w:after="0"/>
                          <w:jc w:val="both"/>
                          <w:rPr>
                            <w:rFonts w:ascii="Arial" w:eastAsia="Calibri" w:hAnsi="Arial" w:cs="Arial"/>
                            <w:sz w:val="18"/>
                            <w:szCs w:val="18"/>
                          </w:rPr>
                        </w:pPr>
                        <w:r w:rsidRPr="009E7BFD">
                          <w:rPr>
                            <w:rFonts w:ascii="Arial" w:eastAsia="Calibri" w:hAnsi="Arial" w:cs="Arial"/>
                            <w:sz w:val="18"/>
                            <w:szCs w:val="18"/>
                          </w:rPr>
                          <w:t>Izvajalec se obvezuje:</w:t>
                        </w:r>
                      </w:p>
                      <w:p w14:paraId="6F175BBF" w14:textId="77777777" w:rsidR="00C42DEB" w:rsidRPr="009E7BFD" w:rsidRDefault="00C42DEB" w:rsidP="00B3411F">
                        <w:pPr>
                          <w:pStyle w:val="Odstavekseznama"/>
                          <w:numPr>
                            <w:ilvl w:val="0"/>
                            <w:numId w:val="48"/>
                          </w:numPr>
                          <w:jc w:val="both"/>
                          <w:rPr>
                            <w:rFonts w:ascii="Arial" w:hAnsi="Arial" w:cs="Arial"/>
                            <w:sz w:val="18"/>
                            <w:szCs w:val="18"/>
                          </w:rPr>
                        </w:pPr>
                        <w:r w:rsidRPr="009E7BFD">
                          <w:rPr>
                            <w:rFonts w:ascii="Arial" w:hAnsi="Arial" w:cs="Arial"/>
                            <w:sz w:val="18"/>
                            <w:szCs w:val="18"/>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 ter zakonom, ki ureja gradnjo;</w:t>
                        </w:r>
                      </w:p>
                      <w:p w14:paraId="6E27A6B8" w14:textId="77777777" w:rsidR="00C42DEB" w:rsidRPr="009E7BFD" w:rsidRDefault="00C42DEB" w:rsidP="00B3411F">
                        <w:pPr>
                          <w:pStyle w:val="Odstavekseznama"/>
                          <w:numPr>
                            <w:ilvl w:val="0"/>
                            <w:numId w:val="48"/>
                          </w:numPr>
                          <w:jc w:val="both"/>
                          <w:rPr>
                            <w:rFonts w:ascii="Arial" w:hAnsi="Arial" w:cs="Arial"/>
                            <w:sz w:val="18"/>
                            <w:szCs w:val="18"/>
                          </w:rPr>
                        </w:pPr>
                        <w:r w:rsidRPr="009E7BFD">
                          <w:rPr>
                            <w:rFonts w:ascii="Arial" w:hAnsi="Arial" w:cs="Arial"/>
                            <w:sz w:val="18"/>
                            <w:szCs w:val="18"/>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0233D643" w14:textId="1F90A3B3" w:rsidR="00C42DEB" w:rsidRDefault="00C42DEB" w:rsidP="00B3411F">
                        <w:pPr>
                          <w:pStyle w:val="Odstavekseznama"/>
                          <w:numPr>
                            <w:ilvl w:val="0"/>
                            <w:numId w:val="48"/>
                          </w:numPr>
                          <w:jc w:val="both"/>
                          <w:rPr>
                            <w:rFonts w:ascii="Arial" w:hAnsi="Arial" w:cs="Arial"/>
                            <w:sz w:val="18"/>
                            <w:szCs w:val="18"/>
                          </w:rPr>
                        </w:pPr>
                        <w:r w:rsidRPr="009E7BFD">
                          <w:rPr>
                            <w:rFonts w:ascii="Arial" w:hAnsi="Arial" w:cs="Arial"/>
                            <w:sz w:val="18"/>
                            <w:szCs w:val="18"/>
                          </w:rPr>
                          <w:t xml:space="preserve">za vsak </w:t>
                        </w:r>
                        <w:r w:rsidR="00FE557E" w:rsidRPr="009E7BFD">
                          <w:rPr>
                            <w:rFonts w:ascii="Arial" w:hAnsi="Arial" w:cs="Arial"/>
                            <w:sz w:val="18"/>
                            <w:szCs w:val="18"/>
                          </w:rPr>
                          <w:t xml:space="preserve">bistveni </w:t>
                        </w:r>
                        <w:r w:rsidRPr="009E7BFD">
                          <w:rPr>
                            <w:rFonts w:ascii="Arial" w:hAnsi="Arial" w:cs="Arial"/>
                            <w:sz w:val="18"/>
                            <w:szCs w:val="18"/>
                          </w:rPr>
                          <w:t>element, inštalacijo in opremo naročniku v naprej in pravočasno predložiti vzorce z ustreznimi certifikati, veljavnimi v Republiki Sloveniji in jih šele po pisni potrditvi s strani naročnika in nadzornika dokončno naročiti, izdelati, dobaviti in montirati na objektu. V nasprotnem primeru nosi stroške morebitne zahtevane zamenjave in vseh stroškov, ki so povezani z zamenjavo;</w:t>
                        </w:r>
                      </w:p>
                      <w:p w14:paraId="6B2D48AF" w14:textId="17CDF746" w:rsidR="008D5987" w:rsidRPr="009E7BFD" w:rsidRDefault="008D5987" w:rsidP="00B3411F">
                        <w:pPr>
                          <w:pStyle w:val="Odstavekseznama"/>
                          <w:numPr>
                            <w:ilvl w:val="0"/>
                            <w:numId w:val="48"/>
                          </w:numPr>
                          <w:jc w:val="both"/>
                          <w:rPr>
                            <w:rFonts w:ascii="Arial" w:hAnsi="Arial" w:cs="Arial"/>
                            <w:sz w:val="18"/>
                            <w:szCs w:val="18"/>
                          </w:rPr>
                        </w:pPr>
                        <w:r>
                          <w:rPr>
                            <w:rFonts w:ascii="Arial" w:hAnsi="Arial" w:cs="Arial"/>
                            <w:sz w:val="18"/>
                            <w:szCs w:val="18"/>
                          </w:rPr>
                          <w:t>pred pričetkom izvajanja del postavil števce za elektriko, vodo ter zagotovil odčitek začetnega stanja v prisotnosti naročnika (ali pooblaščene osebe s strani naročnika) ter odčitek končnega stanja, ravno tako v prisotnosti naročnika (ali pooblačene osebe s strani naročnika) ter o tem naredil zapisnik, ki ga podpišejo predstavniki izvajalca in predstavniki naročnika;</w:t>
                        </w:r>
                      </w:p>
                      <w:p w14:paraId="13608EBA" w14:textId="3475B82F" w:rsidR="00C42DEB" w:rsidRPr="009E7BFD" w:rsidRDefault="00C42DEB" w:rsidP="00B3411F">
                        <w:pPr>
                          <w:pStyle w:val="Odstavekseznama"/>
                          <w:numPr>
                            <w:ilvl w:val="0"/>
                            <w:numId w:val="48"/>
                          </w:numPr>
                          <w:jc w:val="both"/>
                          <w:rPr>
                            <w:rFonts w:ascii="Arial" w:hAnsi="Arial" w:cs="Arial"/>
                            <w:sz w:val="18"/>
                            <w:szCs w:val="18"/>
                          </w:rPr>
                        </w:pPr>
                        <w:r w:rsidRPr="009E7BFD">
                          <w:rPr>
                            <w:rFonts w:ascii="Arial" w:hAnsi="Arial" w:cs="Arial"/>
                            <w:sz w:val="18"/>
                            <w:szCs w:val="18"/>
                          </w:rPr>
                          <w:t>terminski plan predhodno uskladiti z naročnikom, pri čemer se šteje, da je terminski plan sprejet, ko ga pisno potrdi naročnik. Naročnik ima v vsakem trenutku možnost zahtevati pospešitev del, v kolikor meni, da dinamika ni ustrezna ter od izvajalca vsak mesec zahtevati det</w:t>
                        </w:r>
                        <w:r w:rsidR="008D5987">
                          <w:rPr>
                            <w:rFonts w:ascii="Arial" w:hAnsi="Arial" w:cs="Arial"/>
                            <w:sz w:val="18"/>
                            <w:szCs w:val="18"/>
                          </w:rPr>
                          <w:t>a</w:t>
                        </w:r>
                        <w:r w:rsidRPr="009E7BFD">
                          <w:rPr>
                            <w:rFonts w:ascii="Arial" w:hAnsi="Arial" w:cs="Arial"/>
                            <w:sz w:val="18"/>
                            <w:szCs w:val="18"/>
                          </w:rPr>
                          <w:t xml:space="preserve">jlni terminski plan, ki je v skladu z dejanskim napredkom del. Pospešitev del pomeni, da lahko naročnik </w:t>
                        </w:r>
                        <w:r w:rsidRPr="009E7BFD">
                          <w:rPr>
                            <w:rFonts w:ascii="Arial" w:hAnsi="Arial" w:cs="Arial"/>
                            <w:sz w:val="18"/>
                            <w:szCs w:val="18"/>
                          </w:rPr>
                          <w:lastRenderedPageBreak/>
                          <w:t>zahteva li ukrepe za pospešitev del, ali angažiranje dodatnih podizvajalcev ali pa angažiranje dodatnih delovnih sredstev;</w:t>
                        </w:r>
                      </w:p>
                      <w:p w14:paraId="1FB20BED" w14:textId="77777777" w:rsidR="00C42DEB" w:rsidRPr="009E7BFD" w:rsidRDefault="00C42DEB" w:rsidP="00B3411F">
                        <w:pPr>
                          <w:pStyle w:val="Odstavekseznama"/>
                          <w:numPr>
                            <w:ilvl w:val="0"/>
                            <w:numId w:val="48"/>
                          </w:numPr>
                          <w:jc w:val="both"/>
                          <w:rPr>
                            <w:rFonts w:ascii="Arial" w:hAnsi="Arial" w:cs="Arial"/>
                            <w:sz w:val="18"/>
                            <w:szCs w:val="18"/>
                          </w:rPr>
                        </w:pPr>
                        <w:r w:rsidRPr="009E7BFD">
                          <w:rPr>
                            <w:rFonts w:ascii="Arial" w:hAnsi="Arial" w:cs="Arial"/>
                            <w:sz w:val="18"/>
                            <w:szCs w:val="18"/>
                          </w:rPr>
                          <w:t>dela izvajal kakovostno, v skladu s tehničnimi popisi, normativi, standardi, drugimi zakonskimi akti in pravili stroke, da bo izvedba vzdrževanje in uporaba ekonomična in gospodarna;</w:t>
                        </w:r>
                      </w:p>
                      <w:p w14:paraId="3CBAA002" w14:textId="19740718" w:rsidR="00C42DEB" w:rsidRPr="009E7BFD" w:rsidRDefault="00C42DEB" w:rsidP="00B3411F">
                        <w:pPr>
                          <w:pStyle w:val="Odstavekseznama"/>
                          <w:numPr>
                            <w:ilvl w:val="0"/>
                            <w:numId w:val="48"/>
                          </w:numPr>
                          <w:jc w:val="both"/>
                          <w:rPr>
                            <w:rFonts w:ascii="Arial" w:hAnsi="Arial" w:cs="Arial"/>
                            <w:sz w:val="18"/>
                            <w:szCs w:val="18"/>
                          </w:rPr>
                        </w:pPr>
                        <w:r w:rsidRPr="009E7BFD">
                          <w:rPr>
                            <w:rFonts w:ascii="Arial" w:hAnsi="Arial" w:cs="Arial"/>
                            <w:sz w:val="18"/>
                            <w:szCs w:val="18"/>
                          </w:rPr>
                          <w:t xml:space="preserve">v času izvedbe storitev omogočil kontrolo izvajanja storitev naročniku, nadzornemu, morebitnemu </w:t>
                        </w:r>
                        <w:proofErr w:type="spellStart"/>
                        <w:r w:rsidRPr="009E7BFD">
                          <w:rPr>
                            <w:rFonts w:ascii="Arial" w:hAnsi="Arial" w:cs="Arial"/>
                            <w:sz w:val="18"/>
                            <w:szCs w:val="18"/>
                          </w:rPr>
                          <w:t>supernadzorniku</w:t>
                        </w:r>
                        <w:proofErr w:type="spellEnd"/>
                        <w:r w:rsidRPr="009E7BFD">
                          <w:rPr>
                            <w:rFonts w:ascii="Arial" w:hAnsi="Arial" w:cs="Arial"/>
                            <w:sz w:val="18"/>
                            <w:szCs w:val="18"/>
                          </w:rPr>
                          <w:t>, koordinatorju za varnost in zdravje pri delu ter drugim s strani naročnika pooblaščenim oseb ter zanje priskrbel tudi potrebno zaščitno opremo;</w:t>
                        </w:r>
                      </w:p>
                      <w:p w14:paraId="715BAB87" w14:textId="77777777" w:rsidR="00C42DEB" w:rsidRPr="009E7BFD" w:rsidRDefault="00C42DEB" w:rsidP="00B3411F">
                        <w:pPr>
                          <w:pStyle w:val="Odstavekseznama"/>
                          <w:numPr>
                            <w:ilvl w:val="0"/>
                            <w:numId w:val="48"/>
                          </w:numPr>
                          <w:jc w:val="both"/>
                          <w:rPr>
                            <w:rFonts w:ascii="Arial" w:hAnsi="Arial" w:cs="Arial"/>
                            <w:sz w:val="18"/>
                            <w:szCs w:val="18"/>
                          </w:rPr>
                        </w:pPr>
                        <w:r w:rsidRPr="009E7BFD">
                          <w:rPr>
                            <w:rFonts w:ascii="Arial" w:hAnsi="Arial" w:cs="Arial"/>
                            <w:sz w:val="18"/>
                            <w:szCs w:val="18"/>
                          </w:rPr>
                          <w:t>od začetka izvajanja del do dneva izročitve objekta primerno varovati izvedena dela, opremo in material pred okvarami, propadanjem in uničenjem ter vremenskimi vplivi;</w:t>
                        </w:r>
                      </w:p>
                      <w:p w14:paraId="31EBD98D" w14:textId="462E5768" w:rsidR="005836A7" w:rsidRPr="009E7BFD" w:rsidRDefault="005836A7" w:rsidP="00B3411F">
                        <w:pPr>
                          <w:pStyle w:val="Odstavekseznama"/>
                          <w:numPr>
                            <w:ilvl w:val="0"/>
                            <w:numId w:val="48"/>
                          </w:numPr>
                          <w:jc w:val="both"/>
                          <w:rPr>
                            <w:rFonts w:ascii="Arial" w:hAnsi="Arial" w:cs="Arial"/>
                            <w:sz w:val="18"/>
                            <w:szCs w:val="18"/>
                          </w:rPr>
                        </w:pPr>
                        <w:r w:rsidRPr="009E7BFD">
                          <w:rPr>
                            <w:rFonts w:ascii="Arial" w:hAnsi="Arial" w:cs="Arial"/>
                            <w:sz w:val="18"/>
                            <w:szCs w:val="18"/>
                          </w:rPr>
                          <w:t>izvajati na lastne stroške redne odvoze vseh odpadkov in ostalih materialov na organizirano deponijo ne glede na oddaljenost, (izvajalec mora o tem voditi evidenco, ki jo predloži naročniku na njegovo zahtevo);</w:t>
                        </w:r>
                      </w:p>
                      <w:p w14:paraId="4005C426" w14:textId="77777777" w:rsidR="005836A7" w:rsidRPr="009E7BFD" w:rsidRDefault="005836A7" w:rsidP="00B3411F">
                        <w:pPr>
                          <w:pStyle w:val="Odstavekseznama"/>
                          <w:numPr>
                            <w:ilvl w:val="0"/>
                            <w:numId w:val="48"/>
                          </w:numPr>
                          <w:jc w:val="both"/>
                          <w:rPr>
                            <w:rFonts w:ascii="Arial" w:hAnsi="Arial" w:cs="Arial"/>
                            <w:sz w:val="18"/>
                            <w:szCs w:val="18"/>
                          </w:rPr>
                        </w:pPr>
                        <w:r w:rsidRPr="009E7BFD">
                          <w:rPr>
                            <w:rFonts w:ascii="Arial" w:hAnsi="Arial" w:cs="Arial"/>
                            <w:sz w:val="18"/>
                            <w:szCs w:val="18"/>
                          </w:rPr>
                          <w:t>v primeru poškodb na okoliških objektih, zaradi gradnje, le-te takoj na lastne stroške saniral, eventualni material, ki bi padel na sosednje nepremičnine, pa takoj odstranil;</w:t>
                        </w:r>
                      </w:p>
                      <w:p w14:paraId="3842BC0C" w14:textId="77777777" w:rsidR="005836A7" w:rsidRPr="009E7BFD" w:rsidRDefault="005836A7" w:rsidP="00B3411F">
                        <w:pPr>
                          <w:pStyle w:val="Odstavekseznama"/>
                          <w:numPr>
                            <w:ilvl w:val="0"/>
                            <w:numId w:val="48"/>
                          </w:numPr>
                          <w:jc w:val="both"/>
                          <w:rPr>
                            <w:rFonts w:ascii="Arial" w:hAnsi="Arial" w:cs="Arial"/>
                            <w:sz w:val="18"/>
                            <w:szCs w:val="18"/>
                          </w:rPr>
                        </w:pPr>
                        <w:r w:rsidRPr="009E7BFD">
                          <w:rPr>
                            <w:rFonts w:ascii="Arial" w:hAnsi="Arial" w:cs="Arial"/>
                            <w:sz w:val="18"/>
                            <w:szCs w:val="18"/>
                          </w:rPr>
                          <w:t>organizirati in plačati finalno čiščenje po končanih delih, če pa tega ne bo storil, lahko to stori naročnik brez predhodnega obvestila na stroške izvajalca, te stroške pa bo naročnik poračunal pri plačilu končne situacije;</w:t>
                        </w:r>
                      </w:p>
                      <w:p w14:paraId="12087407" w14:textId="7ADC0D3D" w:rsidR="00C42DEB" w:rsidRPr="009E7BFD" w:rsidRDefault="005836A7" w:rsidP="00B3411F">
                        <w:pPr>
                          <w:pStyle w:val="Odstavekseznama"/>
                          <w:numPr>
                            <w:ilvl w:val="0"/>
                            <w:numId w:val="48"/>
                          </w:numPr>
                          <w:jc w:val="both"/>
                          <w:rPr>
                            <w:rFonts w:ascii="Arial" w:hAnsi="Arial" w:cs="Arial"/>
                            <w:sz w:val="18"/>
                            <w:szCs w:val="18"/>
                          </w:rPr>
                        </w:pPr>
                        <w:r w:rsidRPr="009E7BFD">
                          <w:rPr>
                            <w:rFonts w:ascii="Arial" w:hAnsi="Arial" w:cs="Arial"/>
                            <w:sz w:val="18"/>
                            <w:szCs w:val="18"/>
                          </w:rPr>
                          <w:t>zagotavljal stalno prisotnost tehničnega kadra na gradbišču v času izvajanja del (vodj</w:t>
                        </w:r>
                        <w:r w:rsidR="00C3329F" w:rsidRPr="009E7BFD">
                          <w:rPr>
                            <w:rFonts w:ascii="Arial" w:hAnsi="Arial" w:cs="Arial"/>
                            <w:sz w:val="18"/>
                            <w:szCs w:val="18"/>
                          </w:rPr>
                          <w:t>i del</w:t>
                        </w:r>
                        <w:r w:rsidRPr="009E7BFD">
                          <w:rPr>
                            <w:rFonts w:ascii="Arial" w:hAnsi="Arial" w:cs="Arial"/>
                            <w:sz w:val="18"/>
                            <w:szCs w:val="18"/>
                          </w:rPr>
                          <w:t>;</w:t>
                        </w:r>
                      </w:p>
                      <w:p w14:paraId="4786D14C" w14:textId="66F4E2E8" w:rsidR="005836A7" w:rsidRPr="009E7BFD" w:rsidRDefault="005836A7" w:rsidP="00B3411F">
                        <w:pPr>
                          <w:pStyle w:val="Odstavekseznama"/>
                          <w:numPr>
                            <w:ilvl w:val="0"/>
                            <w:numId w:val="48"/>
                          </w:numPr>
                          <w:jc w:val="both"/>
                          <w:rPr>
                            <w:rFonts w:ascii="Arial" w:hAnsi="Arial" w:cs="Arial"/>
                            <w:sz w:val="18"/>
                            <w:szCs w:val="18"/>
                          </w:rPr>
                        </w:pPr>
                        <w:r w:rsidRPr="009E7BFD">
                          <w:rPr>
                            <w:rFonts w:ascii="Arial" w:hAnsi="Arial" w:cs="Arial"/>
                            <w:sz w:val="18"/>
                            <w:szCs w:val="18"/>
                          </w:rPr>
                          <w:t>zagotovil obvezno dnevno prisotnost vod</w:t>
                        </w:r>
                        <w:r w:rsidR="00C3329F" w:rsidRPr="009E7BFD">
                          <w:rPr>
                            <w:rFonts w:ascii="Arial" w:hAnsi="Arial" w:cs="Arial"/>
                            <w:sz w:val="18"/>
                            <w:szCs w:val="18"/>
                          </w:rPr>
                          <w:t>ij del</w:t>
                        </w:r>
                        <w:r w:rsidRPr="009E7BFD">
                          <w:rPr>
                            <w:rFonts w:ascii="Arial" w:hAnsi="Arial" w:cs="Arial"/>
                            <w:sz w:val="18"/>
                            <w:szCs w:val="18"/>
                          </w:rPr>
                          <w:t xml:space="preserve"> na gradbišču tekom celotnega izvajanja projekta, na vseh operativnih sestankih, na inšpekcijskih pregledih, strokovno tehničnih pregledih, tehničnih pregledih in pri pridobivanju uporabnega dovoljenja;</w:t>
                        </w:r>
                      </w:p>
                      <w:p w14:paraId="1A182B33" w14:textId="77777777" w:rsidR="005836A7" w:rsidRPr="009E7BFD" w:rsidRDefault="005836A7" w:rsidP="00B3411F">
                        <w:pPr>
                          <w:pStyle w:val="Odstavekseznama"/>
                          <w:numPr>
                            <w:ilvl w:val="0"/>
                            <w:numId w:val="48"/>
                          </w:numPr>
                          <w:jc w:val="both"/>
                          <w:rPr>
                            <w:rFonts w:ascii="Arial" w:hAnsi="Arial" w:cs="Arial"/>
                            <w:sz w:val="18"/>
                            <w:szCs w:val="18"/>
                          </w:rPr>
                        </w:pPr>
                        <w:r w:rsidRPr="009E7BFD">
                          <w:rPr>
                            <w:rFonts w:ascii="Arial" w:hAnsi="Arial" w:cs="Arial"/>
                            <w:sz w:val="18"/>
                            <w:szCs w:val="18"/>
                          </w:rPr>
                          <w:t>na zahtevo naročnika zamenjati vodjo gradnje, če ta ne upošteva predstavnikov naročnika ali nadzornega organa ali če ne upošteva pogodbenih določil;</w:t>
                        </w:r>
                      </w:p>
                      <w:p w14:paraId="2C3E0E28" w14:textId="77777777" w:rsidR="005836A7" w:rsidRPr="009E7BFD" w:rsidRDefault="005836A7" w:rsidP="00B3411F">
                        <w:pPr>
                          <w:pStyle w:val="Odstavekseznama"/>
                          <w:numPr>
                            <w:ilvl w:val="0"/>
                            <w:numId w:val="48"/>
                          </w:numPr>
                          <w:jc w:val="both"/>
                          <w:rPr>
                            <w:rFonts w:ascii="Arial" w:hAnsi="Arial" w:cs="Arial"/>
                            <w:sz w:val="18"/>
                            <w:szCs w:val="18"/>
                          </w:rPr>
                        </w:pPr>
                        <w:r w:rsidRPr="009E7BFD">
                          <w:rPr>
                            <w:rFonts w:ascii="Arial" w:hAnsi="Arial" w:cs="Arial"/>
                            <w:sz w:val="18"/>
                            <w:szCs w:val="18"/>
                          </w:rPr>
                          <w:t>da bo upošteval strokovne ocene in pripombe naročnika ter nadzornega organa glede kakovosti izvedbe del oziroma izvedenih del in že v fazi izvajanja del odpraviti pomanjkljivosti na katere opozori naročnik, nadzorni;</w:t>
                        </w:r>
                      </w:p>
                      <w:p w14:paraId="63B1EB12" w14:textId="77777777" w:rsidR="005836A7" w:rsidRPr="009E7BFD" w:rsidRDefault="005836A7" w:rsidP="00B3411F">
                        <w:pPr>
                          <w:pStyle w:val="Odstavekseznama"/>
                          <w:numPr>
                            <w:ilvl w:val="0"/>
                            <w:numId w:val="48"/>
                          </w:numPr>
                          <w:jc w:val="both"/>
                          <w:rPr>
                            <w:rFonts w:ascii="Arial" w:hAnsi="Arial" w:cs="Arial"/>
                            <w:sz w:val="18"/>
                            <w:szCs w:val="18"/>
                          </w:rPr>
                        </w:pPr>
                        <w:r w:rsidRPr="009E7BFD">
                          <w:rPr>
                            <w:rFonts w:ascii="Arial" w:hAnsi="Arial" w:cs="Arial"/>
                            <w:sz w:val="18"/>
                            <w:szCs w:val="18"/>
                          </w:rPr>
                          <w:t>zagotoviti, da vsa komunikacija in korespondenca z naročnikom poteka v slovenskem jeziku;</w:t>
                        </w:r>
                      </w:p>
                      <w:p w14:paraId="3B9409E0" w14:textId="77777777" w:rsidR="005836A7" w:rsidRPr="009E7BFD" w:rsidRDefault="005836A7" w:rsidP="00B3411F">
                        <w:pPr>
                          <w:pStyle w:val="Odstavekseznama"/>
                          <w:numPr>
                            <w:ilvl w:val="0"/>
                            <w:numId w:val="48"/>
                          </w:numPr>
                          <w:jc w:val="both"/>
                          <w:rPr>
                            <w:rFonts w:ascii="Arial" w:hAnsi="Arial" w:cs="Arial"/>
                            <w:sz w:val="18"/>
                            <w:szCs w:val="18"/>
                          </w:rPr>
                        </w:pPr>
                        <w:r w:rsidRPr="009E7BFD">
                          <w:rPr>
                            <w:rFonts w:ascii="Arial" w:hAnsi="Arial" w:cs="Arial"/>
                            <w:sz w:val="18"/>
                            <w:szCs w:val="18"/>
                          </w:rPr>
                          <w:t>upoštevati hišni red naročnika, objavljen na spletni strani naročnika;</w:t>
                        </w:r>
                      </w:p>
                      <w:p w14:paraId="394BA546" w14:textId="77777777" w:rsidR="005836A7" w:rsidRPr="009E7BFD" w:rsidRDefault="005836A7" w:rsidP="00B3411F">
                        <w:pPr>
                          <w:pStyle w:val="Odstavekseznama"/>
                          <w:numPr>
                            <w:ilvl w:val="0"/>
                            <w:numId w:val="48"/>
                          </w:numPr>
                          <w:jc w:val="both"/>
                          <w:rPr>
                            <w:rFonts w:ascii="Arial" w:hAnsi="Arial" w:cs="Arial"/>
                            <w:sz w:val="18"/>
                            <w:szCs w:val="18"/>
                          </w:rPr>
                        </w:pPr>
                        <w:r w:rsidRPr="009E7BFD">
                          <w:rPr>
                            <w:rFonts w:ascii="Arial" w:hAnsi="Arial" w:cs="Arial"/>
                            <w:sz w:val="18"/>
                            <w:szCs w:val="18"/>
                          </w:rPr>
                          <w:t>sodeloval z naročnikom do pridobitve uporabnega dovoljenja in primopredaje ter v času garancijskih rokov;</w:t>
                        </w:r>
                      </w:p>
                      <w:p w14:paraId="6F08B047" w14:textId="26105289" w:rsidR="005836A7" w:rsidRPr="009E7BFD" w:rsidRDefault="005836A7" w:rsidP="00B3411F">
                        <w:pPr>
                          <w:pStyle w:val="Odstavekseznama"/>
                          <w:numPr>
                            <w:ilvl w:val="0"/>
                            <w:numId w:val="48"/>
                          </w:numPr>
                          <w:spacing w:after="0"/>
                          <w:jc w:val="both"/>
                          <w:rPr>
                            <w:rFonts w:ascii="Arial" w:hAnsi="Arial" w:cs="Arial"/>
                            <w:sz w:val="18"/>
                            <w:szCs w:val="18"/>
                          </w:rPr>
                        </w:pPr>
                        <w:r w:rsidRPr="009E7BFD">
                          <w:rPr>
                            <w:rFonts w:ascii="Arial" w:hAnsi="Arial" w:cs="Arial"/>
                            <w:sz w:val="18"/>
                            <w:szCs w:val="18"/>
                          </w:rPr>
                          <w:t>da bo občasno ali po potrebi izvajal dela med popoldanskim časom, ponoči, vikendih in praznikih.</w:t>
                        </w:r>
                      </w:p>
                      <w:p w14:paraId="43076CFE" w14:textId="77777777" w:rsidR="00AE0A2D" w:rsidRPr="009E7BFD" w:rsidRDefault="00AE0A2D" w:rsidP="00B3411F">
                        <w:pPr>
                          <w:numPr>
                            <w:ilvl w:val="0"/>
                            <w:numId w:val="34"/>
                          </w:numPr>
                          <w:spacing w:after="0"/>
                          <w:contextualSpacing/>
                          <w:jc w:val="both"/>
                          <w:rPr>
                            <w:rFonts w:ascii="Arial" w:eastAsia="Calibri" w:hAnsi="Arial" w:cs="Arial"/>
                            <w:sz w:val="18"/>
                            <w:szCs w:val="18"/>
                          </w:rPr>
                        </w:pPr>
                        <w:r w:rsidRPr="009E7BFD">
                          <w:rPr>
                            <w:rFonts w:ascii="Arial" w:eastAsia="Calibri" w:hAnsi="Arial" w:cs="Arial"/>
                            <w:sz w:val="18"/>
                            <w:szCs w:val="18"/>
                          </w:rPr>
                          <w:t>ob zaključku del izdelati PID, izdelati Navodila za obratovanje z tehnično dokumentacijo dobavljene opreme, izvesti električne meritve in preskusiti električne zaščite in te dokumente in protokole predložiti ter izvesti priključek na interno omrežje in na TP;</w:t>
                        </w:r>
                      </w:p>
                      <w:p w14:paraId="0EED3686" w14:textId="77777777" w:rsidR="00AE0A2D" w:rsidRPr="009E7BFD" w:rsidRDefault="00AE0A2D" w:rsidP="00B3411F">
                        <w:pPr>
                          <w:numPr>
                            <w:ilvl w:val="0"/>
                            <w:numId w:val="34"/>
                          </w:numPr>
                          <w:spacing w:after="0"/>
                          <w:contextualSpacing/>
                          <w:jc w:val="both"/>
                          <w:rPr>
                            <w:rFonts w:ascii="Arial" w:eastAsia="Calibri" w:hAnsi="Arial" w:cs="Arial"/>
                            <w:sz w:val="18"/>
                            <w:szCs w:val="18"/>
                          </w:rPr>
                        </w:pPr>
                        <w:r w:rsidRPr="009E7BFD">
                          <w:rPr>
                            <w:rFonts w:ascii="Arial" w:eastAsia="Calibri" w:hAnsi="Arial" w:cs="Arial"/>
                            <w:sz w:val="18"/>
                            <w:szCs w:val="18"/>
                          </w:rPr>
                          <w:t xml:space="preserve">da bo dela izvajal skladno s predpisi o varstvu pri delu; </w:t>
                        </w:r>
                      </w:p>
                      <w:p w14:paraId="3D517BE3" w14:textId="77777777" w:rsidR="00AE0A2D" w:rsidRPr="009E7BFD" w:rsidRDefault="00AE0A2D" w:rsidP="00B3411F">
                        <w:pPr>
                          <w:numPr>
                            <w:ilvl w:val="0"/>
                            <w:numId w:val="34"/>
                          </w:numPr>
                          <w:spacing w:after="0"/>
                          <w:contextualSpacing/>
                          <w:jc w:val="both"/>
                          <w:rPr>
                            <w:rFonts w:ascii="Arial" w:eastAsia="Calibri" w:hAnsi="Arial" w:cs="Arial"/>
                            <w:sz w:val="18"/>
                            <w:szCs w:val="18"/>
                          </w:rPr>
                        </w:pPr>
                        <w:r w:rsidRPr="009E7BFD">
                          <w:rPr>
                            <w:rFonts w:ascii="Arial" w:eastAsia="Calibri" w:hAnsi="Arial" w:cs="Arial"/>
                            <w:sz w:val="18"/>
                            <w:szCs w:val="18"/>
                          </w:rPr>
                          <w:t>da bo vsa dela opravljal s strokovno usposobljenimi in zdravstveno pregledanimi delavci, z ustreznim preizkusom znanja iz varstva pri delu;</w:t>
                        </w:r>
                      </w:p>
                      <w:p w14:paraId="7A0A78B2" w14:textId="77777777" w:rsidR="00AE0A2D" w:rsidRPr="009E7BFD" w:rsidRDefault="00AE0A2D" w:rsidP="00B3411F">
                        <w:pPr>
                          <w:numPr>
                            <w:ilvl w:val="0"/>
                            <w:numId w:val="34"/>
                          </w:numPr>
                          <w:spacing w:after="0"/>
                          <w:contextualSpacing/>
                          <w:jc w:val="both"/>
                          <w:rPr>
                            <w:rFonts w:ascii="Arial" w:eastAsia="Calibri" w:hAnsi="Arial" w:cs="Arial"/>
                            <w:sz w:val="18"/>
                            <w:szCs w:val="18"/>
                          </w:rPr>
                        </w:pPr>
                        <w:r w:rsidRPr="009E7BFD">
                          <w:rPr>
                            <w:rFonts w:ascii="Arial" w:eastAsia="Calibri" w:hAnsi="Arial" w:cs="Arial"/>
                            <w:sz w:val="18"/>
                            <w:szCs w:val="18"/>
                          </w:rPr>
                          <w:t>da bodo njegovi delavci opremljeni z zakonsko predpisano osebno varnostno opremo;</w:t>
                        </w:r>
                      </w:p>
                      <w:p w14:paraId="7EC53E92" w14:textId="77777777" w:rsidR="00AE0A2D" w:rsidRPr="009E7BFD" w:rsidRDefault="00AE0A2D" w:rsidP="00B3411F">
                        <w:pPr>
                          <w:numPr>
                            <w:ilvl w:val="0"/>
                            <w:numId w:val="34"/>
                          </w:numPr>
                          <w:spacing w:after="0"/>
                          <w:contextualSpacing/>
                          <w:jc w:val="both"/>
                          <w:rPr>
                            <w:rFonts w:ascii="Arial" w:eastAsia="Calibri" w:hAnsi="Arial" w:cs="Arial"/>
                            <w:sz w:val="18"/>
                            <w:szCs w:val="18"/>
                          </w:rPr>
                        </w:pPr>
                        <w:r w:rsidRPr="009E7BFD">
                          <w:rPr>
                            <w:rFonts w:ascii="Arial" w:eastAsia="Calibri" w:hAnsi="Arial" w:cs="Arial"/>
                            <w:sz w:val="18"/>
                            <w:szCs w:val="18"/>
                          </w:rPr>
                          <w:t>ima ustrezno potrdilo, da ima izdelano oceno tveganja z izjavo o varnosti in dokumentacijo za delavce in delovne stroje ter dokazilo o zavarovanju odgovornosti;</w:t>
                        </w:r>
                      </w:p>
                      <w:p w14:paraId="6FFE5542" w14:textId="6D71ADCF" w:rsidR="00AE0A2D" w:rsidRPr="009E7BFD" w:rsidRDefault="00AE0A2D" w:rsidP="00B3411F">
                        <w:pPr>
                          <w:numPr>
                            <w:ilvl w:val="0"/>
                            <w:numId w:val="34"/>
                          </w:numPr>
                          <w:spacing w:after="0"/>
                          <w:contextualSpacing/>
                          <w:jc w:val="both"/>
                          <w:rPr>
                            <w:rFonts w:ascii="Arial" w:eastAsia="Calibri" w:hAnsi="Arial" w:cs="Arial"/>
                            <w:sz w:val="18"/>
                            <w:szCs w:val="18"/>
                          </w:rPr>
                        </w:pPr>
                        <w:r w:rsidRPr="009E7BFD">
                          <w:rPr>
                            <w:rFonts w:ascii="Arial" w:eastAsia="Calibri" w:hAnsi="Arial" w:cs="Arial"/>
                            <w:sz w:val="18"/>
                            <w:szCs w:val="18"/>
                          </w:rPr>
                          <w:t>v celoti prevzema odgovornost za vso, pri izvajanju del na objektu, eventualno nastalo materialno in nematerialno škodo iz naslova nesreč pri delu njegovih delavcev ali delavcev njegovih podizvajalcev, katere plačilo bi od naročnika ali njegove zavarovalnice zahtevali navedeni delavci, ZZZS, ZPIZ, ostale tretje osebe in druge osebe na objektu, ker je odgovornost naročnika za vso škodo nastalo v teh primerih izrecno izključena, razen za škodo, ki je povzročena namenoma ali iz hude malomarnosti naročnika;</w:t>
                        </w:r>
                      </w:p>
                      <w:p w14:paraId="0B19A650" w14:textId="77777777" w:rsidR="00AE0A2D" w:rsidRPr="009E7BFD" w:rsidRDefault="00AE0A2D" w:rsidP="00B3411F">
                        <w:pPr>
                          <w:numPr>
                            <w:ilvl w:val="0"/>
                            <w:numId w:val="34"/>
                          </w:numPr>
                          <w:spacing w:after="0"/>
                          <w:contextualSpacing/>
                          <w:jc w:val="both"/>
                          <w:rPr>
                            <w:rFonts w:ascii="Arial" w:eastAsia="Calibri" w:hAnsi="Arial" w:cs="Arial"/>
                            <w:sz w:val="18"/>
                            <w:szCs w:val="18"/>
                          </w:rPr>
                        </w:pPr>
                        <w:r w:rsidRPr="009E7BFD">
                          <w:rPr>
                            <w:rFonts w:ascii="Arial" w:eastAsia="Calibri" w:hAnsi="Arial" w:cs="Arial"/>
                            <w:sz w:val="18"/>
                            <w:szCs w:val="18"/>
                          </w:rPr>
                          <w:t>jamči naročniku, da zaradi kakršnihkoli zahtevkov drugih ali tretjih oseb, ki bi izvirali iz izvajalčeve sfere, ne bo utrpel nobene škode ali stroškov in nobenega sodnega postopka ter se zavezuje povrniti naročniku vso škodo in vse stroške, ki bi mu iz tega naslova nastali;</w:t>
                        </w:r>
                      </w:p>
                      <w:p w14:paraId="4BE91D98" w14:textId="7C40CA4C" w:rsidR="008D5987" w:rsidRDefault="00AE0A2D" w:rsidP="00B3411F">
                        <w:pPr>
                          <w:numPr>
                            <w:ilvl w:val="0"/>
                            <w:numId w:val="34"/>
                          </w:numPr>
                          <w:spacing w:after="0"/>
                          <w:contextualSpacing/>
                          <w:jc w:val="both"/>
                          <w:rPr>
                            <w:rFonts w:ascii="Arial" w:eastAsia="Calibri" w:hAnsi="Arial" w:cs="Arial"/>
                            <w:sz w:val="18"/>
                            <w:szCs w:val="18"/>
                          </w:rPr>
                        </w:pPr>
                        <w:r w:rsidRPr="009E7BFD">
                          <w:rPr>
                            <w:rFonts w:ascii="Arial" w:eastAsia="Calibri" w:hAnsi="Arial" w:cs="Arial"/>
                            <w:sz w:val="18"/>
                            <w:szCs w:val="18"/>
                          </w:rPr>
                          <w:t>bo ves čas trajanja te pogodbe zagotovil, da izpolnjuje pogoje za izvedbo naročila, ki so bili zahtevani v razpisni dokumentaciji.</w:t>
                        </w:r>
                      </w:p>
                      <w:p w14:paraId="37A32823" w14:textId="77777777" w:rsidR="008D5987" w:rsidRDefault="008D5987" w:rsidP="008D5987">
                        <w:pPr>
                          <w:spacing w:after="0"/>
                          <w:ind w:left="360"/>
                          <w:contextualSpacing/>
                          <w:jc w:val="both"/>
                          <w:rPr>
                            <w:rFonts w:ascii="Arial" w:eastAsia="Calibri" w:hAnsi="Arial" w:cs="Arial"/>
                            <w:sz w:val="18"/>
                            <w:szCs w:val="18"/>
                          </w:rPr>
                        </w:pPr>
                      </w:p>
                      <w:p w14:paraId="4A208E46" w14:textId="247F16B8" w:rsidR="008D5987" w:rsidRPr="00151980" w:rsidRDefault="008D5987" w:rsidP="008D5987">
                        <w:pPr>
                          <w:rPr>
                            <w:rFonts w:ascii="Arial" w:hAnsi="Arial" w:cs="Arial"/>
                            <w:sz w:val="18"/>
                            <w:szCs w:val="18"/>
                          </w:rPr>
                        </w:pPr>
                        <w:r w:rsidRPr="00151980">
                          <w:rPr>
                            <w:rFonts w:ascii="Arial" w:hAnsi="Arial" w:cs="Arial"/>
                            <w:sz w:val="18"/>
                            <w:szCs w:val="18"/>
                          </w:rPr>
                          <w:t xml:space="preserve">Izvajalec bo pri uporabi materialov in izvedbi vseh del, ki so predmet tega naročila, ustrezno upošteval vse okoliščine v povezavi z vzletanjem in pristajanjem helikopterja (sile, vibracije, sunke vetra,…) na </w:t>
                        </w:r>
                        <w:r w:rsidRPr="00151980">
                          <w:rPr>
                            <w:rFonts w:ascii="Arial" w:hAnsi="Arial" w:cs="Arial"/>
                            <w:sz w:val="18"/>
                            <w:szCs w:val="18"/>
                          </w:rPr>
                          <w:lastRenderedPageBreak/>
                          <w:t xml:space="preserve">strehi </w:t>
                        </w:r>
                        <w:proofErr w:type="spellStart"/>
                        <w:r w:rsidRPr="00151980">
                          <w:rPr>
                            <w:rFonts w:ascii="Arial" w:hAnsi="Arial" w:cs="Arial"/>
                            <w:sz w:val="18"/>
                            <w:szCs w:val="18"/>
                          </w:rPr>
                          <w:t>heliporta</w:t>
                        </w:r>
                        <w:proofErr w:type="spellEnd"/>
                        <w:r w:rsidRPr="00151980">
                          <w:rPr>
                            <w:rFonts w:ascii="Arial" w:hAnsi="Arial" w:cs="Arial"/>
                            <w:sz w:val="18"/>
                            <w:szCs w:val="18"/>
                          </w:rPr>
                          <w:t xml:space="preserve">, ki bo lociran na strehi novega objekta med traktoma kirurške stavbe SB NM, da kasneje ob obratovanju </w:t>
                        </w:r>
                        <w:proofErr w:type="spellStart"/>
                        <w:r w:rsidRPr="00151980">
                          <w:rPr>
                            <w:rFonts w:ascii="Arial" w:hAnsi="Arial" w:cs="Arial"/>
                            <w:sz w:val="18"/>
                            <w:szCs w:val="18"/>
                          </w:rPr>
                          <w:t>helioporta</w:t>
                        </w:r>
                        <w:proofErr w:type="spellEnd"/>
                        <w:r w:rsidRPr="00151980">
                          <w:rPr>
                            <w:rFonts w:ascii="Arial" w:hAnsi="Arial" w:cs="Arial"/>
                            <w:sz w:val="18"/>
                            <w:szCs w:val="18"/>
                          </w:rPr>
                          <w:t xml:space="preserve"> naročnik iz razloga neustreznih materialov ali neustreznega načina izvedbe del, ne bi imel težav z okvarami, poškodbami strehe in/ali sončne elektrarne. V nasprotnem primeru lahko naročnik od izvajalca zahteva popravila na stroške izvajalca in/ali iz tega razloga vnovči zavarovanje za odpravo napak oziroma povrnitev vse škode, ki bi bila povzročena iz tega naslova.</w:t>
                        </w:r>
                      </w:p>
                      <w:p w14:paraId="0714629F" w14:textId="77777777" w:rsidR="008D5987" w:rsidRPr="008D5987" w:rsidRDefault="008D5987" w:rsidP="00310687">
                        <w:pPr>
                          <w:spacing w:after="0"/>
                          <w:ind w:left="360"/>
                          <w:contextualSpacing/>
                          <w:jc w:val="both"/>
                          <w:rPr>
                            <w:rFonts w:ascii="Arial" w:eastAsia="Calibri" w:hAnsi="Arial" w:cs="Arial"/>
                            <w:sz w:val="18"/>
                            <w:szCs w:val="18"/>
                          </w:rPr>
                        </w:pPr>
                      </w:p>
                      <w:p w14:paraId="2F328555" w14:textId="77777777" w:rsidR="00C42DEB" w:rsidRPr="009E7BFD" w:rsidRDefault="00C42DEB" w:rsidP="00A1623A">
                        <w:pPr>
                          <w:spacing w:after="0"/>
                          <w:ind w:left="720"/>
                          <w:contextualSpacing/>
                          <w:jc w:val="both"/>
                          <w:rPr>
                            <w:rFonts w:ascii="Arial" w:eastAsia="Calibri" w:hAnsi="Arial" w:cs="Arial"/>
                            <w:sz w:val="18"/>
                            <w:szCs w:val="18"/>
                          </w:rPr>
                        </w:pPr>
                      </w:p>
                      <w:p w14:paraId="2E031D68" w14:textId="77777777" w:rsidR="00C42DEB" w:rsidRPr="009E7BFD" w:rsidRDefault="00C42DEB" w:rsidP="00A1623A">
                        <w:pPr>
                          <w:jc w:val="both"/>
                          <w:rPr>
                            <w:rFonts w:ascii="Arial" w:hAnsi="Arial" w:cs="Arial"/>
                            <w:sz w:val="18"/>
                            <w:szCs w:val="18"/>
                          </w:rPr>
                        </w:pPr>
                        <w:proofErr w:type="spellStart"/>
                        <w:r w:rsidRPr="009E7BFD">
                          <w:rPr>
                            <w:rFonts w:ascii="Arial" w:hAnsi="Arial" w:cs="Arial"/>
                            <w:sz w:val="18"/>
                            <w:szCs w:val="18"/>
                          </w:rPr>
                          <w:t>Notifikacijska</w:t>
                        </w:r>
                        <w:proofErr w:type="spellEnd"/>
                        <w:r w:rsidRPr="009E7BFD">
                          <w:rPr>
                            <w:rFonts w:ascii="Arial" w:hAnsi="Arial" w:cs="Arial"/>
                            <w:sz w:val="18"/>
                            <w:szCs w:val="18"/>
                          </w:rPr>
                          <w:t xml:space="preserve"> dolžnost:</w:t>
                        </w:r>
                      </w:p>
                      <w:p w14:paraId="488BDB66" w14:textId="45A7A310" w:rsidR="00C42DEB" w:rsidRPr="009E7BFD" w:rsidRDefault="00C42DEB" w:rsidP="00B3411F">
                        <w:pPr>
                          <w:pStyle w:val="Odstavekseznama"/>
                          <w:numPr>
                            <w:ilvl w:val="0"/>
                            <w:numId w:val="45"/>
                          </w:numPr>
                          <w:suppressAutoHyphens/>
                          <w:autoSpaceDN w:val="0"/>
                          <w:jc w:val="both"/>
                          <w:rPr>
                            <w:rFonts w:ascii="Arial" w:hAnsi="Arial" w:cs="Arial"/>
                            <w:sz w:val="18"/>
                            <w:szCs w:val="18"/>
                          </w:rPr>
                        </w:pPr>
                        <w:r w:rsidRPr="009E7BFD">
                          <w:rPr>
                            <w:rFonts w:ascii="Arial" w:hAnsi="Arial" w:cs="Arial"/>
                            <w:sz w:val="18"/>
                            <w:szCs w:val="18"/>
                          </w:rPr>
                          <w:t>izvajalec je PZI dokumentacijo, razpisno dokumentacijo, pogodbeno dokumentacijo in drugo dokumentacijo vezano na projekt, ki obstaja na dan sklenitve pogodbe, pregledal, razumel in preveril v smislu popolnosti, koristnosti in pravilnosti ter naročnika opozoril na pomanjkljivosti, nepravilnosti, napake ali nejasnosti, ki jih je lahko ugotovil s skrbnostjo dobrega strokovnjaka, ter od naročnika zahteval spremembe oziroma navodila, tako da v zvezi s tem proti naročniku nima nobenih zahtevkov.</w:t>
                        </w:r>
                      </w:p>
                      <w:p w14:paraId="386CAFDF" w14:textId="77777777" w:rsidR="00C42DEB" w:rsidRPr="009E7BFD" w:rsidRDefault="00C42DEB" w:rsidP="00B3411F">
                        <w:pPr>
                          <w:pStyle w:val="Odstavekseznama"/>
                          <w:numPr>
                            <w:ilvl w:val="0"/>
                            <w:numId w:val="45"/>
                          </w:numPr>
                          <w:suppressAutoHyphens/>
                          <w:autoSpaceDN w:val="0"/>
                          <w:jc w:val="both"/>
                          <w:rPr>
                            <w:rFonts w:ascii="Arial" w:hAnsi="Arial" w:cs="Arial"/>
                            <w:sz w:val="18"/>
                            <w:szCs w:val="18"/>
                          </w:rPr>
                        </w:pPr>
                        <w:r w:rsidRPr="009E7BFD">
                          <w:rPr>
                            <w:rFonts w:ascii="Arial" w:hAnsi="Arial" w:cs="Arial"/>
                            <w:sz w:val="18"/>
                            <w:szCs w:val="18"/>
                          </w:rPr>
                          <w:t>Izvajalec se zavezuje v roku 8 dni od prejema morebitnih sprememb projektne dokumentacije, PZI dokumentacije in druge dokumentacije potrebne za izvedbo projekta, prejeto dokumentacijo preveriti v smislu popolnosti, koristnosti in pravilnosti ter naročnika opozoril na pomanjkljivosti, nepravilnosti, napake ali nejasnosti, ki jih je lahko ugotovil s skrbnostjo dobrega strokovnjaka, ter od naročnika zahteval spremembe oziroma navodila, tako da v zvezi s tem proti naročniku nima nobenih zahtevkov.</w:t>
                        </w:r>
                      </w:p>
                      <w:p w14:paraId="3CA3D35B" w14:textId="77777777" w:rsidR="00C42DEB" w:rsidRPr="009E7BFD" w:rsidRDefault="00C42DEB" w:rsidP="00B3411F">
                        <w:pPr>
                          <w:pStyle w:val="Odstavekseznama"/>
                          <w:numPr>
                            <w:ilvl w:val="0"/>
                            <w:numId w:val="45"/>
                          </w:numPr>
                          <w:suppressAutoHyphens/>
                          <w:autoSpaceDN w:val="0"/>
                          <w:jc w:val="both"/>
                          <w:rPr>
                            <w:rFonts w:ascii="Arial" w:hAnsi="Arial" w:cs="Arial"/>
                            <w:sz w:val="18"/>
                            <w:szCs w:val="18"/>
                          </w:rPr>
                        </w:pPr>
                        <w:r w:rsidRPr="009E7BFD">
                          <w:rPr>
                            <w:rFonts w:ascii="Arial" w:hAnsi="Arial" w:cs="Arial"/>
                            <w:sz w:val="18"/>
                            <w:szCs w:val="18"/>
                          </w:rPr>
                          <w:t>Po uvedbi v delo (glede obstoječe dokumentacije) oziroma izteku rokov iz prejšnje točke pogodbe (glede nove dokumentacije):</w:t>
                        </w:r>
                      </w:p>
                      <w:p w14:paraId="73F01FA0" w14:textId="77777777" w:rsidR="00C42DEB" w:rsidRPr="009E7BFD" w:rsidRDefault="00C42DEB" w:rsidP="00B3411F">
                        <w:pPr>
                          <w:pStyle w:val="Odstavekseznama"/>
                          <w:numPr>
                            <w:ilvl w:val="1"/>
                            <w:numId w:val="45"/>
                          </w:numPr>
                          <w:suppressAutoHyphens/>
                          <w:autoSpaceDN w:val="0"/>
                          <w:jc w:val="both"/>
                          <w:rPr>
                            <w:rFonts w:ascii="Arial" w:hAnsi="Arial" w:cs="Arial"/>
                            <w:sz w:val="18"/>
                            <w:szCs w:val="18"/>
                          </w:rPr>
                        </w:pPr>
                        <w:r w:rsidRPr="009E7BFD">
                          <w:rPr>
                            <w:rFonts w:ascii="Arial" w:hAnsi="Arial" w:cs="Arial"/>
                            <w:sz w:val="18"/>
                            <w:szCs w:val="18"/>
                          </w:rPr>
                          <w:t>Šteje, da je izvajalec pogodbeno dokumentacijo, PZI dokumentacijo in drugo dokumentacijo vezano na projekt potrdil, da ustreza zahtevam projekta z vidika pogodbenih del in gradbene stroke</w:t>
                        </w:r>
                      </w:p>
                      <w:p w14:paraId="5DFA2799" w14:textId="77777777" w:rsidR="00C42DEB" w:rsidRPr="009E7BFD" w:rsidRDefault="00C42DEB" w:rsidP="00B3411F">
                        <w:pPr>
                          <w:pStyle w:val="Odstavekseznama"/>
                          <w:numPr>
                            <w:ilvl w:val="1"/>
                            <w:numId w:val="45"/>
                          </w:numPr>
                          <w:suppressAutoHyphens/>
                          <w:autoSpaceDN w:val="0"/>
                          <w:jc w:val="both"/>
                          <w:rPr>
                            <w:rFonts w:ascii="Arial" w:hAnsi="Arial" w:cs="Arial"/>
                            <w:sz w:val="18"/>
                            <w:szCs w:val="18"/>
                          </w:rPr>
                        </w:pPr>
                        <w:r w:rsidRPr="009E7BFD">
                          <w:rPr>
                            <w:rFonts w:ascii="Arial" w:hAnsi="Arial" w:cs="Arial"/>
                            <w:sz w:val="18"/>
                            <w:szCs w:val="18"/>
                          </w:rPr>
                          <w:t>Izvajalec do naročnika nima nobenih zahtevkov iz naslova pomanjkljivosti nepravilnosti, napak ali nejasnosti pogodbene dokumentacije, PZI dokumentacije in druge dokumentacije vezane na projekt, ki bi se pojavile kasneje</w:t>
                        </w:r>
                      </w:p>
                      <w:p w14:paraId="60CDF6C4" w14:textId="77777777" w:rsidR="00C42DEB" w:rsidRPr="009E7BFD" w:rsidRDefault="00C42DEB" w:rsidP="00B3411F">
                        <w:pPr>
                          <w:pStyle w:val="Odstavekseznama"/>
                          <w:numPr>
                            <w:ilvl w:val="1"/>
                            <w:numId w:val="45"/>
                          </w:numPr>
                          <w:suppressAutoHyphens/>
                          <w:autoSpaceDN w:val="0"/>
                          <w:jc w:val="both"/>
                          <w:rPr>
                            <w:rFonts w:ascii="Arial" w:hAnsi="Arial" w:cs="Arial"/>
                            <w:sz w:val="18"/>
                            <w:szCs w:val="18"/>
                          </w:rPr>
                        </w:pPr>
                        <w:r w:rsidRPr="009E7BFD">
                          <w:rPr>
                            <w:rFonts w:ascii="Arial" w:hAnsi="Arial" w:cs="Arial"/>
                            <w:sz w:val="18"/>
                            <w:szCs w:val="18"/>
                          </w:rPr>
                          <w:t xml:space="preserve">Izvajalec odgovarja naročniku za vso škodo, ki jo naročnik utrpi zaradi opustitve </w:t>
                        </w:r>
                        <w:proofErr w:type="spellStart"/>
                        <w:r w:rsidRPr="009E7BFD">
                          <w:rPr>
                            <w:rFonts w:ascii="Arial" w:hAnsi="Arial" w:cs="Arial"/>
                            <w:sz w:val="18"/>
                            <w:szCs w:val="18"/>
                          </w:rPr>
                          <w:t>notifikacijske</w:t>
                        </w:r>
                        <w:proofErr w:type="spellEnd"/>
                        <w:r w:rsidRPr="009E7BFD">
                          <w:rPr>
                            <w:rFonts w:ascii="Arial" w:hAnsi="Arial" w:cs="Arial"/>
                            <w:sz w:val="18"/>
                            <w:szCs w:val="18"/>
                          </w:rPr>
                          <w:t xml:space="preserve"> dolžnosti izvajalca. Določba te točke pa ne pomeni odgovornosti izvajalca za projektantsko napako.</w:t>
                        </w:r>
                      </w:p>
                      <w:p w14:paraId="5880A367" w14:textId="77777777" w:rsidR="00C42DEB" w:rsidRPr="009E7BFD" w:rsidRDefault="00C42DEB" w:rsidP="00A1623A">
                        <w:pPr>
                          <w:pStyle w:val="Odstavekseznama"/>
                          <w:ind w:left="774"/>
                          <w:jc w:val="both"/>
                          <w:rPr>
                            <w:rFonts w:ascii="Arial" w:hAnsi="Arial" w:cs="Arial"/>
                            <w:sz w:val="18"/>
                            <w:szCs w:val="18"/>
                          </w:rPr>
                        </w:pPr>
                      </w:p>
                      <w:p w14:paraId="5A099D54" w14:textId="77777777" w:rsidR="00C42DEB" w:rsidRPr="009E7BFD" w:rsidRDefault="00C42DEB" w:rsidP="00A1623A">
                        <w:pPr>
                          <w:spacing w:before="225" w:after="225"/>
                          <w:jc w:val="both"/>
                        </w:pPr>
                        <w:r w:rsidRPr="009E7BFD">
                          <w:rPr>
                            <w:rFonts w:ascii="Arial" w:hAnsi="Arial" w:cs="Arial"/>
                            <w:sz w:val="18"/>
                            <w:szCs w:val="18"/>
                          </w:rPr>
                          <w:t>Izvajalec je dolžan dopustiti in omogočiti naročniku  / naročnikovemu organu nadzora učinkovit nadzor nad kvaliteto in količinami dobavljene opreme in materialov, opravljenih del ter spoštovanja dogovorjenih rokov.</w:t>
                        </w:r>
                      </w:p>
                      <w:p w14:paraId="0A7E5EC6" w14:textId="77777777" w:rsidR="00C42DEB" w:rsidRPr="009E7BFD" w:rsidRDefault="00C42DEB" w:rsidP="00A1623A">
                        <w:pPr>
                          <w:spacing w:after="0"/>
                          <w:contextualSpacing/>
                          <w:jc w:val="both"/>
                          <w:rPr>
                            <w:rFonts w:ascii="Arial" w:eastAsia="Calibri" w:hAnsi="Arial" w:cs="Arial"/>
                            <w:sz w:val="18"/>
                            <w:szCs w:val="18"/>
                          </w:rPr>
                        </w:pPr>
                      </w:p>
                      <w:p w14:paraId="1DA5C8E9" w14:textId="77777777" w:rsidR="00AE0A2D" w:rsidRPr="009E7BFD" w:rsidRDefault="00AE0A2D" w:rsidP="00A1623A">
                        <w:pPr>
                          <w:spacing w:after="0"/>
                          <w:ind w:left="720"/>
                          <w:contextualSpacing/>
                          <w:jc w:val="both"/>
                          <w:rPr>
                            <w:rFonts w:ascii="Arial" w:eastAsia="Calibri" w:hAnsi="Arial" w:cs="Arial"/>
                            <w:sz w:val="18"/>
                            <w:szCs w:val="18"/>
                          </w:rPr>
                        </w:pPr>
                      </w:p>
                    </w:tc>
                  </w:tr>
                </w:tbl>
                <w:p w14:paraId="73EB3F2B" w14:textId="77777777" w:rsidR="00AE0A2D" w:rsidRPr="009E7BFD" w:rsidRDefault="00AE0A2D" w:rsidP="00A1623A">
                  <w:pPr>
                    <w:spacing w:after="0"/>
                    <w:jc w:val="both"/>
                    <w:rPr>
                      <w:rFonts w:ascii="Arial" w:eastAsia="Calibri" w:hAnsi="Arial" w:cs="Arial"/>
                      <w:sz w:val="18"/>
                      <w:szCs w:val="18"/>
                    </w:rPr>
                  </w:pPr>
                </w:p>
              </w:tc>
            </w:tr>
          </w:tbl>
          <w:p w14:paraId="04120D3C" w14:textId="44832E43" w:rsidR="00AE0A2D" w:rsidRPr="009E7BFD" w:rsidRDefault="00AE0A2D" w:rsidP="00AE0A2D">
            <w:pPr>
              <w:spacing w:before="225" w:after="225"/>
              <w:jc w:val="both"/>
              <w:rPr>
                <w:rFonts w:ascii="Arial" w:eastAsia="Calibri" w:hAnsi="Arial" w:cs="Arial"/>
                <w:sz w:val="18"/>
                <w:szCs w:val="18"/>
              </w:rPr>
            </w:pPr>
            <w:proofErr w:type="spellStart"/>
            <w:r w:rsidRPr="009E7BFD">
              <w:rPr>
                <w:rFonts w:ascii="Arial" w:eastAsia="Calibri" w:hAnsi="Arial" w:cs="Arial"/>
                <w:b/>
                <w:bCs/>
                <w:sz w:val="18"/>
                <w:szCs w:val="18"/>
              </w:rPr>
              <w:lastRenderedPageBreak/>
              <w:t>VI</w:t>
            </w:r>
            <w:r w:rsidR="0028269C" w:rsidRPr="009E7BFD">
              <w:rPr>
                <w:rFonts w:ascii="Arial" w:eastAsia="Calibri" w:hAnsi="Arial" w:cs="Arial"/>
                <w:b/>
                <w:bCs/>
                <w:sz w:val="18"/>
                <w:szCs w:val="18"/>
              </w:rPr>
              <w:t>i</w:t>
            </w:r>
            <w:r w:rsidRPr="009E7BFD">
              <w:rPr>
                <w:rFonts w:ascii="Arial" w:eastAsia="Calibri" w:hAnsi="Arial" w:cs="Arial"/>
                <w:b/>
                <w:bCs/>
                <w:sz w:val="18"/>
                <w:szCs w:val="18"/>
              </w:rPr>
              <w:t>I</w:t>
            </w:r>
            <w:proofErr w:type="spellEnd"/>
            <w:r w:rsidRPr="009E7BFD">
              <w:rPr>
                <w:rFonts w:ascii="Arial" w:eastAsia="Calibri" w:hAnsi="Arial" w:cs="Arial"/>
                <w:b/>
                <w:bCs/>
                <w:sz w:val="18"/>
                <w:szCs w:val="18"/>
              </w:rPr>
              <w:t xml:space="preserve">. </w:t>
            </w:r>
            <w:r w:rsidR="00947C61" w:rsidRPr="009E7BFD">
              <w:rPr>
                <w:rFonts w:ascii="Arial" w:hAnsi="Arial" w:cs="Arial"/>
                <w:b/>
                <w:bCs/>
                <w:sz w:val="18"/>
                <w:szCs w:val="18"/>
              </w:rPr>
              <w:t>POOBLAŠČENE OSEBE TER VODSTVO GRADBIŠČA IN STROKOVNJAKI IZVAJALCA</w:t>
            </w:r>
          </w:p>
          <w:p w14:paraId="43926268" w14:textId="32B056F0" w:rsidR="00AE0A2D" w:rsidRPr="009E7BFD" w:rsidRDefault="00AE0A2D" w:rsidP="00AE0A2D">
            <w:pPr>
              <w:jc w:val="center"/>
              <w:rPr>
                <w:rFonts w:ascii="Arial" w:eastAsia="Calibri" w:hAnsi="Arial" w:cs="Arial"/>
                <w:sz w:val="18"/>
                <w:szCs w:val="18"/>
              </w:rPr>
            </w:pPr>
            <w:r w:rsidRPr="009E7BFD">
              <w:rPr>
                <w:rFonts w:ascii="Arial" w:eastAsia="Calibri" w:hAnsi="Arial" w:cs="Arial"/>
                <w:b/>
                <w:bCs/>
                <w:sz w:val="18"/>
                <w:szCs w:val="18"/>
              </w:rPr>
              <w:t>1</w:t>
            </w:r>
            <w:r w:rsidR="00AE03AB" w:rsidRPr="009E7BFD">
              <w:rPr>
                <w:rFonts w:ascii="Arial" w:eastAsia="Calibri" w:hAnsi="Arial" w:cs="Arial"/>
                <w:b/>
                <w:bCs/>
                <w:sz w:val="18"/>
                <w:szCs w:val="18"/>
              </w:rPr>
              <w:t>2</w:t>
            </w:r>
            <w:r w:rsidRPr="009E7BFD">
              <w:rPr>
                <w:rFonts w:ascii="Arial" w:eastAsia="Calibri" w:hAnsi="Arial" w:cs="Arial"/>
                <w:b/>
                <w:bCs/>
                <w:sz w:val="18"/>
                <w:szCs w:val="18"/>
              </w:rPr>
              <w:t>. člen</w:t>
            </w:r>
          </w:p>
          <w:tbl>
            <w:tblPr>
              <w:tblW w:w="0" w:type="auto"/>
              <w:tblInd w:w="108" w:type="dxa"/>
              <w:tblLook w:val="04A0" w:firstRow="1" w:lastRow="0" w:firstColumn="1" w:lastColumn="0" w:noHBand="0" w:noVBand="1"/>
            </w:tblPr>
            <w:tblGrid>
              <w:gridCol w:w="8638"/>
            </w:tblGrid>
            <w:tr w:rsidR="009E7BFD" w:rsidRPr="009E7BFD" w14:paraId="41964EA2" w14:textId="77777777" w:rsidTr="0008044B">
              <w:tc>
                <w:tcPr>
                  <w:tcW w:w="0" w:type="auto"/>
                  <w:tcMar>
                    <w:top w:w="0" w:type="auto"/>
                    <w:bottom w:w="0" w:type="auto"/>
                  </w:tcMar>
                </w:tcPr>
                <w:p w14:paraId="21B7900E" w14:textId="419077F5" w:rsidR="00947C61" w:rsidRPr="009E7BFD" w:rsidRDefault="00947C61" w:rsidP="00947C61">
                  <w:pPr>
                    <w:spacing w:before="225" w:after="225"/>
                    <w:jc w:val="both"/>
                    <w:rPr>
                      <w:rFonts w:ascii="Arial" w:hAnsi="Arial" w:cs="Arial"/>
                      <w:sz w:val="18"/>
                      <w:szCs w:val="18"/>
                    </w:rPr>
                  </w:pPr>
                  <w:r w:rsidRPr="009E7BFD">
                    <w:rPr>
                      <w:rFonts w:ascii="Arial" w:hAnsi="Arial" w:cs="Arial"/>
                      <w:sz w:val="18"/>
                      <w:szCs w:val="18"/>
                    </w:rPr>
                    <w:t xml:space="preserve">Izvajalec za svojega pooblaščenca (zastopnika) po tej pogodbi imenuje _______________________, ki ga na gradbišču zastopa kot vodja </w:t>
                  </w:r>
                  <w:r w:rsidR="00A1623A" w:rsidRPr="009E7BFD">
                    <w:rPr>
                      <w:rFonts w:ascii="Arial" w:hAnsi="Arial" w:cs="Arial"/>
                      <w:sz w:val="18"/>
                      <w:szCs w:val="18"/>
                    </w:rPr>
                    <w:t>vseh del</w:t>
                  </w:r>
                  <w:r w:rsidRPr="009E7BFD">
                    <w:rPr>
                      <w:rFonts w:ascii="Arial" w:hAnsi="Arial" w:cs="Arial"/>
                      <w:sz w:val="18"/>
                      <w:szCs w:val="18"/>
                    </w:rPr>
                    <w:t>.</w:t>
                  </w:r>
                </w:p>
                <w:p w14:paraId="4809AC4C" w14:textId="77777777" w:rsidR="00947C61" w:rsidRPr="009E7BFD" w:rsidRDefault="00947C61" w:rsidP="00947C61">
                  <w:pPr>
                    <w:spacing w:before="225" w:after="225"/>
                    <w:jc w:val="both"/>
                    <w:rPr>
                      <w:rFonts w:ascii="Arial" w:eastAsia="Calibri" w:hAnsi="Arial" w:cs="Arial"/>
                      <w:sz w:val="18"/>
                      <w:szCs w:val="18"/>
                    </w:rPr>
                  </w:pPr>
                  <w:r w:rsidRPr="009E7BFD">
                    <w:rPr>
                      <w:rFonts w:ascii="Arial" w:eastAsia="Calibri" w:hAnsi="Arial" w:cs="Arial"/>
                      <w:sz w:val="18"/>
                      <w:szCs w:val="18"/>
                    </w:rPr>
                    <w:t>Pooblaščeni predstavnik izvajalca je pooblaščen, da zastopa izvajalca v vseh vprašanjih, ki se nanašajo na dobavo blaga in izvedbo del, dogovorjenih s to pogodbo.</w:t>
                  </w:r>
                </w:p>
                <w:p w14:paraId="63BD9FF6" w14:textId="77777777" w:rsidR="00CC259D" w:rsidRPr="009E7BFD" w:rsidRDefault="00CC259D" w:rsidP="00CC259D">
                  <w:pPr>
                    <w:spacing w:before="225" w:after="225"/>
                    <w:jc w:val="both"/>
                    <w:rPr>
                      <w:rFonts w:ascii="Arial" w:hAnsi="Arial" w:cs="Arial"/>
                      <w:sz w:val="18"/>
                      <w:szCs w:val="18"/>
                    </w:rPr>
                  </w:pPr>
                  <w:r w:rsidRPr="009E7BFD">
                    <w:rPr>
                      <w:rFonts w:ascii="Arial" w:hAnsi="Arial" w:cs="Arial"/>
                      <w:sz w:val="18"/>
                      <w:szCs w:val="18"/>
                    </w:rPr>
                    <w:t xml:space="preserve">Pooblaščeni predstavnik izvajalca je:………………………………………………. </w:t>
                  </w:r>
                </w:p>
                <w:p w14:paraId="7CAE7F5F" w14:textId="77777777" w:rsidR="00CC259D" w:rsidRPr="009E7BFD" w:rsidRDefault="00CC259D" w:rsidP="00CC259D">
                  <w:pPr>
                    <w:spacing w:before="225" w:after="225"/>
                    <w:jc w:val="both"/>
                    <w:rPr>
                      <w:rFonts w:ascii="Arial" w:hAnsi="Arial" w:cs="Arial"/>
                      <w:sz w:val="18"/>
                      <w:szCs w:val="18"/>
                    </w:rPr>
                  </w:pPr>
                  <w:r w:rsidRPr="009E7BFD">
                    <w:rPr>
                      <w:rFonts w:ascii="Arial" w:hAnsi="Arial" w:cs="Arial"/>
                      <w:sz w:val="18"/>
                      <w:szCs w:val="18"/>
                    </w:rPr>
                    <w:t>Skrbnik pogodbe za izvajalca je ……………………………………………………. .</w:t>
                  </w:r>
                </w:p>
                <w:p w14:paraId="4D596C00" w14:textId="4D447FAC" w:rsidR="00CC259D" w:rsidRPr="009E7BFD" w:rsidRDefault="00CC259D" w:rsidP="00A1623A">
                  <w:pPr>
                    <w:rPr>
                      <w:rFonts w:ascii="Arial" w:hAnsi="Arial" w:cs="Arial"/>
                      <w:sz w:val="18"/>
                      <w:szCs w:val="18"/>
                    </w:rPr>
                  </w:pPr>
                  <w:r w:rsidRPr="009E7BFD">
                    <w:rPr>
                      <w:rFonts w:ascii="Arial" w:hAnsi="Arial" w:cs="Arial"/>
                      <w:sz w:val="18"/>
                      <w:szCs w:val="18"/>
                    </w:rPr>
                    <w:lastRenderedPageBreak/>
                    <w:t>Vodja  del</w:t>
                  </w:r>
                  <w:r w:rsidR="00FE557E" w:rsidRPr="009E7BFD">
                    <w:rPr>
                      <w:rFonts w:ascii="Arial" w:hAnsi="Arial" w:cs="Arial"/>
                      <w:sz w:val="18"/>
                      <w:szCs w:val="18"/>
                    </w:rPr>
                    <w:t xml:space="preserve"> iz področja gradbeništva</w:t>
                  </w:r>
                  <w:r w:rsidRPr="009E7BFD">
                    <w:rPr>
                      <w:rFonts w:ascii="Arial" w:hAnsi="Arial" w:cs="Arial"/>
                      <w:sz w:val="18"/>
                      <w:szCs w:val="18"/>
                    </w:rPr>
                    <w:t xml:space="preserve"> je……………………………………………………</w:t>
                  </w:r>
                </w:p>
                <w:p w14:paraId="7A912C04" w14:textId="57E2CF50" w:rsidR="00CC259D" w:rsidRPr="009E7BFD" w:rsidRDefault="00CC259D" w:rsidP="00A1623A">
                  <w:pPr>
                    <w:rPr>
                      <w:rFonts w:ascii="Arial" w:hAnsi="Arial" w:cs="Arial"/>
                      <w:sz w:val="18"/>
                      <w:szCs w:val="18"/>
                    </w:rPr>
                  </w:pPr>
                  <w:r w:rsidRPr="009E7BFD">
                    <w:rPr>
                      <w:rFonts w:ascii="Arial" w:hAnsi="Arial" w:cs="Arial"/>
                      <w:sz w:val="18"/>
                      <w:szCs w:val="18"/>
                    </w:rPr>
                    <w:t xml:space="preserve">Vodja del </w:t>
                  </w:r>
                  <w:r w:rsidR="00FE557E" w:rsidRPr="009E7BFD">
                    <w:rPr>
                      <w:rFonts w:ascii="Arial" w:hAnsi="Arial" w:cs="Arial"/>
                      <w:sz w:val="18"/>
                      <w:szCs w:val="18"/>
                    </w:rPr>
                    <w:t xml:space="preserve">iz področja elektrotehnike </w:t>
                  </w:r>
                  <w:r w:rsidRPr="009E7BFD">
                    <w:rPr>
                      <w:rFonts w:ascii="Arial" w:hAnsi="Arial" w:cs="Arial"/>
                      <w:sz w:val="18"/>
                      <w:szCs w:val="18"/>
                    </w:rPr>
                    <w:t>je …………………………………………………..</w:t>
                  </w:r>
                </w:p>
                <w:p w14:paraId="51337189" w14:textId="570F8DE0" w:rsidR="00947C61" w:rsidRPr="009E7BFD" w:rsidRDefault="00947C61" w:rsidP="00947C61">
                  <w:pPr>
                    <w:spacing w:before="225" w:after="225"/>
                    <w:jc w:val="both"/>
                  </w:pPr>
                  <w:r w:rsidRPr="009E7BFD">
                    <w:rPr>
                      <w:rFonts w:ascii="Arial" w:hAnsi="Arial" w:cs="Arial"/>
                      <w:sz w:val="18"/>
                      <w:szCs w:val="18"/>
                    </w:rPr>
                    <w:t xml:space="preserve">Izvajalec ne sme zamenjati vodje </w:t>
                  </w:r>
                  <w:r w:rsidR="00FE557E" w:rsidRPr="009E7BFD">
                    <w:rPr>
                      <w:rFonts w:ascii="Arial" w:hAnsi="Arial" w:cs="Arial"/>
                      <w:sz w:val="18"/>
                      <w:szCs w:val="18"/>
                    </w:rPr>
                    <w:t xml:space="preserve">del </w:t>
                  </w:r>
                  <w:r w:rsidRPr="009E7BFD">
                    <w:rPr>
                      <w:rFonts w:ascii="Arial" w:hAnsi="Arial" w:cs="Arial"/>
                      <w:sz w:val="18"/>
                      <w:szCs w:val="18"/>
                    </w:rPr>
                    <w:t>brez predhodnega soglasja naročnika.</w:t>
                  </w:r>
                </w:p>
                <w:p w14:paraId="6CCE186C" w14:textId="76178B32" w:rsidR="00947C61" w:rsidRPr="009E7BFD" w:rsidRDefault="00947C61" w:rsidP="00947C61">
                  <w:pPr>
                    <w:spacing w:before="225" w:after="225"/>
                    <w:jc w:val="both"/>
                    <w:rPr>
                      <w:rFonts w:ascii="Arial" w:eastAsia="Calibri" w:hAnsi="Arial" w:cs="Arial"/>
                      <w:sz w:val="18"/>
                      <w:szCs w:val="18"/>
                    </w:rPr>
                  </w:pPr>
                  <w:r w:rsidRPr="009E7BFD">
                    <w:rPr>
                      <w:rFonts w:ascii="Arial" w:eastAsia="Calibri" w:hAnsi="Arial" w:cs="Arial"/>
                      <w:sz w:val="18"/>
                      <w:szCs w:val="18"/>
                    </w:rPr>
                    <w:t>Pooblaščeni predstavnik naročnika je: ……………………………………………..</w:t>
                  </w:r>
                </w:p>
                <w:p w14:paraId="69983D50" w14:textId="15E4278D" w:rsidR="00AE0A2D" w:rsidRPr="009E7BFD" w:rsidRDefault="00AE0A2D" w:rsidP="00947C61">
                  <w:pPr>
                    <w:spacing w:before="225" w:after="225"/>
                    <w:jc w:val="both"/>
                    <w:rPr>
                      <w:rFonts w:ascii="Arial" w:eastAsia="Calibri" w:hAnsi="Arial" w:cs="Arial"/>
                      <w:sz w:val="18"/>
                      <w:szCs w:val="18"/>
                    </w:rPr>
                  </w:pPr>
                  <w:r w:rsidRPr="009E7BFD">
                    <w:rPr>
                      <w:rFonts w:ascii="Arial" w:eastAsia="Calibri" w:hAnsi="Arial" w:cs="Arial"/>
                      <w:sz w:val="18"/>
                      <w:szCs w:val="18"/>
                    </w:rPr>
                    <w:t>P</w:t>
                  </w:r>
                  <w:r w:rsidR="00947C61" w:rsidRPr="009E7BFD">
                    <w:rPr>
                      <w:rFonts w:ascii="Arial" w:eastAsia="Calibri" w:hAnsi="Arial" w:cs="Arial"/>
                      <w:sz w:val="18"/>
                      <w:szCs w:val="18"/>
                    </w:rPr>
                    <w:t>ooblaščen p</w:t>
                  </w:r>
                  <w:r w:rsidRPr="009E7BFD">
                    <w:rPr>
                      <w:rFonts w:ascii="Arial" w:eastAsia="Calibri" w:hAnsi="Arial" w:cs="Arial"/>
                      <w:sz w:val="18"/>
                      <w:szCs w:val="18"/>
                    </w:rPr>
                    <w:t xml:space="preserve">redstavnik naročnika </w:t>
                  </w:r>
                  <w:r w:rsidR="00947C61" w:rsidRPr="009E7BFD">
                    <w:rPr>
                      <w:rFonts w:ascii="Arial" w:eastAsia="Calibri" w:hAnsi="Arial" w:cs="Arial"/>
                      <w:sz w:val="18"/>
                      <w:szCs w:val="18"/>
                    </w:rPr>
                    <w:t>je</w:t>
                  </w:r>
                  <w:r w:rsidRPr="009E7BFD">
                    <w:rPr>
                      <w:rFonts w:ascii="Arial" w:eastAsia="Calibri" w:hAnsi="Arial" w:cs="Arial"/>
                      <w:sz w:val="18"/>
                      <w:szCs w:val="18"/>
                    </w:rPr>
                    <w:t xml:space="preserve"> pooblaščen, da zastopa naročnika v vseh vprašanjih, ki se nanašajo na dobavo</w:t>
                  </w:r>
                  <w:r w:rsidR="00947C61" w:rsidRPr="009E7BFD">
                    <w:rPr>
                      <w:rFonts w:ascii="Arial" w:eastAsia="Calibri" w:hAnsi="Arial" w:cs="Arial"/>
                      <w:sz w:val="18"/>
                      <w:szCs w:val="18"/>
                    </w:rPr>
                    <w:t xml:space="preserve"> blaga in izvedbo del</w:t>
                  </w:r>
                  <w:r w:rsidRPr="009E7BFD">
                    <w:rPr>
                      <w:rFonts w:ascii="Arial" w:eastAsia="Calibri" w:hAnsi="Arial" w:cs="Arial"/>
                      <w:sz w:val="18"/>
                      <w:szCs w:val="18"/>
                    </w:rPr>
                    <w:t>, dogovorjen</w:t>
                  </w:r>
                  <w:r w:rsidR="00947C61" w:rsidRPr="009E7BFD">
                    <w:rPr>
                      <w:rFonts w:ascii="Arial" w:eastAsia="Calibri" w:hAnsi="Arial" w:cs="Arial"/>
                      <w:sz w:val="18"/>
                      <w:szCs w:val="18"/>
                    </w:rPr>
                    <w:t>ih</w:t>
                  </w:r>
                  <w:r w:rsidRPr="009E7BFD">
                    <w:rPr>
                      <w:rFonts w:ascii="Arial" w:eastAsia="Calibri" w:hAnsi="Arial" w:cs="Arial"/>
                      <w:sz w:val="18"/>
                      <w:szCs w:val="18"/>
                    </w:rPr>
                    <w:t xml:space="preserve"> s to pogodbo.</w:t>
                  </w:r>
                </w:p>
                <w:p w14:paraId="7766E619" w14:textId="061E1187" w:rsidR="00AE0A2D" w:rsidRPr="009E7BFD" w:rsidRDefault="00A1623A" w:rsidP="00AE0A2D">
                  <w:pPr>
                    <w:spacing w:before="225" w:after="225"/>
                    <w:jc w:val="both"/>
                    <w:rPr>
                      <w:rFonts w:ascii="Arial" w:eastAsia="Calibri" w:hAnsi="Arial" w:cs="Arial"/>
                      <w:sz w:val="18"/>
                      <w:szCs w:val="18"/>
                    </w:rPr>
                  </w:pPr>
                  <w:r w:rsidRPr="009E7BFD">
                    <w:rPr>
                      <w:rFonts w:ascii="Arial" w:eastAsia="Calibri" w:hAnsi="Arial" w:cs="Arial"/>
                      <w:sz w:val="18"/>
                      <w:szCs w:val="18"/>
                    </w:rPr>
                    <w:t>N</w:t>
                  </w:r>
                  <w:r w:rsidR="00947C61" w:rsidRPr="009E7BFD">
                    <w:rPr>
                      <w:rFonts w:ascii="Arial" w:eastAsia="Calibri" w:hAnsi="Arial" w:cs="Arial"/>
                      <w:sz w:val="18"/>
                      <w:szCs w:val="18"/>
                    </w:rPr>
                    <w:t>adzornik naročnika je: …………………………………………………</w:t>
                  </w:r>
                  <w:r w:rsidR="00AE0A2D" w:rsidRPr="009E7BFD">
                    <w:rPr>
                      <w:rFonts w:ascii="Arial" w:eastAsia="Calibri" w:hAnsi="Arial" w:cs="Arial"/>
                      <w:sz w:val="18"/>
                      <w:szCs w:val="18"/>
                    </w:rPr>
                    <w:t>.</w:t>
                  </w:r>
                </w:p>
              </w:tc>
            </w:tr>
          </w:tbl>
          <w:p w14:paraId="3E5378F0" w14:textId="0E11F79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b/>
                <w:bCs/>
                <w:sz w:val="18"/>
                <w:szCs w:val="18"/>
              </w:rPr>
              <w:lastRenderedPageBreak/>
              <w:t>I</w:t>
            </w:r>
            <w:r w:rsidR="0028269C" w:rsidRPr="009E7BFD">
              <w:rPr>
                <w:rFonts w:ascii="Arial" w:eastAsia="Calibri" w:hAnsi="Arial" w:cs="Arial"/>
                <w:b/>
                <w:bCs/>
                <w:sz w:val="18"/>
                <w:szCs w:val="18"/>
              </w:rPr>
              <w:t>X</w:t>
            </w:r>
            <w:r w:rsidRPr="009E7BFD">
              <w:rPr>
                <w:rFonts w:ascii="Arial" w:eastAsia="Calibri" w:hAnsi="Arial" w:cs="Arial"/>
                <w:b/>
                <w:bCs/>
                <w:sz w:val="18"/>
                <w:szCs w:val="18"/>
              </w:rPr>
              <w:t>. POGODBENA KAZEN</w:t>
            </w:r>
          </w:p>
          <w:p w14:paraId="23537218" w14:textId="5E48EDAA" w:rsidR="00AE0A2D" w:rsidRPr="009E7BFD" w:rsidRDefault="00AE0A2D" w:rsidP="00AE0A2D">
            <w:pPr>
              <w:jc w:val="center"/>
              <w:rPr>
                <w:rFonts w:ascii="Arial" w:eastAsia="Calibri" w:hAnsi="Arial" w:cs="Arial"/>
                <w:sz w:val="18"/>
                <w:szCs w:val="18"/>
              </w:rPr>
            </w:pPr>
            <w:r w:rsidRPr="009E7BFD">
              <w:rPr>
                <w:rFonts w:ascii="Arial" w:eastAsia="Calibri" w:hAnsi="Arial" w:cs="Arial"/>
                <w:b/>
                <w:bCs/>
                <w:sz w:val="18"/>
                <w:szCs w:val="18"/>
              </w:rPr>
              <w:t>1</w:t>
            </w:r>
            <w:r w:rsidR="00AE03AB" w:rsidRPr="009E7BFD">
              <w:rPr>
                <w:rFonts w:ascii="Arial" w:eastAsia="Calibri" w:hAnsi="Arial" w:cs="Arial"/>
                <w:b/>
                <w:bCs/>
                <w:sz w:val="18"/>
                <w:szCs w:val="18"/>
              </w:rPr>
              <w:t>3</w:t>
            </w:r>
            <w:r w:rsidRPr="009E7BFD">
              <w:rPr>
                <w:rFonts w:ascii="Arial" w:eastAsia="Calibri" w:hAnsi="Arial" w:cs="Arial"/>
                <w:b/>
                <w:bCs/>
                <w:sz w:val="18"/>
                <w:szCs w:val="18"/>
              </w:rPr>
              <w:t>. člen</w:t>
            </w:r>
          </w:p>
          <w:tbl>
            <w:tblPr>
              <w:tblW w:w="0" w:type="auto"/>
              <w:tblInd w:w="108" w:type="dxa"/>
              <w:tblLook w:val="04A0" w:firstRow="1" w:lastRow="0" w:firstColumn="1" w:lastColumn="0" w:noHBand="0" w:noVBand="1"/>
            </w:tblPr>
            <w:tblGrid>
              <w:gridCol w:w="8638"/>
            </w:tblGrid>
            <w:tr w:rsidR="009E7BFD" w:rsidRPr="009E7BFD" w14:paraId="7514AA0F" w14:textId="77777777" w:rsidTr="00A1623A">
              <w:tc>
                <w:tcPr>
                  <w:tcW w:w="0" w:type="auto"/>
                  <w:shd w:val="clear" w:color="auto" w:fill="auto"/>
                  <w:tcMar>
                    <w:top w:w="0" w:type="auto"/>
                    <w:bottom w:w="0" w:type="auto"/>
                  </w:tcMar>
                </w:tcPr>
                <w:p w14:paraId="1553C31A" w14:textId="1D6FFE5C" w:rsidR="00AE03AB" w:rsidRPr="009E7BFD" w:rsidRDefault="00AE03AB" w:rsidP="00AE03AB">
                  <w:pPr>
                    <w:spacing w:before="225" w:after="225"/>
                    <w:jc w:val="both"/>
                    <w:rPr>
                      <w:rFonts w:ascii="Arial" w:hAnsi="Arial" w:cs="Arial"/>
                      <w:sz w:val="18"/>
                      <w:szCs w:val="18"/>
                    </w:rPr>
                  </w:pPr>
                  <w:r w:rsidRPr="009E7BFD">
                    <w:rPr>
                      <w:rFonts w:ascii="Arial" w:hAnsi="Arial" w:cs="Arial"/>
                      <w:sz w:val="18"/>
                      <w:szCs w:val="18"/>
                    </w:rPr>
                    <w:t xml:space="preserve">Če se izvajalec po svoji krivdi pri izvedbi del ne drži dogovorjenih rokov, sme naročnik </w:t>
                  </w:r>
                  <w:r w:rsidR="00125611">
                    <w:rPr>
                      <w:rFonts w:ascii="Arial" w:hAnsi="Arial" w:cs="Arial"/>
                      <w:sz w:val="18"/>
                      <w:szCs w:val="18"/>
                    </w:rPr>
                    <w:t>zaračunati pogodbeno kazen, in sicer v višini 2% pogodbene vrednosti, za vsak dan zamude, pri čemer celotna pogodbena kazen ne sme preseči 10% celotne pogodbene vrednosti.</w:t>
                  </w:r>
                </w:p>
                <w:p w14:paraId="3B901135" w14:textId="147C13A3" w:rsidR="003B0E66" w:rsidRPr="009E7BFD" w:rsidRDefault="003B0E66" w:rsidP="003B0E66">
                  <w:pPr>
                    <w:spacing w:before="225" w:after="225"/>
                    <w:jc w:val="both"/>
                    <w:rPr>
                      <w:rFonts w:ascii="Arial" w:hAnsi="Arial" w:cs="Arial"/>
                      <w:sz w:val="18"/>
                      <w:szCs w:val="18"/>
                    </w:rPr>
                  </w:pPr>
                  <w:r w:rsidRPr="009E7BFD">
                    <w:rPr>
                      <w:rFonts w:ascii="Arial" w:hAnsi="Arial" w:cs="Arial"/>
                      <w:sz w:val="18"/>
                      <w:szCs w:val="18"/>
                    </w:rPr>
                    <w:t xml:space="preserve">Naročnik ima pravico pogodbene kazni, stroške povzročene s strani izvajalca, stroške nastale zaradi nekakovostne ali nepravočasne izvedbe ali </w:t>
                  </w:r>
                  <w:proofErr w:type="spellStart"/>
                  <w:r w:rsidRPr="009E7BFD">
                    <w:rPr>
                      <w:rFonts w:ascii="Arial" w:hAnsi="Arial" w:cs="Arial"/>
                      <w:sz w:val="18"/>
                      <w:szCs w:val="18"/>
                    </w:rPr>
                    <w:t>neizvedbe</w:t>
                  </w:r>
                  <w:proofErr w:type="spellEnd"/>
                  <w:r w:rsidRPr="009E7BFD">
                    <w:rPr>
                      <w:rFonts w:ascii="Arial" w:hAnsi="Arial" w:cs="Arial"/>
                      <w:sz w:val="18"/>
                      <w:szCs w:val="18"/>
                    </w:rPr>
                    <w:t xml:space="preserve"> izvajalčevih pogodbenih obveznosti ali neupoštevanje navodil ali pogodbenih obveznosti, druge terjatve iz te pogodbe ali katerekoli druge terjatve do izvajalca, poplačati iz zadržanih sredstev oziroma pobotati na podlagi lastnih naročnikovih evidenc.</w:t>
                  </w:r>
                  <w:r w:rsidR="00125611">
                    <w:rPr>
                      <w:rFonts w:ascii="Arial" w:hAnsi="Arial" w:cs="Arial"/>
                      <w:sz w:val="18"/>
                      <w:szCs w:val="18"/>
                    </w:rPr>
                    <w:t xml:space="preserve"> Višina izrečene pogodbene kazni iz prej navedenih razlogov je v diskrecijski pravici nadzornega organa naročnika, pri čemer lahko zanaša največ 10% pogodbene vrednosti.</w:t>
                  </w:r>
                  <w:r w:rsidR="00FA06CC">
                    <w:rPr>
                      <w:rFonts w:ascii="Arial" w:hAnsi="Arial" w:cs="Arial"/>
                      <w:sz w:val="18"/>
                      <w:szCs w:val="18"/>
                    </w:rPr>
                    <w:t xml:space="preserve"> Pogodbena kazen se v tem primeru lahko izreče po predhodno izrečenih dveh pisnih opominih izvajalcu.</w:t>
                  </w:r>
                </w:p>
                <w:p w14:paraId="437C1312" w14:textId="77777777" w:rsidR="00FA06CC" w:rsidRPr="009E7BFD" w:rsidRDefault="003B0E66" w:rsidP="00FA06CC">
                  <w:pPr>
                    <w:spacing w:before="225" w:after="225"/>
                    <w:jc w:val="both"/>
                    <w:rPr>
                      <w:rFonts w:ascii="Arial" w:hAnsi="Arial" w:cs="Arial"/>
                      <w:sz w:val="18"/>
                      <w:szCs w:val="18"/>
                    </w:rPr>
                  </w:pPr>
                  <w:r w:rsidRPr="009E7BFD">
                    <w:rPr>
                      <w:rFonts w:ascii="Arial" w:hAnsi="Arial" w:cs="Arial"/>
                      <w:sz w:val="18"/>
                      <w:szCs w:val="18"/>
                    </w:rPr>
                    <w:t>Pogodbena kazen se lahko obračuna tudi v primeru malomarnega, pomanjkljivega opravljanja delovnih nalog izvajalca, nerednega vodenja dnevnika o izvajanju del ali knjige obračunskih izmer, neustrezna izobrazba in praksa ter neustrezna kakovost del, neusposobljenost ali neupoštevanje varnostnih ukrepov s strani delavcev in/ali strokovnih kadrov prisotnih na gradbišču, neurejenost gradbišča v smislu varnosti za objekt ali zaposlene, zamujanje roka, slaba koordinacija in podobno po presoji naročnika.</w:t>
                  </w:r>
                  <w:r w:rsidR="00125611">
                    <w:rPr>
                      <w:rFonts w:ascii="Arial" w:hAnsi="Arial" w:cs="Arial"/>
                      <w:sz w:val="18"/>
                      <w:szCs w:val="18"/>
                    </w:rPr>
                    <w:t xml:space="preserve"> Višina izrečene pogodbene kazni iz prej navedenih razlogov je v diskrecijski pravici nadzornega organa naročnika, pri čemer lahko zanaša največ 10% pogodbene vrednosti.</w:t>
                  </w:r>
                  <w:r w:rsidR="00FA06CC">
                    <w:rPr>
                      <w:rFonts w:ascii="Arial" w:hAnsi="Arial" w:cs="Arial"/>
                      <w:sz w:val="18"/>
                      <w:szCs w:val="18"/>
                    </w:rPr>
                    <w:t xml:space="preserve"> Pogodbena kazen se v tem primeru lahko izreče po predhodno izrečenih dveh pisnih opominih izvajalcu.</w:t>
                  </w:r>
                </w:p>
                <w:p w14:paraId="20F0EBF5" w14:textId="09F46154" w:rsidR="003B0E66" w:rsidRPr="009E7BFD" w:rsidRDefault="003B0E66" w:rsidP="003B0E66">
                  <w:pPr>
                    <w:spacing w:before="225" w:after="225"/>
                    <w:jc w:val="both"/>
                    <w:rPr>
                      <w:rFonts w:ascii="Arial" w:hAnsi="Arial" w:cs="Arial"/>
                      <w:sz w:val="18"/>
                      <w:szCs w:val="18"/>
                    </w:rPr>
                  </w:pPr>
                </w:p>
                <w:p w14:paraId="5598D757" w14:textId="6C7DD9F9" w:rsidR="003B0E66" w:rsidRPr="009E7BFD" w:rsidRDefault="003B0E66" w:rsidP="003B0E66">
                  <w:pPr>
                    <w:spacing w:before="225" w:after="225"/>
                    <w:jc w:val="both"/>
                    <w:rPr>
                      <w:rFonts w:ascii="Arial" w:hAnsi="Arial" w:cs="Arial"/>
                      <w:sz w:val="18"/>
                      <w:szCs w:val="18"/>
                    </w:rPr>
                  </w:pPr>
                  <w:r w:rsidRPr="009E7BFD">
                    <w:rPr>
                      <w:rFonts w:ascii="Arial" w:hAnsi="Arial" w:cs="Arial"/>
                      <w:sz w:val="18"/>
                      <w:szCs w:val="18"/>
                    </w:rPr>
                    <w:t>V primeru suma neustrezne izvedbe posamezno pogodbeno opredeljenih del ali potencialnega namena izvajalca vgraditi neustrezne materiale imata naročnik in/ali nadzorni pravico zahtevati posebne preiskave materialov ali konstrukcij ali izvedenih storitev ter pravico določiti pooblaščene in strokovno usposobljene subjekte, da izvedejo preiskavo. V primeru, da rezultati preiskave izkazujejo neustreznost materiala, konstrukcij ali izvedbe pogodbenih obveznosti izvajalca, stroške takšne preiskave krije izvajalec, hkrati pa lahko naročnik zahteva plačilo pogodbene kazni, vnovči garancijo in/ali razdre pogodbo. Neustreznost materiala, konstrukcij ali izvedenih storitev je izkazana v primeru, ko le-to ni skladno z zahtevami iz tehničnih specifikacij oziroma ni istoveten s tistim, ki izhaja iz ponudbe izvajalca. Presoja o tem je prepuščena izbranemu preiskovalcu po diskrecijski pravici naročnika.</w:t>
                  </w:r>
                </w:p>
                <w:p w14:paraId="7BBBAE18" w14:textId="0301C846" w:rsidR="00C067AD" w:rsidRPr="009E7BFD" w:rsidRDefault="00AE2557" w:rsidP="00AE2557">
                  <w:pPr>
                    <w:spacing w:before="225" w:after="225"/>
                    <w:jc w:val="both"/>
                    <w:rPr>
                      <w:rFonts w:ascii="Arial" w:hAnsi="Arial" w:cs="Arial"/>
                      <w:sz w:val="18"/>
                      <w:szCs w:val="18"/>
                    </w:rPr>
                  </w:pPr>
                  <w:r w:rsidRPr="009E7BFD">
                    <w:rPr>
                      <w:rFonts w:ascii="Arial" w:hAnsi="Arial" w:cs="Arial"/>
                      <w:sz w:val="18"/>
                      <w:szCs w:val="18"/>
                    </w:rPr>
                    <w:t>Pogodbeni stranki soglašata, da pravica zaračunavati pogodbeno kazen ni pogojena z dejanskim nastankom škode naročniku. 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w:t>
                  </w:r>
                  <w:r w:rsidR="00AE03AB" w:rsidRPr="009E7BFD">
                    <w:rPr>
                      <w:rFonts w:ascii="Arial" w:hAnsi="Arial" w:cs="Arial"/>
                      <w:sz w:val="18"/>
                      <w:szCs w:val="18"/>
                    </w:rPr>
                    <w:t xml:space="preserve"> Povračilo tako nastale škode bo </w:t>
                  </w:r>
                  <w:r w:rsidR="00AE03AB" w:rsidRPr="009E7BFD">
                    <w:rPr>
                      <w:rFonts w:ascii="Arial" w:hAnsi="Arial" w:cs="Arial"/>
                      <w:sz w:val="18"/>
                      <w:szCs w:val="18"/>
                    </w:rPr>
                    <w:lastRenderedPageBreak/>
                    <w:t>naročnik uveljavljal po splošnih načelih odškodninske odgovornosti, neodvisno od uveljavljanja pogodbene kazni.</w:t>
                  </w:r>
                </w:p>
                <w:p w14:paraId="626377E5" w14:textId="627417DA" w:rsidR="00C067AD" w:rsidRPr="009E7BFD" w:rsidRDefault="00C067AD" w:rsidP="00AE2557">
                  <w:pPr>
                    <w:spacing w:before="225" w:after="225"/>
                    <w:jc w:val="both"/>
                    <w:rPr>
                      <w:rFonts w:ascii="Arial" w:eastAsia="Calibri" w:hAnsi="Arial" w:cs="Arial"/>
                      <w:sz w:val="18"/>
                      <w:szCs w:val="18"/>
                    </w:rPr>
                  </w:pPr>
                  <w:r w:rsidRPr="009E7BFD">
                    <w:rPr>
                      <w:rFonts w:ascii="Arial" w:eastAsia="Calibri" w:hAnsi="Arial" w:cs="Arial"/>
                      <w:sz w:val="18"/>
                      <w:szCs w:val="18"/>
                    </w:rPr>
                    <w:t>Izvajalec se zavezuje naročniku plačati pogodbeno kazen v višini 10% pogodbene vrednosti z DDV, če v pogodbenem roku ne predloži zavarovanja za dobro izvedbo pogodbenih obveznosti.</w:t>
                  </w:r>
                </w:p>
                <w:p w14:paraId="246ECED4" w14:textId="44E26A1F" w:rsidR="00C067AD" w:rsidRPr="009E7BFD" w:rsidRDefault="00C067AD" w:rsidP="00C067AD">
                  <w:pPr>
                    <w:spacing w:before="225" w:after="225"/>
                    <w:jc w:val="both"/>
                    <w:rPr>
                      <w:rFonts w:ascii="Arial" w:eastAsia="Calibri" w:hAnsi="Arial" w:cs="Arial"/>
                      <w:sz w:val="18"/>
                      <w:szCs w:val="18"/>
                    </w:rPr>
                  </w:pPr>
                  <w:r w:rsidRPr="009E7BFD">
                    <w:rPr>
                      <w:rFonts w:ascii="Arial" w:eastAsia="Calibri" w:hAnsi="Arial" w:cs="Arial"/>
                      <w:sz w:val="18"/>
                      <w:szCs w:val="18"/>
                    </w:rPr>
                    <w:t>Izvajalec se zavezuje naročniku plačati pogodbeno kazen v višini 10% pogodbene vrednosti z DDV, če v pogodbenem roku ne predloži zavarovanja za odpravo napak.</w:t>
                  </w:r>
                </w:p>
                <w:p w14:paraId="682496F6" w14:textId="00E351C7" w:rsidR="006D71F2" w:rsidRPr="009E7BFD" w:rsidRDefault="00C067AD" w:rsidP="00C067AD">
                  <w:pPr>
                    <w:spacing w:before="225" w:after="225"/>
                    <w:jc w:val="both"/>
                    <w:rPr>
                      <w:rFonts w:ascii="Arial" w:eastAsia="Calibri" w:hAnsi="Arial" w:cs="Arial"/>
                      <w:sz w:val="18"/>
                      <w:szCs w:val="18"/>
                    </w:rPr>
                  </w:pPr>
                  <w:r w:rsidRPr="009E7BFD">
                    <w:rPr>
                      <w:rFonts w:ascii="Arial" w:eastAsia="Calibri" w:hAnsi="Arial" w:cs="Arial"/>
                      <w:sz w:val="18"/>
                      <w:szCs w:val="18"/>
                    </w:rPr>
                    <w:t xml:space="preserve">Izvajalec se zavezuje naročniku plačati pogodbeno kazen </w:t>
                  </w:r>
                  <w:r w:rsidR="00352086" w:rsidRPr="009E7BFD">
                    <w:rPr>
                      <w:rFonts w:ascii="Arial" w:eastAsia="Calibri" w:hAnsi="Arial" w:cs="Arial"/>
                      <w:sz w:val="18"/>
                      <w:szCs w:val="18"/>
                    </w:rPr>
                    <w:t xml:space="preserve">v kolikor izvajalec krši pogodbene določbe ali določbe razpisne dokumentacije vezane na podizvajalca </w:t>
                  </w:r>
                  <w:r w:rsidR="006D71F2" w:rsidRPr="009E7BFD">
                    <w:rPr>
                      <w:rFonts w:ascii="Arial" w:eastAsia="Calibri" w:hAnsi="Arial" w:cs="Arial"/>
                      <w:sz w:val="18"/>
                      <w:szCs w:val="18"/>
                    </w:rPr>
                    <w:t>(izvajalec ga pred pričetkom del ni ustrezno najavil naročniku, naročnik s sodelovanjem podizvajalca ne soglaša, če pri samem izvajanju dejansko dela izvaja podizvajalec podizvajalca) , in sicer v vrednosti 5.000,00 EUR za vsak dan kršitve.</w:t>
                  </w:r>
                </w:p>
                <w:p w14:paraId="24B2A946" w14:textId="6F9EA13E" w:rsidR="00C067AD" w:rsidRPr="009E7BFD" w:rsidRDefault="006D71F2" w:rsidP="009E7BFD">
                  <w:pPr>
                    <w:spacing w:before="225" w:after="225"/>
                    <w:jc w:val="both"/>
                    <w:rPr>
                      <w:rFonts w:ascii="Arial" w:eastAsia="Calibri" w:hAnsi="Arial" w:cs="Arial"/>
                      <w:sz w:val="18"/>
                      <w:szCs w:val="18"/>
                    </w:rPr>
                  </w:pPr>
                  <w:r w:rsidRPr="009E7BFD">
                    <w:rPr>
                      <w:rFonts w:ascii="Arial" w:eastAsia="Calibri" w:hAnsi="Arial" w:cs="Arial"/>
                      <w:sz w:val="18"/>
                      <w:szCs w:val="18"/>
                    </w:rPr>
                    <w:t>Izvajalec se zavezuje naročniku plačati pogodbeno kazen v kolikor izvajalec krši pogodbene določbe ali določbe razpisne dokumentacije vezane na opustitev dolžnosti obveznosti pisne potrditve naročnika po potrditvi ustreznosti vgradnje elementov, instalacije, opreme ipd. , in sicer v vrednosti 10.000,00 EUR za vsak dan kršitve.</w:t>
                  </w:r>
                </w:p>
              </w:tc>
            </w:tr>
          </w:tbl>
          <w:p w14:paraId="34CCF42A" w14:textId="62540870"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b/>
                <w:bCs/>
                <w:sz w:val="18"/>
                <w:szCs w:val="18"/>
              </w:rPr>
              <w:lastRenderedPageBreak/>
              <w:t xml:space="preserve">X. </w:t>
            </w:r>
            <w:r w:rsidR="00AE03AB" w:rsidRPr="009E7BFD">
              <w:rPr>
                <w:rFonts w:ascii="Arial" w:eastAsia="Calibri" w:hAnsi="Arial" w:cs="Arial"/>
                <w:b/>
                <w:bCs/>
                <w:sz w:val="18"/>
                <w:szCs w:val="18"/>
              </w:rPr>
              <w:t>PREVZEM DEL IN KONČNI OBRAČUN</w:t>
            </w:r>
          </w:p>
          <w:p w14:paraId="35BFCCB2" w14:textId="77777777" w:rsidR="00AE0A2D" w:rsidRPr="009E7BFD" w:rsidRDefault="00AE0A2D" w:rsidP="00AE0A2D">
            <w:pPr>
              <w:jc w:val="center"/>
              <w:rPr>
                <w:rFonts w:ascii="Arial" w:eastAsia="Calibri" w:hAnsi="Arial" w:cs="Arial"/>
                <w:b/>
                <w:bCs/>
                <w:sz w:val="18"/>
                <w:szCs w:val="18"/>
              </w:rPr>
            </w:pPr>
          </w:p>
          <w:p w14:paraId="1A1C8F8D" w14:textId="5D2F1220" w:rsidR="00AE0A2D" w:rsidRPr="009E7BFD" w:rsidRDefault="00AE0A2D" w:rsidP="00AE0A2D">
            <w:pPr>
              <w:jc w:val="center"/>
              <w:rPr>
                <w:rFonts w:ascii="Arial" w:eastAsia="Calibri" w:hAnsi="Arial" w:cs="Arial"/>
                <w:sz w:val="18"/>
                <w:szCs w:val="18"/>
              </w:rPr>
            </w:pPr>
            <w:r w:rsidRPr="009E7BFD">
              <w:rPr>
                <w:rFonts w:ascii="Arial" w:eastAsia="Calibri" w:hAnsi="Arial" w:cs="Arial"/>
                <w:b/>
                <w:bCs/>
                <w:sz w:val="18"/>
                <w:szCs w:val="18"/>
              </w:rPr>
              <w:t>1</w:t>
            </w:r>
            <w:r w:rsidR="00AE03AB" w:rsidRPr="009E7BFD">
              <w:rPr>
                <w:rFonts w:ascii="Arial" w:eastAsia="Calibri" w:hAnsi="Arial" w:cs="Arial"/>
                <w:b/>
                <w:bCs/>
                <w:sz w:val="18"/>
                <w:szCs w:val="18"/>
              </w:rPr>
              <w:t>4</w:t>
            </w:r>
            <w:r w:rsidRPr="009E7BFD">
              <w:rPr>
                <w:rFonts w:ascii="Arial" w:eastAsia="Calibri" w:hAnsi="Arial" w:cs="Arial"/>
                <w:b/>
                <w:bCs/>
                <w:sz w:val="18"/>
                <w:szCs w:val="18"/>
              </w:rPr>
              <w:t>. člen</w:t>
            </w:r>
          </w:p>
          <w:tbl>
            <w:tblPr>
              <w:tblW w:w="0" w:type="auto"/>
              <w:tblInd w:w="108" w:type="dxa"/>
              <w:tblLook w:val="04A0" w:firstRow="1" w:lastRow="0" w:firstColumn="1" w:lastColumn="0" w:noHBand="0" w:noVBand="1"/>
            </w:tblPr>
            <w:tblGrid>
              <w:gridCol w:w="8638"/>
            </w:tblGrid>
            <w:tr w:rsidR="009E7BFD" w:rsidRPr="009E7BFD" w14:paraId="12C208A9" w14:textId="77777777" w:rsidTr="0008044B">
              <w:tc>
                <w:tcPr>
                  <w:tcW w:w="0" w:type="auto"/>
                  <w:tcMar>
                    <w:top w:w="0" w:type="auto"/>
                    <w:bottom w:w="0" w:type="auto"/>
                  </w:tcMar>
                </w:tcPr>
                <w:p w14:paraId="54BBC141" w14:textId="5277B700"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 xml:space="preserve">Po uspešni </w:t>
                  </w:r>
                  <w:r w:rsidR="00AE03AB" w:rsidRPr="009E7BFD">
                    <w:rPr>
                      <w:rFonts w:ascii="Arial" w:eastAsia="Calibri" w:hAnsi="Arial" w:cs="Arial"/>
                      <w:sz w:val="18"/>
                      <w:szCs w:val="18"/>
                    </w:rPr>
                    <w:t>izvedbi vseh del vključno z</w:t>
                  </w:r>
                  <w:r w:rsidRPr="009E7BFD">
                    <w:rPr>
                      <w:rFonts w:ascii="Arial" w:eastAsia="Calibri" w:hAnsi="Arial" w:cs="Arial"/>
                      <w:sz w:val="18"/>
                      <w:szCs w:val="18"/>
                    </w:rPr>
                    <w:t xml:space="preserve"> zagon</w:t>
                  </w:r>
                  <w:r w:rsidR="00AE03AB" w:rsidRPr="009E7BFD">
                    <w:rPr>
                      <w:rFonts w:ascii="Arial" w:eastAsia="Calibri" w:hAnsi="Arial" w:cs="Arial"/>
                      <w:sz w:val="18"/>
                      <w:szCs w:val="18"/>
                    </w:rPr>
                    <w:t>om</w:t>
                  </w:r>
                  <w:r w:rsidRPr="009E7BFD">
                    <w:rPr>
                      <w:rFonts w:ascii="Arial" w:eastAsia="Calibri" w:hAnsi="Arial" w:cs="Arial"/>
                      <w:sz w:val="18"/>
                      <w:szCs w:val="18"/>
                    </w:rPr>
                    <w:t xml:space="preserve"> ter preizkus</w:t>
                  </w:r>
                  <w:r w:rsidR="00AE03AB" w:rsidRPr="009E7BFD">
                    <w:rPr>
                      <w:rFonts w:ascii="Arial" w:eastAsia="Calibri" w:hAnsi="Arial" w:cs="Arial"/>
                      <w:sz w:val="18"/>
                      <w:szCs w:val="18"/>
                    </w:rPr>
                    <w:t>om</w:t>
                  </w:r>
                  <w:r w:rsidRPr="009E7BFD">
                    <w:rPr>
                      <w:rFonts w:ascii="Arial" w:eastAsia="Calibri" w:hAnsi="Arial" w:cs="Arial"/>
                      <w:sz w:val="18"/>
                      <w:szCs w:val="18"/>
                    </w:rPr>
                    <w:t xml:space="preserve"> doseganja pogodbeno tehnično – tehnoloških parametrov in funkcionalnega delovanja, kadar je to vključeno v dobavo, izvajalec in naročnik opravita primopredajo opreme ter o tem sestavita pisni zapisnik.</w:t>
                  </w:r>
                </w:p>
                <w:p w14:paraId="4C89B8C0" w14:textId="77777777" w:rsidR="00AE03AB" w:rsidRPr="009E7BFD" w:rsidRDefault="00AE03AB" w:rsidP="00AE03AB">
                  <w:pPr>
                    <w:autoSpaceDE w:val="0"/>
                    <w:autoSpaceDN w:val="0"/>
                    <w:adjustRightInd w:val="0"/>
                    <w:rPr>
                      <w:rFonts w:ascii="Arial" w:hAnsi="Arial" w:cs="Arial"/>
                      <w:sz w:val="18"/>
                      <w:szCs w:val="18"/>
                    </w:rPr>
                  </w:pPr>
                  <w:r w:rsidRPr="009E7BFD">
                    <w:rPr>
                      <w:rFonts w:ascii="Arial" w:hAnsi="Arial" w:cs="Arial"/>
                      <w:sz w:val="18"/>
                      <w:szCs w:val="18"/>
                    </w:rPr>
                    <w:t>O primopredaji izvedenih del sestavijo pooblaščeni predstavniki pogodbenih strank primopredajni zapisnik, v katerem natančno ugotovijo predvsem:</w:t>
                  </w:r>
                </w:p>
                <w:p w14:paraId="361A5368" w14:textId="77777777" w:rsidR="00AE03AB" w:rsidRPr="009E7BFD" w:rsidRDefault="00AE03AB" w:rsidP="00B3411F">
                  <w:pPr>
                    <w:pStyle w:val="Odstavekseznama"/>
                    <w:numPr>
                      <w:ilvl w:val="0"/>
                      <w:numId w:val="36"/>
                    </w:numPr>
                    <w:autoSpaceDE w:val="0"/>
                    <w:autoSpaceDN w:val="0"/>
                    <w:adjustRightInd w:val="0"/>
                    <w:rPr>
                      <w:rFonts w:ascii="Arial" w:hAnsi="Arial" w:cs="Arial"/>
                      <w:sz w:val="18"/>
                      <w:szCs w:val="18"/>
                    </w:rPr>
                  </w:pPr>
                  <w:r w:rsidRPr="009E7BFD">
                    <w:rPr>
                      <w:rFonts w:ascii="Arial" w:hAnsi="Arial" w:cs="Arial"/>
                      <w:sz w:val="18"/>
                      <w:szCs w:val="18"/>
                    </w:rPr>
                    <w:t>ali izvedena dela ustrezajo določilom te pogodbe, veljavnim zakonskim predpisom in pravilom stroke;</w:t>
                  </w:r>
                </w:p>
                <w:p w14:paraId="2AFE7B59" w14:textId="77777777" w:rsidR="00AE03AB" w:rsidRPr="009E7BFD" w:rsidRDefault="00AE03AB" w:rsidP="00B3411F">
                  <w:pPr>
                    <w:pStyle w:val="Odstavekseznama"/>
                    <w:numPr>
                      <w:ilvl w:val="0"/>
                      <w:numId w:val="36"/>
                    </w:numPr>
                    <w:autoSpaceDE w:val="0"/>
                    <w:autoSpaceDN w:val="0"/>
                    <w:adjustRightInd w:val="0"/>
                    <w:rPr>
                      <w:rFonts w:ascii="Arial" w:hAnsi="Arial" w:cs="Arial"/>
                      <w:sz w:val="18"/>
                      <w:szCs w:val="18"/>
                    </w:rPr>
                  </w:pPr>
                  <w:r w:rsidRPr="009E7BFD">
                    <w:rPr>
                      <w:rFonts w:ascii="Arial" w:hAnsi="Arial" w:cs="Arial"/>
                      <w:sz w:val="18"/>
                      <w:szCs w:val="18"/>
                    </w:rPr>
                    <w:t>datume začetka in zaključka del in datum prevzema del;</w:t>
                  </w:r>
                </w:p>
                <w:p w14:paraId="7FCED281" w14:textId="77777777" w:rsidR="00AE03AB" w:rsidRPr="009E7BFD" w:rsidRDefault="00AE03AB" w:rsidP="00B3411F">
                  <w:pPr>
                    <w:pStyle w:val="Odstavekseznama"/>
                    <w:numPr>
                      <w:ilvl w:val="0"/>
                      <w:numId w:val="36"/>
                    </w:numPr>
                    <w:autoSpaceDE w:val="0"/>
                    <w:autoSpaceDN w:val="0"/>
                    <w:adjustRightInd w:val="0"/>
                    <w:rPr>
                      <w:rFonts w:ascii="Arial" w:hAnsi="Arial" w:cs="Arial"/>
                      <w:sz w:val="18"/>
                      <w:szCs w:val="18"/>
                    </w:rPr>
                  </w:pPr>
                  <w:r w:rsidRPr="009E7BFD">
                    <w:rPr>
                      <w:rFonts w:ascii="Arial" w:hAnsi="Arial" w:cs="Arial"/>
                      <w:sz w:val="18"/>
                      <w:szCs w:val="18"/>
                    </w:rPr>
                    <w:t>kakovost izvedenih del in morebitne pripombe naročnika v zvezi z njo;</w:t>
                  </w:r>
                </w:p>
                <w:p w14:paraId="3C6EA283" w14:textId="77777777" w:rsidR="00AE03AB" w:rsidRPr="009E7BFD" w:rsidRDefault="00AE03AB" w:rsidP="00B3411F">
                  <w:pPr>
                    <w:pStyle w:val="Odstavekseznama"/>
                    <w:numPr>
                      <w:ilvl w:val="0"/>
                      <w:numId w:val="36"/>
                    </w:numPr>
                    <w:autoSpaceDE w:val="0"/>
                    <w:autoSpaceDN w:val="0"/>
                    <w:adjustRightInd w:val="0"/>
                    <w:rPr>
                      <w:rFonts w:ascii="Arial" w:hAnsi="Arial" w:cs="Arial"/>
                      <w:sz w:val="18"/>
                      <w:szCs w:val="18"/>
                    </w:rPr>
                  </w:pPr>
                  <w:r w:rsidRPr="009E7BFD">
                    <w:rPr>
                      <w:rFonts w:ascii="Arial" w:hAnsi="Arial" w:cs="Arial"/>
                      <w:sz w:val="18"/>
                      <w:szCs w:val="18"/>
                    </w:rPr>
                    <w:t>opredelitev del, ki jih je izvajalec dolžan ponovno izvesti, dokončati ali popraviti ter rok za to;</w:t>
                  </w:r>
                </w:p>
                <w:p w14:paraId="7B5D5AF8" w14:textId="77777777" w:rsidR="00AE03AB" w:rsidRPr="009E7BFD" w:rsidRDefault="00AE03AB" w:rsidP="00B3411F">
                  <w:pPr>
                    <w:pStyle w:val="Odstavekseznama"/>
                    <w:numPr>
                      <w:ilvl w:val="0"/>
                      <w:numId w:val="36"/>
                    </w:numPr>
                    <w:autoSpaceDE w:val="0"/>
                    <w:autoSpaceDN w:val="0"/>
                    <w:adjustRightInd w:val="0"/>
                    <w:rPr>
                      <w:rFonts w:ascii="Arial" w:hAnsi="Arial" w:cs="Arial"/>
                      <w:sz w:val="18"/>
                      <w:szCs w:val="18"/>
                    </w:rPr>
                  </w:pPr>
                  <w:r w:rsidRPr="009E7BFD">
                    <w:rPr>
                      <w:rFonts w:ascii="Arial" w:hAnsi="Arial" w:cs="Arial"/>
                      <w:sz w:val="18"/>
                      <w:szCs w:val="18"/>
                    </w:rPr>
                    <w:t>opredelitev vseh morebitnih očitnih napak, ki se jih ugotovi pri vidnem pregledu delt er rok za njihovo odpravo;</w:t>
                  </w:r>
                </w:p>
                <w:p w14:paraId="4777E510" w14:textId="77777777" w:rsidR="00AE03AB" w:rsidRPr="009E7BFD" w:rsidRDefault="00AE03AB" w:rsidP="00B3411F">
                  <w:pPr>
                    <w:pStyle w:val="Odstavekseznama"/>
                    <w:numPr>
                      <w:ilvl w:val="0"/>
                      <w:numId w:val="36"/>
                    </w:numPr>
                    <w:autoSpaceDE w:val="0"/>
                    <w:autoSpaceDN w:val="0"/>
                    <w:adjustRightInd w:val="0"/>
                    <w:rPr>
                      <w:rFonts w:ascii="Arial" w:hAnsi="Arial" w:cs="Arial"/>
                      <w:sz w:val="18"/>
                      <w:szCs w:val="18"/>
                    </w:rPr>
                  </w:pPr>
                  <w:r w:rsidRPr="009E7BFD">
                    <w:rPr>
                      <w:rFonts w:ascii="Arial" w:hAnsi="Arial" w:cs="Arial"/>
                      <w:sz w:val="18"/>
                      <w:szCs w:val="18"/>
                    </w:rPr>
                    <w:t>morebitna odprta, med predstavniki pogodbenih strank, sporna vprašanja tehnične narave;</w:t>
                  </w:r>
                </w:p>
                <w:p w14:paraId="5D9B7226" w14:textId="77777777" w:rsidR="00AE03AB" w:rsidRPr="009E7BFD" w:rsidRDefault="00AE03AB" w:rsidP="00B3411F">
                  <w:pPr>
                    <w:pStyle w:val="Odstavekseznama"/>
                    <w:numPr>
                      <w:ilvl w:val="0"/>
                      <w:numId w:val="36"/>
                    </w:numPr>
                    <w:autoSpaceDE w:val="0"/>
                    <w:autoSpaceDN w:val="0"/>
                    <w:adjustRightInd w:val="0"/>
                    <w:rPr>
                      <w:rFonts w:ascii="Arial" w:hAnsi="Arial" w:cs="Arial"/>
                      <w:sz w:val="18"/>
                      <w:szCs w:val="18"/>
                    </w:rPr>
                  </w:pPr>
                  <w:r w:rsidRPr="009E7BFD">
                    <w:rPr>
                      <w:rFonts w:ascii="Arial" w:hAnsi="Arial" w:cs="Arial"/>
                      <w:sz w:val="18"/>
                      <w:szCs w:val="18"/>
                    </w:rPr>
                    <w:t>ali se šteje, da so bila izvedena dela prevzeta ali ne;</w:t>
                  </w:r>
                </w:p>
                <w:p w14:paraId="2F7705C1" w14:textId="77777777" w:rsidR="00AE03AB" w:rsidRPr="009E7BFD" w:rsidRDefault="00AE03AB" w:rsidP="00B3411F">
                  <w:pPr>
                    <w:pStyle w:val="Odstavekseznama"/>
                    <w:numPr>
                      <w:ilvl w:val="0"/>
                      <w:numId w:val="36"/>
                    </w:numPr>
                    <w:autoSpaceDE w:val="0"/>
                    <w:autoSpaceDN w:val="0"/>
                    <w:adjustRightInd w:val="0"/>
                    <w:rPr>
                      <w:rFonts w:ascii="Arial" w:hAnsi="Arial" w:cs="Arial"/>
                      <w:sz w:val="18"/>
                      <w:szCs w:val="18"/>
                    </w:rPr>
                  </w:pPr>
                  <w:r w:rsidRPr="009E7BFD">
                    <w:rPr>
                      <w:rFonts w:ascii="Arial" w:hAnsi="Arial" w:cs="Arial"/>
                      <w:sz w:val="18"/>
                      <w:szCs w:val="18"/>
                    </w:rPr>
                    <w:t>ali naročnik uveljavlja pogodbeno kazen.</w:t>
                  </w:r>
                </w:p>
                <w:p w14:paraId="09D42AEC" w14:textId="77777777" w:rsidR="00AE03AB" w:rsidRPr="009E7BFD" w:rsidRDefault="00AE03AB" w:rsidP="00AE03AB">
                  <w:pPr>
                    <w:autoSpaceDE w:val="0"/>
                    <w:autoSpaceDN w:val="0"/>
                    <w:adjustRightInd w:val="0"/>
                    <w:rPr>
                      <w:rFonts w:ascii="Arial" w:hAnsi="Arial" w:cs="Arial"/>
                      <w:sz w:val="18"/>
                      <w:szCs w:val="18"/>
                    </w:rPr>
                  </w:pPr>
                  <w:r w:rsidRPr="009E7BFD">
                    <w:rPr>
                      <w:rFonts w:ascii="Arial" w:hAnsi="Arial" w:cs="Arial"/>
                      <w:sz w:val="18"/>
                      <w:szCs w:val="18"/>
                    </w:rPr>
                    <w:t>Ob primopredaji je dolžan izvajalec predati naročniku tudi vso potrebno dokumentacijo, ki se nanaša na izvedena dela in vso vgrajeno opremo kot na primer:</w:t>
                  </w:r>
                </w:p>
                <w:p w14:paraId="4D7D1DBD" w14:textId="77777777" w:rsidR="00AE03AB" w:rsidRPr="009E7BFD" w:rsidRDefault="00AE03AB" w:rsidP="00B3411F">
                  <w:pPr>
                    <w:pStyle w:val="Odstavekseznama"/>
                    <w:numPr>
                      <w:ilvl w:val="0"/>
                      <w:numId w:val="37"/>
                    </w:numPr>
                    <w:autoSpaceDE w:val="0"/>
                    <w:autoSpaceDN w:val="0"/>
                    <w:adjustRightInd w:val="0"/>
                    <w:rPr>
                      <w:rFonts w:ascii="Arial" w:hAnsi="Arial" w:cs="Arial"/>
                      <w:sz w:val="18"/>
                      <w:szCs w:val="18"/>
                    </w:rPr>
                  </w:pPr>
                  <w:r w:rsidRPr="009E7BFD">
                    <w:rPr>
                      <w:rFonts w:ascii="Arial" w:hAnsi="Arial" w:cs="Arial"/>
                      <w:sz w:val="18"/>
                      <w:szCs w:val="18"/>
                    </w:rPr>
                    <w:t>certifikate, izjave o skladnosti s standardi, ustrezne tehnične, projektne in ostale dokumente,</w:t>
                  </w:r>
                </w:p>
                <w:p w14:paraId="53EABBA4" w14:textId="77777777" w:rsidR="00AE03AB" w:rsidRPr="009E7BFD" w:rsidRDefault="00AE03AB" w:rsidP="00B3411F">
                  <w:pPr>
                    <w:pStyle w:val="Odstavekseznama"/>
                    <w:numPr>
                      <w:ilvl w:val="0"/>
                      <w:numId w:val="37"/>
                    </w:numPr>
                    <w:autoSpaceDE w:val="0"/>
                    <w:autoSpaceDN w:val="0"/>
                    <w:adjustRightInd w:val="0"/>
                    <w:rPr>
                      <w:rFonts w:ascii="Arial" w:hAnsi="Arial" w:cs="Arial"/>
                      <w:sz w:val="18"/>
                      <w:szCs w:val="18"/>
                    </w:rPr>
                  </w:pPr>
                  <w:r w:rsidRPr="009E7BFD">
                    <w:rPr>
                      <w:rFonts w:ascii="Arial" w:hAnsi="Arial" w:cs="Arial"/>
                      <w:sz w:val="18"/>
                      <w:szCs w:val="18"/>
                    </w:rPr>
                    <w:t>garancijske liste za brezhibno delovanje predmeta pogodbe,</w:t>
                  </w:r>
                </w:p>
                <w:p w14:paraId="6F2D7691" w14:textId="77777777" w:rsidR="00AE03AB" w:rsidRPr="009E7BFD" w:rsidRDefault="00AE03AB" w:rsidP="00B3411F">
                  <w:pPr>
                    <w:pStyle w:val="Odstavekseznama"/>
                    <w:numPr>
                      <w:ilvl w:val="0"/>
                      <w:numId w:val="37"/>
                    </w:numPr>
                    <w:autoSpaceDE w:val="0"/>
                    <w:autoSpaceDN w:val="0"/>
                    <w:adjustRightInd w:val="0"/>
                    <w:rPr>
                      <w:rFonts w:ascii="Arial" w:hAnsi="Arial" w:cs="Arial"/>
                      <w:sz w:val="18"/>
                      <w:szCs w:val="18"/>
                    </w:rPr>
                  </w:pPr>
                  <w:r w:rsidRPr="009E7BFD">
                    <w:rPr>
                      <w:rFonts w:ascii="Arial" w:hAnsi="Arial" w:cs="Arial"/>
                      <w:sz w:val="18"/>
                      <w:szCs w:val="18"/>
                    </w:rPr>
                    <w:t>navodila za uporabo, obratovanje in vzdrževanje v slovenskem jeziku, ter druge listine, določene s pogodbo.</w:t>
                  </w:r>
                </w:p>
                <w:p w14:paraId="3D34F453" w14:textId="77777777" w:rsidR="00AE03AB" w:rsidRPr="009E7BFD" w:rsidRDefault="00AE03AB" w:rsidP="00AE03AB">
                  <w:pPr>
                    <w:spacing w:before="225" w:after="225"/>
                    <w:jc w:val="both"/>
                  </w:pPr>
                  <w:r w:rsidRPr="009E7BFD">
                    <w:rPr>
                      <w:rFonts w:ascii="Arial" w:hAnsi="Arial" w:cs="Arial"/>
                      <w:sz w:val="18"/>
                      <w:szCs w:val="18"/>
                    </w:rPr>
                    <w:t>Pogodbeni stranki sta sporazumni, da takoj po uspešnem prevzemu vseh del iz te pogodbe in izročitvi finančnega zavarovanja za odpravo napak začneta z izdelavo končnega obračuna, ki ga izdelata v najkrajšem možnem času, vendar ne pozneje kot v 10 dneh od dneva uspešnega prevzema del.</w:t>
                  </w:r>
                </w:p>
                <w:p w14:paraId="338DF8EF" w14:textId="77777777" w:rsidR="00AE03AB" w:rsidRPr="009E7BFD" w:rsidRDefault="00AE03AB" w:rsidP="00AE03AB">
                  <w:pPr>
                    <w:spacing w:before="225" w:after="225"/>
                    <w:jc w:val="both"/>
                    <w:rPr>
                      <w:rFonts w:ascii="Arial" w:hAnsi="Arial" w:cs="Arial"/>
                      <w:sz w:val="18"/>
                      <w:szCs w:val="18"/>
                    </w:rPr>
                  </w:pPr>
                  <w:r w:rsidRPr="009E7BFD">
                    <w:rPr>
                      <w:rFonts w:ascii="Arial" w:hAnsi="Arial" w:cs="Arial"/>
                      <w:sz w:val="18"/>
                      <w:szCs w:val="18"/>
                    </w:rPr>
                    <w:t>Končni obračun vsebuje zlasti:</w:t>
                  </w:r>
                </w:p>
                <w:p w14:paraId="6893A810" w14:textId="77777777" w:rsidR="00AE03AB" w:rsidRPr="009E7BFD" w:rsidRDefault="00AE03AB" w:rsidP="00B3411F">
                  <w:pPr>
                    <w:pStyle w:val="Odstavekseznama"/>
                    <w:numPr>
                      <w:ilvl w:val="0"/>
                      <w:numId w:val="38"/>
                    </w:numPr>
                    <w:spacing w:before="225" w:after="225"/>
                    <w:jc w:val="both"/>
                    <w:rPr>
                      <w:rFonts w:ascii="Arial" w:hAnsi="Arial" w:cs="Arial"/>
                      <w:sz w:val="18"/>
                      <w:szCs w:val="18"/>
                    </w:rPr>
                  </w:pPr>
                  <w:r w:rsidRPr="009E7BFD">
                    <w:rPr>
                      <w:rFonts w:ascii="Arial" w:hAnsi="Arial" w:cs="Arial"/>
                      <w:sz w:val="18"/>
                      <w:szCs w:val="18"/>
                    </w:rPr>
                    <w:lastRenderedPageBreak/>
                    <w:t>vrednost pogodbenih del in morebitnih dodatnih del ter nujnih nepredvidenih del;</w:t>
                  </w:r>
                </w:p>
                <w:p w14:paraId="03A35358" w14:textId="77777777" w:rsidR="00AE03AB" w:rsidRPr="009E7BFD" w:rsidRDefault="00AE03AB" w:rsidP="00B3411F">
                  <w:pPr>
                    <w:pStyle w:val="Odstavekseznama"/>
                    <w:numPr>
                      <w:ilvl w:val="0"/>
                      <w:numId w:val="38"/>
                    </w:numPr>
                    <w:spacing w:before="225" w:after="225"/>
                    <w:jc w:val="both"/>
                    <w:rPr>
                      <w:rFonts w:ascii="Arial" w:hAnsi="Arial" w:cs="Arial"/>
                      <w:sz w:val="18"/>
                      <w:szCs w:val="18"/>
                    </w:rPr>
                  </w:pPr>
                  <w:r w:rsidRPr="009E7BFD">
                    <w:rPr>
                      <w:rFonts w:ascii="Arial" w:hAnsi="Arial" w:cs="Arial"/>
                      <w:sz w:val="18"/>
                      <w:szCs w:val="18"/>
                    </w:rPr>
                    <w:t>znesek, izplačan po situacijah;</w:t>
                  </w:r>
                </w:p>
                <w:p w14:paraId="2BC10F2B" w14:textId="77777777" w:rsidR="00AE03AB" w:rsidRPr="009E7BFD" w:rsidRDefault="00AE03AB" w:rsidP="00B3411F">
                  <w:pPr>
                    <w:pStyle w:val="Odstavekseznama"/>
                    <w:numPr>
                      <w:ilvl w:val="0"/>
                      <w:numId w:val="38"/>
                    </w:numPr>
                    <w:spacing w:before="225" w:after="225"/>
                    <w:jc w:val="both"/>
                    <w:rPr>
                      <w:rFonts w:ascii="Arial" w:hAnsi="Arial" w:cs="Arial"/>
                      <w:sz w:val="18"/>
                      <w:szCs w:val="18"/>
                    </w:rPr>
                  </w:pPr>
                  <w:r w:rsidRPr="009E7BFD">
                    <w:rPr>
                      <w:rFonts w:ascii="Arial" w:hAnsi="Arial" w:cs="Arial"/>
                      <w:sz w:val="18"/>
                      <w:szCs w:val="18"/>
                    </w:rPr>
                    <w:t>končni znesek, ki ga mora izvajalec prejeti ali vrniti po nespornem delu obračuna;</w:t>
                  </w:r>
                </w:p>
                <w:p w14:paraId="286FA0F1" w14:textId="77777777" w:rsidR="00AE03AB" w:rsidRPr="009E7BFD" w:rsidRDefault="00AE03AB" w:rsidP="00B3411F">
                  <w:pPr>
                    <w:pStyle w:val="Odstavekseznama"/>
                    <w:numPr>
                      <w:ilvl w:val="0"/>
                      <w:numId w:val="38"/>
                    </w:numPr>
                    <w:spacing w:before="225" w:after="225"/>
                    <w:jc w:val="both"/>
                    <w:rPr>
                      <w:rFonts w:ascii="Arial" w:hAnsi="Arial" w:cs="Arial"/>
                      <w:sz w:val="18"/>
                      <w:szCs w:val="18"/>
                    </w:rPr>
                  </w:pPr>
                  <w:r w:rsidRPr="009E7BFD">
                    <w:rPr>
                      <w:rFonts w:ascii="Arial" w:hAnsi="Arial" w:cs="Arial"/>
                      <w:sz w:val="18"/>
                      <w:szCs w:val="18"/>
                    </w:rPr>
                    <w:t>višino zamudnih obresti, ki jih mora naročnik plačati izvajalcu zaradi zamud pri plačilu katerekoli situacije;</w:t>
                  </w:r>
                </w:p>
                <w:p w14:paraId="5D7DF97E" w14:textId="77777777" w:rsidR="00AE03AB" w:rsidRPr="009E7BFD" w:rsidRDefault="00AE03AB" w:rsidP="00B3411F">
                  <w:pPr>
                    <w:pStyle w:val="Odstavekseznama"/>
                    <w:numPr>
                      <w:ilvl w:val="0"/>
                      <w:numId w:val="38"/>
                    </w:numPr>
                    <w:spacing w:before="225" w:after="225"/>
                    <w:jc w:val="both"/>
                    <w:rPr>
                      <w:rFonts w:ascii="Arial" w:hAnsi="Arial" w:cs="Arial"/>
                      <w:sz w:val="18"/>
                      <w:szCs w:val="18"/>
                    </w:rPr>
                  </w:pPr>
                  <w:r w:rsidRPr="009E7BFD">
                    <w:rPr>
                      <w:rFonts w:ascii="Arial" w:hAnsi="Arial" w:cs="Arial"/>
                      <w:sz w:val="18"/>
                      <w:szCs w:val="18"/>
                    </w:rPr>
                    <w:t>morebitni znesek iz naslova manj vrednosti izvedenih del;</w:t>
                  </w:r>
                </w:p>
                <w:p w14:paraId="44D93C9A" w14:textId="77777777" w:rsidR="00AE03AB" w:rsidRDefault="00AE03AB" w:rsidP="00B3411F">
                  <w:pPr>
                    <w:pStyle w:val="Odstavekseznama"/>
                    <w:numPr>
                      <w:ilvl w:val="0"/>
                      <w:numId w:val="38"/>
                    </w:numPr>
                    <w:spacing w:before="225" w:after="225"/>
                    <w:jc w:val="both"/>
                    <w:rPr>
                      <w:rFonts w:ascii="Arial" w:hAnsi="Arial" w:cs="Arial"/>
                      <w:sz w:val="18"/>
                      <w:szCs w:val="18"/>
                    </w:rPr>
                  </w:pPr>
                  <w:r w:rsidRPr="009E7BFD">
                    <w:rPr>
                      <w:rFonts w:ascii="Arial" w:hAnsi="Arial" w:cs="Arial"/>
                      <w:sz w:val="18"/>
                      <w:szCs w:val="18"/>
                    </w:rPr>
                    <w:t>morebitno obračunane manipulativne stroške po tej pogodbi;</w:t>
                  </w:r>
                </w:p>
                <w:p w14:paraId="037481CF" w14:textId="3E546C3D" w:rsidR="008D5987" w:rsidRPr="009E7BFD" w:rsidRDefault="008D5987" w:rsidP="00B3411F">
                  <w:pPr>
                    <w:pStyle w:val="Odstavekseznama"/>
                    <w:numPr>
                      <w:ilvl w:val="0"/>
                      <w:numId w:val="38"/>
                    </w:numPr>
                    <w:spacing w:before="225" w:after="225"/>
                    <w:jc w:val="both"/>
                    <w:rPr>
                      <w:rFonts w:ascii="Arial" w:hAnsi="Arial" w:cs="Arial"/>
                      <w:sz w:val="18"/>
                      <w:szCs w:val="18"/>
                    </w:rPr>
                  </w:pPr>
                  <w:r>
                    <w:rPr>
                      <w:rFonts w:ascii="Arial" w:hAnsi="Arial" w:cs="Arial"/>
                      <w:sz w:val="18"/>
                      <w:szCs w:val="18"/>
                    </w:rPr>
                    <w:t>obračun porabe vode in elektrike ter morebitnih drugih stroškov, ki so nastali na strani izvajalca pri izvedbi predmetne pogodbe;</w:t>
                  </w:r>
                </w:p>
                <w:p w14:paraId="5CF6B403" w14:textId="77777777" w:rsidR="00AE03AB" w:rsidRPr="009E7BFD" w:rsidRDefault="00AE03AB" w:rsidP="00B3411F">
                  <w:pPr>
                    <w:pStyle w:val="Odstavekseznama"/>
                    <w:numPr>
                      <w:ilvl w:val="0"/>
                      <w:numId w:val="38"/>
                    </w:numPr>
                    <w:spacing w:before="225" w:after="225"/>
                    <w:jc w:val="both"/>
                    <w:rPr>
                      <w:rFonts w:ascii="Arial" w:hAnsi="Arial" w:cs="Arial"/>
                      <w:sz w:val="18"/>
                      <w:szCs w:val="18"/>
                    </w:rPr>
                  </w:pPr>
                  <w:r w:rsidRPr="009E7BFD">
                    <w:rPr>
                      <w:rFonts w:ascii="Arial" w:hAnsi="Arial" w:cs="Arial"/>
                      <w:sz w:val="18"/>
                      <w:szCs w:val="18"/>
                    </w:rPr>
                    <w:t>podatek, ali so pogodbena dela izvedena v pogodbenem roku in če niso, za koliko je bil rok prekoračen;</w:t>
                  </w:r>
                </w:p>
                <w:p w14:paraId="7F64CFA5" w14:textId="77777777" w:rsidR="00AE03AB" w:rsidRPr="009E7BFD" w:rsidRDefault="00AE03AB" w:rsidP="00B3411F">
                  <w:pPr>
                    <w:pStyle w:val="Odstavekseznama"/>
                    <w:numPr>
                      <w:ilvl w:val="0"/>
                      <w:numId w:val="38"/>
                    </w:numPr>
                    <w:spacing w:before="225" w:after="225"/>
                    <w:jc w:val="both"/>
                    <w:rPr>
                      <w:rFonts w:ascii="Arial" w:hAnsi="Arial" w:cs="Arial"/>
                      <w:sz w:val="18"/>
                      <w:szCs w:val="18"/>
                    </w:rPr>
                  </w:pPr>
                  <w:r w:rsidRPr="009E7BFD">
                    <w:rPr>
                      <w:rFonts w:ascii="Arial" w:hAnsi="Arial" w:cs="Arial"/>
                      <w:sz w:val="18"/>
                      <w:szCs w:val="18"/>
                    </w:rPr>
                    <w:t>višina pogodbene kazni in morebitno povzročene škode;</w:t>
                  </w:r>
                </w:p>
                <w:p w14:paraId="597EF71C" w14:textId="77777777" w:rsidR="00AE03AB" w:rsidRPr="009E7BFD" w:rsidRDefault="00AE03AB" w:rsidP="00B3411F">
                  <w:pPr>
                    <w:pStyle w:val="Odstavekseznama"/>
                    <w:numPr>
                      <w:ilvl w:val="0"/>
                      <w:numId w:val="38"/>
                    </w:numPr>
                    <w:spacing w:before="225" w:after="225"/>
                    <w:jc w:val="both"/>
                    <w:rPr>
                      <w:rFonts w:ascii="Arial" w:hAnsi="Arial" w:cs="Arial"/>
                      <w:sz w:val="18"/>
                      <w:szCs w:val="18"/>
                    </w:rPr>
                  </w:pPr>
                  <w:r w:rsidRPr="009E7BFD">
                    <w:rPr>
                      <w:rFonts w:ascii="Arial" w:hAnsi="Arial" w:cs="Arial"/>
                      <w:sz w:val="18"/>
                      <w:szCs w:val="18"/>
                    </w:rPr>
                    <w:t>podatek o drugih dejstvih, o katerih ni bilo doseženo soglasje.</w:t>
                  </w:r>
                </w:p>
                <w:p w14:paraId="76DAC4E9" w14:textId="4FA25CF1" w:rsidR="00AE03AB" w:rsidRPr="009E7BFD" w:rsidRDefault="00AE03AB" w:rsidP="00AE03AB">
                  <w:pPr>
                    <w:spacing w:before="225" w:after="225"/>
                    <w:jc w:val="both"/>
                    <w:rPr>
                      <w:rFonts w:ascii="Arial" w:hAnsi="Arial" w:cs="Arial"/>
                      <w:sz w:val="18"/>
                      <w:szCs w:val="18"/>
                    </w:rPr>
                  </w:pPr>
                  <w:r w:rsidRPr="009E7BFD">
                    <w:rPr>
                      <w:rFonts w:ascii="Arial" w:hAnsi="Arial" w:cs="Arial"/>
                      <w:sz w:val="18"/>
                      <w:szCs w:val="18"/>
                    </w:rPr>
                    <w:t>S končnim obračunom se uredijo odprta razmerja med pogodbenima strankama in določi izvršitev njihovih medsebojnih pravic in obveznosti iz pogodbe. Končni obračun ima naravo zunaj sodne poravnave med strankama.</w:t>
                  </w:r>
                </w:p>
                <w:p w14:paraId="73DC662A" w14:textId="77777777" w:rsidR="00AE03AB" w:rsidRPr="009E7BFD" w:rsidRDefault="00AE03AB" w:rsidP="00AE03AB">
                  <w:pPr>
                    <w:spacing w:before="225" w:after="225"/>
                    <w:jc w:val="both"/>
                    <w:rPr>
                      <w:rFonts w:ascii="Arial" w:hAnsi="Arial" w:cs="Arial"/>
                      <w:sz w:val="18"/>
                      <w:szCs w:val="18"/>
                    </w:rPr>
                  </w:pPr>
                  <w:r w:rsidRPr="009E7BFD">
                    <w:rPr>
                      <w:rFonts w:ascii="Arial" w:hAnsi="Arial" w:cs="Arial"/>
                      <w:sz w:val="18"/>
                      <w:szCs w:val="18"/>
                    </w:rPr>
                    <w:t>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w:t>
                  </w:r>
                </w:p>
                <w:p w14:paraId="7198ECD1" w14:textId="6948417B" w:rsidR="00AE0A2D" w:rsidRPr="009E7BFD" w:rsidRDefault="00AE03AB" w:rsidP="00AE03AB">
                  <w:pPr>
                    <w:spacing w:before="225" w:after="225"/>
                    <w:jc w:val="both"/>
                    <w:rPr>
                      <w:rFonts w:ascii="Arial" w:eastAsia="Calibri" w:hAnsi="Arial" w:cs="Arial"/>
                      <w:sz w:val="18"/>
                      <w:szCs w:val="18"/>
                    </w:rPr>
                  </w:pPr>
                  <w:r w:rsidRPr="009E7BFD">
                    <w:rPr>
                      <w:rFonts w:ascii="Arial" w:hAnsi="Arial" w:cs="Arial"/>
                      <w:sz w:val="18"/>
                      <w:szCs w:val="18"/>
                    </w:rPr>
                    <w:t>Podpisan končni obračun je pogoj za izstavitev končne situacije.</w:t>
                  </w:r>
                </w:p>
              </w:tc>
            </w:tr>
          </w:tbl>
          <w:p w14:paraId="38D30340" w14:textId="4CD48D73"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b/>
                <w:bCs/>
                <w:sz w:val="18"/>
                <w:szCs w:val="18"/>
              </w:rPr>
              <w:lastRenderedPageBreak/>
              <w:t>X</w:t>
            </w:r>
            <w:r w:rsidR="0028269C" w:rsidRPr="009E7BFD">
              <w:rPr>
                <w:rFonts w:ascii="Arial" w:eastAsia="Calibri" w:hAnsi="Arial" w:cs="Arial"/>
                <w:b/>
                <w:bCs/>
                <w:sz w:val="18"/>
                <w:szCs w:val="18"/>
              </w:rPr>
              <w:t>I</w:t>
            </w:r>
            <w:r w:rsidRPr="009E7BFD">
              <w:rPr>
                <w:rFonts w:ascii="Arial" w:eastAsia="Calibri" w:hAnsi="Arial" w:cs="Arial"/>
                <w:b/>
                <w:bCs/>
                <w:sz w:val="18"/>
                <w:szCs w:val="18"/>
              </w:rPr>
              <w:t>. ODPRAVA NAPAK IN GARANCIJSKA DOBA</w:t>
            </w:r>
          </w:p>
          <w:p w14:paraId="12308F83" w14:textId="608A6390" w:rsidR="00AE0A2D" w:rsidRPr="009E7BFD" w:rsidRDefault="00AE0A2D" w:rsidP="00AE0A2D">
            <w:pPr>
              <w:jc w:val="center"/>
              <w:rPr>
                <w:rFonts w:ascii="Arial" w:eastAsia="Calibri" w:hAnsi="Arial" w:cs="Arial"/>
                <w:sz w:val="18"/>
                <w:szCs w:val="18"/>
              </w:rPr>
            </w:pPr>
            <w:r w:rsidRPr="009E7BFD">
              <w:rPr>
                <w:rFonts w:ascii="Arial" w:eastAsia="Calibri" w:hAnsi="Arial" w:cs="Arial"/>
                <w:b/>
                <w:bCs/>
                <w:sz w:val="18"/>
                <w:szCs w:val="18"/>
              </w:rPr>
              <w:t>1</w:t>
            </w:r>
            <w:r w:rsidR="00AE03AB" w:rsidRPr="009E7BFD">
              <w:rPr>
                <w:rFonts w:ascii="Arial" w:eastAsia="Calibri" w:hAnsi="Arial" w:cs="Arial"/>
                <w:b/>
                <w:bCs/>
                <w:sz w:val="18"/>
                <w:szCs w:val="18"/>
              </w:rPr>
              <w:t>5</w:t>
            </w:r>
            <w:r w:rsidRPr="009E7BFD">
              <w:rPr>
                <w:rFonts w:ascii="Arial" w:eastAsia="Calibri" w:hAnsi="Arial" w:cs="Arial"/>
                <w:b/>
                <w:bCs/>
                <w:sz w:val="18"/>
                <w:szCs w:val="18"/>
              </w:rPr>
              <w:t>. člen</w:t>
            </w:r>
          </w:p>
          <w:tbl>
            <w:tblPr>
              <w:tblW w:w="0" w:type="auto"/>
              <w:tblInd w:w="108" w:type="dxa"/>
              <w:tblLook w:val="04A0" w:firstRow="1" w:lastRow="0" w:firstColumn="1" w:lastColumn="0" w:noHBand="0" w:noVBand="1"/>
            </w:tblPr>
            <w:tblGrid>
              <w:gridCol w:w="8638"/>
            </w:tblGrid>
            <w:tr w:rsidR="009E7BFD" w:rsidRPr="009E7BFD" w14:paraId="2C78A3EC" w14:textId="77777777" w:rsidTr="0008044B">
              <w:trPr>
                <w:trHeight w:val="3433"/>
              </w:trPr>
              <w:tc>
                <w:tcPr>
                  <w:tcW w:w="0" w:type="auto"/>
                  <w:tcMar>
                    <w:top w:w="0" w:type="auto"/>
                    <w:bottom w:w="0" w:type="auto"/>
                  </w:tcMar>
                </w:tcPr>
                <w:p w14:paraId="6BFE3F39" w14:textId="598D69C3"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 xml:space="preserve">Splošni garancijski rok za </w:t>
                  </w:r>
                  <w:r w:rsidR="00AE03AB" w:rsidRPr="009E7BFD">
                    <w:rPr>
                      <w:rFonts w:ascii="Arial" w:eastAsia="Calibri" w:hAnsi="Arial" w:cs="Arial"/>
                      <w:sz w:val="18"/>
                      <w:szCs w:val="18"/>
                    </w:rPr>
                    <w:t xml:space="preserve">postavko 1 Sanacija streh in prilagoditve streh za potrebe postavitve sončne elektrarne velja garancijski rok za </w:t>
                  </w:r>
                  <w:r w:rsidRPr="009E7BFD">
                    <w:rPr>
                      <w:rFonts w:ascii="Arial" w:eastAsia="Calibri" w:hAnsi="Arial" w:cs="Arial"/>
                      <w:sz w:val="18"/>
                      <w:szCs w:val="18"/>
                    </w:rPr>
                    <w:t xml:space="preserve">kakovost vseh izvedenih del </w:t>
                  </w:r>
                  <w:r w:rsidR="00AE03AB" w:rsidRPr="009E7BFD">
                    <w:rPr>
                      <w:rFonts w:ascii="Arial" w:eastAsia="Calibri" w:hAnsi="Arial" w:cs="Arial"/>
                      <w:sz w:val="18"/>
                      <w:szCs w:val="18"/>
                    </w:rPr>
                    <w:t xml:space="preserve">min. </w:t>
                  </w:r>
                  <w:r w:rsidRPr="009E7BFD">
                    <w:rPr>
                      <w:rFonts w:ascii="Arial" w:eastAsia="Calibri" w:hAnsi="Arial" w:cs="Arial"/>
                      <w:sz w:val="18"/>
                      <w:szCs w:val="18"/>
                    </w:rPr>
                    <w:t xml:space="preserve">5 let (tudi za dela podizvajalcev) in začne veljati z dnem </w:t>
                  </w:r>
                  <w:proofErr w:type="spellStart"/>
                  <w:r w:rsidR="00AE03AB" w:rsidRPr="009E7BFD">
                    <w:rPr>
                      <w:rFonts w:ascii="Arial" w:eastAsia="Calibri" w:hAnsi="Arial" w:cs="Arial"/>
                      <w:sz w:val="18"/>
                      <w:szCs w:val="18"/>
                    </w:rPr>
                    <w:t>uspečne</w:t>
                  </w:r>
                  <w:proofErr w:type="spellEnd"/>
                  <w:r w:rsidR="00AE03AB" w:rsidRPr="009E7BFD">
                    <w:rPr>
                      <w:rFonts w:ascii="Arial" w:eastAsia="Calibri" w:hAnsi="Arial" w:cs="Arial"/>
                      <w:sz w:val="18"/>
                      <w:szCs w:val="18"/>
                    </w:rPr>
                    <w:t xml:space="preserve"> </w:t>
                  </w:r>
                  <w:r w:rsidRPr="009E7BFD">
                    <w:rPr>
                      <w:rFonts w:ascii="Arial" w:eastAsia="Calibri" w:hAnsi="Arial" w:cs="Arial"/>
                      <w:sz w:val="18"/>
                      <w:szCs w:val="18"/>
                    </w:rPr>
                    <w:t>primopredaje objekta naročniku.</w:t>
                  </w:r>
                </w:p>
                <w:p w14:paraId="461FA556" w14:textId="6B61A410" w:rsidR="00AE03AB" w:rsidRPr="009E7BFD" w:rsidRDefault="00AE03AB" w:rsidP="00AE03AB">
                  <w:pPr>
                    <w:rPr>
                      <w:rFonts w:ascii="Arial" w:hAnsi="Arial" w:cs="Arial"/>
                      <w:sz w:val="18"/>
                      <w:szCs w:val="18"/>
                    </w:rPr>
                  </w:pPr>
                  <w:r w:rsidRPr="009E7BFD">
                    <w:rPr>
                      <w:rFonts w:ascii="Arial" w:hAnsi="Arial" w:cs="Arial"/>
                      <w:sz w:val="18"/>
                      <w:szCs w:val="18"/>
                    </w:rPr>
                    <w:t>Za vgrajeno opremo ter izvedena dela  za postavko 2 Postavitev sončne elektrarne na strehah so garancijski roki naslednji:</w:t>
                  </w:r>
                </w:p>
                <w:p w14:paraId="47169FFF" w14:textId="77777777" w:rsidR="00AE03AB" w:rsidRPr="009E7BFD" w:rsidRDefault="00AE03AB" w:rsidP="00B3411F">
                  <w:pPr>
                    <w:pStyle w:val="Odstavekseznama"/>
                    <w:numPr>
                      <w:ilvl w:val="0"/>
                      <w:numId w:val="28"/>
                    </w:numPr>
                    <w:rPr>
                      <w:rFonts w:ascii="Arial" w:hAnsi="Arial" w:cs="Arial"/>
                      <w:sz w:val="18"/>
                      <w:szCs w:val="18"/>
                    </w:rPr>
                  </w:pPr>
                  <w:proofErr w:type="spellStart"/>
                  <w:r w:rsidRPr="009E7BFD">
                    <w:rPr>
                      <w:rFonts w:ascii="Arial" w:hAnsi="Arial" w:cs="Arial"/>
                      <w:sz w:val="18"/>
                      <w:szCs w:val="18"/>
                    </w:rPr>
                    <w:t>Podkonstrukcija</w:t>
                  </w:r>
                  <w:proofErr w:type="spellEnd"/>
                  <w:r w:rsidRPr="009E7BFD">
                    <w:rPr>
                      <w:rFonts w:ascii="Arial" w:hAnsi="Arial" w:cs="Arial"/>
                      <w:sz w:val="18"/>
                      <w:szCs w:val="18"/>
                    </w:rPr>
                    <w:t xml:space="preserve">: min. 10 let, ob upoštevanju vremenskih in </w:t>
                  </w:r>
                  <w:proofErr w:type="spellStart"/>
                  <w:r w:rsidRPr="009E7BFD">
                    <w:rPr>
                      <w:rFonts w:ascii="Arial" w:hAnsi="Arial" w:cs="Arial"/>
                      <w:sz w:val="18"/>
                      <w:szCs w:val="18"/>
                    </w:rPr>
                    <w:t>okoljskih</w:t>
                  </w:r>
                  <w:proofErr w:type="spellEnd"/>
                  <w:r w:rsidRPr="009E7BFD">
                    <w:rPr>
                      <w:rFonts w:ascii="Arial" w:hAnsi="Arial" w:cs="Arial"/>
                      <w:sz w:val="18"/>
                      <w:szCs w:val="18"/>
                    </w:rPr>
                    <w:t xml:space="preserve"> vplivov na posamezni lokaciji,</w:t>
                  </w:r>
                </w:p>
                <w:p w14:paraId="4A04C59D" w14:textId="33201B65" w:rsidR="00AE03AB" w:rsidRPr="009E7BFD" w:rsidRDefault="00AE03AB" w:rsidP="00B3411F">
                  <w:pPr>
                    <w:pStyle w:val="Odstavekseznama"/>
                    <w:numPr>
                      <w:ilvl w:val="0"/>
                      <w:numId w:val="28"/>
                    </w:numPr>
                    <w:rPr>
                      <w:rFonts w:ascii="Arial" w:hAnsi="Arial" w:cs="Arial"/>
                      <w:sz w:val="18"/>
                      <w:szCs w:val="18"/>
                    </w:rPr>
                  </w:pPr>
                  <w:r w:rsidRPr="009E7BFD">
                    <w:rPr>
                      <w:rFonts w:ascii="Arial" w:hAnsi="Arial" w:cs="Arial"/>
                      <w:sz w:val="18"/>
                      <w:szCs w:val="18"/>
                    </w:rPr>
                    <w:t>Moduli: min. 15 let produktne garancije in 30 let garancije na zagotovljeno moč (min.</w:t>
                  </w:r>
                  <w:r w:rsidR="00FA06CC">
                    <w:rPr>
                      <w:rFonts w:ascii="Arial" w:hAnsi="Arial" w:cs="Arial"/>
                      <w:sz w:val="18"/>
                      <w:szCs w:val="18"/>
                    </w:rPr>
                    <w:t>87,4</w:t>
                  </w:r>
                  <w:r w:rsidRPr="009E7BFD">
                    <w:rPr>
                      <w:rFonts w:ascii="Arial" w:hAnsi="Arial" w:cs="Arial"/>
                      <w:sz w:val="18"/>
                      <w:szCs w:val="18"/>
                    </w:rPr>
                    <w:t>% nazivne moči),</w:t>
                  </w:r>
                </w:p>
                <w:p w14:paraId="341DF8EB" w14:textId="71C7C7EE" w:rsidR="00AE03AB" w:rsidRPr="009E7BFD" w:rsidRDefault="00AE03AB" w:rsidP="00B3411F">
                  <w:pPr>
                    <w:pStyle w:val="Odstavekseznama"/>
                    <w:numPr>
                      <w:ilvl w:val="0"/>
                      <w:numId w:val="28"/>
                    </w:numPr>
                    <w:rPr>
                      <w:rFonts w:ascii="Arial" w:hAnsi="Arial" w:cs="Arial"/>
                      <w:sz w:val="18"/>
                      <w:szCs w:val="18"/>
                    </w:rPr>
                  </w:pPr>
                  <w:r w:rsidRPr="009E7BFD">
                    <w:rPr>
                      <w:rFonts w:ascii="Arial" w:hAnsi="Arial" w:cs="Arial"/>
                      <w:sz w:val="18"/>
                      <w:szCs w:val="18"/>
                    </w:rPr>
                    <w:t xml:space="preserve">Razsmerniki: min. </w:t>
                  </w:r>
                  <w:r w:rsidR="00FA06CC" w:rsidRPr="009E7BFD">
                    <w:rPr>
                      <w:rFonts w:ascii="Arial" w:hAnsi="Arial" w:cs="Arial"/>
                      <w:sz w:val="18"/>
                      <w:szCs w:val="18"/>
                    </w:rPr>
                    <w:t>1</w:t>
                  </w:r>
                  <w:r w:rsidR="00FA06CC">
                    <w:rPr>
                      <w:rFonts w:ascii="Arial" w:hAnsi="Arial" w:cs="Arial"/>
                      <w:sz w:val="18"/>
                      <w:szCs w:val="18"/>
                    </w:rPr>
                    <w:t>0</w:t>
                  </w:r>
                  <w:r w:rsidR="00FA06CC" w:rsidRPr="009E7BFD">
                    <w:rPr>
                      <w:rFonts w:ascii="Arial" w:hAnsi="Arial" w:cs="Arial"/>
                      <w:sz w:val="18"/>
                      <w:szCs w:val="18"/>
                    </w:rPr>
                    <w:t xml:space="preserve"> </w:t>
                  </w:r>
                  <w:r w:rsidRPr="009E7BFD">
                    <w:rPr>
                      <w:rFonts w:ascii="Arial" w:hAnsi="Arial" w:cs="Arial"/>
                      <w:sz w:val="18"/>
                      <w:szCs w:val="18"/>
                    </w:rPr>
                    <w:t>let,</w:t>
                  </w:r>
                </w:p>
                <w:p w14:paraId="7CE323E3" w14:textId="77777777" w:rsidR="00AE03AB" w:rsidRPr="009E7BFD" w:rsidRDefault="00AE03AB" w:rsidP="00B3411F">
                  <w:pPr>
                    <w:pStyle w:val="Odstavekseznama"/>
                    <w:numPr>
                      <w:ilvl w:val="0"/>
                      <w:numId w:val="28"/>
                    </w:numPr>
                    <w:rPr>
                      <w:rFonts w:ascii="Arial" w:hAnsi="Arial" w:cs="Arial"/>
                      <w:sz w:val="18"/>
                      <w:szCs w:val="18"/>
                    </w:rPr>
                  </w:pPr>
                  <w:proofErr w:type="spellStart"/>
                  <w:r w:rsidRPr="009E7BFD">
                    <w:rPr>
                      <w:rFonts w:ascii="Arial" w:hAnsi="Arial" w:cs="Arial"/>
                      <w:sz w:val="18"/>
                      <w:szCs w:val="18"/>
                    </w:rPr>
                    <w:t>Optimizatorji</w:t>
                  </w:r>
                  <w:proofErr w:type="spellEnd"/>
                  <w:r w:rsidRPr="009E7BFD">
                    <w:rPr>
                      <w:rFonts w:ascii="Arial" w:hAnsi="Arial" w:cs="Arial"/>
                      <w:sz w:val="18"/>
                      <w:szCs w:val="18"/>
                    </w:rPr>
                    <w:t>: min. 25 let,</w:t>
                  </w:r>
                </w:p>
                <w:p w14:paraId="30E4B779" w14:textId="77777777" w:rsidR="00AE03AB" w:rsidRPr="009E7BFD" w:rsidRDefault="00AE03AB" w:rsidP="00B3411F">
                  <w:pPr>
                    <w:pStyle w:val="Odstavekseznama"/>
                    <w:numPr>
                      <w:ilvl w:val="0"/>
                      <w:numId w:val="28"/>
                    </w:numPr>
                    <w:rPr>
                      <w:rFonts w:ascii="Arial" w:hAnsi="Arial" w:cs="Arial"/>
                      <w:sz w:val="18"/>
                      <w:szCs w:val="18"/>
                    </w:rPr>
                  </w:pPr>
                  <w:r w:rsidRPr="009E7BFD">
                    <w:rPr>
                      <w:rFonts w:ascii="Arial" w:hAnsi="Arial" w:cs="Arial"/>
                      <w:sz w:val="18"/>
                      <w:szCs w:val="18"/>
                    </w:rPr>
                    <w:t>Ostali elektroinštalacijski material (odklopniki, stikala, ločilniki, prenapetostni odvodniki, merilni elementi, ipd.): min. 2 leti,</w:t>
                  </w:r>
                </w:p>
                <w:p w14:paraId="515F681C" w14:textId="77777777" w:rsidR="00AE03AB" w:rsidRPr="009E7BFD" w:rsidRDefault="00AE03AB" w:rsidP="00B3411F">
                  <w:pPr>
                    <w:pStyle w:val="Odstavekseznama"/>
                    <w:numPr>
                      <w:ilvl w:val="0"/>
                      <w:numId w:val="28"/>
                    </w:numPr>
                    <w:rPr>
                      <w:rFonts w:ascii="Arial" w:hAnsi="Arial" w:cs="Arial"/>
                      <w:sz w:val="18"/>
                      <w:szCs w:val="18"/>
                    </w:rPr>
                  </w:pPr>
                  <w:r w:rsidRPr="009E7BFD">
                    <w:rPr>
                      <w:rFonts w:ascii="Arial" w:hAnsi="Arial" w:cs="Arial"/>
                      <w:sz w:val="18"/>
                      <w:szCs w:val="18"/>
                    </w:rPr>
                    <w:t>Vodotesnost strehe pod elektrarno (na zamakanje strehe, ki bi bilo posledica montaže ali vpliva SE): min. 10 let,</w:t>
                  </w:r>
                </w:p>
                <w:p w14:paraId="5429DB21" w14:textId="766CD1DC" w:rsidR="00AE03AB" w:rsidRPr="009E7BFD" w:rsidRDefault="00AE03AB" w:rsidP="00B3411F">
                  <w:pPr>
                    <w:pStyle w:val="Odstavekseznama"/>
                    <w:numPr>
                      <w:ilvl w:val="0"/>
                      <w:numId w:val="28"/>
                    </w:numPr>
                    <w:rPr>
                      <w:rFonts w:ascii="Arial" w:hAnsi="Arial" w:cs="Arial"/>
                      <w:sz w:val="18"/>
                      <w:szCs w:val="18"/>
                    </w:rPr>
                  </w:pPr>
                  <w:r w:rsidRPr="009E7BFD">
                    <w:rPr>
                      <w:rFonts w:ascii="Arial" w:hAnsi="Arial" w:cs="Arial"/>
                      <w:sz w:val="18"/>
                      <w:szCs w:val="18"/>
                    </w:rPr>
                    <w:t xml:space="preserve">Kakovost izvedenih del: min. </w:t>
                  </w:r>
                  <w:r w:rsidR="00C62E1F" w:rsidRPr="009E7BFD">
                    <w:rPr>
                      <w:rFonts w:ascii="Arial" w:hAnsi="Arial" w:cs="Arial"/>
                      <w:sz w:val="18"/>
                      <w:szCs w:val="18"/>
                    </w:rPr>
                    <w:t xml:space="preserve">10 </w:t>
                  </w:r>
                  <w:r w:rsidRPr="009E7BFD">
                    <w:rPr>
                      <w:rFonts w:ascii="Arial" w:hAnsi="Arial" w:cs="Arial"/>
                      <w:sz w:val="18"/>
                      <w:szCs w:val="18"/>
                    </w:rPr>
                    <w:t xml:space="preserve">let. </w:t>
                  </w:r>
                </w:p>
                <w:p w14:paraId="137A4FAF"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Za vso ostalo vgrajeno opremo, materiale oziroma proizvode veljajo garancijski roki proizvajalcev.</w:t>
                  </w:r>
                </w:p>
                <w:p w14:paraId="47DB99FA"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Garancija je vezana na normalne pogoje uporabe in primerno ter strokovno vzdrževanje.</w:t>
                  </w:r>
                </w:p>
                <w:p w14:paraId="4EAED52D"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Izvajalec je naročniku dolžan ne glede na proces ugotovitve in odprave napake zagotoviti funkcionalnost opreme.</w:t>
                  </w:r>
                </w:p>
                <w:p w14:paraId="2434F285"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lastRenderedPageBreak/>
                    <w:t>Če je napaka bistvena in vpliva na rabo ter je povzročena po krivdi izvajalca ali njegovih podizvajalcev in kooperantov, je izvajalec dolžan naročniku nadomestiti vso nastalo škodo.</w:t>
                  </w:r>
                </w:p>
                <w:p w14:paraId="1E48A39F"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 xml:space="preserve">Za celotno garancijsko obdobje je zahtevana dosegljivost izvajalca v rednem delovnem času in sicer vsak delovni dan od 8. do 16. ure. Prav tako je zahtevana odzivnost izvajalca in sicer se zahteva odzivnost najkasneje v odzivnem času največ 72 ur od poziva naročnika. Odzivni čas je maksimalni čas, ki preteče od trenutka, ko naročnik izvajalcu pošlje zahtevek (preko elektronske pošte, navadne pošte ali ga o tem obvesti preko drugih sredstev komunikacije) za odpravo napake do trenutka, ko izvajalec prične z reševanjem napake. </w:t>
                  </w:r>
                </w:p>
                <w:p w14:paraId="63B9D34A"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V primeru pomanjkljive izvedbe del, ki ne ustrezajo s pogodbo zahtevani kvaliteti ali obsegu, je dolžan izvajalec taka dela ponovno izvesti v celoti na svoj strošek in riziko. Izvajalec je dolžan odpraviti napake, ki so predmet garancije, na svoje stroške in na vsakokratni poziv naročnika in to v roku, ki mu ga v pozivu določi naročnik ali v naknadno sporazumno določenem roku.</w:t>
                  </w:r>
                </w:p>
                <w:p w14:paraId="6AEBB77D"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Če se izvajalec ne odzove na odpravo napak v določenem roku, priskrbi naročnik drugega izvajalca in stroške popravila z 3 % režijskim pribitkom in vso nastalo škodo zaračuna izvajalcu. V kolikor izvajalec teh zaračunanih stroškov ne plača, se lahko naročnik poplača iz danega finančnega zavarovanja za odpravo napak v garancijski dobi, ali pobota svoje terjatve z drugimi morebitnimi obveznostmi, ki bi jih imel naročnik do izvajalca.</w:t>
                  </w:r>
                </w:p>
                <w:p w14:paraId="6FEB2F0B"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Smiselno enako velja za odpravo napak oziroma sanacijo nekvalitetno izvedenih del, ki jih naročnik graja med samim izvajanjem del izvajalca oziroma preden je začela teči garancijska doba.</w:t>
                  </w:r>
                </w:p>
              </w:tc>
            </w:tr>
          </w:tbl>
          <w:p w14:paraId="2B355001" w14:textId="6998A477" w:rsidR="00AE0A2D" w:rsidRPr="009E7BFD" w:rsidRDefault="00AE0A2D" w:rsidP="00AE0A2D">
            <w:pPr>
              <w:jc w:val="center"/>
              <w:rPr>
                <w:rFonts w:ascii="Arial" w:eastAsia="Calibri" w:hAnsi="Arial" w:cs="Arial"/>
                <w:sz w:val="18"/>
                <w:szCs w:val="18"/>
              </w:rPr>
            </w:pPr>
            <w:r w:rsidRPr="009E7BFD">
              <w:rPr>
                <w:rFonts w:ascii="Arial" w:eastAsia="Calibri" w:hAnsi="Arial" w:cs="Arial"/>
                <w:b/>
                <w:bCs/>
                <w:sz w:val="18"/>
                <w:szCs w:val="18"/>
              </w:rPr>
              <w:lastRenderedPageBreak/>
              <w:t>1</w:t>
            </w:r>
            <w:r w:rsidR="00AE03AB" w:rsidRPr="009E7BFD">
              <w:rPr>
                <w:rFonts w:ascii="Arial" w:eastAsia="Calibri" w:hAnsi="Arial" w:cs="Arial"/>
                <w:b/>
                <w:bCs/>
                <w:sz w:val="18"/>
                <w:szCs w:val="18"/>
              </w:rPr>
              <w:t>6</w:t>
            </w:r>
            <w:r w:rsidRPr="009E7BFD">
              <w:rPr>
                <w:rFonts w:ascii="Arial" w:eastAsia="Calibri" w:hAnsi="Arial" w:cs="Arial"/>
                <w:b/>
                <w:bCs/>
                <w:sz w:val="18"/>
                <w:szCs w:val="18"/>
              </w:rPr>
              <w:t>. člen</w:t>
            </w:r>
          </w:p>
          <w:tbl>
            <w:tblPr>
              <w:tblW w:w="0" w:type="auto"/>
              <w:tblInd w:w="108" w:type="dxa"/>
              <w:tblLook w:val="04A0" w:firstRow="1" w:lastRow="0" w:firstColumn="1" w:lastColumn="0" w:noHBand="0" w:noVBand="1"/>
            </w:tblPr>
            <w:tblGrid>
              <w:gridCol w:w="8638"/>
            </w:tblGrid>
            <w:tr w:rsidR="009E7BFD" w:rsidRPr="009E7BFD" w14:paraId="39F97B29" w14:textId="77777777" w:rsidTr="0008044B">
              <w:tc>
                <w:tcPr>
                  <w:tcW w:w="0" w:type="auto"/>
                  <w:tcMar>
                    <w:top w:w="0" w:type="auto"/>
                    <w:bottom w:w="0" w:type="auto"/>
                  </w:tcMar>
                </w:tcPr>
                <w:p w14:paraId="374B03D7"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Za vse dobavljeno blago bo izvajalec v okviru garancijske dobe in v okviru svoje pogodbene obveznosti iz te pogodbe, izvedel odpravo napak.</w:t>
                  </w:r>
                </w:p>
                <w:p w14:paraId="53DF21E6"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Če izvajalec v dogovorjenem roku ne odpravi napake in se z naročnikom ne dogovori za nov rok odprave, bo naročnik odpravo napake poveril drugemu izvajalcu na stroške izvajalca iz te pogodbe (kot dober strokovnjak) ali naročil nadomestno dobavo. Naročnik si v tem primeru zaračuna v breme izvajalca 3 % pribitek na celotno vrednost dobave za kritje svojih manipulativnih stroškov. V kolikor izvajalec stroškov odprave napake ne bo pokril, lahko naročnik za plačilo stroškov unovči garancijo za odpravo napak v garancijskem roku.</w:t>
                  </w:r>
                </w:p>
                <w:p w14:paraId="322469BE"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Za zamenjane dele v garancijski dobi prične teči nov garancijski rok z dnem zamenjave.</w:t>
                  </w:r>
                </w:p>
              </w:tc>
            </w:tr>
          </w:tbl>
          <w:p w14:paraId="32F6A545" w14:textId="7B6EE070" w:rsidR="00AE0A2D" w:rsidRPr="009E7BFD" w:rsidRDefault="00AE0A2D" w:rsidP="00AE0A2D">
            <w:pPr>
              <w:jc w:val="center"/>
              <w:rPr>
                <w:rFonts w:ascii="Arial" w:eastAsia="Calibri" w:hAnsi="Arial" w:cs="Arial"/>
                <w:sz w:val="18"/>
                <w:szCs w:val="18"/>
              </w:rPr>
            </w:pPr>
            <w:r w:rsidRPr="009E7BFD">
              <w:rPr>
                <w:rFonts w:ascii="Arial" w:eastAsia="Calibri" w:hAnsi="Arial" w:cs="Arial"/>
                <w:b/>
                <w:bCs/>
                <w:sz w:val="18"/>
                <w:szCs w:val="18"/>
              </w:rPr>
              <w:t>1</w:t>
            </w:r>
            <w:r w:rsidR="00AE03AB" w:rsidRPr="009E7BFD">
              <w:rPr>
                <w:rFonts w:ascii="Arial" w:eastAsia="Calibri" w:hAnsi="Arial" w:cs="Arial"/>
                <w:b/>
                <w:bCs/>
                <w:sz w:val="18"/>
                <w:szCs w:val="18"/>
              </w:rPr>
              <w:t>7</w:t>
            </w:r>
            <w:r w:rsidRPr="009E7BFD">
              <w:rPr>
                <w:rFonts w:ascii="Arial" w:eastAsia="Calibri" w:hAnsi="Arial" w:cs="Arial"/>
                <w:b/>
                <w:bCs/>
                <w:sz w:val="18"/>
                <w:szCs w:val="18"/>
              </w:rPr>
              <w:t>. člen</w:t>
            </w:r>
          </w:p>
          <w:tbl>
            <w:tblPr>
              <w:tblW w:w="0" w:type="auto"/>
              <w:tblInd w:w="108" w:type="dxa"/>
              <w:tblLook w:val="04A0" w:firstRow="1" w:lastRow="0" w:firstColumn="1" w:lastColumn="0" w:noHBand="0" w:noVBand="1"/>
            </w:tblPr>
            <w:tblGrid>
              <w:gridCol w:w="8638"/>
            </w:tblGrid>
            <w:tr w:rsidR="009E7BFD" w:rsidRPr="009E7BFD" w14:paraId="19FE195D" w14:textId="77777777" w:rsidTr="0008044B">
              <w:tc>
                <w:tcPr>
                  <w:tcW w:w="0" w:type="auto"/>
                  <w:tcMar>
                    <w:top w:w="0" w:type="auto"/>
                    <w:bottom w:w="0" w:type="auto"/>
                  </w:tcMar>
                </w:tcPr>
                <w:p w14:paraId="3B2F0595"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 xml:space="preserve">Izvajalec zagotavlja rezervne dele in redni servis opreme še najmanj 10 let po vgradnji opreme. </w:t>
                  </w:r>
                </w:p>
                <w:p w14:paraId="6472A025" w14:textId="77777777" w:rsidR="00AE03AB"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 xml:space="preserve">Izvajalec se zavezuje, da bo na zahtevo naročnika (po predhodnem naročilu) izvedel tudi vsa potrebna redna vzdrževalna dela na objektu v času garancijske dobe naprav in zagotavljal nadzor nad delovanjem naprave. </w:t>
                  </w:r>
                </w:p>
                <w:p w14:paraId="15F603D7" w14:textId="114349AD" w:rsidR="0028269C" w:rsidRPr="009E7BFD" w:rsidRDefault="0028269C" w:rsidP="00AE0A2D">
                  <w:pPr>
                    <w:spacing w:before="225" w:after="225"/>
                    <w:jc w:val="both"/>
                    <w:rPr>
                      <w:rFonts w:ascii="Arial" w:eastAsia="Calibri" w:hAnsi="Arial" w:cs="Arial"/>
                      <w:sz w:val="18"/>
                      <w:szCs w:val="18"/>
                    </w:rPr>
                  </w:pPr>
                </w:p>
              </w:tc>
            </w:tr>
          </w:tbl>
          <w:p w14:paraId="441FB87C" w14:textId="25695E4E" w:rsidR="00AE0A2D" w:rsidRPr="009E7BFD" w:rsidRDefault="00AE03AB" w:rsidP="00AE0A2D">
            <w:pPr>
              <w:jc w:val="center"/>
              <w:rPr>
                <w:rFonts w:ascii="Arial" w:eastAsia="Calibri" w:hAnsi="Arial" w:cs="Arial"/>
                <w:sz w:val="18"/>
                <w:szCs w:val="18"/>
              </w:rPr>
            </w:pPr>
            <w:r w:rsidRPr="009E7BFD">
              <w:rPr>
                <w:rFonts w:ascii="Arial" w:eastAsia="Calibri" w:hAnsi="Arial" w:cs="Arial"/>
                <w:b/>
                <w:bCs/>
                <w:sz w:val="18"/>
                <w:szCs w:val="18"/>
              </w:rPr>
              <w:t>18</w:t>
            </w:r>
            <w:r w:rsidR="00AE0A2D" w:rsidRPr="009E7BFD">
              <w:rPr>
                <w:rFonts w:ascii="Arial" w:eastAsia="Calibri" w:hAnsi="Arial" w:cs="Arial"/>
                <w:b/>
                <w:bCs/>
                <w:sz w:val="18"/>
                <w:szCs w:val="18"/>
              </w:rPr>
              <w:t>. člen</w:t>
            </w:r>
          </w:p>
          <w:tbl>
            <w:tblPr>
              <w:tblW w:w="0" w:type="auto"/>
              <w:tblInd w:w="108" w:type="dxa"/>
              <w:tblLook w:val="04A0" w:firstRow="1" w:lastRow="0" w:firstColumn="1" w:lastColumn="0" w:noHBand="0" w:noVBand="1"/>
            </w:tblPr>
            <w:tblGrid>
              <w:gridCol w:w="8638"/>
            </w:tblGrid>
            <w:tr w:rsidR="009E7BFD" w:rsidRPr="009E7BFD" w14:paraId="5195EE27" w14:textId="77777777" w:rsidTr="0008044B">
              <w:tc>
                <w:tcPr>
                  <w:tcW w:w="0" w:type="auto"/>
                  <w:tcMar>
                    <w:top w:w="0" w:type="auto"/>
                    <w:bottom w:w="0" w:type="auto"/>
                  </w:tcMar>
                </w:tcPr>
                <w:p w14:paraId="0FF553A1"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Morebitne skrite napake se obravnavajo v skladu z določili zakona, ki ureja obligacijska razmerja.</w:t>
                  </w:r>
                </w:p>
              </w:tc>
            </w:tr>
            <w:tr w:rsidR="009E7BFD" w:rsidRPr="009E7BFD" w14:paraId="013063B0" w14:textId="77777777" w:rsidTr="0008044B">
              <w:tc>
                <w:tcPr>
                  <w:tcW w:w="0" w:type="auto"/>
                  <w:tcMar>
                    <w:top w:w="0" w:type="auto"/>
                    <w:bottom w:w="0" w:type="auto"/>
                  </w:tcMar>
                </w:tcPr>
                <w:p w14:paraId="071F3882" w14:textId="4CADCD71" w:rsidR="00AE0A2D" w:rsidRPr="009E7BFD" w:rsidRDefault="0028269C" w:rsidP="00AE0A2D">
                  <w:pPr>
                    <w:spacing w:before="225" w:after="225"/>
                    <w:jc w:val="both"/>
                    <w:rPr>
                      <w:rFonts w:ascii="Arial" w:eastAsia="Calibri" w:hAnsi="Arial" w:cs="Arial"/>
                      <w:b/>
                      <w:sz w:val="18"/>
                      <w:szCs w:val="18"/>
                    </w:rPr>
                  </w:pPr>
                  <w:r w:rsidRPr="009E7BFD">
                    <w:rPr>
                      <w:rFonts w:ascii="Arial" w:eastAsia="Calibri" w:hAnsi="Arial" w:cs="Arial"/>
                      <w:b/>
                      <w:sz w:val="18"/>
                      <w:szCs w:val="18"/>
                    </w:rPr>
                    <w:t xml:space="preserve">XII. </w:t>
                  </w:r>
                  <w:r w:rsidR="00AE0A2D" w:rsidRPr="009E7BFD">
                    <w:rPr>
                      <w:rFonts w:ascii="Arial" w:eastAsia="Calibri" w:hAnsi="Arial" w:cs="Arial"/>
                      <w:b/>
                      <w:sz w:val="18"/>
                      <w:szCs w:val="18"/>
                    </w:rPr>
                    <w:t xml:space="preserve">ZAVAROVANJE ZA DOBRO IZVEDBO </w:t>
                  </w:r>
                </w:p>
                <w:p w14:paraId="7366B9AA" w14:textId="77777777" w:rsidR="0028269C" w:rsidRPr="009E7BFD" w:rsidRDefault="0028269C" w:rsidP="0028269C">
                  <w:pPr>
                    <w:spacing w:after="0" w:line="240" w:lineRule="auto"/>
                    <w:jc w:val="center"/>
                    <w:rPr>
                      <w:rFonts w:ascii="Arial" w:eastAsia="Calibri" w:hAnsi="Arial" w:cs="Arial"/>
                      <w:sz w:val="18"/>
                      <w:szCs w:val="18"/>
                    </w:rPr>
                  </w:pPr>
                  <w:r w:rsidRPr="009E7BFD">
                    <w:rPr>
                      <w:rFonts w:ascii="Arial" w:eastAsia="Calibri" w:hAnsi="Arial" w:cs="Arial"/>
                      <w:b/>
                      <w:bCs/>
                      <w:sz w:val="18"/>
                      <w:szCs w:val="18"/>
                    </w:rPr>
                    <w:t>19. člen</w:t>
                  </w:r>
                </w:p>
                <w:p w14:paraId="279D2245" w14:textId="77777777" w:rsidR="0028269C" w:rsidRPr="009E7BFD" w:rsidRDefault="0028269C" w:rsidP="00AE0A2D">
                  <w:pPr>
                    <w:tabs>
                      <w:tab w:val="num" w:pos="720"/>
                    </w:tabs>
                    <w:spacing w:after="0"/>
                    <w:jc w:val="both"/>
                    <w:rPr>
                      <w:rFonts w:ascii="Arial" w:eastAsia="Calibri" w:hAnsi="Arial" w:cs="Arial"/>
                      <w:sz w:val="18"/>
                      <w:szCs w:val="18"/>
                    </w:rPr>
                  </w:pPr>
                </w:p>
                <w:p w14:paraId="53C787E6" w14:textId="0407C27B" w:rsidR="00AE0A2D" w:rsidRPr="009E7BFD" w:rsidRDefault="00AE0A2D" w:rsidP="00AE0A2D">
                  <w:pPr>
                    <w:tabs>
                      <w:tab w:val="num" w:pos="720"/>
                    </w:tabs>
                    <w:spacing w:after="0"/>
                    <w:jc w:val="both"/>
                    <w:rPr>
                      <w:rFonts w:ascii="Arial" w:eastAsia="Calibri" w:hAnsi="Arial" w:cs="Arial"/>
                      <w:sz w:val="18"/>
                      <w:szCs w:val="18"/>
                    </w:rPr>
                  </w:pPr>
                  <w:r w:rsidRPr="009E7BFD">
                    <w:rPr>
                      <w:rFonts w:ascii="Arial" w:eastAsia="Calibri" w:hAnsi="Arial" w:cs="Arial"/>
                      <w:sz w:val="18"/>
                      <w:szCs w:val="18"/>
                    </w:rPr>
                    <w:lastRenderedPageBreak/>
                    <w:t xml:space="preserve">Izvajalec je dolžan najkasneje v roku </w:t>
                  </w:r>
                  <w:r w:rsidR="00C62E1F" w:rsidRPr="009E7BFD">
                    <w:rPr>
                      <w:rFonts w:ascii="Arial" w:eastAsia="Calibri" w:hAnsi="Arial" w:cs="Arial"/>
                      <w:sz w:val="18"/>
                      <w:szCs w:val="18"/>
                    </w:rPr>
                    <w:t xml:space="preserve">10 </w:t>
                  </w:r>
                  <w:r w:rsidRPr="009E7BFD">
                    <w:rPr>
                      <w:rFonts w:ascii="Arial" w:eastAsia="Calibri" w:hAnsi="Arial" w:cs="Arial"/>
                      <w:sz w:val="18"/>
                      <w:szCs w:val="18"/>
                    </w:rPr>
                    <w:t>dni po sklenitvi pogodbe, oziroma aneksa izročiti naročniku finančno zavarovanje za dobro izvedbo del v višini 10% (deset odstotkov) skupne vrednosti pogodbenih del z DDV oziroma vrednosti del iz aneksa z veljavnostjo vsaj še 30 dni po roku za dokončanje del po tej pogodbi, kot jamstvo za kvalitetno in pravočasno izvršitev del in jo naročnik lahko vnovči:</w:t>
                  </w:r>
                </w:p>
                <w:p w14:paraId="28B576FF" w14:textId="77777777" w:rsidR="00AE0A2D" w:rsidRPr="009E7BFD" w:rsidRDefault="00AE0A2D" w:rsidP="00B3411F">
                  <w:pPr>
                    <w:numPr>
                      <w:ilvl w:val="1"/>
                      <w:numId w:val="29"/>
                    </w:numPr>
                    <w:spacing w:after="0"/>
                    <w:jc w:val="both"/>
                    <w:rPr>
                      <w:rFonts w:ascii="Arial" w:eastAsia="Calibri" w:hAnsi="Arial" w:cs="Arial"/>
                      <w:sz w:val="18"/>
                      <w:szCs w:val="18"/>
                    </w:rPr>
                  </w:pPr>
                  <w:r w:rsidRPr="009E7BFD">
                    <w:rPr>
                      <w:rFonts w:ascii="Arial" w:eastAsia="Calibri" w:hAnsi="Arial" w:cs="Arial"/>
                      <w:sz w:val="18"/>
                      <w:szCs w:val="18"/>
                    </w:rPr>
                    <w:t>če izvajalec svojih obveznosti do naročnika ne izpolni skladno s pogodbo, v dogovorjeni kvaliteti, obsegu in roku ter v skladu z dokumentacijo v zvezi z oddajo javnega naročila in ponudbeno dokumentacijo;</w:t>
                  </w:r>
                </w:p>
                <w:p w14:paraId="54A2D274" w14:textId="77777777" w:rsidR="00AE0A2D" w:rsidRPr="009E7BFD" w:rsidRDefault="00AE0A2D" w:rsidP="00B3411F">
                  <w:pPr>
                    <w:numPr>
                      <w:ilvl w:val="1"/>
                      <w:numId w:val="29"/>
                    </w:numPr>
                    <w:spacing w:after="0"/>
                    <w:jc w:val="both"/>
                    <w:rPr>
                      <w:rFonts w:ascii="Arial" w:eastAsia="Calibri" w:hAnsi="Arial" w:cs="Arial"/>
                      <w:sz w:val="18"/>
                      <w:szCs w:val="18"/>
                    </w:rPr>
                  </w:pPr>
                  <w:r w:rsidRPr="009E7BFD">
                    <w:rPr>
                      <w:rFonts w:ascii="Arial" w:eastAsia="Calibri" w:hAnsi="Arial" w:cs="Arial"/>
                      <w:sz w:val="18"/>
                      <w:szCs w:val="18"/>
                    </w:rPr>
                    <w:t>v primeru nekvalitetne izvedbe del in dobave nekvalitetnih in neustreznih materialov in opreme po pogodbi,</w:t>
                  </w:r>
                </w:p>
                <w:p w14:paraId="0570805D" w14:textId="77777777" w:rsidR="00AE0A2D" w:rsidRPr="009E7BFD" w:rsidRDefault="00AE0A2D" w:rsidP="00B3411F">
                  <w:pPr>
                    <w:numPr>
                      <w:ilvl w:val="1"/>
                      <w:numId w:val="29"/>
                    </w:numPr>
                    <w:spacing w:after="0"/>
                    <w:jc w:val="both"/>
                    <w:rPr>
                      <w:rFonts w:ascii="Arial" w:eastAsia="Calibri" w:hAnsi="Arial" w:cs="Arial"/>
                      <w:sz w:val="18"/>
                      <w:szCs w:val="18"/>
                    </w:rPr>
                  </w:pPr>
                  <w:r w:rsidRPr="009E7BFD">
                    <w:rPr>
                      <w:rFonts w:ascii="Arial" w:eastAsia="Calibri" w:hAnsi="Arial" w:cs="Arial"/>
                      <w:sz w:val="18"/>
                      <w:szCs w:val="18"/>
                    </w:rPr>
                    <w:t>če izvajalec po svoji krivdi odstopi od pogodbe,</w:t>
                  </w:r>
                </w:p>
                <w:p w14:paraId="47F9298E" w14:textId="77777777" w:rsidR="00AE0A2D" w:rsidRPr="009E7BFD" w:rsidRDefault="00AE0A2D" w:rsidP="00B3411F">
                  <w:pPr>
                    <w:numPr>
                      <w:ilvl w:val="1"/>
                      <w:numId w:val="29"/>
                    </w:numPr>
                    <w:spacing w:after="0"/>
                    <w:jc w:val="both"/>
                    <w:rPr>
                      <w:rFonts w:ascii="Arial" w:eastAsia="Calibri" w:hAnsi="Arial" w:cs="Arial"/>
                      <w:sz w:val="18"/>
                      <w:szCs w:val="18"/>
                    </w:rPr>
                  </w:pPr>
                  <w:r w:rsidRPr="009E7BFD">
                    <w:rPr>
                      <w:rFonts w:ascii="Arial" w:eastAsia="Calibri" w:hAnsi="Arial" w:cs="Arial"/>
                      <w:sz w:val="18"/>
                      <w:szCs w:val="18"/>
                    </w:rPr>
                    <w:t>če naročnik po krivdi izvajalca odstopi od pogodbe,</w:t>
                  </w:r>
                </w:p>
                <w:p w14:paraId="3CBC0826" w14:textId="77777777" w:rsidR="00AE0A2D" w:rsidRPr="009E7BFD" w:rsidRDefault="00AE0A2D" w:rsidP="00B3411F">
                  <w:pPr>
                    <w:numPr>
                      <w:ilvl w:val="1"/>
                      <w:numId w:val="29"/>
                    </w:numPr>
                    <w:spacing w:after="0"/>
                    <w:jc w:val="both"/>
                    <w:rPr>
                      <w:rFonts w:ascii="Arial" w:eastAsia="Calibri" w:hAnsi="Arial" w:cs="Arial"/>
                      <w:sz w:val="18"/>
                      <w:szCs w:val="18"/>
                    </w:rPr>
                  </w:pPr>
                  <w:r w:rsidRPr="009E7BFD">
                    <w:rPr>
                      <w:rFonts w:ascii="Arial" w:eastAsia="Calibri" w:hAnsi="Arial" w:cs="Arial"/>
                      <w:sz w:val="18"/>
                      <w:szCs w:val="18"/>
                    </w:rPr>
                    <w:t>če naročnik med izvajanjem del ugotovi, da dela dejansko izvaja subjekt, ki ni izvajalec, priglašeni podizvajalec ali partner v skupnem nastopu (kadar ponudnik oddaja ponudbo v skupnem nastopu);</w:t>
                  </w:r>
                </w:p>
                <w:p w14:paraId="1491724C" w14:textId="77777777" w:rsidR="00AE0A2D" w:rsidRPr="009E7BFD" w:rsidRDefault="00AE0A2D" w:rsidP="00B3411F">
                  <w:pPr>
                    <w:numPr>
                      <w:ilvl w:val="1"/>
                      <w:numId w:val="29"/>
                    </w:numPr>
                    <w:spacing w:after="0"/>
                    <w:jc w:val="both"/>
                    <w:rPr>
                      <w:rFonts w:ascii="Arial" w:eastAsia="Calibri" w:hAnsi="Arial" w:cs="Arial"/>
                      <w:sz w:val="18"/>
                      <w:szCs w:val="18"/>
                    </w:rPr>
                  </w:pPr>
                  <w:r w:rsidRPr="009E7BFD">
                    <w:rPr>
                      <w:rFonts w:ascii="Arial" w:eastAsia="Calibri" w:hAnsi="Arial" w:cs="Arial"/>
                      <w:sz w:val="18"/>
                      <w:szCs w:val="18"/>
                    </w:rPr>
                    <w:t>če izvajalec naročniku povzroči škodo, ki je ne povrne v roku 8 dni po pozivu naročnika,</w:t>
                  </w:r>
                </w:p>
                <w:p w14:paraId="2ADA94F1" w14:textId="77777777" w:rsidR="00AE0A2D" w:rsidRPr="009E7BFD" w:rsidRDefault="00AE0A2D" w:rsidP="00B3411F">
                  <w:pPr>
                    <w:numPr>
                      <w:ilvl w:val="1"/>
                      <w:numId w:val="29"/>
                    </w:numPr>
                    <w:spacing w:after="0"/>
                    <w:jc w:val="both"/>
                    <w:rPr>
                      <w:rFonts w:ascii="Arial" w:eastAsia="Calibri" w:hAnsi="Arial" w:cs="Arial"/>
                      <w:sz w:val="18"/>
                      <w:szCs w:val="18"/>
                    </w:rPr>
                  </w:pPr>
                  <w:r w:rsidRPr="009E7BFD">
                    <w:rPr>
                      <w:rFonts w:ascii="Arial" w:eastAsia="Calibri" w:hAnsi="Arial" w:cs="Arial"/>
                      <w:sz w:val="18"/>
                      <w:szCs w:val="18"/>
                    </w:rPr>
                    <w:t>če izvajalec naročniku poda zavajajoče ali lažne informacije, podatke ali dokumente, zaradi česar mora naročnik javno naročilo razveljaviti ali modificirati,</w:t>
                  </w:r>
                </w:p>
                <w:p w14:paraId="1E90B865" w14:textId="77777777" w:rsidR="00AE0A2D" w:rsidRPr="009E7BFD" w:rsidRDefault="00AE0A2D" w:rsidP="00B3411F">
                  <w:pPr>
                    <w:numPr>
                      <w:ilvl w:val="1"/>
                      <w:numId w:val="29"/>
                    </w:numPr>
                    <w:spacing w:after="0"/>
                    <w:jc w:val="both"/>
                    <w:rPr>
                      <w:rFonts w:ascii="Arial" w:eastAsia="Calibri" w:hAnsi="Arial" w:cs="Arial"/>
                      <w:sz w:val="18"/>
                      <w:szCs w:val="18"/>
                    </w:rPr>
                  </w:pPr>
                  <w:r w:rsidRPr="009E7BFD">
                    <w:rPr>
                      <w:rFonts w:ascii="Arial" w:eastAsia="Calibri" w:hAnsi="Arial" w:cs="Arial"/>
                      <w:sz w:val="18"/>
                      <w:szCs w:val="18"/>
                    </w:rPr>
                    <w:t>če izvajalec v roku, ki ga določi naročnik, ne odpravi morebitnih pomanjkljivosti,</w:t>
                  </w:r>
                </w:p>
                <w:p w14:paraId="30FEC22D" w14:textId="77777777" w:rsidR="00AE0A2D" w:rsidRPr="009E7BFD" w:rsidRDefault="00AE0A2D" w:rsidP="00B3411F">
                  <w:pPr>
                    <w:numPr>
                      <w:ilvl w:val="1"/>
                      <w:numId w:val="29"/>
                    </w:numPr>
                    <w:spacing w:after="0"/>
                    <w:jc w:val="both"/>
                    <w:rPr>
                      <w:rFonts w:ascii="Arial" w:eastAsia="Calibri" w:hAnsi="Arial" w:cs="Arial"/>
                      <w:sz w:val="18"/>
                      <w:szCs w:val="18"/>
                    </w:rPr>
                  </w:pPr>
                  <w:r w:rsidRPr="009E7BFD">
                    <w:rPr>
                      <w:rFonts w:ascii="Arial" w:eastAsia="Calibri" w:hAnsi="Arial" w:cs="Arial"/>
                      <w:sz w:val="18"/>
                      <w:szCs w:val="18"/>
                    </w:rPr>
                    <w:t>če izvajalec naročniku v roku ne izroči vsebinsko ustrezne police za zavarovanje splošne civilne odgovornosti,</w:t>
                  </w:r>
                </w:p>
                <w:p w14:paraId="386BF6C4" w14:textId="77777777" w:rsidR="00AE0A2D" w:rsidRPr="009E7BFD" w:rsidRDefault="00AE0A2D" w:rsidP="00B3411F">
                  <w:pPr>
                    <w:numPr>
                      <w:ilvl w:val="1"/>
                      <w:numId w:val="29"/>
                    </w:numPr>
                    <w:spacing w:after="0"/>
                    <w:jc w:val="both"/>
                    <w:rPr>
                      <w:rFonts w:ascii="Arial" w:eastAsia="Calibri" w:hAnsi="Arial" w:cs="Arial"/>
                      <w:sz w:val="18"/>
                      <w:szCs w:val="18"/>
                    </w:rPr>
                  </w:pPr>
                  <w:r w:rsidRPr="009E7BFD">
                    <w:rPr>
                      <w:rFonts w:ascii="Arial" w:eastAsia="Calibri" w:hAnsi="Arial" w:cs="Arial"/>
                      <w:sz w:val="18"/>
                      <w:szCs w:val="18"/>
                    </w:rPr>
                    <w:t>če izvajalec naročniku ne predloži ustreznega finančnega zavarovanja za odpravo napak v garancijskem roku,</w:t>
                  </w:r>
                </w:p>
                <w:p w14:paraId="20E67C72" w14:textId="77777777" w:rsidR="00AE0A2D" w:rsidRPr="009E7BFD" w:rsidRDefault="00AE0A2D" w:rsidP="00B3411F">
                  <w:pPr>
                    <w:numPr>
                      <w:ilvl w:val="1"/>
                      <w:numId w:val="29"/>
                    </w:numPr>
                    <w:spacing w:after="0"/>
                    <w:jc w:val="both"/>
                    <w:rPr>
                      <w:rFonts w:ascii="Arial" w:eastAsia="Calibri" w:hAnsi="Arial" w:cs="Arial"/>
                      <w:sz w:val="18"/>
                      <w:szCs w:val="18"/>
                    </w:rPr>
                  </w:pPr>
                  <w:r w:rsidRPr="009E7BFD">
                    <w:rPr>
                      <w:rFonts w:ascii="Arial" w:eastAsia="Calibri" w:hAnsi="Arial" w:cs="Arial"/>
                      <w:sz w:val="18"/>
                      <w:szCs w:val="18"/>
                    </w:rPr>
                    <w:t>za poravnavo stroškov in škode, ki bi nastala z nepravočasno izvedbo del,</w:t>
                  </w:r>
                </w:p>
                <w:p w14:paraId="4540E094" w14:textId="77777777" w:rsidR="00AE0A2D" w:rsidRPr="009E7BFD" w:rsidRDefault="00AE0A2D" w:rsidP="00B3411F">
                  <w:pPr>
                    <w:numPr>
                      <w:ilvl w:val="1"/>
                      <w:numId w:val="29"/>
                    </w:numPr>
                    <w:spacing w:after="0"/>
                    <w:jc w:val="both"/>
                    <w:rPr>
                      <w:rFonts w:ascii="Arial" w:eastAsia="Calibri" w:hAnsi="Arial" w:cs="Arial"/>
                      <w:sz w:val="18"/>
                      <w:szCs w:val="18"/>
                    </w:rPr>
                  </w:pPr>
                  <w:r w:rsidRPr="009E7BFD">
                    <w:rPr>
                      <w:rFonts w:ascii="Arial" w:eastAsia="Calibri" w:hAnsi="Arial" w:cs="Arial"/>
                      <w:sz w:val="18"/>
                      <w:szCs w:val="18"/>
                    </w:rPr>
                    <w:t>če izvajalec ne dostavi podaljšanja veljavnosti finančnega zavarovanja do roka, ki se opredeli v aneksu k pogodbi v primeru sporazumnega podaljšanja roka;</w:t>
                  </w:r>
                </w:p>
                <w:p w14:paraId="64F46C53" w14:textId="77777777" w:rsidR="00AE0A2D" w:rsidRPr="009E7BFD" w:rsidRDefault="00AE0A2D" w:rsidP="00B3411F">
                  <w:pPr>
                    <w:numPr>
                      <w:ilvl w:val="1"/>
                      <w:numId w:val="29"/>
                    </w:numPr>
                    <w:spacing w:after="0"/>
                    <w:jc w:val="both"/>
                    <w:rPr>
                      <w:rFonts w:ascii="Arial" w:eastAsia="Calibri" w:hAnsi="Arial" w:cs="Arial"/>
                      <w:sz w:val="18"/>
                      <w:szCs w:val="18"/>
                    </w:rPr>
                  </w:pPr>
                  <w:r w:rsidRPr="009E7BFD">
                    <w:rPr>
                      <w:rFonts w:ascii="Arial" w:eastAsia="Calibri" w:hAnsi="Arial" w:cs="Arial"/>
                      <w:sz w:val="18"/>
                      <w:szCs w:val="18"/>
                    </w:rPr>
                    <w:t>v drugih primerih, kot to določa pogodba v primeru nepravočasnega oz. neažurnega izvajanja del v smislu te pogodbe.</w:t>
                  </w:r>
                </w:p>
                <w:p w14:paraId="0FEC8ED6" w14:textId="77777777" w:rsidR="00AE0A2D" w:rsidRPr="009E7BFD" w:rsidRDefault="00AE0A2D" w:rsidP="00AE0A2D">
                  <w:pPr>
                    <w:spacing w:after="0"/>
                    <w:ind w:left="1440"/>
                    <w:jc w:val="both"/>
                    <w:rPr>
                      <w:rFonts w:ascii="Arial" w:eastAsia="Calibri" w:hAnsi="Arial" w:cs="Arial"/>
                      <w:sz w:val="18"/>
                      <w:szCs w:val="18"/>
                    </w:rPr>
                  </w:pPr>
                </w:p>
              </w:tc>
            </w:tr>
          </w:tbl>
          <w:p w14:paraId="1B797758" w14:textId="77777777" w:rsidR="006367FD" w:rsidRPr="009E7BFD" w:rsidRDefault="006367FD" w:rsidP="006367FD">
            <w:pPr>
              <w:spacing w:before="225" w:after="225"/>
              <w:rPr>
                <w:rFonts w:ascii="Arial" w:hAnsi="Arial" w:cs="Arial"/>
                <w:sz w:val="18"/>
                <w:szCs w:val="18"/>
              </w:rPr>
            </w:pPr>
          </w:p>
          <w:p w14:paraId="1DE41AA0" w14:textId="77777777" w:rsidR="006367FD" w:rsidRPr="009E7BFD" w:rsidRDefault="006367FD" w:rsidP="006367FD">
            <w:pPr>
              <w:spacing w:before="225" w:after="225"/>
              <w:rPr>
                <w:rFonts w:ascii="Arial" w:hAnsi="Arial" w:cs="Arial"/>
                <w:sz w:val="18"/>
                <w:szCs w:val="18"/>
              </w:rPr>
            </w:pPr>
            <w:r w:rsidRPr="009E7BFD">
              <w:rPr>
                <w:rFonts w:ascii="Arial" w:hAnsi="Arial" w:cs="Arial"/>
                <w:sz w:val="18"/>
                <w:szCs w:val="18"/>
              </w:rPr>
              <w:t>Zavarovanje lahko naročnik vnovči brez predhodnega opomina izvajalcu.</w:t>
            </w:r>
          </w:p>
          <w:p w14:paraId="52DE33AE" w14:textId="77777777" w:rsidR="006367FD" w:rsidRPr="009E7BFD" w:rsidRDefault="006367FD" w:rsidP="006367FD">
            <w:pPr>
              <w:spacing w:before="225" w:after="225"/>
              <w:rPr>
                <w:rFonts w:ascii="Arial" w:hAnsi="Arial" w:cs="Arial"/>
                <w:sz w:val="18"/>
                <w:szCs w:val="18"/>
              </w:rPr>
            </w:pPr>
            <w:r w:rsidRPr="009E7BFD">
              <w:rPr>
                <w:rFonts w:ascii="Arial" w:hAnsi="Arial" w:cs="Arial"/>
                <w:sz w:val="18"/>
                <w:szCs w:val="18"/>
              </w:rPr>
              <w:t>Zavarovanje za dobro izvedbo pogodbenih obveznosti se lahko vnovči iz razlogov navedenih v zavarovanju, razpisu ali pogodbi, še zlasti pa:</w:t>
            </w:r>
          </w:p>
          <w:p w14:paraId="317185F6" w14:textId="77777777" w:rsidR="006367FD" w:rsidRPr="009E7BFD" w:rsidRDefault="006367FD" w:rsidP="00B3411F">
            <w:pPr>
              <w:pStyle w:val="Odstavekseznama"/>
              <w:numPr>
                <w:ilvl w:val="0"/>
                <w:numId w:val="46"/>
              </w:numPr>
              <w:spacing w:before="225" w:after="225"/>
              <w:rPr>
                <w:rFonts w:ascii="Arial" w:hAnsi="Arial" w:cs="Arial"/>
                <w:sz w:val="18"/>
                <w:szCs w:val="18"/>
              </w:rPr>
            </w:pPr>
            <w:r w:rsidRPr="009E7BFD">
              <w:rPr>
                <w:rFonts w:ascii="Arial" w:hAnsi="Arial" w:cs="Arial"/>
                <w:sz w:val="18"/>
                <w:szCs w:val="18"/>
              </w:rPr>
              <w:t>če izvajalec ne pristopi k uvedbi v delo v skladu z opredelitvijo v pogodbi,</w:t>
            </w:r>
          </w:p>
          <w:p w14:paraId="6B2CE97C" w14:textId="77777777" w:rsidR="006367FD" w:rsidRPr="009E7BFD" w:rsidRDefault="006367FD" w:rsidP="00B3411F">
            <w:pPr>
              <w:pStyle w:val="Odstavekseznama"/>
              <w:numPr>
                <w:ilvl w:val="0"/>
                <w:numId w:val="46"/>
              </w:numPr>
              <w:spacing w:before="225" w:after="225"/>
              <w:rPr>
                <w:rFonts w:ascii="Arial" w:hAnsi="Arial" w:cs="Arial"/>
                <w:sz w:val="18"/>
                <w:szCs w:val="18"/>
              </w:rPr>
            </w:pPr>
            <w:r w:rsidRPr="009E7BFD">
              <w:rPr>
                <w:rFonts w:ascii="Arial" w:hAnsi="Arial" w:cs="Arial"/>
                <w:sz w:val="18"/>
                <w:szCs w:val="18"/>
              </w:rPr>
              <w:t>če izvajalec svojih obveznosti ne izpolni skladno s pogodbo, razpisom, če jih ne opravi skladno z zahtevano kakovostjo, obsegom ali v zahtevanem pogodbenem roku,</w:t>
            </w:r>
          </w:p>
          <w:p w14:paraId="35061FF3" w14:textId="77777777" w:rsidR="006367FD" w:rsidRPr="009E7BFD" w:rsidRDefault="006367FD" w:rsidP="00B3411F">
            <w:pPr>
              <w:pStyle w:val="Odstavekseznama"/>
              <w:numPr>
                <w:ilvl w:val="0"/>
                <w:numId w:val="46"/>
              </w:numPr>
              <w:spacing w:before="225" w:after="225"/>
              <w:rPr>
                <w:rFonts w:ascii="Arial" w:hAnsi="Arial" w:cs="Arial"/>
                <w:sz w:val="18"/>
                <w:szCs w:val="18"/>
              </w:rPr>
            </w:pPr>
            <w:r w:rsidRPr="009E7BFD">
              <w:rPr>
                <w:rFonts w:ascii="Arial" w:hAnsi="Arial" w:cs="Arial"/>
                <w:sz w:val="18"/>
                <w:szCs w:val="18"/>
              </w:rPr>
              <w:t>če izvajalec po svoji krivdi odstopi od pogodbe,</w:t>
            </w:r>
          </w:p>
          <w:p w14:paraId="47048851" w14:textId="77777777" w:rsidR="006367FD" w:rsidRPr="009E7BFD" w:rsidRDefault="006367FD" w:rsidP="00B3411F">
            <w:pPr>
              <w:pStyle w:val="Odstavekseznama"/>
              <w:numPr>
                <w:ilvl w:val="0"/>
                <w:numId w:val="46"/>
              </w:numPr>
              <w:spacing w:before="225" w:after="225"/>
              <w:rPr>
                <w:rFonts w:ascii="Arial" w:hAnsi="Arial" w:cs="Arial"/>
                <w:sz w:val="18"/>
                <w:szCs w:val="18"/>
              </w:rPr>
            </w:pPr>
            <w:r w:rsidRPr="009E7BFD">
              <w:rPr>
                <w:rFonts w:ascii="Arial" w:hAnsi="Arial" w:cs="Arial"/>
                <w:sz w:val="18"/>
                <w:szCs w:val="18"/>
              </w:rPr>
              <w:t>za poplačilo škode, ki jo naročniku povzroči izvajalec in le-te ne povrne v roku 8 dni od poziva naročnika,</w:t>
            </w:r>
          </w:p>
          <w:p w14:paraId="13EE5981" w14:textId="77777777" w:rsidR="006367FD" w:rsidRPr="009E7BFD" w:rsidRDefault="006367FD" w:rsidP="00B3411F">
            <w:pPr>
              <w:pStyle w:val="Odstavekseznama"/>
              <w:numPr>
                <w:ilvl w:val="0"/>
                <w:numId w:val="46"/>
              </w:numPr>
              <w:spacing w:before="225" w:after="225"/>
              <w:rPr>
                <w:rFonts w:ascii="Arial" w:hAnsi="Arial" w:cs="Arial"/>
                <w:sz w:val="18"/>
                <w:szCs w:val="18"/>
              </w:rPr>
            </w:pPr>
            <w:r w:rsidRPr="009E7BFD">
              <w:rPr>
                <w:rFonts w:ascii="Arial" w:hAnsi="Arial" w:cs="Arial"/>
                <w:sz w:val="18"/>
                <w:szCs w:val="18"/>
              </w:rPr>
              <w:t>za povračilo škode na sosednjih objektih ali nepremičninah oziroma premičninah, ki se tam nahajajo, ki jo naročniku povzroči izvajalec, če je ne poravna v 8 dneh od prejema poziva naročnika,</w:t>
            </w:r>
          </w:p>
          <w:p w14:paraId="39EC67AE" w14:textId="77777777" w:rsidR="006367FD" w:rsidRPr="009E7BFD" w:rsidRDefault="006367FD" w:rsidP="00B3411F">
            <w:pPr>
              <w:pStyle w:val="Odstavekseznama"/>
              <w:numPr>
                <w:ilvl w:val="0"/>
                <w:numId w:val="46"/>
              </w:numPr>
              <w:spacing w:before="225" w:after="225"/>
              <w:rPr>
                <w:rFonts w:ascii="Arial" w:hAnsi="Arial" w:cs="Arial"/>
                <w:sz w:val="18"/>
                <w:szCs w:val="18"/>
              </w:rPr>
            </w:pPr>
            <w:r w:rsidRPr="009E7BFD">
              <w:rPr>
                <w:rFonts w:ascii="Arial" w:hAnsi="Arial" w:cs="Arial"/>
                <w:sz w:val="18"/>
                <w:szCs w:val="18"/>
              </w:rPr>
              <w:t xml:space="preserve">za poplačilo pogodbenih kazni in/ali stroškov obračunanih na podlagi te pogodbe in/ali razpisa, plačilo globe izvajalca zaradi neupoštevanja navodil naročnika, zaradi nekakovostne, nepravočasne izvedbe ali </w:t>
            </w:r>
            <w:proofErr w:type="spellStart"/>
            <w:r w:rsidRPr="009E7BFD">
              <w:rPr>
                <w:rFonts w:ascii="Arial" w:hAnsi="Arial" w:cs="Arial"/>
                <w:sz w:val="18"/>
                <w:szCs w:val="18"/>
              </w:rPr>
              <w:t>neizvedbe</w:t>
            </w:r>
            <w:proofErr w:type="spellEnd"/>
            <w:r w:rsidRPr="009E7BFD">
              <w:rPr>
                <w:rFonts w:ascii="Arial" w:hAnsi="Arial" w:cs="Arial"/>
                <w:sz w:val="18"/>
                <w:szCs w:val="18"/>
              </w:rPr>
              <w:t xml:space="preserve"> izvajalca, skladno z zahtevami naročnika,</w:t>
            </w:r>
          </w:p>
          <w:p w14:paraId="3D52526E" w14:textId="77777777" w:rsidR="006367FD" w:rsidRPr="009E7BFD" w:rsidRDefault="006367FD" w:rsidP="00B3411F">
            <w:pPr>
              <w:pStyle w:val="Odstavekseznama"/>
              <w:numPr>
                <w:ilvl w:val="0"/>
                <w:numId w:val="46"/>
              </w:numPr>
              <w:spacing w:before="225" w:after="225"/>
              <w:rPr>
                <w:rFonts w:ascii="Arial" w:hAnsi="Arial" w:cs="Arial"/>
                <w:sz w:val="18"/>
                <w:szCs w:val="18"/>
              </w:rPr>
            </w:pPr>
            <w:r w:rsidRPr="009E7BFD">
              <w:rPr>
                <w:rFonts w:ascii="Arial" w:hAnsi="Arial" w:cs="Arial"/>
                <w:sz w:val="18"/>
                <w:szCs w:val="18"/>
              </w:rPr>
              <w:t>za kritje potrjenih  obveznosti izvajalca do njegovih podizvajalcev, če jih iz kakršnega koli razloga izvajalec do zapadlosti ne poravna,</w:t>
            </w:r>
          </w:p>
          <w:p w14:paraId="1A312619" w14:textId="77777777" w:rsidR="006367FD" w:rsidRPr="009E7BFD" w:rsidRDefault="006367FD" w:rsidP="00B3411F">
            <w:pPr>
              <w:pStyle w:val="Odstavekseznama"/>
              <w:numPr>
                <w:ilvl w:val="0"/>
                <w:numId w:val="46"/>
              </w:numPr>
              <w:spacing w:before="225" w:after="225"/>
              <w:rPr>
                <w:rFonts w:ascii="Arial" w:hAnsi="Arial" w:cs="Arial"/>
                <w:sz w:val="18"/>
                <w:szCs w:val="18"/>
              </w:rPr>
            </w:pPr>
            <w:r w:rsidRPr="009E7BFD">
              <w:rPr>
                <w:rFonts w:ascii="Arial" w:hAnsi="Arial" w:cs="Arial"/>
                <w:sz w:val="18"/>
                <w:szCs w:val="18"/>
              </w:rPr>
              <w:t>če izvajalec v pogodbeno dogovorjenem roku ne predloži ustrezne bančne garancije za odpravo napak v garancijski dobi,</w:t>
            </w:r>
          </w:p>
          <w:p w14:paraId="6A8F4247" w14:textId="77777777" w:rsidR="006367FD" w:rsidRPr="009E7BFD" w:rsidRDefault="006367FD" w:rsidP="00B3411F">
            <w:pPr>
              <w:pStyle w:val="Odstavekseznama"/>
              <w:numPr>
                <w:ilvl w:val="0"/>
                <w:numId w:val="46"/>
              </w:numPr>
              <w:spacing w:before="225" w:after="225"/>
              <w:rPr>
                <w:rFonts w:ascii="Arial" w:hAnsi="Arial" w:cs="Arial"/>
                <w:sz w:val="18"/>
                <w:szCs w:val="18"/>
              </w:rPr>
            </w:pPr>
            <w:r w:rsidRPr="009E7BFD">
              <w:rPr>
                <w:rFonts w:ascii="Arial" w:hAnsi="Arial" w:cs="Arial"/>
                <w:sz w:val="18"/>
                <w:szCs w:val="18"/>
              </w:rPr>
              <w:t>v drugih primerih izvajalčevih kršitev pogodbenih obveznosti oziroma drugih primerih po prostem preudarku naročnika.</w:t>
            </w:r>
          </w:p>
          <w:p w14:paraId="14EE9CA6" w14:textId="045B9AF3" w:rsidR="006367FD" w:rsidRPr="009E7BFD" w:rsidRDefault="000F5130" w:rsidP="009E7BFD">
            <w:pPr>
              <w:spacing w:before="225" w:after="225"/>
              <w:rPr>
                <w:rFonts w:ascii="Arial" w:hAnsi="Arial" w:cs="Arial"/>
                <w:sz w:val="18"/>
                <w:szCs w:val="18"/>
              </w:rPr>
            </w:pPr>
            <w:r w:rsidRPr="009E7BFD">
              <w:rPr>
                <w:rFonts w:ascii="Arial" w:hAnsi="Arial" w:cs="Arial"/>
                <w:sz w:val="18"/>
                <w:szCs w:val="18"/>
              </w:rPr>
              <w:t xml:space="preserve">V primeru, ko izvajalec ponudi krajši rok izvedbe pogodbenih del od skrajnega roka izvedbe, ki ga je postavil naročnik, </w:t>
            </w:r>
            <w:proofErr w:type="spellStart"/>
            <w:r w:rsidRPr="009E7BFD">
              <w:rPr>
                <w:rFonts w:ascii="Arial" w:hAnsi="Arial" w:cs="Arial"/>
                <w:sz w:val="18"/>
                <w:szCs w:val="18"/>
              </w:rPr>
              <w:t>t.j</w:t>
            </w:r>
            <w:proofErr w:type="spellEnd"/>
            <w:r w:rsidRPr="009E7BFD">
              <w:rPr>
                <w:rFonts w:ascii="Arial" w:hAnsi="Arial" w:cs="Arial"/>
                <w:sz w:val="18"/>
                <w:szCs w:val="18"/>
              </w:rPr>
              <w:t xml:space="preserve">. 30.11.2025, lahko izvajalec, zaradi razlogov, ki niso v njegovi sferi, zaprosi naročnika za podaljšanje roka izvedbe del, vendar v nobenem primeru ne za terminsko kasnejši datum od 30.11.2025. V kolikor naročnik izvajalcu odobri podaljšanje roka izvedbe, morata naročnik in izvajalec to urediti z </w:t>
            </w:r>
            <w:proofErr w:type="spellStart"/>
            <w:r w:rsidRPr="009E7BFD">
              <w:rPr>
                <w:rFonts w:ascii="Arial" w:hAnsi="Arial" w:cs="Arial"/>
                <w:sz w:val="18"/>
                <w:szCs w:val="18"/>
              </w:rPr>
              <w:t>anekom</w:t>
            </w:r>
            <w:proofErr w:type="spellEnd"/>
            <w:r w:rsidRPr="009E7BFD">
              <w:rPr>
                <w:rFonts w:ascii="Arial" w:hAnsi="Arial" w:cs="Arial"/>
                <w:sz w:val="18"/>
                <w:szCs w:val="18"/>
              </w:rPr>
              <w:t xml:space="preserve"> k tej pogodbi. V tem primeru </w:t>
            </w:r>
            <w:r w:rsidR="006367FD" w:rsidRPr="009E7BFD">
              <w:rPr>
                <w:rFonts w:ascii="Arial" w:hAnsi="Arial" w:cs="Arial"/>
                <w:sz w:val="18"/>
                <w:szCs w:val="18"/>
              </w:rPr>
              <w:t xml:space="preserve">mora izvajalec ustrezno podaljšati zavarovanje za dobro izvedbo pogodbenih </w:t>
            </w:r>
            <w:r w:rsidR="006367FD" w:rsidRPr="009E7BFD">
              <w:rPr>
                <w:rFonts w:ascii="Arial" w:hAnsi="Arial" w:cs="Arial"/>
                <w:sz w:val="18"/>
                <w:szCs w:val="18"/>
              </w:rPr>
              <w:lastRenderedPageBreak/>
              <w:t xml:space="preserve">obveznosti in </w:t>
            </w:r>
            <w:r w:rsidR="00823025" w:rsidRPr="009E7BFD">
              <w:rPr>
                <w:rFonts w:ascii="Arial" w:hAnsi="Arial" w:cs="Arial"/>
                <w:sz w:val="18"/>
                <w:szCs w:val="18"/>
              </w:rPr>
              <w:t>ga</w:t>
            </w:r>
            <w:r w:rsidR="006367FD" w:rsidRPr="009E7BFD">
              <w:rPr>
                <w:rFonts w:ascii="Arial" w:hAnsi="Arial" w:cs="Arial"/>
                <w:sz w:val="18"/>
                <w:szCs w:val="18"/>
              </w:rPr>
              <w:t xml:space="preserve"> naročniku dostaviti v roku </w:t>
            </w:r>
            <w:r w:rsidR="009E7BFD" w:rsidRPr="009E7BFD">
              <w:rPr>
                <w:rFonts w:ascii="Arial" w:hAnsi="Arial" w:cs="Arial"/>
                <w:sz w:val="18"/>
                <w:szCs w:val="18"/>
              </w:rPr>
              <w:t xml:space="preserve">5 </w:t>
            </w:r>
            <w:r w:rsidR="006367FD" w:rsidRPr="009E7BFD">
              <w:rPr>
                <w:rFonts w:ascii="Arial" w:hAnsi="Arial" w:cs="Arial"/>
                <w:sz w:val="18"/>
                <w:szCs w:val="18"/>
              </w:rPr>
              <w:t xml:space="preserve">dni od </w:t>
            </w:r>
            <w:r w:rsidR="009E7BFD" w:rsidRPr="009E7BFD">
              <w:rPr>
                <w:rFonts w:ascii="Arial" w:hAnsi="Arial" w:cs="Arial"/>
                <w:sz w:val="18"/>
                <w:szCs w:val="18"/>
              </w:rPr>
              <w:t>podpisa aneksa</w:t>
            </w:r>
            <w:r w:rsidR="006367FD" w:rsidRPr="009E7BFD">
              <w:rPr>
                <w:rFonts w:ascii="Arial" w:hAnsi="Arial" w:cs="Arial"/>
                <w:sz w:val="18"/>
                <w:szCs w:val="18"/>
              </w:rPr>
              <w:t>, sicer ima naročnik pravico zavarovanje za dobro izvedbo pogodbenih obveznosti vnovčiti v celotnem znesku ne glede na to, ali mu je ali bi mu zaradi tega nastala kakšna škoda in ne glede na pogodbena določila vezana na pogodbeno kazen.</w:t>
            </w:r>
          </w:p>
          <w:p w14:paraId="20FC53A3" w14:textId="49817D2F" w:rsidR="006367FD" w:rsidRPr="009E7BFD" w:rsidRDefault="006367FD" w:rsidP="006367FD">
            <w:pPr>
              <w:spacing w:before="225" w:after="225"/>
              <w:rPr>
                <w:rFonts w:ascii="Arial" w:hAnsi="Arial" w:cs="Arial"/>
                <w:sz w:val="18"/>
                <w:szCs w:val="18"/>
              </w:rPr>
            </w:pPr>
            <w:r w:rsidRPr="009E7BFD">
              <w:rPr>
                <w:rFonts w:ascii="Arial" w:hAnsi="Arial" w:cs="Arial"/>
                <w:sz w:val="18"/>
                <w:szCs w:val="18"/>
              </w:rPr>
              <w:t xml:space="preserve">Če se med izvajanjem poveča pogodbena vrednost, mora izvajalec ustrezno povišati zavarovanje za dobro izvedbo pogodbenih obveznosti in jo naročniku dostaviti v roku </w:t>
            </w:r>
            <w:r w:rsidR="009E7BFD" w:rsidRPr="009E7BFD">
              <w:rPr>
                <w:rFonts w:ascii="Arial" w:hAnsi="Arial" w:cs="Arial"/>
                <w:sz w:val="18"/>
                <w:szCs w:val="18"/>
              </w:rPr>
              <w:t xml:space="preserve">5 </w:t>
            </w:r>
            <w:r w:rsidRPr="009E7BFD">
              <w:rPr>
                <w:rFonts w:ascii="Arial" w:hAnsi="Arial" w:cs="Arial"/>
                <w:sz w:val="18"/>
                <w:szCs w:val="18"/>
              </w:rPr>
              <w:t xml:space="preserve">dni od </w:t>
            </w:r>
            <w:r w:rsidR="009E7BFD" w:rsidRPr="009E7BFD">
              <w:rPr>
                <w:rFonts w:ascii="Arial" w:hAnsi="Arial" w:cs="Arial"/>
                <w:sz w:val="18"/>
                <w:szCs w:val="18"/>
              </w:rPr>
              <w:t>podpisa aneksa</w:t>
            </w:r>
            <w:r w:rsidRPr="009E7BFD">
              <w:rPr>
                <w:rFonts w:ascii="Arial" w:hAnsi="Arial" w:cs="Arial"/>
                <w:sz w:val="18"/>
                <w:szCs w:val="18"/>
              </w:rPr>
              <w:t>, sicer ima naročnik pravico zavarovanje za dobro izvedbo pogodbenih obveznosti vnovčiti v celotnem znesku ne glede na to, ali mu je ali bi mu zaradi tega nastala kakšna škoda in ne glede na pogodbena določila vezana na pogodbeno kazen.</w:t>
            </w:r>
          </w:p>
          <w:p w14:paraId="0B216B0F" w14:textId="291F0DBF" w:rsidR="006367FD" w:rsidRPr="009E7BFD" w:rsidRDefault="006367FD" w:rsidP="006367FD">
            <w:pPr>
              <w:spacing w:before="225" w:after="225"/>
              <w:rPr>
                <w:rFonts w:ascii="Arial" w:hAnsi="Arial" w:cs="Arial"/>
                <w:sz w:val="18"/>
                <w:szCs w:val="18"/>
              </w:rPr>
            </w:pPr>
            <w:r w:rsidRPr="009E7BFD">
              <w:rPr>
                <w:rFonts w:ascii="Arial" w:hAnsi="Arial" w:cs="Arial"/>
                <w:sz w:val="18"/>
                <w:szCs w:val="18"/>
              </w:rPr>
              <w:t>V primeru, ko naročnik vnovči zavarovanje za dobro izvedbo pogodbenih obveznosti, je izvajalec nemudoma, najkasneje pa v roku 10 delovnih dni od unovčitve, dolžan naročniku dostaviti novo, vsebinsko enako zavarovanje za dobro izvedbo pogodbenih obveznosti. V primeru kršitve te obveznosti je izvajalec dolžan naročniku plačati pogodbeno kazen v višini 3%  od višine bančne garancije za vsak koledarski dan zamude. Ne glede na to sme naročnik v takem primeru po lastni presoji tudi odstopiti od pogodbe, v vsakem primeru pa ima poleg vsega pravico zahtevati povrnitev vse škode, ki mu je bila oziroma mu bo s tem povzročena. Opredelitev škode je v diskreciji naročnika.</w:t>
            </w:r>
          </w:p>
          <w:p w14:paraId="28A3F1DB" w14:textId="77777777" w:rsidR="0028269C" w:rsidRPr="009E7BFD" w:rsidRDefault="0028269C" w:rsidP="004D3AE0">
            <w:pPr>
              <w:rPr>
                <w:rFonts w:ascii="Arial" w:eastAsia="Calibri" w:hAnsi="Arial" w:cs="Arial"/>
                <w:b/>
                <w:bCs/>
                <w:sz w:val="18"/>
                <w:szCs w:val="18"/>
              </w:rPr>
            </w:pPr>
          </w:p>
          <w:p w14:paraId="1D0923EE" w14:textId="77777777" w:rsidR="0028269C" w:rsidRPr="009E7BFD" w:rsidRDefault="0028269C" w:rsidP="0028269C">
            <w:pPr>
              <w:spacing w:before="225" w:after="225"/>
              <w:jc w:val="both"/>
              <w:rPr>
                <w:rFonts w:ascii="Arial" w:eastAsia="Calibri" w:hAnsi="Arial" w:cs="Arial"/>
                <w:b/>
                <w:sz w:val="18"/>
                <w:szCs w:val="18"/>
              </w:rPr>
            </w:pPr>
            <w:r w:rsidRPr="009E7BFD">
              <w:rPr>
                <w:rFonts w:ascii="Arial" w:eastAsia="Calibri" w:hAnsi="Arial" w:cs="Arial"/>
                <w:b/>
                <w:bCs/>
                <w:sz w:val="18"/>
                <w:szCs w:val="18"/>
              </w:rPr>
              <w:t xml:space="preserve">XIII. </w:t>
            </w:r>
            <w:r w:rsidRPr="009E7BFD">
              <w:rPr>
                <w:rFonts w:ascii="Arial" w:eastAsia="Calibri" w:hAnsi="Arial" w:cs="Arial"/>
                <w:b/>
                <w:sz w:val="18"/>
                <w:szCs w:val="18"/>
              </w:rPr>
              <w:t xml:space="preserve">ZAVAROVANJE ZA ODPRAVO NAPAK  </w:t>
            </w:r>
          </w:p>
          <w:p w14:paraId="386D1667" w14:textId="34822E0F" w:rsidR="00AE0A2D" w:rsidRPr="009E7BFD" w:rsidRDefault="00AE0A2D" w:rsidP="00AE0A2D">
            <w:pPr>
              <w:jc w:val="center"/>
              <w:rPr>
                <w:rFonts w:ascii="Arial" w:eastAsia="Calibri" w:hAnsi="Arial" w:cs="Arial"/>
                <w:sz w:val="18"/>
                <w:szCs w:val="18"/>
              </w:rPr>
            </w:pPr>
            <w:r w:rsidRPr="009E7BFD">
              <w:rPr>
                <w:rFonts w:ascii="Arial" w:eastAsia="Calibri" w:hAnsi="Arial" w:cs="Arial"/>
                <w:b/>
                <w:bCs/>
                <w:sz w:val="18"/>
                <w:szCs w:val="18"/>
              </w:rPr>
              <w:t>2</w:t>
            </w:r>
            <w:r w:rsidR="0028269C" w:rsidRPr="009E7BFD">
              <w:rPr>
                <w:rFonts w:ascii="Arial" w:eastAsia="Calibri" w:hAnsi="Arial" w:cs="Arial"/>
                <w:b/>
                <w:bCs/>
                <w:sz w:val="18"/>
                <w:szCs w:val="18"/>
              </w:rPr>
              <w:t>0</w:t>
            </w:r>
            <w:r w:rsidRPr="009E7BFD">
              <w:rPr>
                <w:rFonts w:ascii="Arial" w:eastAsia="Calibri" w:hAnsi="Arial" w:cs="Arial"/>
                <w:b/>
                <w:bCs/>
                <w:sz w:val="18"/>
                <w:szCs w:val="18"/>
              </w:rPr>
              <w:t>. člen</w:t>
            </w:r>
          </w:p>
          <w:tbl>
            <w:tblPr>
              <w:tblW w:w="0" w:type="auto"/>
              <w:tblInd w:w="108" w:type="dxa"/>
              <w:tblLook w:val="04A0" w:firstRow="1" w:lastRow="0" w:firstColumn="1" w:lastColumn="0" w:noHBand="0" w:noVBand="1"/>
            </w:tblPr>
            <w:tblGrid>
              <w:gridCol w:w="8638"/>
            </w:tblGrid>
            <w:tr w:rsidR="009E7BFD" w:rsidRPr="009E7BFD" w14:paraId="0F66598D" w14:textId="77777777" w:rsidTr="0008044B">
              <w:tc>
                <w:tcPr>
                  <w:tcW w:w="0" w:type="auto"/>
                  <w:tcMar>
                    <w:top w:w="0" w:type="auto"/>
                    <w:bottom w:w="0" w:type="auto"/>
                  </w:tcMar>
                </w:tcPr>
                <w:p w14:paraId="57DA096A" w14:textId="051D460A" w:rsidR="0028269C" w:rsidRPr="009E7BFD" w:rsidRDefault="00AE0A2D" w:rsidP="0028269C">
                  <w:pPr>
                    <w:spacing w:before="225" w:after="225"/>
                    <w:jc w:val="both"/>
                    <w:rPr>
                      <w:rFonts w:ascii="Arial" w:eastAsia="Calibri" w:hAnsi="Arial" w:cs="Arial"/>
                      <w:sz w:val="18"/>
                      <w:szCs w:val="18"/>
                    </w:rPr>
                  </w:pPr>
                  <w:r w:rsidRPr="009E7BFD">
                    <w:rPr>
                      <w:rFonts w:ascii="Arial" w:eastAsia="Calibri" w:hAnsi="Arial" w:cs="Arial"/>
                      <w:sz w:val="18"/>
                      <w:szCs w:val="18"/>
                    </w:rPr>
                    <w:t xml:space="preserve">Izvajalec je dolžan ob primopredaji izvedenih del, kot jamstvo za odpravo pomanjkljivosti, reklamiranih v garancijskem roku, najkasneje </w:t>
                  </w:r>
                  <w:r w:rsidR="00C62E1F" w:rsidRPr="009E7BFD">
                    <w:rPr>
                      <w:rFonts w:ascii="Arial" w:eastAsia="Calibri" w:hAnsi="Arial" w:cs="Arial"/>
                      <w:sz w:val="18"/>
                      <w:szCs w:val="18"/>
                    </w:rPr>
                    <w:t xml:space="preserve">10 </w:t>
                  </w:r>
                  <w:r w:rsidRPr="009E7BFD">
                    <w:rPr>
                      <w:rFonts w:ascii="Arial" w:eastAsia="Calibri" w:hAnsi="Arial" w:cs="Arial"/>
                      <w:sz w:val="18"/>
                      <w:szCs w:val="18"/>
                    </w:rPr>
                    <w:t xml:space="preserve">dni po podpisu </w:t>
                  </w:r>
                  <w:r w:rsidR="0028269C" w:rsidRPr="009E7BFD">
                    <w:rPr>
                      <w:rFonts w:ascii="Arial" w:eastAsia="Calibri" w:hAnsi="Arial" w:cs="Arial"/>
                      <w:sz w:val="18"/>
                      <w:szCs w:val="18"/>
                    </w:rPr>
                    <w:t xml:space="preserve">končnega primopredajnega </w:t>
                  </w:r>
                  <w:r w:rsidRPr="009E7BFD">
                    <w:rPr>
                      <w:rFonts w:ascii="Arial" w:eastAsia="Calibri" w:hAnsi="Arial" w:cs="Arial"/>
                      <w:sz w:val="18"/>
                      <w:szCs w:val="18"/>
                    </w:rPr>
                    <w:t>zapisnika vseh pogodbenih del, izročiti naročniku finančno zavarovanje za odpravo napak v garancijskem roku v višini 5% (pet odstotkov) od realizirane vrednosti pogodbe z DDV</w:t>
                  </w:r>
                  <w:r w:rsidR="0028269C" w:rsidRPr="009E7BFD">
                    <w:rPr>
                      <w:rFonts w:ascii="Arial" w:eastAsia="Calibri" w:hAnsi="Arial" w:cs="Arial"/>
                      <w:sz w:val="18"/>
                      <w:szCs w:val="18"/>
                    </w:rPr>
                    <w:t xml:space="preserve">, in sicer: </w:t>
                  </w:r>
                </w:p>
                <w:p w14:paraId="7AE6E08A" w14:textId="77777777" w:rsidR="0028269C" w:rsidRPr="009E7BFD" w:rsidRDefault="0028269C" w:rsidP="0028269C">
                  <w:pPr>
                    <w:spacing w:before="225" w:after="225" w:line="240" w:lineRule="auto"/>
                    <w:jc w:val="both"/>
                  </w:pPr>
                  <w:r w:rsidRPr="009E7BFD">
                    <w:rPr>
                      <w:rFonts w:ascii="Arial" w:hAnsi="Arial" w:cs="Arial"/>
                      <w:sz w:val="18"/>
                      <w:szCs w:val="18"/>
                    </w:rPr>
                    <w:t>Instrument zavarovanja: bančna garancija / kavcijsko zavarovanje</w:t>
                  </w:r>
                </w:p>
                <w:p w14:paraId="06411229" w14:textId="77777777" w:rsidR="0028269C" w:rsidRPr="009E7BFD" w:rsidRDefault="0028269C" w:rsidP="00B3411F">
                  <w:pPr>
                    <w:pStyle w:val="Odstavekseznama"/>
                    <w:numPr>
                      <w:ilvl w:val="0"/>
                      <w:numId w:val="39"/>
                    </w:numPr>
                    <w:spacing w:before="225" w:after="225" w:line="240" w:lineRule="auto"/>
                    <w:jc w:val="both"/>
                  </w:pPr>
                  <w:r w:rsidRPr="009E7BFD">
                    <w:rPr>
                      <w:rFonts w:ascii="Arial" w:hAnsi="Arial" w:cs="Arial"/>
                      <w:sz w:val="18"/>
                      <w:szCs w:val="18"/>
                    </w:rPr>
                    <w:t>Višina zavarovanja: 5% pogodbene vrednosti z DDV</w:t>
                  </w:r>
                </w:p>
                <w:p w14:paraId="09626479" w14:textId="2D4EC4E0" w:rsidR="0028269C" w:rsidRPr="009E7BFD" w:rsidRDefault="0028269C" w:rsidP="00B3411F">
                  <w:pPr>
                    <w:pStyle w:val="Odstavekseznama"/>
                    <w:numPr>
                      <w:ilvl w:val="0"/>
                      <w:numId w:val="39"/>
                    </w:numPr>
                    <w:spacing w:before="225" w:after="225" w:line="240" w:lineRule="auto"/>
                    <w:jc w:val="both"/>
                  </w:pPr>
                  <w:r w:rsidRPr="009E7BFD">
                    <w:rPr>
                      <w:rFonts w:ascii="Arial" w:hAnsi="Arial" w:cs="Arial"/>
                      <w:sz w:val="18"/>
                      <w:szCs w:val="18"/>
                    </w:rPr>
                    <w:t xml:space="preserve">Čas veljavnosti: min. </w:t>
                  </w:r>
                  <w:r w:rsidR="009E7BFD" w:rsidRPr="009E7BFD">
                    <w:rPr>
                      <w:rFonts w:ascii="Arial" w:hAnsi="Arial" w:cs="Arial"/>
                      <w:sz w:val="18"/>
                      <w:szCs w:val="18"/>
                    </w:rPr>
                    <w:t>10</w:t>
                  </w:r>
                  <w:r w:rsidRPr="009E7BFD">
                    <w:rPr>
                      <w:rFonts w:ascii="Arial" w:hAnsi="Arial" w:cs="Arial"/>
                      <w:sz w:val="18"/>
                      <w:szCs w:val="18"/>
                    </w:rPr>
                    <w:t xml:space="preserve"> let po uspešni primopredaji oz. do izročitve nadomestnega zavarovanja (menice) za preostalo garancijsko dobo (do izteka najdaljšega garancijskega roka), </w:t>
                  </w:r>
                </w:p>
                <w:p w14:paraId="7BB58DD8" w14:textId="41E38058" w:rsidR="0028269C" w:rsidRPr="009E7BFD" w:rsidRDefault="0028269C" w:rsidP="0028269C">
                  <w:pPr>
                    <w:spacing w:before="225" w:after="225" w:line="240" w:lineRule="auto"/>
                    <w:jc w:val="both"/>
                  </w:pPr>
                  <w:r w:rsidRPr="009E7BFD">
                    <w:rPr>
                      <w:rFonts w:ascii="Arial" w:hAnsi="Arial" w:cs="Arial"/>
                      <w:sz w:val="18"/>
                      <w:szCs w:val="18"/>
                    </w:rPr>
                    <w:t>Izvajalec mora najkasneje 15 dni pred potekom bančne garancije za odpravo napak v garancijskem roku naročniku dostaviti ustrezno zavarovanje. V kolikor tega ne bi storil, lahko naročnik unovči bančno garancijo za odpravo napak.</w:t>
                  </w:r>
                </w:p>
                <w:p w14:paraId="1EB52491" w14:textId="7EB24A34" w:rsidR="0028269C" w:rsidRPr="009E7BFD" w:rsidRDefault="0028269C" w:rsidP="0028269C">
                  <w:pPr>
                    <w:spacing w:before="225" w:after="225" w:line="240" w:lineRule="auto"/>
                    <w:jc w:val="both"/>
                  </w:pPr>
                </w:p>
                <w:p w14:paraId="4BFBD7FF" w14:textId="5EB77322" w:rsidR="0028269C" w:rsidRPr="009E7BFD" w:rsidRDefault="0028269C" w:rsidP="0028269C">
                  <w:pPr>
                    <w:spacing w:before="225" w:after="225" w:line="240" w:lineRule="auto"/>
                    <w:jc w:val="both"/>
                  </w:pPr>
                  <w:r w:rsidRPr="009E7BFD">
                    <w:rPr>
                      <w:rFonts w:ascii="Arial" w:hAnsi="Arial" w:cs="Arial"/>
                      <w:sz w:val="18"/>
                      <w:szCs w:val="18"/>
                    </w:rPr>
                    <w:t>Instrument zavarovanja: bianco menica z menično izjavo</w:t>
                  </w:r>
                </w:p>
                <w:p w14:paraId="179A39CA" w14:textId="77777777" w:rsidR="0028269C" w:rsidRPr="009E7BFD" w:rsidRDefault="0028269C" w:rsidP="00B3411F">
                  <w:pPr>
                    <w:pStyle w:val="Odstavekseznama"/>
                    <w:numPr>
                      <w:ilvl w:val="0"/>
                      <w:numId w:val="40"/>
                    </w:numPr>
                    <w:spacing w:before="225" w:after="225" w:line="240" w:lineRule="auto"/>
                    <w:jc w:val="both"/>
                  </w:pPr>
                  <w:r w:rsidRPr="009E7BFD">
                    <w:rPr>
                      <w:rFonts w:ascii="Arial" w:hAnsi="Arial" w:cs="Arial"/>
                      <w:sz w:val="18"/>
                      <w:szCs w:val="18"/>
                    </w:rPr>
                    <w:t>Višina zavarovanja: 5% pogodbene vrednosti z DDV</w:t>
                  </w:r>
                </w:p>
                <w:p w14:paraId="12A7C04B" w14:textId="2B42ED67" w:rsidR="0028269C" w:rsidRPr="009E7BFD" w:rsidRDefault="0028269C" w:rsidP="00B3411F">
                  <w:pPr>
                    <w:pStyle w:val="Odstavekseznama"/>
                    <w:numPr>
                      <w:ilvl w:val="0"/>
                      <w:numId w:val="40"/>
                    </w:numPr>
                    <w:spacing w:before="225" w:after="225" w:line="240" w:lineRule="auto"/>
                    <w:jc w:val="both"/>
                  </w:pPr>
                  <w:r w:rsidRPr="009E7BFD">
                    <w:rPr>
                      <w:rFonts w:ascii="Arial" w:hAnsi="Arial" w:cs="Arial"/>
                      <w:sz w:val="18"/>
                      <w:szCs w:val="18"/>
                    </w:rPr>
                    <w:t>Čas veljavnosti: od izročitve (zamenjava pred potekom predhodnega zavarovanja -bančne garancije za odpravo napak v garancijskem roku) in s trajanjem do poteka najdaljše garancijske dobe.</w:t>
                  </w:r>
                </w:p>
                <w:p w14:paraId="5A9A5F43" w14:textId="562F2EE3" w:rsidR="0028269C" w:rsidRPr="009E7BFD" w:rsidRDefault="0028269C" w:rsidP="0028269C">
                  <w:pPr>
                    <w:spacing w:before="225" w:after="225"/>
                    <w:jc w:val="both"/>
                    <w:rPr>
                      <w:rFonts w:ascii="Arial" w:eastAsia="Calibri" w:hAnsi="Arial" w:cs="Arial"/>
                      <w:sz w:val="18"/>
                      <w:szCs w:val="18"/>
                    </w:rPr>
                  </w:pPr>
                  <w:r w:rsidRPr="009E7BFD">
                    <w:rPr>
                      <w:rFonts w:ascii="Arial" w:eastAsia="Calibri" w:hAnsi="Arial" w:cs="Arial"/>
                      <w:sz w:val="18"/>
                      <w:szCs w:val="18"/>
                    </w:rPr>
                    <w:t>Z</w:t>
                  </w:r>
                  <w:r w:rsidR="00AE0A2D" w:rsidRPr="009E7BFD">
                    <w:rPr>
                      <w:rFonts w:ascii="Arial" w:eastAsia="Calibri" w:hAnsi="Arial" w:cs="Arial"/>
                      <w:sz w:val="18"/>
                      <w:szCs w:val="18"/>
                    </w:rPr>
                    <w:t>avarovanje za odpravo napak naročnik unovči za vse primere kršitev obveznosti izvajalca iz te pogodbe, vezanih na odpravo napak v garancijski dobi, pri čemer v zvezi z višino unovčitve upošteva naravo in obseg kršitve pogodbenih obveznosti.</w:t>
                  </w:r>
                </w:p>
                <w:p w14:paraId="072CC924" w14:textId="77777777" w:rsidR="0028269C" w:rsidRPr="009E7BFD" w:rsidRDefault="0028269C" w:rsidP="0028269C">
                  <w:pPr>
                    <w:spacing w:before="225" w:after="225" w:line="240" w:lineRule="auto"/>
                    <w:jc w:val="both"/>
                  </w:pPr>
                  <w:r w:rsidRPr="009E7BFD">
                    <w:rPr>
                      <w:rFonts w:ascii="Arial" w:eastAsia="Calibri" w:hAnsi="Arial" w:cs="Arial"/>
                      <w:b/>
                      <w:bCs/>
                      <w:sz w:val="18"/>
                      <w:szCs w:val="18"/>
                    </w:rPr>
                    <w:t xml:space="preserve">XIV. </w:t>
                  </w:r>
                  <w:r w:rsidRPr="009E7BFD">
                    <w:rPr>
                      <w:rFonts w:ascii="Arial" w:hAnsi="Arial" w:cs="Arial"/>
                      <w:b/>
                      <w:bCs/>
                      <w:sz w:val="18"/>
                      <w:szCs w:val="18"/>
                    </w:rPr>
                    <w:t>ZAVAROVANJE DEL, MATERIALA IN OPREME</w:t>
                  </w:r>
                </w:p>
                <w:p w14:paraId="4704C018" w14:textId="56C65D27" w:rsidR="0028269C" w:rsidRPr="009E7BFD" w:rsidRDefault="0028269C" w:rsidP="0028269C">
                  <w:pPr>
                    <w:spacing w:after="0" w:line="240" w:lineRule="auto"/>
                    <w:jc w:val="center"/>
                  </w:pPr>
                  <w:r w:rsidRPr="009E7BFD">
                    <w:rPr>
                      <w:rFonts w:ascii="Arial" w:hAnsi="Arial" w:cs="Arial"/>
                      <w:b/>
                      <w:bCs/>
                      <w:sz w:val="18"/>
                      <w:szCs w:val="18"/>
                    </w:rPr>
                    <w:t>21. člen</w:t>
                  </w:r>
                </w:p>
                <w:tbl>
                  <w:tblPr>
                    <w:tblStyle w:val="NormalTablePHPDOCX"/>
                    <w:tblW w:w="0" w:type="auto"/>
                    <w:tblInd w:w="108" w:type="dxa"/>
                    <w:tblLook w:val="04A0" w:firstRow="1" w:lastRow="0" w:firstColumn="1" w:lastColumn="0" w:noHBand="0" w:noVBand="1"/>
                  </w:tblPr>
                  <w:tblGrid>
                    <w:gridCol w:w="8314"/>
                  </w:tblGrid>
                  <w:tr w:rsidR="009E7BFD" w:rsidRPr="009E7BFD" w14:paraId="2FA2CA18" w14:textId="77777777" w:rsidTr="0008044B">
                    <w:tc>
                      <w:tcPr>
                        <w:tcW w:w="0" w:type="auto"/>
                        <w:tcMar>
                          <w:top w:w="0" w:type="auto"/>
                          <w:bottom w:w="0" w:type="auto"/>
                        </w:tcMar>
                      </w:tcPr>
                      <w:p w14:paraId="1C4A23F3" w14:textId="6B26AC6E" w:rsidR="0028269C" w:rsidRPr="009E7BFD" w:rsidRDefault="0028269C" w:rsidP="0028269C">
                        <w:pPr>
                          <w:spacing w:before="225" w:after="225"/>
                          <w:jc w:val="both"/>
                        </w:pPr>
                        <w:r w:rsidRPr="009E7BFD">
                          <w:rPr>
                            <w:rFonts w:ascii="Arial" w:hAnsi="Arial" w:cs="Arial"/>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14:paraId="6351E2D6" w14:textId="77777777" w:rsidR="0028269C" w:rsidRPr="009E7BFD" w:rsidRDefault="0028269C" w:rsidP="0028269C">
                        <w:pPr>
                          <w:spacing w:before="225" w:after="225"/>
                          <w:jc w:val="both"/>
                        </w:pPr>
                        <w:r w:rsidRPr="009E7BFD">
                          <w:rPr>
                            <w:rFonts w:ascii="Arial" w:hAnsi="Arial" w:cs="Arial"/>
                            <w:sz w:val="18"/>
                            <w:szCs w:val="18"/>
                          </w:rPr>
                          <w:lastRenderedPageBreak/>
                          <w:t>Izvajalec je dolžan zavarovati svojo dejavnost tudi v skladu z zakonodajo s področja graditve ter zavarovati eventualno škodo na objektu in izvedenih delih.</w:t>
                        </w:r>
                      </w:p>
                      <w:p w14:paraId="57782979" w14:textId="77777777" w:rsidR="0028269C" w:rsidRPr="009E7BFD" w:rsidRDefault="0028269C" w:rsidP="0028269C">
                        <w:pPr>
                          <w:spacing w:before="225" w:after="225"/>
                          <w:jc w:val="both"/>
                          <w:rPr>
                            <w:rFonts w:ascii="Arial" w:hAnsi="Arial" w:cs="Arial"/>
                            <w:sz w:val="18"/>
                            <w:szCs w:val="18"/>
                          </w:rPr>
                        </w:pPr>
                        <w:r w:rsidRPr="009E7BFD">
                          <w:rPr>
                            <w:rFonts w:ascii="Arial" w:hAnsi="Arial" w:cs="Arial"/>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22DB9F48" w14:textId="5E7A5011" w:rsidR="00DE54DC" w:rsidRPr="009E7BFD" w:rsidRDefault="00DE54DC" w:rsidP="00DE54DC">
                        <w:pPr>
                          <w:spacing w:before="225" w:after="225"/>
                          <w:jc w:val="both"/>
                          <w:rPr>
                            <w:rFonts w:ascii="Arial" w:hAnsi="Arial" w:cs="Arial"/>
                            <w:b/>
                            <w:sz w:val="18"/>
                            <w:szCs w:val="18"/>
                          </w:rPr>
                        </w:pPr>
                        <w:r w:rsidRPr="009E7BFD">
                          <w:rPr>
                            <w:rFonts w:ascii="Arial" w:hAnsi="Arial" w:cs="Arial"/>
                            <w:b/>
                            <w:sz w:val="18"/>
                            <w:szCs w:val="18"/>
                          </w:rPr>
                          <w:t>XV. POSLOVNA SKRIVNOST</w:t>
                        </w:r>
                      </w:p>
                      <w:p w14:paraId="081B117E" w14:textId="35FD9889" w:rsidR="0028269C" w:rsidRPr="009E7BFD" w:rsidRDefault="0028269C" w:rsidP="0028269C">
                        <w:pPr>
                          <w:jc w:val="center"/>
                        </w:pPr>
                        <w:r w:rsidRPr="009E7BFD">
                          <w:rPr>
                            <w:rFonts w:ascii="Arial" w:hAnsi="Arial" w:cs="Arial"/>
                            <w:b/>
                            <w:bCs/>
                            <w:sz w:val="18"/>
                            <w:szCs w:val="18"/>
                          </w:rPr>
                          <w:t>2</w:t>
                        </w:r>
                        <w:r w:rsidR="00DE54DC" w:rsidRPr="009E7BFD">
                          <w:rPr>
                            <w:rFonts w:ascii="Arial" w:hAnsi="Arial" w:cs="Arial"/>
                            <w:b/>
                            <w:bCs/>
                            <w:sz w:val="18"/>
                            <w:szCs w:val="18"/>
                          </w:rPr>
                          <w:t>2</w:t>
                        </w:r>
                        <w:r w:rsidRPr="009E7BFD">
                          <w:rPr>
                            <w:rFonts w:ascii="Arial" w:hAnsi="Arial" w:cs="Arial"/>
                            <w:b/>
                            <w:bCs/>
                            <w:sz w:val="18"/>
                            <w:szCs w:val="18"/>
                          </w:rPr>
                          <w:t>. člen</w:t>
                        </w:r>
                      </w:p>
                      <w:p w14:paraId="117AD0A3" w14:textId="10A0B118" w:rsidR="0028269C" w:rsidRPr="009E7BFD" w:rsidRDefault="0028269C" w:rsidP="0028269C">
                        <w:pPr>
                          <w:spacing w:before="225" w:after="225"/>
                          <w:jc w:val="both"/>
                          <w:rPr>
                            <w:rFonts w:ascii="Arial" w:hAnsi="Arial" w:cs="Arial"/>
                            <w:sz w:val="18"/>
                            <w:szCs w:val="18"/>
                          </w:rPr>
                        </w:pPr>
                        <w:r w:rsidRPr="009E7BFD">
                          <w:rPr>
                            <w:rFonts w:ascii="Arial" w:hAnsi="Arial" w:cs="Arial"/>
                            <w:sz w:val="18"/>
                            <w:szCs w:val="18"/>
                          </w:rPr>
                          <w:t>Izvajalec in naročnik se zavezujeta, da bosta vse podatke, ki izhajajo iz pogodbene dokumentacije, in druge podatke, ki izvirajo iz pogodbenega razmerja, ohranjala kot poslovno skrivnost ves čas trajanja pogodbe oziroma dlje, če je glede narave dokumentov to smiselno.</w:t>
                        </w:r>
                      </w:p>
                    </w:tc>
                  </w:tr>
                </w:tbl>
                <w:p w14:paraId="3F392C54" w14:textId="0225B5A1" w:rsidR="0028269C" w:rsidRPr="009E7BFD" w:rsidRDefault="0028269C" w:rsidP="00AE0A2D">
                  <w:pPr>
                    <w:spacing w:before="225" w:after="225"/>
                    <w:jc w:val="both"/>
                    <w:rPr>
                      <w:rFonts w:ascii="Arial" w:eastAsia="Calibri" w:hAnsi="Arial" w:cs="Arial"/>
                      <w:sz w:val="18"/>
                      <w:szCs w:val="18"/>
                    </w:rPr>
                  </w:pPr>
                </w:p>
              </w:tc>
            </w:tr>
          </w:tbl>
          <w:p w14:paraId="64863130" w14:textId="6E6699B5"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b/>
                <w:bCs/>
                <w:sz w:val="18"/>
                <w:szCs w:val="18"/>
              </w:rPr>
              <w:lastRenderedPageBreak/>
              <w:t>X</w:t>
            </w:r>
            <w:r w:rsidR="00DE54DC" w:rsidRPr="009E7BFD">
              <w:rPr>
                <w:rFonts w:ascii="Arial" w:eastAsia="Calibri" w:hAnsi="Arial" w:cs="Arial"/>
                <w:b/>
                <w:bCs/>
                <w:sz w:val="18"/>
                <w:szCs w:val="18"/>
              </w:rPr>
              <w:t>V</w:t>
            </w:r>
            <w:r w:rsidRPr="009E7BFD">
              <w:rPr>
                <w:rFonts w:ascii="Arial" w:eastAsia="Calibri" w:hAnsi="Arial" w:cs="Arial"/>
                <w:b/>
                <w:bCs/>
                <w:sz w:val="18"/>
                <w:szCs w:val="18"/>
              </w:rPr>
              <w:t>I. ODSTOP OD POGODBE</w:t>
            </w:r>
          </w:p>
          <w:p w14:paraId="0B19FCC5" w14:textId="77777777" w:rsidR="00AE0A2D" w:rsidRPr="009E7BFD" w:rsidRDefault="00AE0A2D" w:rsidP="00AE0A2D">
            <w:pPr>
              <w:jc w:val="center"/>
              <w:rPr>
                <w:rFonts w:ascii="Arial" w:eastAsia="Calibri" w:hAnsi="Arial" w:cs="Arial"/>
                <w:sz w:val="18"/>
                <w:szCs w:val="18"/>
              </w:rPr>
            </w:pPr>
            <w:r w:rsidRPr="009E7BFD">
              <w:rPr>
                <w:rFonts w:ascii="Arial" w:eastAsia="Calibri" w:hAnsi="Arial" w:cs="Arial"/>
                <w:b/>
                <w:bCs/>
                <w:sz w:val="18"/>
                <w:szCs w:val="18"/>
              </w:rPr>
              <w:t>23. člen</w:t>
            </w:r>
          </w:p>
          <w:tbl>
            <w:tblPr>
              <w:tblW w:w="0" w:type="auto"/>
              <w:tblInd w:w="108" w:type="dxa"/>
              <w:tblLook w:val="04A0" w:firstRow="1" w:lastRow="0" w:firstColumn="1" w:lastColumn="0" w:noHBand="0" w:noVBand="1"/>
            </w:tblPr>
            <w:tblGrid>
              <w:gridCol w:w="8638"/>
            </w:tblGrid>
            <w:tr w:rsidR="009E7BFD" w:rsidRPr="009E7BFD" w14:paraId="7FCB0D9D" w14:textId="77777777" w:rsidTr="0008044B">
              <w:tc>
                <w:tcPr>
                  <w:tcW w:w="0" w:type="auto"/>
                  <w:tcMar>
                    <w:top w:w="0" w:type="auto"/>
                    <w:bottom w:w="0" w:type="auto"/>
                  </w:tcMar>
                </w:tcPr>
                <w:p w14:paraId="0BB97516" w14:textId="77777777" w:rsidR="0028269C" w:rsidRPr="00310687" w:rsidRDefault="0028269C" w:rsidP="0028269C">
                  <w:pPr>
                    <w:spacing w:before="225" w:after="225"/>
                    <w:jc w:val="both"/>
                  </w:pPr>
                  <w:r w:rsidRPr="00310687">
                    <w:rPr>
                      <w:rFonts w:ascii="Arial" w:hAnsi="Arial" w:cs="Arial"/>
                      <w:sz w:val="18"/>
                      <w:szCs w:val="18"/>
                    </w:rPr>
                    <w:t>Če pride do prekinitve del oziroma do razdrtja pogodbe po krivdi ene od pogodbenih strank, nosi nastale stroške tista pogodbena stranka, ki je povzročila prekinitev dela ali razdrtje pogodbe.</w:t>
                  </w:r>
                </w:p>
                <w:p w14:paraId="64CD87BC" w14:textId="77777777" w:rsidR="0028269C" w:rsidRPr="00310687" w:rsidRDefault="0028269C" w:rsidP="0028269C">
                  <w:pPr>
                    <w:spacing w:before="225" w:after="225"/>
                    <w:jc w:val="both"/>
                  </w:pPr>
                  <w:r w:rsidRPr="00310687">
                    <w:rPr>
                      <w:rFonts w:ascii="Arial" w:hAnsi="Arial" w:cs="Arial"/>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422"/>
                  </w:tblGrid>
                  <w:tr w:rsidR="009E7BFD" w:rsidRPr="00B410B9" w14:paraId="1830A955" w14:textId="77777777" w:rsidTr="0008044B">
                    <w:tc>
                      <w:tcPr>
                        <w:tcW w:w="0" w:type="auto"/>
                        <w:tcMar>
                          <w:top w:w="0" w:type="auto"/>
                          <w:bottom w:w="0" w:type="auto"/>
                        </w:tcMar>
                      </w:tcPr>
                      <w:p w14:paraId="3BDD20B9" w14:textId="77777777" w:rsidR="0028269C" w:rsidRPr="00310687" w:rsidRDefault="0028269C" w:rsidP="00B3411F">
                        <w:pPr>
                          <w:numPr>
                            <w:ilvl w:val="0"/>
                            <w:numId w:val="41"/>
                          </w:numPr>
                          <w:jc w:val="both"/>
                          <w:rPr>
                            <w:rFonts w:ascii="Arial" w:hAnsi="Arial" w:cs="Arial"/>
                            <w:sz w:val="18"/>
                            <w:szCs w:val="18"/>
                          </w:rPr>
                        </w:pPr>
                        <w:r w:rsidRPr="00310687">
                          <w:rPr>
                            <w:rFonts w:ascii="Arial" w:hAnsi="Arial" w:cs="Arial"/>
                            <w:sz w:val="18"/>
                            <w:szCs w:val="18"/>
                          </w:rPr>
                          <w:t>pride izvajalec v takšno finančno situacijo, ki bi mu onemogočila izvedbo pogodbenih obveznosti;</w:t>
                        </w:r>
                      </w:p>
                      <w:p w14:paraId="2D3D227D" w14:textId="77777777" w:rsidR="0028269C" w:rsidRPr="00310687" w:rsidRDefault="0028269C" w:rsidP="00B3411F">
                        <w:pPr>
                          <w:numPr>
                            <w:ilvl w:val="0"/>
                            <w:numId w:val="41"/>
                          </w:numPr>
                          <w:jc w:val="both"/>
                          <w:rPr>
                            <w:rFonts w:ascii="Arial" w:hAnsi="Arial" w:cs="Arial"/>
                            <w:sz w:val="18"/>
                            <w:szCs w:val="18"/>
                          </w:rPr>
                        </w:pPr>
                        <w:r w:rsidRPr="00310687">
                          <w:rPr>
                            <w:rFonts w:ascii="Arial" w:hAnsi="Arial" w:cs="Arial"/>
                            <w:sz w:val="18"/>
                            <w:szCs w:val="18"/>
                          </w:rPr>
                          <w:t>izvajalec po svoji krivdi v roku 14 dni od uvedbe v delo ne prične z delom;</w:t>
                        </w:r>
                      </w:p>
                      <w:p w14:paraId="1D60E19D" w14:textId="77777777" w:rsidR="0028269C" w:rsidRPr="00310687" w:rsidRDefault="0028269C" w:rsidP="00B3411F">
                        <w:pPr>
                          <w:numPr>
                            <w:ilvl w:val="0"/>
                            <w:numId w:val="41"/>
                          </w:numPr>
                          <w:jc w:val="both"/>
                          <w:rPr>
                            <w:rFonts w:ascii="Arial" w:hAnsi="Arial" w:cs="Arial"/>
                            <w:sz w:val="18"/>
                            <w:szCs w:val="18"/>
                          </w:rPr>
                        </w:pPr>
                        <w:r w:rsidRPr="00310687">
                          <w:rPr>
                            <w:rFonts w:ascii="Arial" w:hAnsi="Arial" w:cs="Arial"/>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p w14:paraId="28BC1376" w14:textId="77777777" w:rsidR="0028269C" w:rsidRPr="00310687" w:rsidRDefault="0028269C" w:rsidP="00B3411F">
                        <w:pPr>
                          <w:numPr>
                            <w:ilvl w:val="0"/>
                            <w:numId w:val="41"/>
                          </w:numPr>
                          <w:jc w:val="both"/>
                          <w:rPr>
                            <w:rFonts w:ascii="Arial" w:hAnsi="Arial" w:cs="Arial"/>
                            <w:sz w:val="18"/>
                            <w:szCs w:val="18"/>
                          </w:rPr>
                        </w:pPr>
                        <w:r w:rsidRPr="00310687">
                          <w:rPr>
                            <w:rFonts w:ascii="Arial" w:hAnsi="Arial" w:cs="Arial"/>
                            <w:sz w:val="18"/>
                            <w:szCs w:val="18"/>
                          </w:rPr>
                          <w:t>zamuda izvajalca, presega število dni vrednosti maksimalno dogovorjene pogodbene kazni;</w:t>
                        </w:r>
                      </w:p>
                      <w:p w14:paraId="52435E06" w14:textId="77777777" w:rsidR="0028269C" w:rsidRPr="00310687" w:rsidRDefault="0028269C" w:rsidP="00B3411F">
                        <w:pPr>
                          <w:numPr>
                            <w:ilvl w:val="0"/>
                            <w:numId w:val="41"/>
                          </w:numPr>
                          <w:jc w:val="both"/>
                          <w:rPr>
                            <w:rFonts w:ascii="Arial" w:hAnsi="Arial" w:cs="Arial"/>
                            <w:sz w:val="18"/>
                            <w:szCs w:val="18"/>
                          </w:rPr>
                        </w:pPr>
                        <w:r w:rsidRPr="00310687">
                          <w:rPr>
                            <w:rFonts w:ascii="Arial" w:hAnsi="Arial" w:cs="Arial"/>
                            <w:sz w:val="18"/>
                            <w:szCs w:val="18"/>
                          </w:rPr>
                          <w:t>napake v izvedbi, bistveno zmanjšajo pomen, namen ali uporabnost izvedenih del;</w:t>
                        </w:r>
                      </w:p>
                      <w:p w14:paraId="7D7AE2F1" w14:textId="77777777" w:rsidR="0028269C" w:rsidRPr="00310687" w:rsidRDefault="0028269C" w:rsidP="00B3411F">
                        <w:pPr>
                          <w:numPr>
                            <w:ilvl w:val="0"/>
                            <w:numId w:val="41"/>
                          </w:numPr>
                          <w:jc w:val="both"/>
                          <w:rPr>
                            <w:rFonts w:ascii="Arial" w:hAnsi="Arial" w:cs="Arial"/>
                            <w:sz w:val="18"/>
                            <w:szCs w:val="18"/>
                          </w:rPr>
                        </w:pPr>
                        <w:r w:rsidRPr="00310687">
                          <w:rPr>
                            <w:rFonts w:ascii="Arial" w:hAnsi="Arial" w:cs="Arial"/>
                            <w:sz w:val="18"/>
                            <w:szCs w:val="18"/>
                          </w:rPr>
                          <w:t xml:space="preserve">nedoseganje pogodbeno dogovorjene kvalitete in </w:t>
                        </w:r>
                        <w:proofErr w:type="spellStart"/>
                        <w:r w:rsidRPr="00310687">
                          <w:rPr>
                            <w:rFonts w:ascii="Arial" w:hAnsi="Arial" w:cs="Arial"/>
                            <w:sz w:val="18"/>
                            <w:szCs w:val="18"/>
                          </w:rPr>
                          <w:t>nevzpostavitev</w:t>
                        </w:r>
                        <w:proofErr w:type="spellEnd"/>
                        <w:r w:rsidRPr="00310687">
                          <w:rPr>
                            <w:rFonts w:ascii="Arial" w:hAnsi="Arial" w:cs="Arial"/>
                            <w:sz w:val="18"/>
                            <w:szCs w:val="18"/>
                          </w:rPr>
                          <w:t xml:space="preserve"> le-te niti v naknadnem primernem roku, ki ga določi naročnik.</w:t>
                        </w:r>
                      </w:p>
                      <w:p w14:paraId="6E6144CA" w14:textId="77777777" w:rsidR="0028269C" w:rsidRPr="00310687" w:rsidRDefault="0028269C" w:rsidP="0028269C">
                        <w:pPr>
                          <w:ind w:left="360"/>
                          <w:jc w:val="both"/>
                          <w:rPr>
                            <w:rFonts w:ascii="Arial" w:hAnsi="Arial" w:cs="Arial"/>
                            <w:sz w:val="18"/>
                            <w:szCs w:val="18"/>
                          </w:rPr>
                        </w:pPr>
                      </w:p>
                      <w:p w14:paraId="2498E25C" w14:textId="77777777" w:rsidR="0028269C" w:rsidRPr="00310687" w:rsidRDefault="0028269C" w:rsidP="0028269C">
                        <w:pPr>
                          <w:ind w:left="360"/>
                          <w:jc w:val="both"/>
                          <w:rPr>
                            <w:rFonts w:ascii="Arial" w:hAnsi="Arial" w:cs="Arial"/>
                            <w:sz w:val="18"/>
                            <w:szCs w:val="18"/>
                          </w:rPr>
                        </w:pPr>
                        <w:r w:rsidRPr="00310687">
                          <w:rPr>
                            <w:rFonts w:ascii="Arial" w:hAnsi="Arial" w:cs="Arial"/>
                            <w:sz w:val="18"/>
                            <w:szCs w:val="18"/>
                          </w:rPr>
                          <w:t>Odstop od pogodbe lahko naročnik uveljavlja po opominu, po katerem izvajalec ne odpravi kršitve oziroma kršitev kljub opominu ponovno zagreši, v kolikor je odprava kršitev sploh možna. Opomin mora biti izvajalcu poslan pisno, po telefaksu ali na elektronski način.</w:t>
                        </w:r>
                      </w:p>
                    </w:tc>
                  </w:tr>
                </w:tbl>
                <w:p w14:paraId="1DDCE76A" w14:textId="77777777" w:rsidR="0028269C" w:rsidRPr="00310687" w:rsidRDefault="0028269C" w:rsidP="0028269C">
                  <w:pPr>
                    <w:spacing w:before="225" w:after="225"/>
                    <w:jc w:val="both"/>
                  </w:pPr>
                  <w:r w:rsidRPr="00310687">
                    <w:rPr>
                      <w:rFonts w:ascii="Arial" w:hAnsi="Arial" w:cs="Arial"/>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422"/>
                  </w:tblGrid>
                  <w:tr w:rsidR="009E7BFD" w:rsidRPr="00B410B9" w14:paraId="79C0DAEA" w14:textId="77777777" w:rsidTr="0008044B">
                    <w:tc>
                      <w:tcPr>
                        <w:tcW w:w="0" w:type="auto"/>
                        <w:tcMar>
                          <w:top w:w="0" w:type="auto"/>
                          <w:bottom w:w="0" w:type="auto"/>
                        </w:tcMar>
                      </w:tcPr>
                      <w:p w14:paraId="3EA69690" w14:textId="77777777" w:rsidR="0028269C" w:rsidRPr="00310687" w:rsidRDefault="0028269C" w:rsidP="00B3411F">
                        <w:pPr>
                          <w:numPr>
                            <w:ilvl w:val="0"/>
                            <w:numId w:val="42"/>
                          </w:numPr>
                          <w:jc w:val="both"/>
                          <w:rPr>
                            <w:rFonts w:ascii="Arial" w:hAnsi="Arial" w:cs="Arial"/>
                            <w:sz w:val="18"/>
                            <w:szCs w:val="18"/>
                          </w:rPr>
                        </w:pPr>
                        <w:r w:rsidRPr="00310687">
                          <w:rPr>
                            <w:rFonts w:ascii="Arial" w:hAnsi="Arial" w:cs="Arial"/>
                            <w:sz w:val="18"/>
                            <w:szCs w:val="18"/>
                          </w:rPr>
                          <w:t>javno naročilo je bilo bistveno spremenjeno, kar terja nov postopek javnega naročanja;</w:t>
                        </w:r>
                      </w:p>
                      <w:p w14:paraId="17EAEFFA" w14:textId="77777777" w:rsidR="0028269C" w:rsidRPr="00310687" w:rsidRDefault="0028269C" w:rsidP="00B3411F">
                        <w:pPr>
                          <w:numPr>
                            <w:ilvl w:val="0"/>
                            <w:numId w:val="42"/>
                          </w:numPr>
                          <w:jc w:val="both"/>
                          <w:rPr>
                            <w:rFonts w:ascii="Arial" w:hAnsi="Arial" w:cs="Arial"/>
                            <w:sz w:val="18"/>
                            <w:szCs w:val="18"/>
                          </w:rPr>
                        </w:pPr>
                        <w:r w:rsidRPr="00310687">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B04FF3F" w14:textId="77777777" w:rsidR="0028269C" w:rsidRPr="00310687" w:rsidRDefault="0028269C" w:rsidP="00B3411F">
                        <w:pPr>
                          <w:numPr>
                            <w:ilvl w:val="0"/>
                            <w:numId w:val="42"/>
                          </w:numPr>
                          <w:jc w:val="both"/>
                          <w:rPr>
                            <w:rFonts w:ascii="Arial" w:hAnsi="Arial" w:cs="Arial"/>
                            <w:sz w:val="18"/>
                            <w:szCs w:val="18"/>
                          </w:rPr>
                        </w:pPr>
                        <w:r w:rsidRPr="00310687">
                          <w:rPr>
                            <w:rFonts w:ascii="Arial" w:hAnsi="Arial" w:cs="Arial"/>
                            <w:sz w:val="18"/>
                            <w:szCs w:val="18"/>
                          </w:rPr>
                          <w:t>zaradi hudih kršitev obveznosti iz PEU, PDEU in tega zakona, ki jih je po postopku v skladu z 258. členom PDEU ugotovilo Sodišče Evropske unije, javno naročilo ne bi smelo biti oddano izvajalcu.</w:t>
                        </w:r>
                      </w:p>
                    </w:tc>
                  </w:tr>
                </w:tbl>
                <w:p w14:paraId="769B4AB3" w14:textId="77777777" w:rsidR="0028269C" w:rsidRPr="00310687" w:rsidRDefault="0028269C" w:rsidP="0028269C">
                  <w:pPr>
                    <w:spacing w:before="225" w:after="225"/>
                    <w:jc w:val="both"/>
                  </w:pPr>
                  <w:r w:rsidRPr="00310687">
                    <w:rPr>
                      <w:rFonts w:ascii="Arial" w:hAnsi="Arial" w:cs="Arial"/>
                      <w:sz w:val="18"/>
                      <w:szCs w:val="18"/>
                    </w:rPr>
                    <w:t>Odstop od pogodbe učinkuje z dnem, ko izvajalec prejme pisno izjavo naročnika o odstopu.</w:t>
                  </w:r>
                </w:p>
                <w:p w14:paraId="3E8DB36F" w14:textId="77777777" w:rsidR="0028269C" w:rsidRPr="00310687" w:rsidRDefault="0028269C" w:rsidP="0028269C">
                  <w:pPr>
                    <w:spacing w:before="225" w:after="225"/>
                    <w:jc w:val="both"/>
                    <w:rPr>
                      <w:rFonts w:ascii="Arial" w:hAnsi="Arial" w:cs="Arial"/>
                      <w:sz w:val="18"/>
                      <w:szCs w:val="18"/>
                    </w:rPr>
                  </w:pPr>
                  <w:r w:rsidRPr="00310687">
                    <w:rPr>
                      <w:rFonts w:ascii="Arial" w:hAnsi="Arial" w:cs="Arial"/>
                      <w:sz w:val="18"/>
                      <w:szCs w:val="18"/>
                    </w:rPr>
                    <w:t>Naročnik bo istočasno z odstopom od pogodbe zaradi kršitev izvajalca pričel s postopki za unovčenje zavarovanja za dobro izvedbo pogodbenih obveznosti.</w:t>
                  </w:r>
                </w:p>
                <w:p w14:paraId="5D296D48" w14:textId="77777777" w:rsidR="0028269C" w:rsidRPr="00310687" w:rsidRDefault="0028269C" w:rsidP="0028269C">
                  <w:pPr>
                    <w:spacing w:before="225" w:after="225"/>
                    <w:jc w:val="both"/>
                    <w:rPr>
                      <w:rFonts w:ascii="Arial" w:hAnsi="Arial" w:cs="Arial"/>
                      <w:sz w:val="18"/>
                      <w:szCs w:val="18"/>
                    </w:rPr>
                  </w:pPr>
                  <w:r w:rsidRPr="00310687">
                    <w:rPr>
                      <w:rFonts w:ascii="Arial" w:hAnsi="Arial" w:cs="Arial"/>
                      <w:sz w:val="18"/>
                      <w:szCs w:val="18"/>
                    </w:rPr>
                    <w:t>Izvajalec sme odstopiti od pogodbe zlasti:</w:t>
                  </w:r>
                </w:p>
                <w:p w14:paraId="195259B2" w14:textId="77777777" w:rsidR="0028269C" w:rsidRPr="00310687" w:rsidRDefault="0028269C" w:rsidP="00B3411F">
                  <w:pPr>
                    <w:pStyle w:val="Odstavekseznama"/>
                    <w:numPr>
                      <w:ilvl w:val="0"/>
                      <w:numId w:val="38"/>
                    </w:numPr>
                    <w:spacing w:before="225" w:after="225"/>
                    <w:jc w:val="both"/>
                    <w:rPr>
                      <w:rFonts w:ascii="Arial" w:hAnsi="Arial" w:cs="Arial"/>
                      <w:sz w:val="18"/>
                      <w:szCs w:val="18"/>
                    </w:rPr>
                  </w:pPr>
                  <w:r w:rsidRPr="00310687">
                    <w:rPr>
                      <w:rFonts w:ascii="Arial" w:hAnsi="Arial" w:cs="Arial"/>
                      <w:sz w:val="18"/>
                      <w:szCs w:val="18"/>
                    </w:rPr>
                    <w:t>če naročnik zamuja z uvedbo v delo več kot 60 dni od sklenitve pogodbe, razen v</w:t>
                  </w:r>
                </w:p>
                <w:p w14:paraId="0747C2C8" w14:textId="77777777" w:rsidR="0028269C" w:rsidRPr="00310687" w:rsidRDefault="0028269C" w:rsidP="00B3411F">
                  <w:pPr>
                    <w:pStyle w:val="Odstavekseznama"/>
                    <w:numPr>
                      <w:ilvl w:val="0"/>
                      <w:numId w:val="43"/>
                    </w:numPr>
                    <w:spacing w:before="225" w:after="225"/>
                    <w:jc w:val="both"/>
                    <w:rPr>
                      <w:rFonts w:ascii="Arial" w:hAnsi="Arial" w:cs="Arial"/>
                      <w:sz w:val="18"/>
                      <w:szCs w:val="18"/>
                    </w:rPr>
                  </w:pPr>
                  <w:r w:rsidRPr="00310687">
                    <w:rPr>
                      <w:rFonts w:ascii="Arial" w:hAnsi="Arial" w:cs="Arial"/>
                      <w:sz w:val="18"/>
                      <w:szCs w:val="18"/>
                    </w:rPr>
                    <w:t>primeru, da epidemiološke razmere glede COVID 19 naročniku tega ne</w:t>
                  </w:r>
                </w:p>
                <w:p w14:paraId="67082036" w14:textId="77777777" w:rsidR="0028269C" w:rsidRPr="00310687" w:rsidRDefault="0028269C" w:rsidP="00B3411F">
                  <w:pPr>
                    <w:pStyle w:val="Odstavekseznama"/>
                    <w:numPr>
                      <w:ilvl w:val="0"/>
                      <w:numId w:val="43"/>
                    </w:numPr>
                    <w:spacing w:before="225" w:after="225"/>
                    <w:jc w:val="both"/>
                    <w:rPr>
                      <w:rFonts w:ascii="Arial" w:hAnsi="Arial" w:cs="Arial"/>
                      <w:sz w:val="18"/>
                      <w:szCs w:val="18"/>
                    </w:rPr>
                  </w:pPr>
                  <w:r w:rsidRPr="00310687">
                    <w:rPr>
                      <w:rFonts w:ascii="Arial" w:hAnsi="Arial" w:cs="Arial"/>
                      <w:sz w:val="18"/>
                      <w:szCs w:val="18"/>
                    </w:rPr>
                    <w:lastRenderedPageBreak/>
                    <w:t>dopuščajo;</w:t>
                  </w:r>
                </w:p>
                <w:p w14:paraId="3DC8A23E" w14:textId="77777777" w:rsidR="0028269C" w:rsidRPr="00310687" w:rsidRDefault="0028269C" w:rsidP="00B3411F">
                  <w:pPr>
                    <w:pStyle w:val="Odstavekseznama"/>
                    <w:numPr>
                      <w:ilvl w:val="0"/>
                      <w:numId w:val="43"/>
                    </w:numPr>
                    <w:spacing w:before="225" w:after="225"/>
                    <w:jc w:val="both"/>
                    <w:rPr>
                      <w:rFonts w:ascii="Arial" w:hAnsi="Arial" w:cs="Arial"/>
                      <w:sz w:val="18"/>
                      <w:szCs w:val="18"/>
                    </w:rPr>
                  </w:pPr>
                  <w:r w:rsidRPr="00310687">
                    <w:rPr>
                      <w:rFonts w:ascii="Arial" w:hAnsi="Arial" w:cs="Arial"/>
                      <w:sz w:val="18"/>
                      <w:szCs w:val="18"/>
                    </w:rPr>
                    <w:t>če naročnik tudi po naknadno postavljenem roku ne posreduje navodil v zvezi z</w:t>
                  </w:r>
                </w:p>
                <w:p w14:paraId="5504EA35" w14:textId="77777777" w:rsidR="0028269C" w:rsidRPr="00310687" w:rsidRDefault="0028269C" w:rsidP="00B3411F">
                  <w:pPr>
                    <w:pStyle w:val="Odstavekseznama"/>
                    <w:numPr>
                      <w:ilvl w:val="0"/>
                      <w:numId w:val="43"/>
                    </w:numPr>
                    <w:spacing w:before="225" w:after="225"/>
                    <w:jc w:val="both"/>
                    <w:rPr>
                      <w:rFonts w:ascii="Arial" w:hAnsi="Arial" w:cs="Arial"/>
                      <w:sz w:val="18"/>
                      <w:szCs w:val="18"/>
                    </w:rPr>
                  </w:pPr>
                  <w:r w:rsidRPr="00310687">
                    <w:rPr>
                      <w:rFonts w:ascii="Arial" w:hAnsi="Arial" w:cs="Arial"/>
                      <w:sz w:val="18"/>
                      <w:szCs w:val="18"/>
                    </w:rPr>
                    <w:t>njegovimi vprašanji, ki so bistvena za izvedbo pogodbenih del;</w:t>
                  </w:r>
                </w:p>
                <w:p w14:paraId="3899CA3F" w14:textId="77777777" w:rsidR="0028269C" w:rsidRPr="00310687" w:rsidRDefault="0028269C" w:rsidP="00B3411F">
                  <w:pPr>
                    <w:pStyle w:val="Odstavekseznama"/>
                    <w:numPr>
                      <w:ilvl w:val="0"/>
                      <w:numId w:val="43"/>
                    </w:numPr>
                    <w:spacing w:before="225" w:after="225"/>
                    <w:jc w:val="both"/>
                    <w:rPr>
                      <w:rFonts w:ascii="Arial" w:hAnsi="Arial" w:cs="Arial"/>
                      <w:sz w:val="18"/>
                      <w:szCs w:val="18"/>
                    </w:rPr>
                  </w:pPr>
                  <w:r w:rsidRPr="00310687">
                    <w:rPr>
                      <w:rFonts w:ascii="Arial" w:hAnsi="Arial" w:cs="Arial"/>
                      <w:sz w:val="18"/>
                      <w:szCs w:val="18"/>
                    </w:rPr>
                    <w:t>če naročnik ne zagotovi odprave napak v projektni dokumentaciji;</w:t>
                  </w:r>
                </w:p>
                <w:p w14:paraId="7EF0A84D" w14:textId="77777777" w:rsidR="0028269C" w:rsidRPr="00310687" w:rsidRDefault="0028269C" w:rsidP="00B3411F">
                  <w:pPr>
                    <w:pStyle w:val="Odstavekseznama"/>
                    <w:numPr>
                      <w:ilvl w:val="0"/>
                      <w:numId w:val="43"/>
                    </w:numPr>
                    <w:spacing w:before="225" w:after="225"/>
                    <w:jc w:val="both"/>
                    <w:rPr>
                      <w:rFonts w:ascii="Arial" w:hAnsi="Arial" w:cs="Arial"/>
                      <w:sz w:val="18"/>
                      <w:szCs w:val="18"/>
                    </w:rPr>
                  </w:pPr>
                  <w:r w:rsidRPr="00310687">
                    <w:rPr>
                      <w:rFonts w:ascii="Arial" w:hAnsi="Arial" w:cs="Arial"/>
                      <w:sz w:val="18"/>
                      <w:szCs w:val="18"/>
                    </w:rPr>
                    <w:t>če izvajalec pride v situacijo, zaradi katere iz objektivnih razlogov z deli ne more</w:t>
                  </w:r>
                </w:p>
                <w:p w14:paraId="717594DF" w14:textId="77777777" w:rsidR="0028269C" w:rsidRPr="00310687" w:rsidRDefault="0028269C" w:rsidP="00B3411F">
                  <w:pPr>
                    <w:pStyle w:val="Odstavekseznama"/>
                    <w:numPr>
                      <w:ilvl w:val="0"/>
                      <w:numId w:val="43"/>
                    </w:numPr>
                    <w:spacing w:before="225" w:after="225"/>
                    <w:jc w:val="both"/>
                    <w:rPr>
                      <w:rFonts w:ascii="Arial" w:hAnsi="Arial" w:cs="Arial"/>
                      <w:sz w:val="18"/>
                      <w:szCs w:val="18"/>
                    </w:rPr>
                  </w:pPr>
                  <w:r w:rsidRPr="00310687">
                    <w:rPr>
                      <w:rFonts w:ascii="Arial" w:hAnsi="Arial" w:cs="Arial"/>
                      <w:sz w:val="18"/>
                      <w:szCs w:val="18"/>
                    </w:rPr>
                    <w:t>nadaljevati;</w:t>
                  </w:r>
                </w:p>
                <w:p w14:paraId="46DD1570" w14:textId="77777777" w:rsidR="0028269C" w:rsidRPr="00310687" w:rsidRDefault="0028269C" w:rsidP="00B3411F">
                  <w:pPr>
                    <w:pStyle w:val="Odstavekseznama"/>
                    <w:numPr>
                      <w:ilvl w:val="0"/>
                      <w:numId w:val="43"/>
                    </w:numPr>
                    <w:spacing w:before="225" w:after="225"/>
                    <w:jc w:val="both"/>
                    <w:rPr>
                      <w:rFonts w:ascii="Arial" w:hAnsi="Arial" w:cs="Arial"/>
                      <w:sz w:val="18"/>
                      <w:szCs w:val="18"/>
                    </w:rPr>
                  </w:pPr>
                  <w:r w:rsidRPr="00310687">
                    <w:rPr>
                      <w:rFonts w:ascii="Arial" w:hAnsi="Arial" w:cs="Arial"/>
                      <w:sz w:val="18"/>
                      <w:szCs w:val="18"/>
                    </w:rPr>
                    <w:t>če naročnik več kot 60 dni neupravičeno zamuja s plačilom katerekoli situacije;</w:t>
                  </w:r>
                </w:p>
                <w:p w14:paraId="38C8860A" w14:textId="2A8C4F38" w:rsidR="00AE0A2D" w:rsidRPr="00310687" w:rsidRDefault="0028269C" w:rsidP="0028269C">
                  <w:pPr>
                    <w:spacing w:before="225" w:after="225"/>
                    <w:jc w:val="both"/>
                    <w:rPr>
                      <w:rFonts w:ascii="Arial" w:eastAsia="Calibri" w:hAnsi="Arial" w:cs="Arial"/>
                      <w:sz w:val="18"/>
                      <w:szCs w:val="18"/>
                    </w:rPr>
                  </w:pPr>
                  <w:r w:rsidRPr="00310687">
                    <w:rPr>
                      <w:rFonts w:ascii="Arial" w:hAnsi="Arial" w:cs="Arial"/>
                      <w:sz w:val="18"/>
                      <w:szCs w:val="18"/>
                    </w:rPr>
                    <w:t>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tc>
            </w:tr>
          </w:tbl>
          <w:p w14:paraId="2BD63407" w14:textId="712397E2"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b/>
                <w:bCs/>
                <w:sz w:val="18"/>
                <w:szCs w:val="18"/>
              </w:rPr>
              <w:lastRenderedPageBreak/>
              <w:t>X</w:t>
            </w:r>
            <w:r w:rsidR="00DE54DC" w:rsidRPr="009E7BFD">
              <w:rPr>
                <w:rFonts w:ascii="Arial" w:eastAsia="Calibri" w:hAnsi="Arial" w:cs="Arial"/>
                <w:b/>
                <w:bCs/>
                <w:sz w:val="18"/>
                <w:szCs w:val="18"/>
              </w:rPr>
              <w:t>V</w:t>
            </w:r>
            <w:r w:rsidRPr="009E7BFD">
              <w:rPr>
                <w:rFonts w:ascii="Arial" w:eastAsia="Calibri" w:hAnsi="Arial" w:cs="Arial"/>
                <w:b/>
                <w:bCs/>
                <w:sz w:val="18"/>
                <w:szCs w:val="18"/>
              </w:rPr>
              <w:t>II. SOCIALNA KLAVZULA IN RAZVEZNI POGOJ</w:t>
            </w:r>
          </w:p>
          <w:p w14:paraId="5396AAE9" w14:textId="77777777" w:rsidR="00AE0A2D" w:rsidRPr="009E7BFD" w:rsidRDefault="00AE0A2D" w:rsidP="00AE0A2D">
            <w:pPr>
              <w:jc w:val="center"/>
              <w:rPr>
                <w:rFonts w:ascii="Arial" w:eastAsia="Calibri" w:hAnsi="Arial" w:cs="Arial"/>
                <w:sz w:val="18"/>
                <w:szCs w:val="18"/>
              </w:rPr>
            </w:pPr>
            <w:r w:rsidRPr="009E7BFD">
              <w:rPr>
                <w:rFonts w:ascii="Arial" w:eastAsia="Calibri" w:hAnsi="Arial" w:cs="Arial"/>
                <w:b/>
                <w:bCs/>
                <w:sz w:val="18"/>
                <w:szCs w:val="18"/>
              </w:rPr>
              <w:t>24. člen</w:t>
            </w:r>
          </w:p>
          <w:tbl>
            <w:tblPr>
              <w:tblW w:w="0" w:type="auto"/>
              <w:tblInd w:w="108" w:type="dxa"/>
              <w:tblLook w:val="04A0" w:firstRow="1" w:lastRow="0" w:firstColumn="1" w:lastColumn="0" w:noHBand="0" w:noVBand="1"/>
            </w:tblPr>
            <w:tblGrid>
              <w:gridCol w:w="8638"/>
            </w:tblGrid>
            <w:tr w:rsidR="009E7BFD" w:rsidRPr="009E7BFD" w14:paraId="573B9FBA" w14:textId="77777777" w:rsidTr="0008044B">
              <w:tc>
                <w:tcPr>
                  <w:tcW w:w="0" w:type="auto"/>
                  <w:tcMar>
                    <w:top w:w="0" w:type="auto"/>
                    <w:bottom w:w="0" w:type="auto"/>
                  </w:tcMar>
                </w:tcPr>
                <w:p w14:paraId="001C2E58" w14:textId="77777777" w:rsidR="0028269C" w:rsidRPr="009E7BFD" w:rsidRDefault="0028269C" w:rsidP="0028269C">
                  <w:pPr>
                    <w:spacing w:before="225" w:after="225"/>
                    <w:jc w:val="both"/>
                  </w:pPr>
                  <w:r w:rsidRPr="009E7BFD">
                    <w:rPr>
                      <w:rFonts w:ascii="Arial" w:hAnsi="Arial" w:cs="Arial"/>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42A9C84" w14:textId="77777777" w:rsidR="0028269C" w:rsidRPr="009E7BFD" w:rsidRDefault="0028269C" w:rsidP="0028269C">
                  <w:pPr>
                    <w:spacing w:before="225" w:after="225"/>
                    <w:jc w:val="both"/>
                  </w:pPr>
                  <w:r w:rsidRPr="009E7BFD">
                    <w:rPr>
                      <w:rFonts w:ascii="Arial" w:hAnsi="Arial" w:cs="Arial"/>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43CE2A5A" w14:textId="01C356CA" w:rsidR="00AE0A2D" w:rsidRPr="009E7BFD" w:rsidRDefault="0028269C" w:rsidP="0028269C">
                  <w:pPr>
                    <w:spacing w:before="225" w:after="225"/>
                    <w:jc w:val="both"/>
                    <w:rPr>
                      <w:rFonts w:ascii="Arial" w:eastAsia="Calibri" w:hAnsi="Arial" w:cs="Arial"/>
                      <w:sz w:val="18"/>
                      <w:szCs w:val="18"/>
                    </w:rPr>
                  </w:pPr>
                  <w:r w:rsidRPr="009E7BFD">
                    <w:rPr>
                      <w:rFonts w:ascii="Arial" w:hAnsi="Arial" w:cs="Arial"/>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256B8507" w14:textId="7D869EED"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b/>
                <w:bCs/>
                <w:sz w:val="18"/>
                <w:szCs w:val="18"/>
              </w:rPr>
              <w:t>X</w:t>
            </w:r>
            <w:r w:rsidR="00DE54DC" w:rsidRPr="009E7BFD">
              <w:rPr>
                <w:rFonts w:ascii="Arial" w:eastAsia="Calibri" w:hAnsi="Arial" w:cs="Arial"/>
                <w:b/>
                <w:bCs/>
                <w:sz w:val="18"/>
                <w:szCs w:val="18"/>
              </w:rPr>
              <w:t>V</w:t>
            </w:r>
            <w:r w:rsidRPr="009E7BFD">
              <w:rPr>
                <w:rFonts w:ascii="Arial" w:eastAsia="Calibri" w:hAnsi="Arial" w:cs="Arial"/>
                <w:b/>
                <w:bCs/>
                <w:sz w:val="18"/>
                <w:szCs w:val="18"/>
              </w:rPr>
              <w:t>III. REVIZIJSKA SLED</w:t>
            </w:r>
          </w:p>
          <w:p w14:paraId="28DB2AF2" w14:textId="77777777" w:rsidR="00AE0A2D" w:rsidRPr="009E7BFD" w:rsidRDefault="00AE0A2D" w:rsidP="00AE0A2D">
            <w:pPr>
              <w:jc w:val="center"/>
              <w:rPr>
                <w:rFonts w:ascii="Arial" w:eastAsia="Calibri" w:hAnsi="Arial" w:cs="Arial"/>
                <w:sz w:val="18"/>
                <w:szCs w:val="18"/>
              </w:rPr>
            </w:pPr>
            <w:r w:rsidRPr="009E7BFD">
              <w:rPr>
                <w:rFonts w:ascii="Arial" w:eastAsia="Calibri" w:hAnsi="Arial" w:cs="Arial"/>
                <w:b/>
                <w:bCs/>
                <w:sz w:val="18"/>
                <w:szCs w:val="18"/>
              </w:rPr>
              <w:t>25. člen</w:t>
            </w:r>
          </w:p>
          <w:tbl>
            <w:tblPr>
              <w:tblW w:w="0" w:type="auto"/>
              <w:tblInd w:w="108" w:type="dxa"/>
              <w:tblLook w:val="04A0" w:firstRow="1" w:lastRow="0" w:firstColumn="1" w:lastColumn="0" w:noHBand="0" w:noVBand="1"/>
            </w:tblPr>
            <w:tblGrid>
              <w:gridCol w:w="8638"/>
            </w:tblGrid>
            <w:tr w:rsidR="009E7BFD" w:rsidRPr="009E7BFD" w14:paraId="46433F18" w14:textId="77777777" w:rsidTr="0008044B">
              <w:tc>
                <w:tcPr>
                  <w:tcW w:w="0" w:type="auto"/>
                  <w:tcMar>
                    <w:top w:w="0" w:type="auto"/>
                    <w:bottom w:w="0" w:type="auto"/>
                  </w:tcMar>
                </w:tcPr>
                <w:p w14:paraId="7B0B51BD"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Vsa dokumentacija, povezana z izvedbo projekta, mora biti hranjena na način, da zagotavlja revizijsko sled dobave blaga.</w:t>
                  </w:r>
                </w:p>
                <w:p w14:paraId="7C4BB8F7"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0003DEEF"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2F8C2C66"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 xml:space="preserve">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w:t>
                  </w:r>
                  <w:r w:rsidRPr="009E7BFD">
                    <w:rPr>
                      <w:rFonts w:ascii="Arial" w:eastAsia="Calibri" w:hAnsi="Arial" w:cs="Arial"/>
                      <w:sz w:val="18"/>
                      <w:szCs w:val="18"/>
                    </w:rPr>
                    <w:lastRenderedPageBreak/>
                    <w:t>pomembnejših dogodkih oziroma aktivnostih povezanih s shranjenimi podatki in informacijami ter sistemi za zbiranje, obdelovanje in arhiviranje podatkov.</w:t>
                  </w:r>
                </w:p>
                <w:p w14:paraId="2F901A07"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1CD854EC" w14:textId="01CDE78D"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b/>
                <w:bCs/>
                <w:sz w:val="18"/>
                <w:szCs w:val="18"/>
              </w:rPr>
              <w:lastRenderedPageBreak/>
              <w:t>XI</w:t>
            </w:r>
            <w:r w:rsidR="00DE54DC" w:rsidRPr="009E7BFD">
              <w:rPr>
                <w:rFonts w:ascii="Arial" w:eastAsia="Calibri" w:hAnsi="Arial" w:cs="Arial"/>
                <w:b/>
                <w:bCs/>
                <w:sz w:val="18"/>
                <w:szCs w:val="18"/>
              </w:rPr>
              <w:t>X</w:t>
            </w:r>
            <w:r w:rsidRPr="009E7BFD">
              <w:rPr>
                <w:rFonts w:ascii="Arial" w:eastAsia="Calibri" w:hAnsi="Arial" w:cs="Arial"/>
                <w:b/>
                <w:bCs/>
                <w:sz w:val="18"/>
                <w:szCs w:val="18"/>
              </w:rPr>
              <w:t>. PROTIKORUPCIJSKA KLAVZULA</w:t>
            </w:r>
          </w:p>
          <w:p w14:paraId="323EB1C2" w14:textId="77777777" w:rsidR="00AE0A2D" w:rsidRPr="009E7BFD" w:rsidRDefault="00AE0A2D" w:rsidP="00AE0A2D">
            <w:pPr>
              <w:jc w:val="center"/>
              <w:rPr>
                <w:rFonts w:ascii="Arial" w:eastAsia="Calibri" w:hAnsi="Arial" w:cs="Arial"/>
                <w:sz w:val="18"/>
                <w:szCs w:val="18"/>
              </w:rPr>
            </w:pPr>
            <w:r w:rsidRPr="009E7BFD">
              <w:rPr>
                <w:rFonts w:ascii="Arial" w:eastAsia="Calibri" w:hAnsi="Arial" w:cs="Arial"/>
                <w:b/>
                <w:bCs/>
                <w:sz w:val="18"/>
                <w:szCs w:val="18"/>
              </w:rPr>
              <w:t>26. člen</w:t>
            </w:r>
          </w:p>
          <w:tbl>
            <w:tblPr>
              <w:tblW w:w="0" w:type="auto"/>
              <w:tblInd w:w="108" w:type="dxa"/>
              <w:tblLook w:val="04A0" w:firstRow="1" w:lastRow="0" w:firstColumn="1" w:lastColumn="0" w:noHBand="0" w:noVBand="1"/>
            </w:tblPr>
            <w:tblGrid>
              <w:gridCol w:w="8638"/>
            </w:tblGrid>
            <w:tr w:rsidR="009E7BFD" w:rsidRPr="009E7BFD" w14:paraId="0B677C07" w14:textId="77777777" w:rsidTr="0008044B">
              <w:tc>
                <w:tcPr>
                  <w:tcW w:w="0" w:type="auto"/>
                  <w:tcMar>
                    <w:top w:w="0" w:type="auto"/>
                    <w:bottom w:w="0" w:type="auto"/>
                  </w:tcMar>
                </w:tcPr>
                <w:p w14:paraId="2A363904"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422"/>
                  </w:tblGrid>
                  <w:tr w:rsidR="009E7BFD" w:rsidRPr="009E7BFD" w14:paraId="1661DF43" w14:textId="77777777" w:rsidTr="0008044B">
                    <w:tc>
                      <w:tcPr>
                        <w:tcW w:w="0" w:type="auto"/>
                        <w:tcMar>
                          <w:top w:w="0" w:type="auto"/>
                          <w:bottom w:w="0" w:type="auto"/>
                        </w:tcMar>
                      </w:tcPr>
                      <w:p w14:paraId="7D362A9D" w14:textId="77777777" w:rsidR="00AE0A2D" w:rsidRPr="009E7BFD" w:rsidRDefault="00AE0A2D" w:rsidP="00B3411F">
                        <w:pPr>
                          <w:numPr>
                            <w:ilvl w:val="0"/>
                            <w:numId w:val="31"/>
                          </w:numPr>
                          <w:spacing w:after="0"/>
                          <w:jc w:val="both"/>
                          <w:rPr>
                            <w:rFonts w:ascii="Arial" w:eastAsia="Calibri" w:hAnsi="Arial" w:cs="Arial"/>
                            <w:sz w:val="18"/>
                            <w:szCs w:val="18"/>
                          </w:rPr>
                        </w:pPr>
                        <w:r w:rsidRPr="009E7BFD">
                          <w:rPr>
                            <w:rFonts w:ascii="Arial" w:eastAsia="Calibri" w:hAnsi="Arial" w:cs="Arial"/>
                            <w:sz w:val="18"/>
                            <w:szCs w:val="18"/>
                          </w:rPr>
                          <w:t>pridobitev posla ali</w:t>
                        </w:r>
                      </w:p>
                      <w:p w14:paraId="220DB2E9" w14:textId="77777777" w:rsidR="00AE0A2D" w:rsidRPr="009E7BFD" w:rsidRDefault="00AE0A2D" w:rsidP="00B3411F">
                        <w:pPr>
                          <w:numPr>
                            <w:ilvl w:val="0"/>
                            <w:numId w:val="31"/>
                          </w:numPr>
                          <w:spacing w:after="0"/>
                          <w:jc w:val="both"/>
                          <w:rPr>
                            <w:rFonts w:ascii="Arial" w:eastAsia="Calibri" w:hAnsi="Arial" w:cs="Arial"/>
                            <w:sz w:val="18"/>
                            <w:szCs w:val="18"/>
                          </w:rPr>
                        </w:pPr>
                        <w:r w:rsidRPr="009E7BFD">
                          <w:rPr>
                            <w:rFonts w:ascii="Arial" w:eastAsia="Calibri" w:hAnsi="Arial" w:cs="Arial"/>
                            <w:sz w:val="18"/>
                            <w:szCs w:val="18"/>
                          </w:rPr>
                          <w:t>za sklenitev posla pod ugodnejšimi pogoji ali</w:t>
                        </w:r>
                      </w:p>
                      <w:p w14:paraId="02956173" w14:textId="77777777" w:rsidR="00AE0A2D" w:rsidRPr="009E7BFD" w:rsidRDefault="00AE0A2D" w:rsidP="00B3411F">
                        <w:pPr>
                          <w:numPr>
                            <w:ilvl w:val="0"/>
                            <w:numId w:val="31"/>
                          </w:numPr>
                          <w:spacing w:after="0"/>
                          <w:jc w:val="both"/>
                          <w:rPr>
                            <w:rFonts w:ascii="Arial" w:eastAsia="Calibri" w:hAnsi="Arial" w:cs="Arial"/>
                            <w:sz w:val="18"/>
                            <w:szCs w:val="18"/>
                          </w:rPr>
                        </w:pPr>
                        <w:r w:rsidRPr="009E7BFD">
                          <w:rPr>
                            <w:rFonts w:ascii="Arial" w:eastAsia="Calibri" w:hAnsi="Arial" w:cs="Arial"/>
                            <w:sz w:val="18"/>
                            <w:szCs w:val="18"/>
                          </w:rPr>
                          <w:t>za opustitev dolžnega nadzora nad izvajanjem pogodbenih obveznosti ali</w:t>
                        </w:r>
                      </w:p>
                      <w:p w14:paraId="37C83339" w14:textId="77777777" w:rsidR="00AE0A2D" w:rsidRPr="009E7BFD" w:rsidRDefault="00AE0A2D" w:rsidP="00B3411F">
                        <w:pPr>
                          <w:numPr>
                            <w:ilvl w:val="0"/>
                            <w:numId w:val="31"/>
                          </w:numPr>
                          <w:spacing w:after="0"/>
                          <w:jc w:val="both"/>
                          <w:rPr>
                            <w:rFonts w:ascii="Arial" w:eastAsia="Calibri" w:hAnsi="Arial" w:cs="Arial"/>
                            <w:sz w:val="18"/>
                            <w:szCs w:val="18"/>
                          </w:rPr>
                        </w:pPr>
                        <w:r w:rsidRPr="009E7BFD">
                          <w:rPr>
                            <w:rFonts w:ascii="Arial" w:eastAsia="Calibri" w:hAnsi="Arial" w:cs="Arial"/>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43BED7BE"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je pogodba nična.</w:t>
                  </w:r>
                </w:p>
              </w:tc>
            </w:tr>
          </w:tbl>
          <w:p w14:paraId="1C0DD084" w14:textId="450A9196"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b/>
                <w:bCs/>
                <w:sz w:val="18"/>
                <w:szCs w:val="18"/>
              </w:rPr>
              <w:t>X</w:t>
            </w:r>
            <w:r w:rsidR="00DE54DC" w:rsidRPr="009E7BFD">
              <w:rPr>
                <w:rFonts w:ascii="Arial" w:eastAsia="Calibri" w:hAnsi="Arial" w:cs="Arial"/>
                <w:b/>
                <w:bCs/>
                <w:sz w:val="18"/>
                <w:szCs w:val="18"/>
              </w:rPr>
              <w:t>X</w:t>
            </w:r>
            <w:r w:rsidRPr="009E7BFD">
              <w:rPr>
                <w:rFonts w:ascii="Arial" w:eastAsia="Calibri" w:hAnsi="Arial" w:cs="Arial"/>
                <w:b/>
                <w:bCs/>
                <w:sz w:val="18"/>
                <w:szCs w:val="18"/>
              </w:rPr>
              <w:t>. REŠEVANJE SPOROV</w:t>
            </w:r>
          </w:p>
          <w:p w14:paraId="590525BA" w14:textId="77777777" w:rsidR="00AE0A2D" w:rsidRPr="009E7BFD" w:rsidRDefault="00AE0A2D" w:rsidP="00AE0A2D">
            <w:pPr>
              <w:jc w:val="center"/>
              <w:rPr>
                <w:rFonts w:ascii="Arial" w:eastAsia="Calibri" w:hAnsi="Arial" w:cs="Arial"/>
                <w:sz w:val="18"/>
                <w:szCs w:val="18"/>
              </w:rPr>
            </w:pPr>
            <w:r w:rsidRPr="009E7BFD">
              <w:rPr>
                <w:rFonts w:ascii="Arial" w:eastAsia="Calibri" w:hAnsi="Arial" w:cs="Arial"/>
                <w:b/>
                <w:bCs/>
                <w:sz w:val="18"/>
                <w:szCs w:val="18"/>
              </w:rPr>
              <w:t>27. člen</w:t>
            </w:r>
          </w:p>
          <w:tbl>
            <w:tblPr>
              <w:tblW w:w="0" w:type="auto"/>
              <w:tblInd w:w="108" w:type="dxa"/>
              <w:tblLook w:val="04A0" w:firstRow="1" w:lastRow="0" w:firstColumn="1" w:lastColumn="0" w:noHBand="0" w:noVBand="1"/>
            </w:tblPr>
            <w:tblGrid>
              <w:gridCol w:w="8638"/>
            </w:tblGrid>
            <w:tr w:rsidR="009E7BFD" w:rsidRPr="009E7BFD" w14:paraId="53D7EBDD" w14:textId="77777777" w:rsidTr="0008044B">
              <w:tc>
                <w:tcPr>
                  <w:tcW w:w="0" w:type="auto"/>
                  <w:tcMar>
                    <w:top w:w="0" w:type="auto"/>
                    <w:bottom w:w="0" w:type="auto"/>
                  </w:tcMar>
                </w:tcPr>
                <w:p w14:paraId="35853F3E"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1D805BEC" w14:textId="6801DD10"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b/>
                <w:bCs/>
                <w:sz w:val="18"/>
                <w:szCs w:val="18"/>
              </w:rPr>
              <w:t>X</w:t>
            </w:r>
            <w:r w:rsidR="00DE54DC" w:rsidRPr="009E7BFD">
              <w:rPr>
                <w:rFonts w:ascii="Arial" w:eastAsia="Calibri" w:hAnsi="Arial" w:cs="Arial"/>
                <w:b/>
                <w:bCs/>
                <w:sz w:val="18"/>
                <w:szCs w:val="18"/>
              </w:rPr>
              <w:t>X</w:t>
            </w:r>
            <w:r w:rsidRPr="009E7BFD">
              <w:rPr>
                <w:rFonts w:ascii="Arial" w:eastAsia="Calibri" w:hAnsi="Arial" w:cs="Arial"/>
                <w:b/>
                <w:bCs/>
                <w:sz w:val="18"/>
                <w:szCs w:val="18"/>
              </w:rPr>
              <w:t>I. KONČNE DOLOČBE</w:t>
            </w:r>
          </w:p>
          <w:p w14:paraId="60533005" w14:textId="77777777" w:rsidR="00AE0A2D" w:rsidRPr="009E7BFD" w:rsidRDefault="00AE0A2D" w:rsidP="00AE0A2D">
            <w:pPr>
              <w:jc w:val="center"/>
              <w:rPr>
                <w:rFonts w:ascii="Arial" w:eastAsia="Calibri" w:hAnsi="Arial" w:cs="Arial"/>
                <w:sz w:val="18"/>
                <w:szCs w:val="18"/>
              </w:rPr>
            </w:pPr>
            <w:r w:rsidRPr="009E7BFD">
              <w:rPr>
                <w:rFonts w:ascii="Arial" w:eastAsia="Calibri" w:hAnsi="Arial" w:cs="Arial"/>
                <w:b/>
                <w:bCs/>
                <w:sz w:val="18"/>
                <w:szCs w:val="18"/>
              </w:rPr>
              <w:t>28. člen</w:t>
            </w:r>
          </w:p>
          <w:tbl>
            <w:tblPr>
              <w:tblW w:w="0" w:type="auto"/>
              <w:tblInd w:w="108" w:type="dxa"/>
              <w:tblLook w:val="04A0" w:firstRow="1" w:lastRow="0" w:firstColumn="1" w:lastColumn="0" w:noHBand="0" w:noVBand="1"/>
            </w:tblPr>
            <w:tblGrid>
              <w:gridCol w:w="8638"/>
            </w:tblGrid>
            <w:tr w:rsidR="009E7BFD" w:rsidRPr="009E7BFD" w14:paraId="755F2770" w14:textId="77777777" w:rsidTr="0008044B">
              <w:tc>
                <w:tcPr>
                  <w:tcW w:w="0" w:type="auto"/>
                  <w:tcMar>
                    <w:top w:w="0" w:type="auto"/>
                    <w:bottom w:w="0" w:type="auto"/>
                  </w:tcMar>
                </w:tcPr>
                <w:p w14:paraId="72660E00"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Če katerakoli od določb je ali postane neveljavna, to ne vpliva na ostale pogodbene določbe. Neveljavna določba se nadomesti z veljavno, ki mora čim bolj ustrezati namenu, ki ga je zasledovala neveljavna določba.</w:t>
                  </w:r>
                </w:p>
                <w:p w14:paraId="5033FC34" w14:textId="77777777" w:rsidR="00AE0A2D" w:rsidRPr="009E7BFD" w:rsidRDefault="00AE0A2D" w:rsidP="00AE0A2D">
                  <w:pPr>
                    <w:spacing w:before="225" w:after="225"/>
                    <w:jc w:val="both"/>
                    <w:rPr>
                      <w:rFonts w:ascii="Arial" w:eastAsia="Calibri" w:hAnsi="Arial" w:cs="Arial"/>
                      <w:sz w:val="18"/>
                      <w:szCs w:val="18"/>
                    </w:rPr>
                  </w:pPr>
                  <w:r w:rsidRPr="009E7BFD">
                    <w:rPr>
                      <w:rFonts w:ascii="Arial" w:eastAsia="Calibri" w:hAnsi="Arial" w:cs="Arial"/>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5E78D7A4" w14:textId="77777777" w:rsidR="00AE0A2D" w:rsidRPr="009E7BFD" w:rsidRDefault="00AE0A2D" w:rsidP="00AE0A2D">
            <w:pPr>
              <w:jc w:val="center"/>
              <w:rPr>
                <w:rFonts w:ascii="Arial" w:eastAsia="Calibri" w:hAnsi="Arial" w:cs="Arial"/>
                <w:sz w:val="18"/>
                <w:szCs w:val="18"/>
              </w:rPr>
            </w:pPr>
            <w:r w:rsidRPr="009E7BFD">
              <w:rPr>
                <w:rFonts w:ascii="Arial" w:eastAsia="Calibri" w:hAnsi="Arial" w:cs="Arial"/>
                <w:b/>
                <w:bCs/>
                <w:sz w:val="18"/>
                <w:szCs w:val="18"/>
              </w:rPr>
              <w:t>29. člen</w:t>
            </w:r>
          </w:p>
          <w:tbl>
            <w:tblPr>
              <w:tblW w:w="0" w:type="auto"/>
              <w:tblInd w:w="108" w:type="dxa"/>
              <w:tblLook w:val="04A0" w:firstRow="1" w:lastRow="0" w:firstColumn="1" w:lastColumn="0" w:noHBand="0" w:noVBand="1"/>
            </w:tblPr>
            <w:tblGrid>
              <w:gridCol w:w="8638"/>
            </w:tblGrid>
            <w:tr w:rsidR="009E7BFD" w:rsidRPr="009E7BFD" w14:paraId="148D7DE7" w14:textId="77777777" w:rsidTr="0008044B">
              <w:tc>
                <w:tcPr>
                  <w:tcW w:w="0" w:type="auto"/>
                  <w:tcMar>
                    <w:top w:w="0" w:type="auto"/>
                    <w:bottom w:w="0" w:type="auto"/>
                  </w:tcMar>
                </w:tcPr>
                <w:p w14:paraId="5CF59467" w14:textId="77777777" w:rsidR="00AE0A2D" w:rsidRPr="009E7BFD" w:rsidRDefault="00AE0A2D" w:rsidP="00AE0A2D">
                  <w:pPr>
                    <w:spacing w:after="0"/>
                    <w:jc w:val="both"/>
                    <w:rPr>
                      <w:rFonts w:ascii="Arial" w:eastAsia="Calibri" w:hAnsi="Arial" w:cs="Arial"/>
                      <w:sz w:val="18"/>
                      <w:szCs w:val="18"/>
                    </w:rPr>
                  </w:pPr>
                </w:p>
                <w:p w14:paraId="544B2DDA" w14:textId="098E3B28" w:rsidR="00AE0A2D" w:rsidRPr="009E7BFD" w:rsidRDefault="00AE0A2D" w:rsidP="00AE0A2D">
                  <w:pPr>
                    <w:spacing w:after="0"/>
                    <w:jc w:val="both"/>
                    <w:rPr>
                      <w:rFonts w:ascii="Arial" w:eastAsia="Calibri" w:hAnsi="Arial" w:cs="Arial"/>
                      <w:sz w:val="18"/>
                      <w:szCs w:val="18"/>
                    </w:rPr>
                  </w:pPr>
                  <w:r w:rsidRPr="009E7BFD">
                    <w:rPr>
                      <w:rFonts w:ascii="Arial" w:eastAsia="Calibri" w:hAnsi="Arial" w:cs="Arial"/>
                      <w:sz w:val="18"/>
                      <w:szCs w:val="18"/>
                    </w:rPr>
                    <w:t>Pogodba je sklenjena, ko jo podpišeta obe pogodbeni stranki</w:t>
                  </w:r>
                  <w:r w:rsidR="00947C61" w:rsidRPr="009E7BFD">
                    <w:rPr>
                      <w:rFonts w:ascii="Arial" w:eastAsia="Calibri" w:hAnsi="Arial" w:cs="Arial"/>
                      <w:sz w:val="18"/>
                      <w:szCs w:val="18"/>
                    </w:rPr>
                    <w:t>,</w:t>
                  </w:r>
                  <w:r w:rsidRPr="009E7BFD">
                    <w:rPr>
                      <w:rFonts w:ascii="Arial" w:eastAsia="Calibri" w:hAnsi="Arial" w:cs="Arial"/>
                      <w:sz w:val="18"/>
                      <w:szCs w:val="18"/>
                    </w:rPr>
                    <w:t xml:space="preserve"> pod </w:t>
                  </w:r>
                  <w:proofErr w:type="spellStart"/>
                  <w:r w:rsidRPr="009E7BFD">
                    <w:rPr>
                      <w:rFonts w:ascii="Arial" w:eastAsia="Calibri" w:hAnsi="Arial" w:cs="Arial"/>
                      <w:sz w:val="18"/>
                      <w:szCs w:val="18"/>
                    </w:rPr>
                    <w:t>odložnim</w:t>
                  </w:r>
                  <w:proofErr w:type="spellEnd"/>
                  <w:r w:rsidRPr="009E7BFD">
                    <w:rPr>
                      <w:rFonts w:ascii="Arial" w:eastAsia="Calibri" w:hAnsi="Arial" w:cs="Arial"/>
                      <w:sz w:val="18"/>
                      <w:szCs w:val="18"/>
                    </w:rPr>
                    <w:t xml:space="preserve"> pogojem, da</w:t>
                  </w:r>
                  <w:r w:rsidR="00947C61" w:rsidRPr="009E7BFD">
                    <w:rPr>
                      <w:rFonts w:ascii="Arial" w:eastAsia="Calibri" w:hAnsi="Arial" w:cs="Arial"/>
                      <w:sz w:val="18"/>
                      <w:szCs w:val="18"/>
                    </w:rPr>
                    <w:t xml:space="preserve"> naročnik uspe pridobiti sredstva sofinanciranja iz sklada NOO in da</w:t>
                  </w:r>
                  <w:r w:rsidRPr="009E7BFD">
                    <w:rPr>
                      <w:rFonts w:ascii="Arial" w:eastAsia="Calibri" w:hAnsi="Arial" w:cs="Arial"/>
                      <w:sz w:val="18"/>
                      <w:szCs w:val="18"/>
                    </w:rPr>
                    <w:t xml:space="preserve"> je naročniku </w:t>
                  </w:r>
                  <w:r w:rsidR="00947C61" w:rsidRPr="009E7BFD">
                    <w:rPr>
                      <w:rFonts w:ascii="Arial" w:eastAsia="Calibri" w:hAnsi="Arial" w:cs="Arial"/>
                      <w:sz w:val="18"/>
                      <w:szCs w:val="18"/>
                    </w:rPr>
                    <w:t xml:space="preserve">s strani izvajalca </w:t>
                  </w:r>
                  <w:r w:rsidRPr="009E7BFD">
                    <w:rPr>
                      <w:rFonts w:ascii="Arial" w:eastAsia="Calibri" w:hAnsi="Arial" w:cs="Arial"/>
                      <w:sz w:val="18"/>
                      <w:szCs w:val="18"/>
                    </w:rPr>
                    <w:t>predloženo</w:t>
                  </w:r>
                  <w:r w:rsidR="00947C61" w:rsidRPr="009E7BFD">
                    <w:rPr>
                      <w:rFonts w:ascii="Arial" w:eastAsia="Calibri" w:hAnsi="Arial" w:cs="Arial"/>
                      <w:sz w:val="18"/>
                      <w:szCs w:val="18"/>
                    </w:rPr>
                    <w:t xml:space="preserve"> ustrezno</w:t>
                  </w:r>
                  <w:r w:rsidRPr="009E7BFD">
                    <w:rPr>
                      <w:rFonts w:ascii="Arial" w:eastAsia="Calibri" w:hAnsi="Arial" w:cs="Arial"/>
                      <w:sz w:val="18"/>
                      <w:szCs w:val="18"/>
                    </w:rPr>
                    <w:t xml:space="preserve"> finančno zavarovanje za dobro izvedbo pogodbenih obveznosti, in velja za čas veljavnosti, kot je opredeljeno v pogodbi.</w:t>
                  </w:r>
                </w:p>
                <w:p w14:paraId="6F567663" w14:textId="77777777" w:rsidR="00DE54DC" w:rsidRPr="009E7BFD" w:rsidRDefault="00DE54DC" w:rsidP="00DE54DC">
                  <w:pPr>
                    <w:spacing w:before="225" w:after="225"/>
                    <w:jc w:val="both"/>
                    <w:rPr>
                      <w:rFonts w:ascii="Arial" w:hAnsi="Arial" w:cs="Arial"/>
                      <w:sz w:val="18"/>
                      <w:szCs w:val="18"/>
                    </w:rPr>
                  </w:pPr>
                  <w:r w:rsidRPr="009E7BFD">
                    <w:rPr>
                      <w:rFonts w:ascii="Arial" w:hAnsi="Arial" w:cs="Arial"/>
                      <w:sz w:val="18"/>
                      <w:szCs w:val="18"/>
                    </w:rPr>
                    <w:lastRenderedPageBreak/>
                    <w:t>Ta pogodba je napisana v dveh (2) enakih izvodih, od katerih prejme naročnik en (1) izvode in izvajalec en (1) izvoda.</w:t>
                  </w:r>
                </w:p>
                <w:p w14:paraId="6308972B" w14:textId="77777777" w:rsidR="00DE54DC" w:rsidRPr="009E7BFD" w:rsidRDefault="00DE54DC" w:rsidP="00DE54DC">
                  <w:pPr>
                    <w:spacing w:before="225" w:after="225"/>
                    <w:jc w:val="both"/>
                    <w:rPr>
                      <w:rFonts w:ascii="Arial" w:hAnsi="Arial" w:cs="Arial"/>
                      <w:sz w:val="18"/>
                      <w:szCs w:val="18"/>
                    </w:rPr>
                  </w:pPr>
                  <w:r w:rsidRPr="009E7BFD">
                    <w:rPr>
                      <w:rFonts w:ascii="Arial" w:hAnsi="Arial" w:cs="Arial"/>
                      <w:sz w:val="18"/>
                      <w:szCs w:val="18"/>
                    </w:rPr>
                    <w:t xml:space="preserve">Priloge: </w:t>
                  </w:r>
                </w:p>
                <w:p w14:paraId="5B9C3957" w14:textId="77777777" w:rsidR="00DE54DC" w:rsidRPr="009E7BFD" w:rsidRDefault="00DE54DC" w:rsidP="00B3411F">
                  <w:pPr>
                    <w:pStyle w:val="Odstavekseznama"/>
                    <w:numPr>
                      <w:ilvl w:val="0"/>
                      <w:numId w:val="44"/>
                    </w:numPr>
                    <w:spacing w:before="225" w:after="225"/>
                    <w:jc w:val="both"/>
                    <w:rPr>
                      <w:rFonts w:ascii="Arial" w:hAnsi="Arial" w:cs="Arial"/>
                      <w:sz w:val="18"/>
                    </w:rPr>
                  </w:pPr>
                  <w:r w:rsidRPr="009E7BFD">
                    <w:rPr>
                      <w:rFonts w:ascii="Arial" w:hAnsi="Arial" w:cs="Arial"/>
                      <w:sz w:val="18"/>
                    </w:rPr>
                    <w:t>Tehnične specifikacije zahtev naročnika za predmet</w:t>
                  </w:r>
                </w:p>
                <w:p w14:paraId="1350ADF4" w14:textId="77777777" w:rsidR="00DE54DC" w:rsidRPr="009E7BFD" w:rsidRDefault="00DE54DC" w:rsidP="00B3411F">
                  <w:pPr>
                    <w:pStyle w:val="Odstavekseznama"/>
                    <w:numPr>
                      <w:ilvl w:val="0"/>
                      <w:numId w:val="44"/>
                    </w:numPr>
                    <w:spacing w:before="225" w:after="225"/>
                    <w:jc w:val="both"/>
                    <w:rPr>
                      <w:rFonts w:ascii="Arial" w:hAnsi="Arial" w:cs="Arial"/>
                      <w:sz w:val="18"/>
                    </w:rPr>
                  </w:pPr>
                  <w:r w:rsidRPr="009E7BFD">
                    <w:rPr>
                      <w:rFonts w:ascii="Arial" w:hAnsi="Arial" w:cs="Arial"/>
                      <w:sz w:val="18"/>
                    </w:rPr>
                    <w:t>Ponudba izvajalca</w:t>
                  </w:r>
                </w:p>
                <w:p w14:paraId="192E19F9" w14:textId="77777777" w:rsidR="00DE54DC" w:rsidRPr="009E7BFD" w:rsidRDefault="00DE54DC" w:rsidP="00B3411F">
                  <w:pPr>
                    <w:pStyle w:val="Odstavekseznama"/>
                    <w:numPr>
                      <w:ilvl w:val="0"/>
                      <w:numId w:val="44"/>
                    </w:numPr>
                    <w:spacing w:before="225" w:after="225"/>
                    <w:jc w:val="both"/>
                    <w:rPr>
                      <w:rFonts w:ascii="Arial" w:hAnsi="Arial" w:cs="Arial"/>
                      <w:sz w:val="18"/>
                    </w:rPr>
                  </w:pPr>
                  <w:r w:rsidRPr="009E7BFD">
                    <w:rPr>
                      <w:rFonts w:ascii="Arial" w:hAnsi="Arial" w:cs="Arial"/>
                      <w:sz w:val="18"/>
                    </w:rPr>
                    <w:t>Ponudbeni popisi - predračuni</w:t>
                  </w:r>
                </w:p>
                <w:p w14:paraId="18A71F01" w14:textId="77777777" w:rsidR="00DE54DC" w:rsidRPr="009E7BFD" w:rsidRDefault="00DE54DC" w:rsidP="00B3411F">
                  <w:pPr>
                    <w:pStyle w:val="Odstavekseznama"/>
                    <w:numPr>
                      <w:ilvl w:val="0"/>
                      <w:numId w:val="44"/>
                    </w:numPr>
                    <w:spacing w:before="225" w:after="225"/>
                    <w:jc w:val="both"/>
                    <w:rPr>
                      <w:rFonts w:ascii="Arial" w:hAnsi="Arial" w:cs="Arial"/>
                      <w:sz w:val="18"/>
                    </w:rPr>
                  </w:pPr>
                  <w:r w:rsidRPr="009E7BFD">
                    <w:rPr>
                      <w:rFonts w:ascii="Arial" w:hAnsi="Arial" w:cs="Arial"/>
                      <w:sz w:val="18"/>
                    </w:rPr>
                    <w:t>Dokumentacija podizvajalcev</w:t>
                  </w:r>
                </w:p>
                <w:p w14:paraId="7C06B6CF" w14:textId="77777777" w:rsidR="00151980" w:rsidRPr="00151980" w:rsidRDefault="00151980" w:rsidP="00B3411F">
                  <w:pPr>
                    <w:pStyle w:val="Odstavekseznama"/>
                    <w:numPr>
                      <w:ilvl w:val="0"/>
                      <w:numId w:val="44"/>
                    </w:numPr>
                    <w:spacing w:before="975" w:after="225" w:line="240" w:lineRule="auto"/>
                    <w:jc w:val="both"/>
                  </w:pPr>
                  <w:r w:rsidRPr="00151980">
                    <w:rPr>
                      <w:rFonts w:ascii="Arial" w:hAnsi="Arial" w:cs="Arial"/>
                      <w:sz w:val="18"/>
                    </w:rPr>
                    <w:t xml:space="preserve">SPORAZUM O SKUPNIH UKREPIH </w:t>
                  </w:r>
                </w:p>
                <w:p w14:paraId="212D872B" w14:textId="77777777" w:rsidR="00151980" w:rsidRPr="00151980" w:rsidRDefault="00151980" w:rsidP="00151980">
                  <w:pPr>
                    <w:spacing w:before="975" w:after="225" w:line="240" w:lineRule="auto"/>
                    <w:ind w:left="360"/>
                    <w:jc w:val="both"/>
                  </w:pPr>
                </w:p>
                <w:p w14:paraId="0884599F" w14:textId="28A01AB6" w:rsidR="00947C61" w:rsidRPr="009E7BFD" w:rsidRDefault="00DE54DC" w:rsidP="00151980">
                  <w:pPr>
                    <w:spacing w:before="975" w:after="225" w:line="240" w:lineRule="auto"/>
                    <w:ind w:left="360"/>
                    <w:jc w:val="both"/>
                  </w:pPr>
                  <w:r w:rsidRPr="00151980">
                    <w:rPr>
                      <w:rFonts w:ascii="Arial" w:hAnsi="Arial" w:cs="Arial"/>
                      <w:sz w:val="18"/>
                      <w:szCs w:val="18"/>
                    </w:rPr>
                    <w:t>V</w:t>
                  </w:r>
                  <w:r w:rsidR="00947C61" w:rsidRPr="00151980">
                    <w:rPr>
                      <w:rFonts w:ascii="Arial" w:hAnsi="Arial" w:cs="Arial"/>
                      <w:sz w:val="18"/>
                      <w:szCs w:val="18"/>
                    </w:rPr>
                    <w:t>/na ________________, dne ________________</w:t>
                  </w:r>
                </w:p>
                <w:p w14:paraId="3E125618" w14:textId="77777777" w:rsidR="00AE0A2D" w:rsidRPr="009E7BFD" w:rsidRDefault="00AE0A2D" w:rsidP="00AE0A2D">
                  <w:pPr>
                    <w:spacing w:after="0"/>
                    <w:ind w:left="510" w:hanging="510"/>
                    <w:rPr>
                      <w:rFonts w:ascii="Arial" w:eastAsia="Calibri" w:hAnsi="Arial" w:cs="Arial"/>
                      <w:sz w:val="18"/>
                      <w:szCs w:val="18"/>
                    </w:rPr>
                  </w:pPr>
                </w:p>
                <w:tbl>
                  <w:tblPr>
                    <w:tblW w:w="0" w:type="dxa"/>
                    <w:tblInd w:w="108" w:type="dxa"/>
                    <w:tblLook w:val="04A0" w:firstRow="1" w:lastRow="0" w:firstColumn="1" w:lastColumn="0" w:noHBand="0" w:noVBand="1"/>
                  </w:tblPr>
                  <w:tblGrid>
                    <w:gridCol w:w="4157"/>
                    <w:gridCol w:w="4157"/>
                  </w:tblGrid>
                  <w:tr w:rsidR="009E7BFD" w:rsidRPr="009E7BFD" w14:paraId="2AED1DD4" w14:textId="77777777" w:rsidTr="0008044B">
                    <w:trPr>
                      <w:trHeight w:val="480"/>
                    </w:trPr>
                    <w:tc>
                      <w:tcPr>
                        <w:tcW w:w="4678" w:type="dxa"/>
                      </w:tcPr>
                      <w:p w14:paraId="6FBFE0C5" w14:textId="77777777" w:rsidR="00AE0A2D" w:rsidRPr="009E7BFD" w:rsidRDefault="00AE0A2D" w:rsidP="00AE0A2D">
                        <w:pPr>
                          <w:spacing w:after="0" w:line="256" w:lineRule="auto"/>
                          <w:rPr>
                            <w:rFonts w:ascii="Arial" w:eastAsia="Calibri" w:hAnsi="Arial" w:cs="Arial"/>
                            <w:sz w:val="18"/>
                            <w:szCs w:val="18"/>
                          </w:rPr>
                        </w:pPr>
                      </w:p>
                    </w:tc>
                    <w:tc>
                      <w:tcPr>
                        <w:tcW w:w="4678" w:type="dxa"/>
                      </w:tcPr>
                      <w:p w14:paraId="7E419B63" w14:textId="77777777" w:rsidR="00AE0A2D" w:rsidRPr="009E7BFD" w:rsidRDefault="00AE0A2D" w:rsidP="00AE0A2D">
                        <w:pPr>
                          <w:spacing w:after="0" w:line="256" w:lineRule="auto"/>
                          <w:rPr>
                            <w:rFonts w:ascii="Arial" w:eastAsia="Calibri" w:hAnsi="Arial" w:cs="Arial"/>
                            <w:sz w:val="18"/>
                            <w:szCs w:val="18"/>
                          </w:rPr>
                        </w:pPr>
                      </w:p>
                      <w:p w14:paraId="0103ED33" w14:textId="77777777" w:rsidR="00C62E1F" w:rsidRPr="009E7BFD" w:rsidRDefault="00C62E1F" w:rsidP="00AE0A2D">
                        <w:pPr>
                          <w:spacing w:after="0" w:line="256" w:lineRule="auto"/>
                          <w:rPr>
                            <w:rFonts w:ascii="Arial" w:eastAsia="Calibri" w:hAnsi="Arial" w:cs="Arial"/>
                            <w:sz w:val="18"/>
                            <w:szCs w:val="18"/>
                          </w:rPr>
                        </w:pPr>
                      </w:p>
                      <w:p w14:paraId="51865EBB" w14:textId="77777777" w:rsidR="00C62E1F" w:rsidRPr="009E7BFD" w:rsidRDefault="00C62E1F" w:rsidP="00AE0A2D">
                        <w:pPr>
                          <w:spacing w:after="0" w:line="256" w:lineRule="auto"/>
                          <w:rPr>
                            <w:rFonts w:ascii="Arial" w:eastAsia="Calibri" w:hAnsi="Arial" w:cs="Arial"/>
                            <w:sz w:val="18"/>
                            <w:szCs w:val="18"/>
                          </w:rPr>
                        </w:pPr>
                      </w:p>
                    </w:tc>
                  </w:tr>
                  <w:tr w:rsidR="009E7BFD" w:rsidRPr="009E7BFD" w14:paraId="0633998F" w14:textId="77777777" w:rsidTr="00AE0A2D">
                    <w:tc>
                      <w:tcPr>
                        <w:tcW w:w="4678" w:type="dxa"/>
                      </w:tcPr>
                      <w:p w14:paraId="659E0516" w14:textId="3114E545" w:rsidR="00AE0A2D" w:rsidRPr="009E7BFD" w:rsidRDefault="00AE0A2D" w:rsidP="00AE0A2D">
                        <w:pPr>
                          <w:spacing w:after="0" w:line="256" w:lineRule="auto"/>
                          <w:jc w:val="center"/>
                          <w:rPr>
                            <w:rFonts w:ascii="Arial" w:eastAsia="Calibri" w:hAnsi="Arial" w:cs="Arial"/>
                            <w:b/>
                            <w:sz w:val="18"/>
                            <w:szCs w:val="18"/>
                          </w:rPr>
                        </w:pPr>
                      </w:p>
                    </w:tc>
                    <w:tc>
                      <w:tcPr>
                        <w:tcW w:w="4678" w:type="dxa"/>
                      </w:tcPr>
                      <w:p w14:paraId="7A360A3C" w14:textId="1A5B067F" w:rsidR="00AE0A2D" w:rsidRPr="009E7BFD" w:rsidRDefault="00AE0A2D" w:rsidP="00AE0A2D">
                        <w:pPr>
                          <w:spacing w:after="0" w:line="256" w:lineRule="auto"/>
                          <w:jc w:val="center"/>
                          <w:rPr>
                            <w:rFonts w:ascii="Arial" w:eastAsia="Calibri" w:hAnsi="Arial" w:cs="Arial"/>
                            <w:b/>
                            <w:sz w:val="18"/>
                            <w:szCs w:val="18"/>
                          </w:rPr>
                        </w:pPr>
                      </w:p>
                    </w:tc>
                  </w:tr>
                  <w:tr w:rsidR="009E7BFD" w:rsidRPr="009E7BFD" w14:paraId="7CD2D40D" w14:textId="77777777" w:rsidTr="00AE0A2D">
                    <w:tc>
                      <w:tcPr>
                        <w:tcW w:w="4678" w:type="dxa"/>
                      </w:tcPr>
                      <w:p w14:paraId="0496BCDF" w14:textId="77777777" w:rsidR="00AE0A2D" w:rsidRPr="009E7BFD" w:rsidRDefault="00AE0A2D" w:rsidP="00AE0A2D">
                        <w:pPr>
                          <w:spacing w:after="0" w:line="256" w:lineRule="auto"/>
                          <w:jc w:val="center"/>
                          <w:rPr>
                            <w:rFonts w:ascii="Arial" w:eastAsia="Calibri" w:hAnsi="Arial" w:cs="Arial"/>
                            <w:b/>
                            <w:sz w:val="18"/>
                            <w:szCs w:val="18"/>
                          </w:rPr>
                        </w:pPr>
                      </w:p>
                    </w:tc>
                    <w:tc>
                      <w:tcPr>
                        <w:tcW w:w="4678" w:type="dxa"/>
                      </w:tcPr>
                      <w:p w14:paraId="25D87A26" w14:textId="09AC4536" w:rsidR="00AE0A2D" w:rsidRPr="009E7BFD" w:rsidRDefault="00AE0A2D" w:rsidP="00AE0A2D">
                        <w:pPr>
                          <w:spacing w:after="0" w:line="256" w:lineRule="auto"/>
                          <w:jc w:val="center"/>
                          <w:rPr>
                            <w:rFonts w:ascii="Arial" w:eastAsia="Calibri" w:hAnsi="Arial" w:cs="Arial"/>
                            <w:b/>
                            <w:sz w:val="18"/>
                            <w:szCs w:val="18"/>
                          </w:rPr>
                        </w:pPr>
                      </w:p>
                    </w:tc>
                  </w:tr>
                  <w:tr w:rsidR="009E7BFD" w:rsidRPr="009E7BFD" w14:paraId="48511D9C" w14:textId="77777777" w:rsidTr="00AE0A2D">
                    <w:tc>
                      <w:tcPr>
                        <w:tcW w:w="4678" w:type="dxa"/>
                      </w:tcPr>
                      <w:p w14:paraId="3F1DE52B" w14:textId="77777777" w:rsidR="00AE0A2D" w:rsidRPr="009E7BFD" w:rsidRDefault="00AE0A2D" w:rsidP="00AE0A2D">
                        <w:pPr>
                          <w:spacing w:after="0" w:line="256" w:lineRule="auto"/>
                          <w:jc w:val="center"/>
                          <w:rPr>
                            <w:rFonts w:ascii="Arial" w:eastAsia="Calibri" w:hAnsi="Arial" w:cs="Arial"/>
                            <w:b/>
                            <w:sz w:val="18"/>
                            <w:szCs w:val="18"/>
                          </w:rPr>
                        </w:pPr>
                      </w:p>
                    </w:tc>
                    <w:tc>
                      <w:tcPr>
                        <w:tcW w:w="4678" w:type="dxa"/>
                      </w:tcPr>
                      <w:p w14:paraId="78ED7291" w14:textId="30E7E47C" w:rsidR="00AE0A2D" w:rsidRPr="009E7BFD" w:rsidRDefault="00AE0A2D" w:rsidP="00AE0A2D">
                        <w:pPr>
                          <w:spacing w:after="0" w:line="256" w:lineRule="auto"/>
                          <w:jc w:val="center"/>
                          <w:rPr>
                            <w:rFonts w:ascii="Arial" w:eastAsia="Calibri" w:hAnsi="Arial" w:cs="Arial"/>
                            <w:sz w:val="18"/>
                            <w:szCs w:val="18"/>
                          </w:rPr>
                        </w:pPr>
                      </w:p>
                    </w:tc>
                  </w:tr>
                  <w:tr w:rsidR="009E7BFD" w:rsidRPr="009E7BFD" w14:paraId="32A82C42" w14:textId="77777777" w:rsidTr="00AE0A2D">
                    <w:tc>
                      <w:tcPr>
                        <w:tcW w:w="4678" w:type="dxa"/>
                      </w:tcPr>
                      <w:p w14:paraId="6AE9CA1A" w14:textId="77777777" w:rsidR="00AE0A2D" w:rsidRPr="009E7BFD" w:rsidRDefault="00AE0A2D" w:rsidP="00AE0A2D">
                        <w:pPr>
                          <w:spacing w:after="0" w:line="256" w:lineRule="auto"/>
                          <w:jc w:val="center"/>
                          <w:rPr>
                            <w:rFonts w:ascii="Arial" w:eastAsia="Calibri" w:hAnsi="Arial" w:cs="Arial"/>
                            <w:sz w:val="18"/>
                            <w:szCs w:val="18"/>
                          </w:rPr>
                        </w:pPr>
                      </w:p>
                    </w:tc>
                    <w:tc>
                      <w:tcPr>
                        <w:tcW w:w="4678" w:type="dxa"/>
                      </w:tcPr>
                      <w:p w14:paraId="79ED94C3" w14:textId="77777777" w:rsidR="00AE0A2D" w:rsidRDefault="00AE0A2D" w:rsidP="00AE0A2D">
                        <w:pPr>
                          <w:spacing w:after="0" w:line="256" w:lineRule="auto"/>
                          <w:jc w:val="center"/>
                          <w:rPr>
                            <w:rFonts w:ascii="Arial" w:eastAsia="Calibri" w:hAnsi="Arial" w:cs="Arial"/>
                            <w:bCs/>
                            <w:sz w:val="18"/>
                            <w:szCs w:val="18"/>
                          </w:rPr>
                        </w:pPr>
                      </w:p>
                      <w:p w14:paraId="4BB6C005" w14:textId="77777777" w:rsidR="009E7BFD" w:rsidRDefault="009E7BFD" w:rsidP="00AE0A2D">
                        <w:pPr>
                          <w:spacing w:after="0" w:line="256" w:lineRule="auto"/>
                          <w:jc w:val="center"/>
                          <w:rPr>
                            <w:rFonts w:ascii="Arial" w:eastAsia="Calibri" w:hAnsi="Arial" w:cs="Arial"/>
                            <w:bCs/>
                            <w:sz w:val="18"/>
                            <w:szCs w:val="18"/>
                          </w:rPr>
                        </w:pPr>
                      </w:p>
                      <w:p w14:paraId="14A155D5" w14:textId="77777777" w:rsidR="009E7BFD" w:rsidRDefault="009E7BFD" w:rsidP="00AE0A2D">
                        <w:pPr>
                          <w:spacing w:after="0" w:line="256" w:lineRule="auto"/>
                          <w:jc w:val="center"/>
                          <w:rPr>
                            <w:rFonts w:ascii="Arial" w:eastAsia="Calibri" w:hAnsi="Arial" w:cs="Arial"/>
                            <w:bCs/>
                            <w:sz w:val="18"/>
                            <w:szCs w:val="18"/>
                          </w:rPr>
                        </w:pPr>
                      </w:p>
                      <w:p w14:paraId="54439AB8" w14:textId="77777777" w:rsidR="009E7BFD" w:rsidRDefault="009E7BFD" w:rsidP="00AE0A2D">
                        <w:pPr>
                          <w:spacing w:after="0" w:line="256" w:lineRule="auto"/>
                          <w:jc w:val="center"/>
                          <w:rPr>
                            <w:rFonts w:ascii="Arial" w:eastAsia="Calibri" w:hAnsi="Arial" w:cs="Arial"/>
                            <w:bCs/>
                            <w:sz w:val="18"/>
                            <w:szCs w:val="18"/>
                          </w:rPr>
                        </w:pPr>
                      </w:p>
                      <w:p w14:paraId="7319B4EC" w14:textId="77777777" w:rsidR="009E7BFD" w:rsidRDefault="009E7BFD" w:rsidP="00AE0A2D">
                        <w:pPr>
                          <w:spacing w:after="0" w:line="256" w:lineRule="auto"/>
                          <w:jc w:val="center"/>
                          <w:rPr>
                            <w:rFonts w:ascii="Arial" w:eastAsia="Calibri" w:hAnsi="Arial" w:cs="Arial"/>
                            <w:bCs/>
                            <w:sz w:val="18"/>
                            <w:szCs w:val="18"/>
                          </w:rPr>
                        </w:pPr>
                      </w:p>
                      <w:p w14:paraId="4B8C696C" w14:textId="77777777" w:rsidR="009E7BFD" w:rsidRDefault="009E7BFD" w:rsidP="00AE0A2D">
                        <w:pPr>
                          <w:spacing w:after="0" w:line="256" w:lineRule="auto"/>
                          <w:jc w:val="center"/>
                          <w:rPr>
                            <w:rFonts w:ascii="Arial" w:eastAsia="Calibri" w:hAnsi="Arial" w:cs="Arial"/>
                            <w:bCs/>
                            <w:sz w:val="18"/>
                            <w:szCs w:val="18"/>
                          </w:rPr>
                        </w:pPr>
                      </w:p>
                      <w:p w14:paraId="18C05D88" w14:textId="77777777" w:rsidR="009E7BFD" w:rsidRDefault="009E7BFD" w:rsidP="00AE0A2D">
                        <w:pPr>
                          <w:spacing w:after="0" w:line="256" w:lineRule="auto"/>
                          <w:jc w:val="center"/>
                          <w:rPr>
                            <w:rFonts w:ascii="Arial" w:eastAsia="Calibri" w:hAnsi="Arial" w:cs="Arial"/>
                            <w:bCs/>
                            <w:sz w:val="18"/>
                            <w:szCs w:val="18"/>
                          </w:rPr>
                        </w:pPr>
                      </w:p>
                      <w:p w14:paraId="3527E0EC" w14:textId="77777777" w:rsidR="009E7BFD" w:rsidRDefault="009E7BFD" w:rsidP="00AE0A2D">
                        <w:pPr>
                          <w:spacing w:after="0" w:line="256" w:lineRule="auto"/>
                          <w:jc w:val="center"/>
                          <w:rPr>
                            <w:rFonts w:ascii="Arial" w:eastAsia="Calibri" w:hAnsi="Arial" w:cs="Arial"/>
                            <w:bCs/>
                            <w:sz w:val="18"/>
                            <w:szCs w:val="18"/>
                          </w:rPr>
                        </w:pPr>
                      </w:p>
                      <w:p w14:paraId="6F18643D" w14:textId="77777777" w:rsidR="009E7BFD" w:rsidRDefault="009E7BFD" w:rsidP="00AE0A2D">
                        <w:pPr>
                          <w:spacing w:after="0" w:line="256" w:lineRule="auto"/>
                          <w:jc w:val="center"/>
                          <w:rPr>
                            <w:rFonts w:ascii="Arial" w:eastAsia="Calibri" w:hAnsi="Arial" w:cs="Arial"/>
                            <w:bCs/>
                            <w:sz w:val="18"/>
                            <w:szCs w:val="18"/>
                          </w:rPr>
                        </w:pPr>
                      </w:p>
                      <w:p w14:paraId="101CE021" w14:textId="77777777" w:rsidR="009E7BFD" w:rsidRDefault="009E7BFD" w:rsidP="00AE0A2D">
                        <w:pPr>
                          <w:spacing w:after="0" w:line="256" w:lineRule="auto"/>
                          <w:jc w:val="center"/>
                          <w:rPr>
                            <w:rFonts w:ascii="Arial" w:eastAsia="Calibri" w:hAnsi="Arial" w:cs="Arial"/>
                            <w:bCs/>
                            <w:sz w:val="18"/>
                            <w:szCs w:val="18"/>
                          </w:rPr>
                        </w:pPr>
                      </w:p>
                      <w:p w14:paraId="27AF90CB" w14:textId="77777777" w:rsidR="009E7BFD" w:rsidRDefault="009E7BFD" w:rsidP="00AE0A2D">
                        <w:pPr>
                          <w:spacing w:after="0" w:line="256" w:lineRule="auto"/>
                          <w:jc w:val="center"/>
                          <w:rPr>
                            <w:rFonts w:ascii="Arial" w:eastAsia="Calibri" w:hAnsi="Arial" w:cs="Arial"/>
                            <w:bCs/>
                            <w:sz w:val="18"/>
                            <w:szCs w:val="18"/>
                          </w:rPr>
                        </w:pPr>
                      </w:p>
                      <w:p w14:paraId="16F78A14" w14:textId="77777777" w:rsidR="009E7BFD" w:rsidRDefault="009E7BFD" w:rsidP="00AE0A2D">
                        <w:pPr>
                          <w:spacing w:after="0" w:line="256" w:lineRule="auto"/>
                          <w:jc w:val="center"/>
                          <w:rPr>
                            <w:rFonts w:ascii="Arial" w:eastAsia="Calibri" w:hAnsi="Arial" w:cs="Arial"/>
                            <w:bCs/>
                            <w:sz w:val="18"/>
                            <w:szCs w:val="18"/>
                          </w:rPr>
                        </w:pPr>
                      </w:p>
                      <w:p w14:paraId="06E1C808" w14:textId="77777777" w:rsidR="009E7BFD" w:rsidRDefault="009E7BFD" w:rsidP="00AE0A2D">
                        <w:pPr>
                          <w:spacing w:after="0" w:line="256" w:lineRule="auto"/>
                          <w:jc w:val="center"/>
                          <w:rPr>
                            <w:rFonts w:ascii="Arial" w:eastAsia="Calibri" w:hAnsi="Arial" w:cs="Arial"/>
                            <w:bCs/>
                            <w:sz w:val="18"/>
                            <w:szCs w:val="18"/>
                          </w:rPr>
                        </w:pPr>
                      </w:p>
                      <w:p w14:paraId="4E797FF0" w14:textId="77777777" w:rsidR="009E7BFD" w:rsidRDefault="009E7BFD" w:rsidP="00AE0A2D">
                        <w:pPr>
                          <w:spacing w:after="0" w:line="256" w:lineRule="auto"/>
                          <w:jc w:val="center"/>
                          <w:rPr>
                            <w:rFonts w:ascii="Arial" w:eastAsia="Calibri" w:hAnsi="Arial" w:cs="Arial"/>
                            <w:bCs/>
                            <w:sz w:val="18"/>
                            <w:szCs w:val="18"/>
                          </w:rPr>
                        </w:pPr>
                      </w:p>
                      <w:p w14:paraId="4D0895EE" w14:textId="77777777" w:rsidR="009E7BFD" w:rsidRDefault="009E7BFD" w:rsidP="00AE0A2D">
                        <w:pPr>
                          <w:spacing w:after="0" w:line="256" w:lineRule="auto"/>
                          <w:jc w:val="center"/>
                          <w:rPr>
                            <w:rFonts w:ascii="Arial" w:eastAsia="Calibri" w:hAnsi="Arial" w:cs="Arial"/>
                            <w:bCs/>
                            <w:sz w:val="18"/>
                            <w:szCs w:val="18"/>
                          </w:rPr>
                        </w:pPr>
                      </w:p>
                      <w:p w14:paraId="2ACF3B00" w14:textId="77777777" w:rsidR="009E7BFD" w:rsidRDefault="009E7BFD" w:rsidP="00AE0A2D">
                        <w:pPr>
                          <w:spacing w:after="0" w:line="256" w:lineRule="auto"/>
                          <w:jc w:val="center"/>
                          <w:rPr>
                            <w:rFonts w:ascii="Arial" w:eastAsia="Calibri" w:hAnsi="Arial" w:cs="Arial"/>
                            <w:bCs/>
                            <w:sz w:val="18"/>
                            <w:szCs w:val="18"/>
                          </w:rPr>
                        </w:pPr>
                      </w:p>
                      <w:p w14:paraId="76D0D798" w14:textId="77777777" w:rsidR="009E7BFD" w:rsidRDefault="009E7BFD" w:rsidP="00AE0A2D">
                        <w:pPr>
                          <w:spacing w:after="0" w:line="256" w:lineRule="auto"/>
                          <w:jc w:val="center"/>
                          <w:rPr>
                            <w:rFonts w:ascii="Arial" w:eastAsia="Calibri" w:hAnsi="Arial" w:cs="Arial"/>
                            <w:bCs/>
                            <w:sz w:val="18"/>
                            <w:szCs w:val="18"/>
                          </w:rPr>
                        </w:pPr>
                      </w:p>
                      <w:p w14:paraId="2757669F" w14:textId="77777777" w:rsidR="009E7BFD" w:rsidRDefault="009E7BFD" w:rsidP="00AE0A2D">
                        <w:pPr>
                          <w:spacing w:after="0" w:line="256" w:lineRule="auto"/>
                          <w:jc w:val="center"/>
                          <w:rPr>
                            <w:rFonts w:ascii="Arial" w:eastAsia="Calibri" w:hAnsi="Arial" w:cs="Arial"/>
                            <w:bCs/>
                            <w:sz w:val="18"/>
                            <w:szCs w:val="18"/>
                          </w:rPr>
                        </w:pPr>
                      </w:p>
                      <w:p w14:paraId="6C233F59" w14:textId="77777777" w:rsidR="009E7BFD" w:rsidRDefault="009E7BFD" w:rsidP="00AE0A2D">
                        <w:pPr>
                          <w:spacing w:after="0" w:line="256" w:lineRule="auto"/>
                          <w:jc w:val="center"/>
                          <w:rPr>
                            <w:rFonts w:ascii="Arial" w:eastAsia="Calibri" w:hAnsi="Arial" w:cs="Arial"/>
                            <w:bCs/>
                            <w:sz w:val="18"/>
                            <w:szCs w:val="18"/>
                          </w:rPr>
                        </w:pPr>
                      </w:p>
                      <w:p w14:paraId="4A1934EE" w14:textId="77777777" w:rsidR="009E7BFD" w:rsidRDefault="009E7BFD" w:rsidP="00AE0A2D">
                        <w:pPr>
                          <w:spacing w:after="0" w:line="256" w:lineRule="auto"/>
                          <w:jc w:val="center"/>
                          <w:rPr>
                            <w:rFonts w:ascii="Arial" w:eastAsia="Calibri" w:hAnsi="Arial" w:cs="Arial"/>
                            <w:bCs/>
                            <w:sz w:val="18"/>
                            <w:szCs w:val="18"/>
                          </w:rPr>
                        </w:pPr>
                      </w:p>
                      <w:p w14:paraId="4247DD1F" w14:textId="77777777" w:rsidR="009E7BFD" w:rsidRDefault="009E7BFD" w:rsidP="00AE0A2D">
                        <w:pPr>
                          <w:spacing w:after="0" w:line="256" w:lineRule="auto"/>
                          <w:jc w:val="center"/>
                          <w:rPr>
                            <w:rFonts w:ascii="Arial" w:eastAsia="Calibri" w:hAnsi="Arial" w:cs="Arial"/>
                            <w:bCs/>
                            <w:sz w:val="18"/>
                            <w:szCs w:val="18"/>
                          </w:rPr>
                        </w:pPr>
                      </w:p>
                      <w:p w14:paraId="05B8B52A" w14:textId="77777777" w:rsidR="009E7BFD" w:rsidRDefault="009E7BFD" w:rsidP="00AE0A2D">
                        <w:pPr>
                          <w:spacing w:after="0" w:line="256" w:lineRule="auto"/>
                          <w:jc w:val="center"/>
                          <w:rPr>
                            <w:rFonts w:ascii="Arial" w:eastAsia="Calibri" w:hAnsi="Arial" w:cs="Arial"/>
                            <w:bCs/>
                            <w:sz w:val="18"/>
                            <w:szCs w:val="18"/>
                          </w:rPr>
                        </w:pPr>
                      </w:p>
                      <w:p w14:paraId="27C993B9" w14:textId="77777777" w:rsidR="009E7BFD" w:rsidRDefault="009E7BFD" w:rsidP="00AE0A2D">
                        <w:pPr>
                          <w:spacing w:after="0" w:line="256" w:lineRule="auto"/>
                          <w:jc w:val="center"/>
                          <w:rPr>
                            <w:rFonts w:ascii="Arial" w:eastAsia="Calibri" w:hAnsi="Arial" w:cs="Arial"/>
                            <w:bCs/>
                            <w:sz w:val="18"/>
                            <w:szCs w:val="18"/>
                          </w:rPr>
                        </w:pPr>
                      </w:p>
                      <w:p w14:paraId="37E86CDF" w14:textId="77777777" w:rsidR="009E7BFD" w:rsidRDefault="009E7BFD" w:rsidP="00AE0A2D">
                        <w:pPr>
                          <w:spacing w:after="0" w:line="256" w:lineRule="auto"/>
                          <w:jc w:val="center"/>
                          <w:rPr>
                            <w:rFonts w:ascii="Arial" w:eastAsia="Calibri" w:hAnsi="Arial" w:cs="Arial"/>
                            <w:bCs/>
                            <w:sz w:val="18"/>
                            <w:szCs w:val="18"/>
                          </w:rPr>
                        </w:pPr>
                      </w:p>
                      <w:p w14:paraId="69FC807C" w14:textId="77777777" w:rsidR="009E7BFD" w:rsidRDefault="009E7BFD" w:rsidP="00AE0A2D">
                        <w:pPr>
                          <w:spacing w:after="0" w:line="256" w:lineRule="auto"/>
                          <w:jc w:val="center"/>
                          <w:rPr>
                            <w:rFonts w:ascii="Arial" w:eastAsia="Calibri" w:hAnsi="Arial" w:cs="Arial"/>
                            <w:bCs/>
                            <w:sz w:val="18"/>
                            <w:szCs w:val="18"/>
                          </w:rPr>
                        </w:pPr>
                      </w:p>
                      <w:p w14:paraId="47684A2E" w14:textId="77777777" w:rsidR="009E7BFD" w:rsidRDefault="009E7BFD" w:rsidP="00AE0A2D">
                        <w:pPr>
                          <w:spacing w:after="0" w:line="256" w:lineRule="auto"/>
                          <w:jc w:val="center"/>
                          <w:rPr>
                            <w:rFonts w:ascii="Arial" w:eastAsia="Calibri" w:hAnsi="Arial" w:cs="Arial"/>
                            <w:bCs/>
                            <w:sz w:val="18"/>
                            <w:szCs w:val="18"/>
                          </w:rPr>
                        </w:pPr>
                      </w:p>
                      <w:p w14:paraId="26310572" w14:textId="77777777" w:rsidR="009E7BFD" w:rsidRDefault="009E7BFD" w:rsidP="00AE0A2D">
                        <w:pPr>
                          <w:spacing w:after="0" w:line="256" w:lineRule="auto"/>
                          <w:jc w:val="center"/>
                          <w:rPr>
                            <w:rFonts w:ascii="Arial" w:eastAsia="Calibri" w:hAnsi="Arial" w:cs="Arial"/>
                            <w:bCs/>
                            <w:sz w:val="18"/>
                            <w:szCs w:val="18"/>
                          </w:rPr>
                        </w:pPr>
                      </w:p>
                      <w:p w14:paraId="25FB3EE2" w14:textId="4B3547E8" w:rsidR="009E7BFD" w:rsidRPr="009E7BFD" w:rsidRDefault="009E7BFD" w:rsidP="00AE0A2D">
                        <w:pPr>
                          <w:spacing w:after="0" w:line="256" w:lineRule="auto"/>
                          <w:jc w:val="center"/>
                          <w:rPr>
                            <w:rFonts w:ascii="Arial" w:eastAsia="Calibri" w:hAnsi="Arial" w:cs="Arial"/>
                            <w:bCs/>
                            <w:sz w:val="18"/>
                            <w:szCs w:val="18"/>
                          </w:rPr>
                        </w:pPr>
                      </w:p>
                    </w:tc>
                  </w:tr>
                </w:tbl>
                <w:p w14:paraId="78B6B6BE" w14:textId="77777777" w:rsidR="00AE0A2D" w:rsidRPr="009E7BFD" w:rsidRDefault="00AE0A2D" w:rsidP="00AE0A2D">
                  <w:pPr>
                    <w:spacing w:before="225" w:after="225"/>
                    <w:jc w:val="both"/>
                    <w:rPr>
                      <w:rFonts w:ascii="Arial" w:eastAsia="Calibri" w:hAnsi="Arial" w:cs="Arial"/>
                      <w:sz w:val="18"/>
                      <w:szCs w:val="18"/>
                    </w:rPr>
                  </w:pPr>
                </w:p>
              </w:tc>
            </w:tr>
          </w:tbl>
          <w:p w14:paraId="79CAFABF" w14:textId="77777777" w:rsidR="00151980" w:rsidRPr="00232DC3" w:rsidRDefault="00151980" w:rsidP="00151980">
            <w:pPr>
              <w:keepNext/>
              <w:widowControl w:val="0"/>
              <w:adjustRightInd w:val="0"/>
              <w:spacing w:line="260" w:lineRule="exact"/>
              <w:jc w:val="both"/>
              <w:textAlignment w:val="baseline"/>
              <w:outlineLvl w:val="2"/>
              <w:rPr>
                <w:rFonts w:ascii="Arial" w:eastAsia="Times New Roman" w:hAnsi="Arial" w:cs="Arial"/>
                <w:b/>
                <w:bCs/>
                <w:sz w:val="18"/>
                <w:szCs w:val="18"/>
              </w:rPr>
            </w:pPr>
            <w:bookmarkStart w:id="5" w:name="_Toc422906045"/>
            <w:bookmarkStart w:id="6" w:name="_Toc11664132"/>
            <w:r w:rsidRPr="00232DC3">
              <w:rPr>
                <w:rFonts w:ascii="Arial" w:eastAsia="Times New Roman" w:hAnsi="Arial" w:cs="Arial"/>
                <w:b/>
                <w:bCs/>
                <w:sz w:val="18"/>
                <w:szCs w:val="18"/>
              </w:rPr>
              <w:lastRenderedPageBreak/>
              <w:t>SPORAZUM O SKUPNIH UKREPIH</w:t>
            </w:r>
            <w:bookmarkEnd w:id="5"/>
            <w:bookmarkEnd w:id="6"/>
            <w:r w:rsidRPr="00232DC3">
              <w:rPr>
                <w:rFonts w:ascii="Arial" w:eastAsia="Times New Roman" w:hAnsi="Arial" w:cs="Arial"/>
                <w:b/>
                <w:bCs/>
                <w:sz w:val="18"/>
                <w:szCs w:val="18"/>
              </w:rPr>
              <w:t xml:space="preserve"> </w:t>
            </w:r>
          </w:p>
          <w:p w14:paraId="7B027495" w14:textId="77777777" w:rsidR="00151980" w:rsidRPr="00232DC3" w:rsidRDefault="00151980" w:rsidP="00151980">
            <w:pPr>
              <w:keepNext/>
              <w:tabs>
                <w:tab w:val="left" w:pos="851"/>
              </w:tabs>
              <w:spacing w:line="260" w:lineRule="exact"/>
              <w:ind w:left="357"/>
              <w:jc w:val="both"/>
              <w:rPr>
                <w:rFonts w:ascii="Arial" w:eastAsia="Times New Roman" w:hAnsi="Arial" w:cs="Arial"/>
                <w:b/>
                <w:bCs/>
                <w:sz w:val="18"/>
                <w:szCs w:val="18"/>
              </w:rPr>
            </w:pPr>
          </w:p>
          <w:p w14:paraId="283F7A6E" w14:textId="77777777" w:rsidR="00151980" w:rsidRPr="00232DC3" w:rsidRDefault="00151980" w:rsidP="00151980">
            <w:pPr>
              <w:suppressAutoHyphens/>
              <w:spacing w:line="260" w:lineRule="exact"/>
              <w:jc w:val="center"/>
              <w:rPr>
                <w:rFonts w:ascii="Arial" w:eastAsia="Times New Roman" w:hAnsi="Arial" w:cs="Arial"/>
                <w:sz w:val="18"/>
                <w:szCs w:val="18"/>
                <w:lang w:eastAsia="zh-CN"/>
              </w:rPr>
            </w:pPr>
            <w:bookmarkStart w:id="7" w:name="_Toc414877316"/>
            <w:bookmarkStart w:id="8" w:name="_Toc402938009"/>
            <w:r w:rsidRPr="00232DC3">
              <w:rPr>
                <w:rFonts w:ascii="Arial" w:eastAsia="Times New Roman" w:hAnsi="Arial" w:cs="Arial"/>
                <w:sz w:val="18"/>
                <w:szCs w:val="18"/>
                <w:lang w:eastAsia="zh-CN"/>
              </w:rPr>
              <w:t xml:space="preserve">Na podlagi 39. člena Zakona o varnosti in zdravju pri delu (Ur. list RS, št. 43/2011) </w:t>
            </w:r>
          </w:p>
          <w:p w14:paraId="2648A302" w14:textId="77777777" w:rsidR="00151980" w:rsidRPr="00232DC3" w:rsidRDefault="00151980" w:rsidP="00151980">
            <w:pPr>
              <w:suppressAutoHyphens/>
              <w:spacing w:line="260" w:lineRule="exact"/>
              <w:rPr>
                <w:rFonts w:ascii="Arial" w:eastAsia="Times New Roman" w:hAnsi="Arial" w:cs="Arial"/>
                <w:sz w:val="18"/>
                <w:szCs w:val="18"/>
                <w:lang w:eastAsia="zh-CN"/>
              </w:rPr>
            </w:pPr>
          </w:p>
          <w:p w14:paraId="4BA23D6C" w14:textId="77777777" w:rsidR="00151980" w:rsidRPr="00232DC3" w:rsidRDefault="00151980" w:rsidP="00151980">
            <w:pPr>
              <w:suppressAutoHyphens/>
              <w:spacing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se sklene</w:t>
            </w:r>
          </w:p>
          <w:p w14:paraId="2A1B2CD5" w14:textId="77777777" w:rsidR="00151980" w:rsidRPr="00232DC3" w:rsidRDefault="00151980" w:rsidP="00151980">
            <w:pPr>
              <w:suppressAutoHyphens/>
              <w:spacing w:line="260" w:lineRule="exact"/>
              <w:jc w:val="center"/>
              <w:rPr>
                <w:rFonts w:ascii="Arial" w:eastAsia="Times New Roman" w:hAnsi="Arial" w:cs="Arial"/>
                <w:sz w:val="18"/>
                <w:szCs w:val="18"/>
                <w:lang w:eastAsia="zh-CN"/>
              </w:rPr>
            </w:pPr>
          </w:p>
          <w:p w14:paraId="6F939DA0" w14:textId="77777777" w:rsidR="00151980" w:rsidRPr="00232DC3" w:rsidRDefault="00151980" w:rsidP="00151980">
            <w:pPr>
              <w:suppressAutoHyphens/>
              <w:spacing w:line="260" w:lineRule="exact"/>
              <w:jc w:val="center"/>
              <w:rPr>
                <w:rFonts w:ascii="Arial" w:eastAsia="Times New Roman" w:hAnsi="Arial" w:cs="Arial"/>
                <w:b/>
                <w:bCs/>
                <w:sz w:val="18"/>
                <w:szCs w:val="18"/>
                <w:lang w:eastAsia="zh-CN"/>
              </w:rPr>
            </w:pPr>
            <w:r w:rsidRPr="00232DC3">
              <w:rPr>
                <w:rFonts w:ascii="Arial" w:eastAsia="Times New Roman" w:hAnsi="Arial" w:cs="Arial"/>
                <w:b/>
                <w:bCs/>
                <w:sz w:val="18"/>
                <w:szCs w:val="18"/>
                <w:lang w:eastAsia="zh-CN"/>
              </w:rPr>
              <w:t>SPORAZUM</w:t>
            </w:r>
          </w:p>
          <w:p w14:paraId="0D12F073" w14:textId="77777777" w:rsidR="00151980" w:rsidRPr="00232DC3" w:rsidRDefault="00151980" w:rsidP="00151980">
            <w:pPr>
              <w:suppressAutoHyphens/>
              <w:spacing w:line="260" w:lineRule="exact"/>
              <w:jc w:val="center"/>
              <w:rPr>
                <w:rFonts w:ascii="Arial" w:eastAsia="Times New Roman" w:hAnsi="Arial" w:cs="Arial"/>
                <w:b/>
                <w:bCs/>
                <w:sz w:val="18"/>
                <w:szCs w:val="18"/>
                <w:lang w:eastAsia="zh-CN"/>
              </w:rPr>
            </w:pPr>
            <w:r w:rsidRPr="00232DC3">
              <w:rPr>
                <w:rFonts w:ascii="Arial" w:eastAsia="Times New Roman" w:hAnsi="Arial" w:cs="Arial"/>
                <w:b/>
                <w:bCs/>
                <w:sz w:val="18"/>
                <w:szCs w:val="18"/>
                <w:lang w:eastAsia="zh-CN"/>
              </w:rPr>
              <w:t xml:space="preserve">o organizaciji, izvajanju in zagotavljanju varnosti in zdravja pri delu </w:t>
            </w:r>
          </w:p>
          <w:p w14:paraId="2A9F1FDB" w14:textId="77777777" w:rsidR="00151980" w:rsidRPr="00232DC3" w:rsidRDefault="00151980" w:rsidP="00151980">
            <w:pPr>
              <w:suppressAutoHyphens/>
              <w:spacing w:line="260" w:lineRule="exact"/>
              <w:jc w:val="center"/>
              <w:rPr>
                <w:rFonts w:ascii="Arial" w:eastAsia="Times New Roman" w:hAnsi="Arial" w:cs="Arial"/>
                <w:b/>
                <w:bCs/>
                <w:sz w:val="18"/>
                <w:szCs w:val="18"/>
                <w:lang w:eastAsia="zh-CN"/>
              </w:rPr>
            </w:pPr>
            <w:r w:rsidRPr="00232DC3">
              <w:rPr>
                <w:rFonts w:ascii="Arial" w:eastAsia="Times New Roman" w:hAnsi="Arial" w:cs="Arial"/>
                <w:b/>
                <w:bCs/>
                <w:sz w:val="18"/>
                <w:szCs w:val="18"/>
                <w:lang w:eastAsia="zh-CN"/>
              </w:rPr>
              <w:t>ter varstva pred požarom na skupnem delovišču</w:t>
            </w:r>
          </w:p>
          <w:p w14:paraId="3595D140"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p>
          <w:p w14:paraId="4F896309" w14:textId="77777777" w:rsidR="00151980" w:rsidRPr="00232DC3" w:rsidRDefault="00151980" w:rsidP="00151980">
            <w:pPr>
              <w:suppressAutoHyphens/>
              <w:spacing w:line="260" w:lineRule="exact"/>
              <w:jc w:val="both"/>
              <w:rPr>
                <w:rFonts w:ascii="Arial" w:eastAsia="Times New Roman" w:hAnsi="Arial" w:cs="Arial"/>
                <w:sz w:val="18"/>
                <w:szCs w:val="18"/>
                <w:u w:val="single"/>
                <w:lang w:eastAsia="zh-CN"/>
              </w:rPr>
            </w:pPr>
            <w:r w:rsidRPr="00232DC3">
              <w:rPr>
                <w:rFonts w:ascii="Arial" w:eastAsia="Times New Roman" w:hAnsi="Arial" w:cs="Arial"/>
                <w:sz w:val="18"/>
                <w:szCs w:val="18"/>
                <w:lang w:eastAsia="zh-CN"/>
              </w:rPr>
              <w:t>med naročnikom:</w:t>
            </w:r>
            <w:r w:rsidRPr="00232DC3">
              <w:rPr>
                <w:rFonts w:ascii="Arial" w:eastAsia="Times New Roman" w:hAnsi="Arial" w:cs="Arial"/>
                <w:sz w:val="18"/>
                <w:szCs w:val="18"/>
                <w:u w:val="single"/>
                <w:lang w:eastAsia="zh-CN"/>
              </w:rPr>
              <w:t xml:space="preserve">            </w:t>
            </w:r>
          </w:p>
          <w:p w14:paraId="64A9217D" w14:textId="77777777" w:rsidR="00151980" w:rsidRPr="00232DC3" w:rsidRDefault="00151980" w:rsidP="00151980">
            <w:pPr>
              <w:suppressAutoHyphens/>
              <w:spacing w:line="260" w:lineRule="exact"/>
              <w:jc w:val="both"/>
              <w:rPr>
                <w:rFonts w:ascii="Arial" w:eastAsia="Times New Roman" w:hAnsi="Arial" w:cs="Arial"/>
                <w:sz w:val="18"/>
                <w:szCs w:val="18"/>
                <w:u w:val="single"/>
                <w:lang w:eastAsia="zh-CN"/>
              </w:rPr>
            </w:pPr>
            <w:r w:rsidRPr="00232DC3">
              <w:rPr>
                <w:rFonts w:ascii="Arial" w:eastAsia="Times New Roman" w:hAnsi="Arial" w:cs="Arial"/>
                <w:sz w:val="18"/>
                <w:szCs w:val="18"/>
                <w:u w:val="single"/>
                <w:lang w:eastAsia="zh-CN"/>
              </w:rPr>
              <w:t xml:space="preserve">                     </w:t>
            </w:r>
          </w:p>
          <w:p w14:paraId="4776B4B7"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Splošna bolnišnica novo mesto, Šmihelska cesta 1, 8000 Novo mesto, ki ga zastopa ________________</w:t>
            </w:r>
          </w:p>
          <w:p w14:paraId="2FFFB76F" w14:textId="77777777" w:rsidR="00151980" w:rsidRPr="00232DC3" w:rsidRDefault="00151980" w:rsidP="00151980">
            <w:pPr>
              <w:tabs>
                <w:tab w:val="left" w:pos="1890"/>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ab/>
            </w:r>
          </w:p>
          <w:p w14:paraId="002CE6D5"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in izvajalcem:</w:t>
            </w:r>
          </w:p>
          <w:p w14:paraId="55A0341F"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p>
          <w:p w14:paraId="7DFC72AF"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_________________________________________________________________________________</w:t>
            </w:r>
          </w:p>
          <w:p w14:paraId="58C8A19A"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p>
          <w:p w14:paraId="23EC7EDE"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na objektu: _________________________</w:t>
            </w:r>
          </w:p>
          <w:p w14:paraId="42CBD008"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p>
          <w:p w14:paraId="1FF8A464" w14:textId="77777777" w:rsidR="00151980" w:rsidRPr="00232DC3" w:rsidRDefault="00151980" w:rsidP="00151980">
            <w:pPr>
              <w:spacing w:line="260" w:lineRule="exact"/>
              <w:jc w:val="both"/>
              <w:rPr>
                <w:rFonts w:ascii="Arial" w:eastAsia="Times New Roman" w:hAnsi="Arial" w:cs="Arial"/>
                <w:b/>
                <w:bCs/>
                <w:sz w:val="18"/>
                <w:szCs w:val="18"/>
                <w:lang w:eastAsia="sl-SI"/>
              </w:rPr>
            </w:pPr>
            <w:r w:rsidRPr="00232DC3">
              <w:rPr>
                <w:rFonts w:ascii="Arial" w:eastAsia="Times New Roman" w:hAnsi="Arial" w:cs="Arial"/>
                <w:sz w:val="18"/>
                <w:szCs w:val="18"/>
                <w:lang w:eastAsia="zh-CN"/>
              </w:rPr>
              <w:t xml:space="preserve">po pogodbi št. _____________, sklenjeni na podlagi izvedenega postopka javnega naročanja </w:t>
            </w:r>
            <w:r w:rsidRPr="00232DC3">
              <w:rPr>
                <w:rFonts w:ascii="Arial" w:eastAsia="Times New Roman" w:hAnsi="Arial" w:cs="Arial"/>
                <w:b/>
                <w:sz w:val="18"/>
                <w:szCs w:val="18"/>
                <w:lang w:eastAsia="sl-SI"/>
              </w:rPr>
              <w:t>_____________________________________</w:t>
            </w:r>
            <w:r w:rsidRPr="00232DC3">
              <w:rPr>
                <w:rFonts w:ascii="Arial" w:eastAsia="Times New Roman" w:hAnsi="Arial" w:cs="Arial"/>
                <w:sz w:val="18"/>
                <w:szCs w:val="18"/>
              </w:rPr>
              <w:t xml:space="preserve">, </w:t>
            </w:r>
            <w:r w:rsidRPr="00232DC3">
              <w:rPr>
                <w:rFonts w:ascii="Arial" w:eastAsia="Times New Roman" w:hAnsi="Arial" w:cs="Arial"/>
                <w:sz w:val="18"/>
                <w:szCs w:val="18"/>
                <w:lang w:eastAsia="zh-CN"/>
              </w:rPr>
              <w:t xml:space="preserve">ki ga je izvedel naročnik _________________ </w:t>
            </w:r>
          </w:p>
          <w:p w14:paraId="20C74FDF" w14:textId="77777777" w:rsidR="00151980" w:rsidRPr="00232DC3" w:rsidRDefault="00151980" w:rsidP="00151980">
            <w:pPr>
              <w:tabs>
                <w:tab w:val="left" w:pos="7116"/>
              </w:tabs>
              <w:suppressAutoHyphens/>
              <w:spacing w:line="260" w:lineRule="exact"/>
              <w:rPr>
                <w:rFonts w:ascii="Arial" w:eastAsia="Times New Roman" w:hAnsi="Arial" w:cs="Arial"/>
                <w:sz w:val="18"/>
                <w:szCs w:val="18"/>
                <w:lang w:eastAsia="zh-CN"/>
              </w:rPr>
            </w:pPr>
          </w:p>
          <w:p w14:paraId="194FD2B0" w14:textId="77777777" w:rsidR="00151980" w:rsidRPr="00232DC3" w:rsidRDefault="00151980" w:rsidP="00B3411F">
            <w:pPr>
              <w:numPr>
                <w:ilvl w:val="0"/>
                <w:numId w:val="50"/>
              </w:numPr>
              <w:tabs>
                <w:tab w:val="left" w:pos="7116"/>
              </w:tabs>
              <w:suppressAutoHyphens/>
              <w:spacing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26527804" w14:textId="77777777" w:rsidR="00151980" w:rsidRPr="00232DC3" w:rsidRDefault="00151980" w:rsidP="00151980">
            <w:pPr>
              <w:tabs>
                <w:tab w:val="left" w:pos="7116"/>
              </w:tabs>
              <w:suppressAutoHyphens/>
              <w:spacing w:line="260" w:lineRule="exact"/>
              <w:jc w:val="center"/>
              <w:rPr>
                <w:rFonts w:ascii="Arial" w:eastAsia="Times New Roman" w:hAnsi="Arial" w:cs="Arial"/>
                <w:sz w:val="18"/>
                <w:szCs w:val="18"/>
                <w:lang w:eastAsia="zh-CN"/>
              </w:rPr>
            </w:pPr>
          </w:p>
          <w:p w14:paraId="44D2EF45" w14:textId="77777777" w:rsidR="00151980" w:rsidRPr="00232DC3" w:rsidRDefault="00151980" w:rsidP="00151980">
            <w:p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Ta sporazum ureja skupna določila, skupne varnostne ukrepe, skupno organizacijo varstva pri delu ter varstva pred požarom ter pravice in obveznosti delavcev, ki jim je naložena skrb za usklajevanje ter zagotavljanje varnih delovnih razmer na omenjenem skupnem delovišču. Vsa dela po tem sporazumu z vidika naročnika so sestavni del pogodbe z nadzornim organom.</w:t>
            </w:r>
          </w:p>
          <w:p w14:paraId="6B31FE49" w14:textId="77777777" w:rsidR="00151980" w:rsidRPr="00232DC3" w:rsidRDefault="00151980" w:rsidP="00151980">
            <w:pPr>
              <w:tabs>
                <w:tab w:val="left" w:pos="7116"/>
              </w:tabs>
              <w:suppressAutoHyphens/>
              <w:spacing w:line="260" w:lineRule="exact"/>
              <w:jc w:val="center"/>
              <w:rPr>
                <w:rFonts w:ascii="Arial" w:eastAsia="Times New Roman" w:hAnsi="Arial" w:cs="Arial"/>
                <w:sz w:val="18"/>
                <w:szCs w:val="18"/>
                <w:lang w:eastAsia="zh-CN"/>
              </w:rPr>
            </w:pPr>
          </w:p>
          <w:p w14:paraId="77F516A6" w14:textId="77777777" w:rsidR="00151980" w:rsidRPr="00232DC3" w:rsidRDefault="00151980" w:rsidP="00B3411F">
            <w:pPr>
              <w:numPr>
                <w:ilvl w:val="0"/>
                <w:numId w:val="50"/>
              </w:numPr>
              <w:tabs>
                <w:tab w:val="left" w:pos="7116"/>
              </w:tabs>
              <w:suppressAutoHyphens/>
              <w:spacing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1072E04F" w14:textId="77777777" w:rsidR="00151980" w:rsidRPr="00232DC3" w:rsidRDefault="00151980" w:rsidP="00151980">
            <w:pPr>
              <w:tabs>
                <w:tab w:val="left" w:pos="7116"/>
              </w:tabs>
              <w:suppressAutoHyphens/>
              <w:spacing w:line="260" w:lineRule="exact"/>
              <w:jc w:val="center"/>
              <w:rPr>
                <w:rFonts w:ascii="Arial" w:eastAsia="Times New Roman" w:hAnsi="Arial" w:cs="Arial"/>
                <w:sz w:val="18"/>
                <w:szCs w:val="18"/>
                <w:lang w:eastAsia="zh-CN"/>
              </w:rPr>
            </w:pPr>
          </w:p>
          <w:p w14:paraId="2213EFDF" w14:textId="77777777" w:rsidR="00151980" w:rsidRPr="00232DC3" w:rsidRDefault="00151980" w:rsidP="00151980">
            <w:pPr>
              <w:tabs>
                <w:tab w:val="left" w:pos="7116"/>
              </w:tabs>
              <w:suppressAutoHyphens/>
              <w:spacing w:line="260" w:lineRule="exact"/>
              <w:rPr>
                <w:rFonts w:ascii="Arial" w:eastAsia="Times New Roman" w:hAnsi="Arial" w:cs="Arial"/>
                <w:sz w:val="18"/>
                <w:szCs w:val="18"/>
                <w:lang w:eastAsia="zh-CN"/>
              </w:rPr>
            </w:pPr>
            <w:r w:rsidRPr="00232DC3">
              <w:rPr>
                <w:rFonts w:ascii="Arial" w:eastAsia="Times New Roman" w:hAnsi="Arial" w:cs="Arial"/>
                <w:sz w:val="18"/>
                <w:szCs w:val="18"/>
                <w:lang w:eastAsia="zh-CN"/>
              </w:rPr>
              <w:t>Skupno varstvo na delovišču se mora izvajati v skladu z:</w:t>
            </w:r>
          </w:p>
          <w:p w14:paraId="71E60830" w14:textId="77777777" w:rsidR="00151980" w:rsidRPr="00232DC3" w:rsidRDefault="00151980" w:rsidP="00B3411F">
            <w:pPr>
              <w:numPr>
                <w:ilvl w:val="0"/>
                <w:numId w:val="53"/>
              </w:num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Zakonom o varnosti in zdravju pri delu (Ur. list RS, št. 43/11),</w:t>
            </w:r>
          </w:p>
          <w:p w14:paraId="20D512E6" w14:textId="77777777" w:rsidR="00151980" w:rsidRPr="00232DC3" w:rsidRDefault="00151980" w:rsidP="00B3411F">
            <w:pPr>
              <w:numPr>
                <w:ilvl w:val="0"/>
                <w:numId w:val="53"/>
              </w:num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Zakonom o varstvu pred požarom (Ur. list. RS  št, 3/07, 9/11, 83/12, 61/17 – GZ, 189/20 – ZFRO in 43/22),</w:t>
            </w:r>
          </w:p>
          <w:p w14:paraId="2942C5F7" w14:textId="77777777" w:rsidR="00151980" w:rsidRPr="00232DC3" w:rsidRDefault="00151980" w:rsidP="00B3411F">
            <w:pPr>
              <w:numPr>
                <w:ilvl w:val="0"/>
                <w:numId w:val="53"/>
              </w:num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Uredbo o zagotavljanju varnosti in zdravja pri delu na začasnih in premičnih gradbiščih (Ur. list RS, št. 83/05),</w:t>
            </w:r>
          </w:p>
          <w:p w14:paraId="01B1685B" w14:textId="77777777" w:rsidR="00151980" w:rsidRPr="00232DC3" w:rsidRDefault="00151980" w:rsidP="00B3411F">
            <w:pPr>
              <w:numPr>
                <w:ilvl w:val="0"/>
                <w:numId w:val="53"/>
              </w:num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Požarnim redom SB Novo mesto,</w:t>
            </w:r>
          </w:p>
          <w:p w14:paraId="0DFD1373" w14:textId="77777777" w:rsidR="00151980" w:rsidRPr="00232DC3" w:rsidRDefault="00151980" w:rsidP="00B3411F">
            <w:pPr>
              <w:numPr>
                <w:ilvl w:val="0"/>
                <w:numId w:val="53"/>
              </w:num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Varnostnim načrtom,</w:t>
            </w:r>
          </w:p>
          <w:p w14:paraId="40DFD296" w14:textId="77777777" w:rsidR="00151980" w:rsidRPr="00232DC3" w:rsidRDefault="00151980" w:rsidP="00B3411F">
            <w:pPr>
              <w:numPr>
                <w:ilvl w:val="0"/>
                <w:numId w:val="53"/>
              </w:numPr>
              <w:tabs>
                <w:tab w:val="left" w:pos="7116"/>
              </w:tabs>
              <w:suppressAutoHyphens/>
              <w:spacing w:line="260" w:lineRule="exact"/>
              <w:jc w:val="both"/>
              <w:rPr>
                <w:rFonts w:ascii="Arial" w:eastAsia="Times New Roman" w:hAnsi="Arial" w:cs="Arial"/>
                <w:sz w:val="18"/>
                <w:szCs w:val="18"/>
                <w:lang w:eastAsia="zh-CN"/>
              </w:rPr>
            </w:pPr>
            <w:bookmarkStart w:id="9" w:name="OLE_LINK2"/>
            <w:r w:rsidRPr="00232DC3">
              <w:rPr>
                <w:rFonts w:ascii="Arial" w:eastAsia="Times New Roman" w:hAnsi="Arial" w:cs="Arial"/>
                <w:sz w:val="18"/>
                <w:szCs w:val="18"/>
                <w:lang w:eastAsia="zh-CN"/>
              </w:rPr>
              <w:t>Pisnimi in ustnimi navodili, ki so podana s strani osebe, odgovorne za izvajanje ukrepov varnosti in zdravja pri delu,</w:t>
            </w:r>
          </w:p>
          <w:bookmarkEnd w:id="9"/>
          <w:p w14:paraId="659E8AA0" w14:textId="77777777" w:rsidR="00151980" w:rsidRPr="00232DC3" w:rsidRDefault="00151980" w:rsidP="00B3411F">
            <w:pPr>
              <w:numPr>
                <w:ilvl w:val="0"/>
                <w:numId w:val="53"/>
              </w:num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Pisnimi in ustnimi navodili, ki so podana s strani osebe, odgovorne za izvajanje ukrepov obvladovanja bolnišničnih okužb Enota za obvladovanje bolnišničnih okužb (v nadaljevanju: KOBO).</w:t>
            </w:r>
            <w:r w:rsidRPr="00232DC3">
              <w:rPr>
                <w:rFonts w:ascii="Arial" w:eastAsia="Times New Roman" w:hAnsi="Arial" w:cs="Arial"/>
                <w:sz w:val="18"/>
                <w:szCs w:val="18"/>
                <w:lang w:eastAsia="zh-CN"/>
              </w:rPr>
              <w:tab/>
            </w:r>
          </w:p>
          <w:p w14:paraId="0E38F691" w14:textId="77777777" w:rsidR="00151980" w:rsidRPr="00232DC3" w:rsidRDefault="00151980" w:rsidP="00151980">
            <w:p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         </w:t>
            </w:r>
          </w:p>
          <w:p w14:paraId="3A57D55E" w14:textId="77777777" w:rsidR="00151980" w:rsidRPr="00232DC3" w:rsidRDefault="00151980" w:rsidP="00B3411F">
            <w:pPr>
              <w:numPr>
                <w:ilvl w:val="0"/>
                <w:numId w:val="50"/>
              </w:numPr>
              <w:tabs>
                <w:tab w:val="left" w:pos="7116"/>
              </w:tabs>
              <w:suppressAutoHyphens/>
              <w:spacing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56A155EF" w14:textId="77777777" w:rsidR="00151980" w:rsidRPr="00232DC3" w:rsidRDefault="00151980" w:rsidP="00151980">
            <w:pPr>
              <w:tabs>
                <w:tab w:val="left" w:pos="7116"/>
              </w:tabs>
              <w:suppressAutoHyphens/>
              <w:spacing w:line="260" w:lineRule="exact"/>
              <w:jc w:val="both"/>
              <w:rPr>
                <w:rFonts w:ascii="Arial" w:eastAsia="Times New Roman" w:hAnsi="Arial" w:cs="Arial"/>
                <w:sz w:val="18"/>
                <w:szCs w:val="18"/>
                <w:lang w:eastAsia="zh-CN"/>
              </w:rPr>
            </w:pPr>
          </w:p>
          <w:p w14:paraId="066A830D"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Za zagotavljanje varnosti in zdravja pri delu ter varstva pred požarom sta dolžni skrbeti pogodbeni stranki in se medsebojno obveščati in sodelovati pri reševanju nejasnosti.</w:t>
            </w:r>
          </w:p>
          <w:p w14:paraId="3F32394D"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p>
          <w:p w14:paraId="04CD25EE"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lastRenderedPageBreak/>
              <w:t>Za izvajanje skupnih varnostnih ukrepov oz. v primeru opustitve izvajanja le-teh v zvezi z delavci in delovno opremo ter delovnimi prostori, vključno z inštalacijami, je odgovorna pogodbena stranka, pri kateri je delavec zaposlen oz. je lastnik delovne opreme ali prostorov.</w:t>
            </w:r>
          </w:p>
          <w:p w14:paraId="4D34BE9A"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p>
          <w:p w14:paraId="7B80FB0D" w14:textId="77777777" w:rsidR="00151980" w:rsidRPr="00232DC3" w:rsidRDefault="00151980" w:rsidP="00B3411F">
            <w:pPr>
              <w:numPr>
                <w:ilvl w:val="0"/>
                <w:numId w:val="50"/>
              </w:numPr>
              <w:tabs>
                <w:tab w:val="left" w:pos="7116"/>
              </w:tabs>
              <w:suppressAutoHyphens/>
              <w:spacing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1E2C0B26" w14:textId="77777777" w:rsidR="00151980" w:rsidRPr="00232DC3" w:rsidRDefault="00151980" w:rsidP="00151980">
            <w:pPr>
              <w:suppressAutoHyphens/>
              <w:spacing w:line="260" w:lineRule="exact"/>
              <w:jc w:val="center"/>
              <w:rPr>
                <w:rFonts w:ascii="Arial" w:eastAsia="Times New Roman" w:hAnsi="Arial" w:cs="Arial"/>
                <w:sz w:val="18"/>
                <w:szCs w:val="18"/>
                <w:lang w:eastAsia="zh-CN"/>
              </w:rPr>
            </w:pPr>
          </w:p>
          <w:p w14:paraId="1AB47A29"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Za zagotavljanje in usklajevanje skupnih varnostnih ukrepov sta </w:t>
            </w:r>
            <w:r w:rsidRPr="00232DC3">
              <w:rPr>
                <w:rFonts w:ascii="Arial" w:eastAsia="Times New Roman" w:hAnsi="Arial" w:cs="Arial"/>
                <w:sz w:val="18"/>
                <w:szCs w:val="18"/>
              </w:rPr>
              <w:t>izvajalec</w:t>
            </w:r>
            <w:r w:rsidRPr="00232DC3">
              <w:rPr>
                <w:rFonts w:ascii="Arial" w:eastAsia="Times New Roman" w:hAnsi="Arial" w:cs="Arial"/>
                <w:sz w:val="18"/>
                <w:szCs w:val="18"/>
                <w:lang w:eastAsia="zh-CN"/>
              </w:rPr>
              <w:t xml:space="preserve"> in naročnik dolžna določiti vsak svojo odgovorno osebo, odgovorna oseba naročnika istočasno vodi tudi koordiniranje skupnih varnostnih ukrepov. </w:t>
            </w:r>
          </w:p>
          <w:p w14:paraId="18BF4A11" w14:textId="77777777" w:rsidR="00151980" w:rsidRPr="00232DC3" w:rsidRDefault="00151980" w:rsidP="00151980">
            <w:pPr>
              <w:tabs>
                <w:tab w:val="left" w:pos="7116"/>
              </w:tabs>
              <w:suppressAutoHyphens/>
              <w:spacing w:line="260" w:lineRule="exact"/>
              <w:jc w:val="both"/>
              <w:rPr>
                <w:rFonts w:ascii="Arial" w:eastAsia="Times New Roman" w:hAnsi="Arial" w:cs="Arial"/>
                <w:sz w:val="18"/>
                <w:szCs w:val="18"/>
                <w:lang w:eastAsia="zh-CN"/>
              </w:rPr>
            </w:pPr>
          </w:p>
          <w:p w14:paraId="7D89397A"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Obveznosti in pravice odgovornih oseb so naslednje:</w:t>
            </w:r>
          </w:p>
          <w:p w14:paraId="146EEC38" w14:textId="77777777" w:rsidR="00151980" w:rsidRPr="00232DC3" w:rsidRDefault="00151980" w:rsidP="00B3411F">
            <w:pPr>
              <w:numPr>
                <w:ilvl w:val="0"/>
                <w:numId w:val="49"/>
              </w:numPr>
              <w:tabs>
                <w:tab w:val="num" w:pos="360"/>
              </w:tabs>
              <w:suppressAutoHyphens/>
              <w:spacing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nadzorovati delo in prepovedati delo delavcu, ki ne upošteva ukrepov varnosti in s tem ogroža svojo varnost in varnost drugih, dokler ne uporabi predpisanih sredstev in postopkov,</w:t>
            </w:r>
          </w:p>
          <w:p w14:paraId="7E68CD39" w14:textId="77777777" w:rsidR="00151980" w:rsidRPr="00232DC3" w:rsidRDefault="00151980" w:rsidP="00B3411F">
            <w:pPr>
              <w:numPr>
                <w:ilvl w:val="0"/>
                <w:numId w:val="49"/>
              </w:numPr>
              <w:tabs>
                <w:tab w:val="num" w:pos="360"/>
              </w:tabs>
              <w:suppressAutoHyphens/>
              <w:spacing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prepovedati delo z delovnimi sredstvi in pripravami, če ugotovi, da ta lahko predstavljajo večjo nevarnost za življenje in zdravje delavcev ali premoženje večje vrednosti,</w:t>
            </w:r>
          </w:p>
          <w:p w14:paraId="1595FC58" w14:textId="77777777" w:rsidR="00151980" w:rsidRPr="00232DC3" w:rsidRDefault="00151980" w:rsidP="00B3411F">
            <w:pPr>
              <w:numPr>
                <w:ilvl w:val="0"/>
                <w:numId w:val="49"/>
              </w:numPr>
              <w:tabs>
                <w:tab w:val="num" w:pos="360"/>
              </w:tabs>
              <w:suppressAutoHyphens/>
              <w:spacing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takoj odstraniti z dela svojega delavca, ki je pod vplivom alkohola ali drugih omamnih substanc,</w:t>
            </w:r>
          </w:p>
          <w:p w14:paraId="35FE8087" w14:textId="77777777" w:rsidR="00151980" w:rsidRPr="00232DC3" w:rsidRDefault="00151980" w:rsidP="00B3411F">
            <w:pPr>
              <w:numPr>
                <w:ilvl w:val="0"/>
                <w:numId w:val="49"/>
              </w:numPr>
              <w:tabs>
                <w:tab w:val="num" w:pos="360"/>
              </w:tabs>
              <w:suppressAutoHyphens/>
              <w:spacing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skrbeti za izvajanje obveznosti, ki so navedene pri obveznostih izvajalca oz. naročnika,</w:t>
            </w:r>
          </w:p>
          <w:p w14:paraId="7F959C99" w14:textId="77777777" w:rsidR="00151980" w:rsidRPr="00232DC3" w:rsidRDefault="00151980" w:rsidP="00B3411F">
            <w:pPr>
              <w:numPr>
                <w:ilvl w:val="0"/>
                <w:numId w:val="49"/>
              </w:numPr>
              <w:tabs>
                <w:tab w:val="num" w:pos="360"/>
              </w:tabs>
              <w:suppressAutoHyphens/>
              <w:spacing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odgovorne osebe morajo biti dnevno prisotne na objektu in v primeru svoje odsotnosti so dolžne imenovati svoje namestnike. </w:t>
            </w:r>
          </w:p>
          <w:p w14:paraId="29A58674" w14:textId="77777777" w:rsidR="00151980" w:rsidRPr="00232DC3" w:rsidRDefault="00151980" w:rsidP="00151980">
            <w:pPr>
              <w:suppressAutoHyphens/>
              <w:spacing w:line="260" w:lineRule="exact"/>
              <w:jc w:val="both"/>
              <w:rPr>
                <w:rFonts w:ascii="Arial" w:eastAsia="Times New Roman" w:hAnsi="Arial" w:cs="Arial"/>
                <w:b/>
                <w:bCs/>
                <w:sz w:val="18"/>
                <w:szCs w:val="18"/>
                <w:lang w:eastAsia="zh-CN"/>
              </w:rPr>
            </w:pPr>
          </w:p>
          <w:p w14:paraId="4E23E722"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Odgovorni osebi skupnih varnostnih ukrepov s strani naročnika in izvajalca sta pooblaščeni da:</w:t>
            </w:r>
          </w:p>
          <w:p w14:paraId="5266D8C5" w14:textId="77777777" w:rsidR="00151980" w:rsidRPr="00232DC3" w:rsidRDefault="00151980" w:rsidP="00B3411F">
            <w:pPr>
              <w:numPr>
                <w:ilvl w:val="0"/>
                <w:numId w:val="51"/>
              </w:num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usklajujeta upoštevanje temeljnih načel varnosti in zdravja pri delu in požarnega varstva pri določanju skupnih varnostnih in požarno varnostnih ukrepov,</w:t>
            </w:r>
          </w:p>
          <w:p w14:paraId="4E96DA1A" w14:textId="77777777" w:rsidR="00151980" w:rsidRPr="00232DC3" w:rsidRDefault="00151980" w:rsidP="00B3411F">
            <w:pPr>
              <w:numPr>
                <w:ilvl w:val="0"/>
                <w:numId w:val="51"/>
              </w:num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koordinirata varnostne ukrepe med posameznimi izvajalci,</w:t>
            </w:r>
          </w:p>
          <w:p w14:paraId="0C39FDCD" w14:textId="77777777" w:rsidR="00151980" w:rsidRPr="00232DC3" w:rsidRDefault="00151980" w:rsidP="00B3411F">
            <w:pPr>
              <w:numPr>
                <w:ilvl w:val="0"/>
                <w:numId w:val="51"/>
              </w:num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preverjata, da na objektu opravljajo delo le osebe izvajalca, ki izpolnjujejo zahteve iz 6. člena tega dogovora,</w:t>
            </w:r>
          </w:p>
          <w:p w14:paraId="27CA5999" w14:textId="77777777" w:rsidR="00151980" w:rsidRPr="00232DC3" w:rsidRDefault="00151980" w:rsidP="00B3411F">
            <w:pPr>
              <w:numPr>
                <w:ilvl w:val="0"/>
                <w:numId w:val="51"/>
              </w:num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preverjata varno izvajanje delovnih postopkov in usklajujeta načrtovane aktivnosti,</w:t>
            </w:r>
          </w:p>
          <w:p w14:paraId="18DBF7EF" w14:textId="77777777" w:rsidR="00151980" w:rsidRPr="00232DC3" w:rsidRDefault="00151980" w:rsidP="00B3411F">
            <w:pPr>
              <w:numPr>
                <w:ilvl w:val="0"/>
                <w:numId w:val="51"/>
              </w:num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od odgovorne osebe izvajalca zahtevata prekinitev dela, če delavci izvajalca ne izpolnjujejo splošnih in posebno dogovorjenih varnostnih zahtev ali pa ravnajo na način, ki je lahko nevaren za življenje in zdravje delavcev ali drugih oseb na objektu oz. bi lahko povzročil materialno škodo,</w:t>
            </w:r>
          </w:p>
          <w:p w14:paraId="49C34BE3" w14:textId="77777777" w:rsidR="00151980" w:rsidRPr="00232DC3" w:rsidRDefault="00151980" w:rsidP="00B3411F">
            <w:pPr>
              <w:numPr>
                <w:ilvl w:val="0"/>
                <w:numId w:val="51"/>
              </w:num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prijavljata kršitve inšpekciji dela, požarni inšpekciji in policiji.</w:t>
            </w:r>
          </w:p>
          <w:p w14:paraId="644328EA"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p>
          <w:p w14:paraId="7F8596F5"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Odgovorna oseba za koordinacijo skupnih varnostnih ukrepov usklajuje:</w:t>
            </w:r>
          </w:p>
          <w:p w14:paraId="42FD422B" w14:textId="77777777" w:rsidR="00151980" w:rsidRPr="00232DC3" w:rsidRDefault="00151980" w:rsidP="00B3411F">
            <w:pPr>
              <w:numPr>
                <w:ilvl w:val="0"/>
                <w:numId w:val="52"/>
              </w:numPr>
              <w:tabs>
                <w:tab w:val="num" w:pos="360"/>
              </w:tabs>
              <w:suppressAutoHyphens/>
              <w:spacing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delo odgovornih oseb naročnika in izvajalca ter zavzame dokončno odločitev oz. prepoved izvajanja posameznih del, </w:t>
            </w:r>
          </w:p>
          <w:p w14:paraId="08E04D8E" w14:textId="77777777" w:rsidR="00151980" w:rsidRPr="00232DC3" w:rsidRDefault="00151980" w:rsidP="00B3411F">
            <w:pPr>
              <w:numPr>
                <w:ilvl w:val="0"/>
                <w:numId w:val="52"/>
              </w:numPr>
              <w:tabs>
                <w:tab w:val="num" w:pos="360"/>
              </w:tabs>
              <w:suppressAutoHyphens/>
              <w:spacing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o zadevah obvešča obe stranki. </w:t>
            </w:r>
          </w:p>
          <w:p w14:paraId="200C0393" w14:textId="77777777" w:rsidR="00151980" w:rsidRPr="00232DC3" w:rsidRDefault="00151980" w:rsidP="00151980">
            <w:pPr>
              <w:suppressAutoHyphens/>
              <w:spacing w:line="260" w:lineRule="exact"/>
              <w:jc w:val="center"/>
              <w:rPr>
                <w:rFonts w:ascii="Arial" w:eastAsia="Times New Roman" w:hAnsi="Arial" w:cs="Arial"/>
                <w:b/>
                <w:bCs/>
                <w:sz w:val="18"/>
                <w:szCs w:val="18"/>
                <w:lang w:eastAsia="zh-CN"/>
              </w:rPr>
            </w:pPr>
          </w:p>
          <w:p w14:paraId="07F1E0B8" w14:textId="77777777" w:rsidR="00151980" w:rsidRPr="00232DC3" w:rsidRDefault="00151980" w:rsidP="00151980">
            <w:pPr>
              <w:suppressAutoHyphens/>
              <w:spacing w:line="260" w:lineRule="exact"/>
              <w:jc w:val="center"/>
              <w:rPr>
                <w:rFonts w:ascii="Arial" w:eastAsia="Times New Roman" w:hAnsi="Arial" w:cs="Arial"/>
                <w:b/>
                <w:bCs/>
                <w:sz w:val="18"/>
                <w:szCs w:val="18"/>
                <w:lang w:eastAsia="zh-CN"/>
              </w:rPr>
            </w:pPr>
            <w:r w:rsidRPr="00232DC3">
              <w:rPr>
                <w:rFonts w:ascii="Arial" w:eastAsia="Times New Roman" w:hAnsi="Arial" w:cs="Arial"/>
                <w:b/>
                <w:bCs/>
                <w:sz w:val="18"/>
                <w:szCs w:val="18"/>
                <w:lang w:eastAsia="zh-CN"/>
              </w:rPr>
              <w:t>Obveznosti izvajalca</w:t>
            </w:r>
          </w:p>
          <w:p w14:paraId="65469CCD" w14:textId="77777777" w:rsidR="00151980" w:rsidRPr="00232DC3" w:rsidRDefault="00151980" w:rsidP="00151980">
            <w:pPr>
              <w:suppressAutoHyphens/>
              <w:spacing w:line="260" w:lineRule="exact"/>
              <w:jc w:val="center"/>
              <w:rPr>
                <w:rFonts w:ascii="Arial" w:eastAsia="Times New Roman" w:hAnsi="Arial" w:cs="Arial"/>
                <w:sz w:val="18"/>
                <w:szCs w:val="18"/>
                <w:lang w:eastAsia="zh-CN"/>
              </w:rPr>
            </w:pPr>
          </w:p>
          <w:p w14:paraId="60FA59E2" w14:textId="77777777" w:rsidR="00151980" w:rsidRPr="00232DC3" w:rsidRDefault="00151980" w:rsidP="00B3411F">
            <w:pPr>
              <w:numPr>
                <w:ilvl w:val="0"/>
                <w:numId w:val="50"/>
              </w:numPr>
              <w:tabs>
                <w:tab w:val="left" w:pos="7116"/>
              </w:tabs>
              <w:suppressAutoHyphens/>
              <w:spacing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7F572524" w14:textId="77777777" w:rsidR="00151980" w:rsidRPr="00232DC3" w:rsidRDefault="00151980" w:rsidP="00151980">
            <w:pPr>
              <w:suppressAutoHyphens/>
              <w:spacing w:line="260" w:lineRule="exact"/>
              <w:jc w:val="center"/>
              <w:rPr>
                <w:rFonts w:ascii="Arial" w:eastAsia="Times New Roman" w:hAnsi="Arial" w:cs="Arial"/>
                <w:b/>
                <w:bCs/>
                <w:sz w:val="18"/>
                <w:szCs w:val="18"/>
                <w:lang w:eastAsia="zh-CN"/>
              </w:rPr>
            </w:pPr>
          </w:p>
          <w:p w14:paraId="4D38C173"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rPr>
              <w:t>Izvajalec</w:t>
            </w:r>
            <w:r w:rsidRPr="00232DC3">
              <w:rPr>
                <w:rFonts w:ascii="Arial" w:eastAsia="Times New Roman" w:hAnsi="Arial" w:cs="Arial"/>
                <w:sz w:val="18"/>
                <w:szCs w:val="18"/>
                <w:lang w:eastAsia="zh-CN"/>
              </w:rPr>
              <w:t xml:space="preserve"> zagotavlja, da so delavci, ki bodo izvajali dela na območju naročnika:</w:t>
            </w:r>
          </w:p>
          <w:p w14:paraId="15623DDC" w14:textId="77777777" w:rsidR="00151980" w:rsidRPr="00232DC3" w:rsidRDefault="00151980" w:rsidP="00B3411F">
            <w:pPr>
              <w:numPr>
                <w:ilvl w:val="0"/>
                <w:numId w:val="54"/>
              </w:numPr>
              <w:tabs>
                <w:tab w:val="num" w:pos="360"/>
              </w:tabs>
              <w:suppressAutoHyphens/>
              <w:spacing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poučeni o varnosti pri delu in imajo veljavno potrdilo o preizkusu znanja o varnem delu,</w:t>
            </w:r>
          </w:p>
          <w:p w14:paraId="74EBD5AB" w14:textId="77777777" w:rsidR="00151980" w:rsidRPr="00232DC3" w:rsidRDefault="00151980" w:rsidP="00B3411F">
            <w:pPr>
              <w:numPr>
                <w:ilvl w:val="0"/>
                <w:numId w:val="54"/>
              </w:numPr>
              <w:tabs>
                <w:tab w:val="num" w:pos="360"/>
              </w:tabs>
              <w:suppressAutoHyphens/>
              <w:spacing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ustrezno usposobljeni za svoje delo,</w:t>
            </w:r>
          </w:p>
          <w:p w14:paraId="1670FC88" w14:textId="77777777" w:rsidR="00151980" w:rsidRPr="00232DC3" w:rsidRDefault="00151980" w:rsidP="00B3411F">
            <w:pPr>
              <w:numPr>
                <w:ilvl w:val="0"/>
                <w:numId w:val="54"/>
              </w:numPr>
              <w:tabs>
                <w:tab w:val="num" w:pos="360"/>
              </w:tabs>
              <w:suppressAutoHyphens/>
              <w:spacing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poučeni o varstvu pred požarom in preventivnih ukrepih za zagotavljanje varstva pred požarom,</w:t>
            </w:r>
          </w:p>
          <w:p w14:paraId="0794A72E" w14:textId="77777777" w:rsidR="00151980" w:rsidRDefault="00151980" w:rsidP="00B3411F">
            <w:pPr>
              <w:numPr>
                <w:ilvl w:val="0"/>
                <w:numId w:val="54"/>
              </w:numPr>
              <w:tabs>
                <w:tab w:val="num" w:pos="360"/>
              </w:tabs>
              <w:suppressAutoHyphens/>
              <w:spacing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spoštujejo pravila in navodila na področju zagotavljanja in obvladovanja bolnišničnih okužb KOBO.</w:t>
            </w:r>
          </w:p>
          <w:p w14:paraId="6CDE44E8" w14:textId="77777777" w:rsidR="00151980" w:rsidRDefault="00151980" w:rsidP="00151980">
            <w:pPr>
              <w:suppressAutoHyphens/>
              <w:spacing w:line="260" w:lineRule="exact"/>
              <w:jc w:val="both"/>
              <w:rPr>
                <w:rFonts w:ascii="Arial" w:eastAsia="Times New Roman" w:hAnsi="Arial" w:cs="Arial"/>
                <w:sz w:val="18"/>
                <w:szCs w:val="18"/>
                <w:lang w:eastAsia="zh-CN"/>
              </w:rPr>
            </w:pPr>
          </w:p>
          <w:p w14:paraId="26067723"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p>
          <w:p w14:paraId="6115411F"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p>
          <w:p w14:paraId="07702013" w14:textId="77777777" w:rsidR="00151980" w:rsidRPr="00232DC3" w:rsidRDefault="00151980" w:rsidP="00B3411F">
            <w:pPr>
              <w:numPr>
                <w:ilvl w:val="0"/>
                <w:numId w:val="50"/>
              </w:numPr>
              <w:tabs>
                <w:tab w:val="left" w:pos="7116"/>
              </w:tabs>
              <w:suppressAutoHyphens/>
              <w:spacing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738B3C43" w14:textId="77777777" w:rsidR="00151980" w:rsidRPr="00232DC3" w:rsidRDefault="00151980" w:rsidP="00151980">
            <w:pPr>
              <w:suppressAutoHyphens/>
              <w:spacing w:line="260" w:lineRule="exact"/>
              <w:rPr>
                <w:rFonts w:ascii="Arial" w:eastAsia="Times New Roman" w:hAnsi="Arial" w:cs="Arial"/>
                <w:sz w:val="18"/>
                <w:szCs w:val="18"/>
                <w:lang w:eastAsia="zh-CN"/>
              </w:rPr>
            </w:pPr>
          </w:p>
          <w:p w14:paraId="3F93BB7E"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rPr>
              <w:lastRenderedPageBreak/>
              <w:t>Izvajalec</w:t>
            </w:r>
            <w:r w:rsidRPr="00232DC3">
              <w:rPr>
                <w:rFonts w:ascii="Arial" w:eastAsia="Times New Roman" w:hAnsi="Arial" w:cs="Arial"/>
                <w:sz w:val="18"/>
                <w:szCs w:val="18"/>
                <w:lang w:eastAsia="zh-CN"/>
              </w:rPr>
              <w:t xml:space="preserve"> zagotavlja, da bo delovna oprema, ki jo bodo delavci uporabljali, varna, redno servisirana in pregledovana s strani pooblaščene osebe in da so delavci usposobljeni za njeno varno uporabo. Med opravljanjem del in po končanju opravljanja del je potrebno delovno opremo in orodje shraniti na mestu, kjer je omejen dostop (zaklenjena skladišča).</w:t>
            </w:r>
          </w:p>
          <w:p w14:paraId="218CB302" w14:textId="77777777" w:rsidR="00151980" w:rsidRPr="00232DC3" w:rsidRDefault="00151980" w:rsidP="00151980">
            <w:pPr>
              <w:suppressAutoHyphens/>
              <w:spacing w:line="260" w:lineRule="exact"/>
              <w:jc w:val="center"/>
              <w:rPr>
                <w:rFonts w:ascii="Arial" w:eastAsia="Times New Roman" w:hAnsi="Arial" w:cs="Arial"/>
                <w:b/>
                <w:bCs/>
                <w:sz w:val="18"/>
                <w:szCs w:val="18"/>
                <w:lang w:eastAsia="zh-CN"/>
              </w:rPr>
            </w:pPr>
          </w:p>
          <w:p w14:paraId="2DBC0C39" w14:textId="77777777" w:rsidR="00151980" w:rsidRPr="00232DC3" w:rsidRDefault="00151980" w:rsidP="00B3411F">
            <w:pPr>
              <w:numPr>
                <w:ilvl w:val="0"/>
                <w:numId w:val="50"/>
              </w:numPr>
              <w:tabs>
                <w:tab w:val="left" w:pos="7116"/>
              </w:tabs>
              <w:suppressAutoHyphens/>
              <w:spacing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222DBEE6" w14:textId="77777777" w:rsidR="00151980" w:rsidRPr="00232DC3" w:rsidRDefault="00151980" w:rsidP="00151980">
            <w:pPr>
              <w:suppressAutoHyphens/>
              <w:spacing w:line="260" w:lineRule="exact"/>
              <w:jc w:val="center"/>
              <w:rPr>
                <w:rFonts w:ascii="Arial" w:eastAsia="Times New Roman" w:hAnsi="Arial" w:cs="Arial"/>
                <w:b/>
                <w:bCs/>
                <w:sz w:val="18"/>
                <w:szCs w:val="18"/>
                <w:lang w:eastAsia="zh-CN"/>
              </w:rPr>
            </w:pPr>
          </w:p>
          <w:p w14:paraId="50014F60"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rPr>
              <w:t xml:space="preserve">Izvajalec </w:t>
            </w:r>
            <w:r w:rsidRPr="00232DC3">
              <w:rPr>
                <w:rFonts w:ascii="Arial" w:eastAsia="Times New Roman" w:hAnsi="Arial" w:cs="Arial"/>
                <w:sz w:val="18"/>
                <w:szCs w:val="18"/>
                <w:lang w:eastAsia="zh-CN"/>
              </w:rPr>
              <w:t xml:space="preserve">bo z rednim nadzorom skrbel, da bodo njegovi delavci upoštevali navodila in ukrepe, ki jih bo posredoval naročnik. </w:t>
            </w:r>
          </w:p>
          <w:p w14:paraId="5D4EFD33"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p>
          <w:p w14:paraId="3A5479E0"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Delovno opremo bodo delavci hranili le v prostorih, ki jih bo določil naročnik. Odpadke, zbrane pri naročniku, bodo odlagali v posode oz. na odlagališče, ki ga določi naročnik. </w:t>
            </w:r>
          </w:p>
          <w:p w14:paraId="55D452E0"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p>
          <w:p w14:paraId="4D7C46AC" w14:textId="77777777" w:rsidR="00151980" w:rsidRPr="00232DC3" w:rsidRDefault="00151980" w:rsidP="00B3411F">
            <w:pPr>
              <w:numPr>
                <w:ilvl w:val="0"/>
                <w:numId w:val="50"/>
              </w:numPr>
              <w:tabs>
                <w:tab w:val="left" w:pos="7116"/>
              </w:tabs>
              <w:suppressAutoHyphens/>
              <w:spacing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33B01285" w14:textId="77777777" w:rsidR="00151980" w:rsidRPr="00232DC3" w:rsidRDefault="00151980" w:rsidP="00151980">
            <w:pPr>
              <w:tabs>
                <w:tab w:val="left" w:pos="7116"/>
              </w:tabs>
              <w:suppressAutoHyphens/>
              <w:spacing w:line="260" w:lineRule="exact"/>
              <w:ind w:left="360"/>
              <w:rPr>
                <w:rFonts w:ascii="Arial" w:eastAsia="Times New Roman" w:hAnsi="Arial" w:cs="Arial"/>
                <w:sz w:val="18"/>
                <w:szCs w:val="18"/>
                <w:lang w:eastAsia="zh-CN"/>
              </w:rPr>
            </w:pPr>
          </w:p>
          <w:p w14:paraId="04C35096"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Delavci izvajalca so dolžni upoštevati naslednja pravila:</w:t>
            </w:r>
          </w:p>
          <w:p w14:paraId="53F73CEB" w14:textId="77777777" w:rsidR="00151980" w:rsidRPr="00232DC3" w:rsidRDefault="00151980" w:rsidP="00B3411F">
            <w:pPr>
              <w:numPr>
                <w:ilvl w:val="0"/>
                <w:numId w:val="55"/>
              </w:numPr>
              <w:tabs>
                <w:tab w:val="num" w:pos="360"/>
              </w:tabs>
              <w:suppressAutoHyphens/>
              <w:spacing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Kajenje in uporaba odprtega ognja oz. orodja, ki povzroča iskre, je na območju naročnika prepovedana oz. dovoljena samo na mestih, kjer je to posebej določeno.</w:t>
            </w:r>
          </w:p>
          <w:p w14:paraId="4EE8E693" w14:textId="77777777" w:rsidR="00151980" w:rsidRPr="00232DC3" w:rsidRDefault="00151980" w:rsidP="00B3411F">
            <w:pPr>
              <w:numPr>
                <w:ilvl w:val="0"/>
                <w:numId w:val="55"/>
              </w:numPr>
              <w:tabs>
                <w:tab w:val="num" w:pos="360"/>
              </w:tabs>
              <w:suppressAutoHyphens/>
              <w:spacing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Prepovedana je tudi uporaba grelnih teles ali svetil, ki bi zaradi visoke površinske temperature lahko povzročila požar in eksplozijo. </w:t>
            </w:r>
          </w:p>
          <w:p w14:paraId="57E2821F" w14:textId="77777777" w:rsidR="00151980" w:rsidRPr="00232DC3" w:rsidRDefault="00151980" w:rsidP="00B3411F">
            <w:pPr>
              <w:numPr>
                <w:ilvl w:val="0"/>
                <w:numId w:val="55"/>
              </w:numPr>
              <w:tabs>
                <w:tab w:val="num" w:pos="360"/>
              </w:tabs>
              <w:suppressAutoHyphens/>
              <w:spacing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Dela v prostorih, kjer se izvaja delovni proces (poteka zdravljenje oz. prisotnost pacientov in obiskovalcev ), se izvajajo skladno z navodili, ki jih posreduje naročnik prostorov.</w:t>
            </w:r>
          </w:p>
          <w:p w14:paraId="27A6CE9B" w14:textId="77777777" w:rsidR="00151980" w:rsidRPr="00232DC3" w:rsidRDefault="00151980" w:rsidP="00B3411F">
            <w:pPr>
              <w:numPr>
                <w:ilvl w:val="0"/>
                <w:numId w:val="55"/>
              </w:numPr>
              <w:tabs>
                <w:tab w:val="num" w:pos="360"/>
              </w:tabs>
              <w:suppressAutoHyphens/>
              <w:spacing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Če zapuščajo delavci  prostore naročnika zadnji, so dolžni preveriti, če so izklopljene luči, grelna telesa, zaprte vodovodne pipe in izključen vsak element, ki bi lahko povzročil požar ali drugo škodo.</w:t>
            </w:r>
          </w:p>
          <w:p w14:paraId="4550E700" w14:textId="77777777" w:rsidR="00151980" w:rsidRPr="00232DC3" w:rsidRDefault="00151980" w:rsidP="00B3411F">
            <w:pPr>
              <w:numPr>
                <w:ilvl w:val="0"/>
                <w:numId w:val="55"/>
              </w:numPr>
              <w:tabs>
                <w:tab w:val="num" w:pos="360"/>
              </w:tabs>
              <w:suppressAutoHyphens/>
              <w:spacing w:line="260" w:lineRule="exact"/>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Zahtevano je spoštovanje pravil in zahtev pooblaščenih oseb naročnika, vezanih na področje obvladovanja bolnišničnih okužb.</w:t>
            </w:r>
          </w:p>
          <w:p w14:paraId="4BBACAE8" w14:textId="77777777" w:rsidR="00151980" w:rsidRPr="00232DC3" w:rsidRDefault="00151980" w:rsidP="00151980">
            <w:pPr>
              <w:tabs>
                <w:tab w:val="left" w:pos="7116"/>
              </w:tabs>
              <w:suppressAutoHyphens/>
              <w:spacing w:line="260" w:lineRule="exact"/>
              <w:jc w:val="both"/>
              <w:rPr>
                <w:rFonts w:ascii="Arial" w:eastAsia="Times New Roman" w:hAnsi="Arial" w:cs="Arial"/>
                <w:sz w:val="18"/>
                <w:szCs w:val="18"/>
                <w:lang w:eastAsia="zh-CN"/>
              </w:rPr>
            </w:pPr>
          </w:p>
          <w:p w14:paraId="5807134D" w14:textId="77777777" w:rsidR="00151980" w:rsidRPr="00232DC3" w:rsidRDefault="00151980" w:rsidP="00B3411F">
            <w:pPr>
              <w:numPr>
                <w:ilvl w:val="0"/>
                <w:numId w:val="50"/>
              </w:numPr>
              <w:tabs>
                <w:tab w:val="left" w:pos="7116"/>
              </w:tabs>
              <w:suppressAutoHyphens/>
              <w:spacing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227C55D4" w14:textId="77777777" w:rsidR="00151980" w:rsidRPr="00232DC3" w:rsidRDefault="00151980" w:rsidP="00151980">
            <w:pPr>
              <w:tabs>
                <w:tab w:val="left" w:pos="7116"/>
              </w:tabs>
              <w:suppressAutoHyphens/>
              <w:spacing w:line="260" w:lineRule="exact"/>
              <w:jc w:val="center"/>
              <w:rPr>
                <w:rFonts w:ascii="Arial" w:eastAsia="Times New Roman" w:hAnsi="Arial" w:cs="Arial"/>
                <w:sz w:val="18"/>
                <w:szCs w:val="18"/>
                <w:lang w:eastAsia="zh-CN"/>
              </w:rPr>
            </w:pPr>
          </w:p>
          <w:p w14:paraId="16F56C3A" w14:textId="77777777" w:rsidR="00151980" w:rsidRPr="00232DC3" w:rsidRDefault="00151980" w:rsidP="00151980">
            <w:p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Odgovorna oseba posameznega izvajalca del ima v zvezi z zagotavljanjem varnosti pri delu zlasti naslednje pravice in dolžnosti:</w:t>
            </w:r>
          </w:p>
          <w:p w14:paraId="6045A81D" w14:textId="77777777" w:rsidR="00151980" w:rsidRPr="00232DC3" w:rsidRDefault="00151980" w:rsidP="00B3411F">
            <w:pPr>
              <w:numPr>
                <w:ilvl w:val="0"/>
                <w:numId w:val="53"/>
              </w:num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v celoti voditi in skrbeti za varnost svojih podrejenih delavcev,</w:t>
            </w:r>
          </w:p>
          <w:p w14:paraId="6B4F3F78" w14:textId="77777777" w:rsidR="00151980" w:rsidRPr="00232DC3" w:rsidRDefault="00151980" w:rsidP="00B3411F">
            <w:pPr>
              <w:numPr>
                <w:ilvl w:val="0"/>
                <w:numId w:val="53"/>
              </w:num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podrejene delavce obveščati pred začetkom del in sproti v teku izvedbe del o specifičnih  nevarnostih in škodljivostih na delovišču, o delih s povečano možnostjo za nastanek poškodb in/ali zdravstvenih okvar,</w:t>
            </w:r>
          </w:p>
          <w:p w14:paraId="5A42BDC0" w14:textId="77777777" w:rsidR="00151980" w:rsidRPr="00232DC3" w:rsidRDefault="00151980" w:rsidP="00B3411F">
            <w:pPr>
              <w:numPr>
                <w:ilvl w:val="0"/>
                <w:numId w:val="53"/>
              </w:num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podrejene delavce seznaniti in obveščati o vseh potrebnih preventivnih varnostnih ukrepih (izhajajočih iz veljavnih predpisov in internih predpisov),</w:t>
            </w:r>
          </w:p>
          <w:p w14:paraId="4D7662F7" w14:textId="77777777" w:rsidR="00151980" w:rsidRPr="00232DC3" w:rsidRDefault="00151980" w:rsidP="00B3411F">
            <w:pPr>
              <w:numPr>
                <w:ilvl w:val="0"/>
                <w:numId w:val="53"/>
              </w:num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pred začetkom izvajanja posebno nevarnih del podrejene delavce poučiti in po potrebi dodatno seznaniti z varnostnimi ukrepi, katerih upoštevanje in izvajanje zagotavlja varno izvedbo teh posebno nevarnih del,</w:t>
            </w:r>
          </w:p>
          <w:p w14:paraId="51BF6D01" w14:textId="77777777" w:rsidR="00151980" w:rsidRPr="00232DC3" w:rsidRDefault="00151980" w:rsidP="00B3411F">
            <w:pPr>
              <w:numPr>
                <w:ilvl w:val="0"/>
                <w:numId w:val="53"/>
              </w:num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skrbeti, da imajo podrejeni delavci na delovišču oz. da uporabljajo delovno opremo, priprave, naprave in pripomočke, ki v celoti ustrezajo predpisom s področja varstva pri delu,</w:t>
            </w:r>
          </w:p>
          <w:p w14:paraId="37C59FF2" w14:textId="77777777" w:rsidR="00151980" w:rsidRPr="00232DC3" w:rsidRDefault="00151980" w:rsidP="00B3411F">
            <w:pPr>
              <w:numPr>
                <w:ilvl w:val="0"/>
                <w:numId w:val="53"/>
              </w:num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neprestano kontrolirati in nadzirati ali podrejeni delavci upoštevajo in izvajajo preventivne varnostne ukrepe ter uporabljajo predpisano osebno varovalno opremo,</w:t>
            </w:r>
          </w:p>
          <w:p w14:paraId="3395E5ED" w14:textId="77777777" w:rsidR="00151980" w:rsidRPr="00232DC3" w:rsidRDefault="00151980" w:rsidP="00B3411F">
            <w:pPr>
              <w:numPr>
                <w:ilvl w:val="0"/>
                <w:numId w:val="53"/>
              </w:num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o vseh dogodkih in pojavih, ki bi lahko kakorkoli ogrožali kogarkoli na skupnem delovišču, sproti obveščati osebo, odgovorno za izvajanje ukrepov za varnost in zdravje pri delu (v nadaljevanju: VZPD),</w:t>
            </w:r>
          </w:p>
          <w:p w14:paraId="18A274DD" w14:textId="77777777" w:rsidR="00151980" w:rsidRPr="00232DC3" w:rsidRDefault="00151980" w:rsidP="00B3411F">
            <w:pPr>
              <w:numPr>
                <w:ilvl w:val="0"/>
                <w:numId w:val="53"/>
              </w:num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z delovišča oz. z del odstraniti podrejenega delavca, ki kljub opozorilom ne upošteva preventivnih varnostnih ukrepov oz. ne uporablja osebne varovalne opreme in s tem namerno ogroža svojo varnost </w:t>
            </w:r>
            <w:r w:rsidRPr="00232DC3">
              <w:rPr>
                <w:rFonts w:ascii="Arial" w:eastAsia="Times New Roman" w:hAnsi="Arial" w:cs="Arial"/>
                <w:sz w:val="18"/>
                <w:szCs w:val="18"/>
                <w:lang w:eastAsia="zh-CN"/>
              </w:rPr>
              <w:lastRenderedPageBreak/>
              <w:t>ali ogroža varnost ostalih, na delovišču sodelujočih delavcev, če le-ta zazna večja pomanjkljivosti in nepravilnosti z vidika VZPD,</w:t>
            </w:r>
          </w:p>
          <w:p w14:paraId="2B6A0BDE" w14:textId="77777777" w:rsidR="00151980" w:rsidRPr="00232DC3" w:rsidRDefault="00151980" w:rsidP="00B3411F">
            <w:pPr>
              <w:numPr>
                <w:ilvl w:val="0"/>
                <w:numId w:val="53"/>
              </w:num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v vseh primerih, ko mu niso znani načini in postopki varne izvedbe del, se o tem posvetovati z  odgovorno osebo.</w:t>
            </w:r>
          </w:p>
          <w:p w14:paraId="1E56055D" w14:textId="77777777" w:rsidR="00151980" w:rsidRPr="00232DC3" w:rsidRDefault="00151980" w:rsidP="00151980">
            <w:pPr>
              <w:tabs>
                <w:tab w:val="left" w:pos="7116"/>
              </w:tabs>
              <w:suppressAutoHyphens/>
              <w:spacing w:line="260" w:lineRule="exact"/>
              <w:jc w:val="both"/>
              <w:rPr>
                <w:rFonts w:ascii="Arial" w:eastAsia="Times New Roman" w:hAnsi="Arial" w:cs="Arial"/>
                <w:sz w:val="18"/>
                <w:szCs w:val="18"/>
                <w:lang w:eastAsia="zh-CN"/>
              </w:rPr>
            </w:pPr>
          </w:p>
          <w:p w14:paraId="65187FB9" w14:textId="77777777" w:rsidR="00151980" w:rsidRPr="00232DC3" w:rsidRDefault="00151980" w:rsidP="00B3411F">
            <w:pPr>
              <w:numPr>
                <w:ilvl w:val="0"/>
                <w:numId w:val="50"/>
              </w:numPr>
              <w:tabs>
                <w:tab w:val="left" w:pos="7116"/>
              </w:tabs>
              <w:suppressAutoHyphens/>
              <w:spacing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77E8CC39" w14:textId="77777777" w:rsidR="00151980" w:rsidRPr="00232DC3" w:rsidRDefault="00151980" w:rsidP="00151980">
            <w:pPr>
              <w:tabs>
                <w:tab w:val="left" w:pos="7116"/>
              </w:tabs>
              <w:suppressAutoHyphens/>
              <w:spacing w:line="260" w:lineRule="exact"/>
              <w:jc w:val="both"/>
              <w:rPr>
                <w:rFonts w:ascii="Arial" w:eastAsia="Times New Roman" w:hAnsi="Arial" w:cs="Arial"/>
                <w:sz w:val="18"/>
                <w:szCs w:val="18"/>
                <w:lang w:eastAsia="zh-CN"/>
              </w:rPr>
            </w:pPr>
          </w:p>
          <w:p w14:paraId="38EF95C0" w14:textId="77777777" w:rsidR="00151980" w:rsidRPr="00232DC3" w:rsidRDefault="00151980" w:rsidP="00151980">
            <w:p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Vsak delodajalec (</w:t>
            </w:r>
            <w:r w:rsidRPr="00232DC3">
              <w:rPr>
                <w:rFonts w:ascii="Arial" w:eastAsia="Times New Roman" w:hAnsi="Arial" w:cs="Arial"/>
                <w:sz w:val="18"/>
                <w:szCs w:val="18"/>
              </w:rPr>
              <w:t>izvajalec</w:t>
            </w:r>
            <w:r w:rsidRPr="00232DC3">
              <w:rPr>
                <w:rFonts w:ascii="Arial" w:eastAsia="Times New Roman" w:hAnsi="Arial" w:cs="Arial"/>
                <w:sz w:val="18"/>
                <w:szCs w:val="18"/>
                <w:lang w:eastAsia="zh-CN"/>
              </w:rPr>
              <w:t xml:space="preserve"> del), ki izvaja dela na skupnem delovišču, se s podpisom tega sporazuma obvezuje, da bo v primeru, če bo njegov podrejeni delavec zaradi neizvajanja oz. malomarnega izvajanja preventivnih varnostnih ukrepov oz. zaradi neuporabe osebne varovalne opreme oz. del pod vplivom alkohola, povzročil poškodbo delavca drugega izvajalca (če je to nedvoumno ugotovljeno in dokazano s strani pristojnih inšpekcijskih organov oz. izvedencev), prevzel ustrezno odgovornost ter poravnal vse stroške, ki izvirajo iz tako nastale poškodbe pri delu na skupnem delovišču.</w:t>
            </w:r>
          </w:p>
          <w:p w14:paraId="5A50C815" w14:textId="77777777" w:rsidR="00151980" w:rsidRPr="00232DC3" w:rsidRDefault="00151980" w:rsidP="00151980">
            <w:pPr>
              <w:suppressAutoHyphens/>
              <w:spacing w:line="260" w:lineRule="exact"/>
              <w:jc w:val="center"/>
              <w:rPr>
                <w:rFonts w:ascii="Arial" w:eastAsia="Times New Roman" w:hAnsi="Arial" w:cs="Arial"/>
                <w:b/>
                <w:bCs/>
                <w:sz w:val="18"/>
                <w:szCs w:val="18"/>
                <w:lang w:eastAsia="zh-CN"/>
              </w:rPr>
            </w:pPr>
          </w:p>
          <w:p w14:paraId="6818A598" w14:textId="77777777" w:rsidR="00151980" w:rsidRPr="00232DC3" w:rsidRDefault="00151980" w:rsidP="00151980">
            <w:pPr>
              <w:suppressAutoHyphens/>
              <w:spacing w:line="260" w:lineRule="exact"/>
              <w:jc w:val="center"/>
              <w:rPr>
                <w:rFonts w:ascii="Arial" w:eastAsia="Times New Roman" w:hAnsi="Arial" w:cs="Arial"/>
                <w:b/>
                <w:bCs/>
                <w:sz w:val="18"/>
                <w:szCs w:val="18"/>
                <w:lang w:eastAsia="zh-CN"/>
              </w:rPr>
            </w:pPr>
            <w:r w:rsidRPr="00232DC3">
              <w:rPr>
                <w:rFonts w:ascii="Arial" w:eastAsia="Times New Roman" w:hAnsi="Arial" w:cs="Arial"/>
                <w:b/>
                <w:bCs/>
                <w:sz w:val="18"/>
                <w:szCs w:val="18"/>
                <w:lang w:eastAsia="zh-CN"/>
              </w:rPr>
              <w:t>Obveznosti naročnika</w:t>
            </w:r>
          </w:p>
          <w:p w14:paraId="14959B80" w14:textId="77777777" w:rsidR="00151980" w:rsidRPr="00232DC3" w:rsidRDefault="00151980" w:rsidP="00151980">
            <w:pPr>
              <w:suppressAutoHyphens/>
              <w:spacing w:line="260" w:lineRule="exact"/>
              <w:jc w:val="center"/>
              <w:rPr>
                <w:rFonts w:ascii="Arial" w:eastAsia="Times New Roman" w:hAnsi="Arial" w:cs="Arial"/>
                <w:b/>
                <w:bCs/>
                <w:sz w:val="18"/>
                <w:szCs w:val="18"/>
                <w:lang w:eastAsia="zh-CN"/>
              </w:rPr>
            </w:pPr>
          </w:p>
          <w:p w14:paraId="4A7B4AD3" w14:textId="77777777" w:rsidR="00151980" w:rsidRPr="00232DC3" w:rsidRDefault="00151980" w:rsidP="00B3411F">
            <w:pPr>
              <w:numPr>
                <w:ilvl w:val="0"/>
                <w:numId w:val="50"/>
              </w:numPr>
              <w:tabs>
                <w:tab w:val="left" w:pos="7116"/>
              </w:tabs>
              <w:suppressAutoHyphens/>
              <w:spacing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76F26BDF" w14:textId="77777777" w:rsidR="00151980" w:rsidRPr="00232DC3" w:rsidRDefault="00151980" w:rsidP="00151980">
            <w:pPr>
              <w:suppressAutoHyphens/>
              <w:spacing w:line="260" w:lineRule="exact"/>
              <w:jc w:val="center"/>
              <w:rPr>
                <w:rFonts w:ascii="Arial" w:eastAsia="Times New Roman" w:hAnsi="Arial" w:cs="Arial"/>
                <w:sz w:val="18"/>
                <w:szCs w:val="18"/>
                <w:lang w:eastAsia="zh-CN"/>
              </w:rPr>
            </w:pPr>
          </w:p>
          <w:p w14:paraId="4D214771"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Naročnik mora omogočiti in določiti mesta za dostop do električnih priključkov in virov vode, ki jih delavci izvajalca potrebujejo, in zagotoviti, da so le-ti varni ter jih seznaniti, kje je v primeru nezgode možno izključiti električni tok. </w:t>
            </w:r>
          </w:p>
          <w:p w14:paraId="10BE9697"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p>
          <w:p w14:paraId="7AA3DED7" w14:textId="77777777" w:rsidR="00151980" w:rsidRPr="00232DC3" w:rsidRDefault="00151980" w:rsidP="00B3411F">
            <w:pPr>
              <w:numPr>
                <w:ilvl w:val="0"/>
                <w:numId w:val="50"/>
              </w:numPr>
              <w:tabs>
                <w:tab w:val="left" w:pos="7116"/>
              </w:tabs>
              <w:suppressAutoHyphens/>
              <w:spacing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7BA8E2F3" w14:textId="77777777" w:rsidR="00151980" w:rsidRPr="00232DC3" w:rsidRDefault="00151980" w:rsidP="00151980">
            <w:pPr>
              <w:suppressAutoHyphens/>
              <w:spacing w:line="260" w:lineRule="exact"/>
              <w:jc w:val="center"/>
              <w:rPr>
                <w:rFonts w:ascii="Arial" w:eastAsia="Times New Roman" w:hAnsi="Arial" w:cs="Arial"/>
                <w:sz w:val="18"/>
                <w:szCs w:val="18"/>
                <w:lang w:eastAsia="zh-CN"/>
              </w:rPr>
            </w:pPr>
          </w:p>
          <w:p w14:paraId="1917866E"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Naročnik oz. od njega pooblaščena odgovorna oseba za koordinacijo skupnih varnostnih ukrepov je v primeru, da delavci izvajalca ne upoštevajo pravil varnosti, dolžna le-te opozoriti, če pa s svojo dejavnostjo ogrožajo sebe ali druge, pa prekiniti delo. V vsakem primeru mora obvestiti odgovorno osebo izvajalca.</w:t>
            </w:r>
          </w:p>
          <w:p w14:paraId="368CF112"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p>
          <w:p w14:paraId="5809017A"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Naročnik in njegove pooblaščene osebe bodo nadzirale izvajanje ukrepov za preprečevanje bolnišničnih okužb KOBO, izvajalec pa mora upoštevati vsa navodila.</w:t>
            </w:r>
          </w:p>
          <w:p w14:paraId="6C8A792A"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p>
          <w:p w14:paraId="175723EA" w14:textId="77777777" w:rsidR="00151980" w:rsidRPr="00232DC3" w:rsidRDefault="00151980" w:rsidP="00B3411F">
            <w:pPr>
              <w:numPr>
                <w:ilvl w:val="0"/>
                <w:numId w:val="50"/>
              </w:numPr>
              <w:tabs>
                <w:tab w:val="left" w:pos="7116"/>
              </w:tabs>
              <w:suppressAutoHyphens/>
              <w:spacing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050991F7"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p>
          <w:p w14:paraId="5B316EEB"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V primeru nezgode delavca izvajalca ali nezgode oz. škode, ki jo je ta povzročil, je naročnik oz. </w:t>
            </w:r>
            <w:r w:rsidRPr="00232DC3">
              <w:rPr>
                <w:rFonts w:ascii="Arial" w:eastAsia="Times New Roman" w:hAnsi="Arial" w:cs="Arial"/>
                <w:sz w:val="18"/>
                <w:szCs w:val="18"/>
              </w:rPr>
              <w:t>izvajalec</w:t>
            </w:r>
            <w:r w:rsidRPr="00232DC3">
              <w:rPr>
                <w:rFonts w:ascii="Arial" w:eastAsia="Times New Roman" w:hAnsi="Arial" w:cs="Arial"/>
                <w:sz w:val="18"/>
                <w:szCs w:val="18"/>
                <w:lang w:eastAsia="zh-CN"/>
              </w:rPr>
              <w:t xml:space="preserve"> dolžan zavarovati kraj nezgode, dokaze in zbrati podatke o dogodku, vključno z izjavami poškodovanca in prič, poskrbeti za nudenje prve pomoči ter nemudoma obvestiti odgovorno osebo izvajalca, v primeru hude nezgode ali večje materialne škode pa tudi inšpekcijo dela in policijo.</w:t>
            </w:r>
          </w:p>
          <w:p w14:paraId="1279246F" w14:textId="77777777" w:rsidR="00151980" w:rsidRPr="00232DC3" w:rsidRDefault="00151980" w:rsidP="00151980">
            <w:pPr>
              <w:tabs>
                <w:tab w:val="left" w:pos="7116"/>
              </w:tabs>
              <w:suppressAutoHyphens/>
              <w:spacing w:line="260" w:lineRule="exact"/>
              <w:jc w:val="both"/>
              <w:rPr>
                <w:rFonts w:ascii="Arial" w:eastAsia="Times New Roman" w:hAnsi="Arial" w:cs="Arial"/>
                <w:sz w:val="18"/>
                <w:szCs w:val="18"/>
                <w:lang w:eastAsia="zh-CN"/>
              </w:rPr>
            </w:pPr>
          </w:p>
          <w:p w14:paraId="4C7781DA" w14:textId="77777777" w:rsidR="00151980" w:rsidRPr="00232DC3" w:rsidRDefault="00151980" w:rsidP="00B3411F">
            <w:pPr>
              <w:numPr>
                <w:ilvl w:val="0"/>
                <w:numId w:val="50"/>
              </w:numPr>
              <w:tabs>
                <w:tab w:val="left" w:pos="7116"/>
              </w:tabs>
              <w:suppressAutoHyphens/>
              <w:spacing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1FBD65A2" w14:textId="77777777" w:rsidR="00151980" w:rsidRPr="00232DC3" w:rsidRDefault="00151980" w:rsidP="00151980">
            <w:pPr>
              <w:tabs>
                <w:tab w:val="left" w:pos="7116"/>
              </w:tabs>
              <w:suppressAutoHyphens/>
              <w:spacing w:line="260" w:lineRule="exact"/>
              <w:jc w:val="center"/>
              <w:rPr>
                <w:rFonts w:ascii="Arial" w:eastAsia="Times New Roman" w:hAnsi="Arial" w:cs="Arial"/>
                <w:sz w:val="18"/>
                <w:szCs w:val="18"/>
                <w:lang w:eastAsia="zh-CN"/>
              </w:rPr>
            </w:pPr>
          </w:p>
          <w:p w14:paraId="3FF0BEBC" w14:textId="77777777" w:rsidR="00151980" w:rsidRPr="00232DC3" w:rsidRDefault="00151980" w:rsidP="00151980">
            <w:p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Ta sporazum začne veljati, ko ga podpišejo odgovorne osebe izvajalcev del, ki izvajajo dela na  delovišču.</w:t>
            </w:r>
          </w:p>
          <w:p w14:paraId="11D205B2" w14:textId="77777777" w:rsidR="00151980" w:rsidRPr="00232DC3" w:rsidRDefault="00151980" w:rsidP="00151980">
            <w:pPr>
              <w:tabs>
                <w:tab w:val="left" w:pos="7116"/>
              </w:tabs>
              <w:suppressAutoHyphens/>
              <w:spacing w:line="260" w:lineRule="exact"/>
              <w:jc w:val="both"/>
              <w:rPr>
                <w:rFonts w:ascii="Arial" w:eastAsia="Times New Roman" w:hAnsi="Arial" w:cs="Arial"/>
                <w:sz w:val="18"/>
                <w:szCs w:val="18"/>
                <w:lang w:eastAsia="zh-CN"/>
              </w:rPr>
            </w:pPr>
          </w:p>
          <w:p w14:paraId="41313782" w14:textId="77777777" w:rsidR="00151980" w:rsidRPr="00232DC3" w:rsidRDefault="00151980" w:rsidP="00B3411F">
            <w:pPr>
              <w:numPr>
                <w:ilvl w:val="0"/>
                <w:numId w:val="50"/>
              </w:numPr>
              <w:tabs>
                <w:tab w:val="left" w:pos="7116"/>
              </w:tabs>
              <w:suppressAutoHyphens/>
              <w:spacing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182B58C3" w14:textId="77777777" w:rsidR="00151980" w:rsidRPr="00232DC3" w:rsidRDefault="00151980" w:rsidP="00151980">
            <w:pPr>
              <w:tabs>
                <w:tab w:val="left" w:pos="7116"/>
              </w:tabs>
              <w:suppressAutoHyphens/>
              <w:spacing w:line="260" w:lineRule="exact"/>
              <w:jc w:val="center"/>
              <w:rPr>
                <w:rFonts w:ascii="Arial" w:eastAsia="Times New Roman" w:hAnsi="Arial" w:cs="Arial"/>
                <w:sz w:val="18"/>
                <w:szCs w:val="18"/>
                <w:lang w:eastAsia="zh-CN"/>
              </w:rPr>
            </w:pPr>
          </w:p>
          <w:p w14:paraId="51F8DED8" w14:textId="77777777" w:rsidR="00151980" w:rsidRPr="00232DC3" w:rsidRDefault="00151980" w:rsidP="00151980">
            <w:p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Začetek izvajanja del na skupnem delovišču je dovoljen le izvajalcu, ki je podpisal ta sporazum, podal pisno izjavo izvajalca del ter odgovorni osebi naročnika iz tega sporazuma predal vso potrebno varnostno – tehnično dokumentacijo.</w:t>
            </w:r>
          </w:p>
          <w:p w14:paraId="5389F28A" w14:textId="77777777" w:rsidR="00151980" w:rsidRPr="00232DC3" w:rsidRDefault="00151980" w:rsidP="00151980">
            <w:pPr>
              <w:tabs>
                <w:tab w:val="left" w:pos="7116"/>
              </w:tabs>
              <w:suppressAutoHyphens/>
              <w:spacing w:line="260" w:lineRule="exact"/>
              <w:jc w:val="both"/>
              <w:rPr>
                <w:rFonts w:ascii="Arial" w:eastAsia="Times New Roman" w:hAnsi="Arial" w:cs="Arial"/>
                <w:sz w:val="18"/>
                <w:szCs w:val="18"/>
                <w:lang w:eastAsia="zh-CN"/>
              </w:rPr>
            </w:pPr>
          </w:p>
          <w:p w14:paraId="6E2A6B73" w14:textId="77777777" w:rsidR="00151980" w:rsidRPr="00232DC3" w:rsidRDefault="00151980" w:rsidP="00151980">
            <w:pPr>
              <w:suppressAutoHyphens/>
              <w:spacing w:line="260" w:lineRule="exact"/>
              <w:jc w:val="center"/>
              <w:rPr>
                <w:rFonts w:ascii="Arial" w:eastAsia="Times New Roman" w:hAnsi="Arial" w:cs="Arial"/>
                <w:b/>
                <w:bCs/>
                <w:sz w:val="18"/>
                <w:szCs w:val="18"/>
                <w:lang w:eastAsia="zh-CN"/>
              </w:rPr>
            </w:pPr>
            <w:r w:rsidRPr="00232DC3">
              <w:rPr>
                <w:rFonts w:ascii="Arial" w:eastAsia="Times New Roman" w:hAnsi="Arial" w:cs="Arial"/>
                <w:b/>
                <w:bCs/>
                <w:sz w:val="18"/>
                <w:szCs w:val="18"/>
                <w:lang w:eastAsia="zh-CN"/>
              </w:rPr>
              <w:t>Imenovanje odgovornih oseb za varnost in zdravje pri delu</w:t>
            </w:r>
          </w:p>
          <w:p w14:paraId="6C691A61" w14:textId="77777777" w:rsidR="00151980" w:rsidRPr="00232DC3" w:rsidRDefault="00151980" w:rsidP="00151980">
            <w:pPr>
              <w:suppressAutoHyphens/>
              <w:spacing w:line="260" w:lineRule="exact"/>
              <w:jc w:val="center"/>
              <w:rPr>
                <w:rFonts w:ascii="Arial" w:eastAsia="Times New Roman" w:hAnsi="Arial" w:cs="Arial"/>
                <w:sz w:val="18"/>
                <w:szCs w:val="18"/>
                <w:lang w:eastAsia="zh-CN"/>
              </w:rPr>
            </w:pPr>
          </w:p>
          <w:p w14:paraId="1725E1F8" w14:textId="77777777" w:rsidR="00151980" w:rsidRPr="00232DC3" w:rsidRDefault="00151980" w:rsidP="00B3411F">
            <w:pPr>
              <w:numPr>
                <w:ilvl w:val="0"/>
                <w:numId w:val="50"/>
              </w:numPr>
              <w:tabs>
                <w:tab w:val="left" w:pos="7116"/>
              </w:tabs>
              <w:suppressAutoHyphens/>
              <w:spacing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lastRenderedPageBreak/>
              <w:t>člen</w:t>
            </w:r>
          </w:p>
          <w:p w14:paraId="235A9BC5" w14:textId="77777777" w:rsidR="00151980" w:rsidRPr="00232DC3" w:rsidRDefault="00151980" w:rsidP="00151980">
            <w:pPr>
              <w:suppressAutoHyphens/>
              <w:spacing w:line="260" w:lineRule="exact"/>
              <w:jc w:val="center"/>
              <w:rPr>
                <w:rFonts w:ascii="Arial" w:eastAsia="Times New Roman" w:hAnsi="Arial" w:cs="Arial"/>
                <w:b/>
                <w:bCs/>
                <w:sz w:val="18"/>
                <w:szCs w:val="18"/>
                <w:lang w:eastAsia="zh-CN"/>
              </w:rPr>
            </w:pPr>
          </w:p>
          <w:p w14:paraId="6616A2A4"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Za izvajanje skupnih varnostnih ukrepov v smislu 39. člena Zakona o varnosti in zdravju pri delu je s strani izvajalca imenovana odgovorna oseba:</w:t>
            </w:r>
          </w:p>
          <w:tbl>
            <w:tblPr>
              <w:tblW w:w="9163" w:type="dxa"/>
              <w:tblInd w:w="70" w:type="dxa"/>
              <w:tblLayout w:type="fixed"/>
              <w:tblCellMar>
                <w:left w:w="70" w:type="dxa"/>
                <w:right w:w="70" w:type="dxa"/>
              </w:tblCellMar>
              <w:tblLook w:val="0000" w:firstRow="0" w:lastRow="0" w:firstColumn="0" w:lastColumn="0" w:noHBand="0" w:noVBand="0"/>
            </w:tblPr>
            <w:tblGrid>
              <w:gridCol w:w="426"/>
              <w:gridCol w:w="1842"/>
              <w:gridCol w:w="567"/>
              <w:gridCol w:w="1418"/>
              <w:gridCol w:w="992"/>
              <w:gridCol w:w="3918"/>
            </w:tblGrid>
            <w:tr w:rsidR="00151980" w:rsidRPr="00232DC3" w14:paraId="0D018703" w14:textId="77777777" w:rsidTr="00736D69">
              <w:trPr>
                <w:cantSplit/>
                <w:trHeight w:val="454"/>
              </w:trPr>
              <w:tc>
                <w:tcPr>
                  <w:tcW w:w="426" w:type="dxa"/>
                  <w:tcBorders>
                    <w:bottom w:val="single" w:sz="2" w:space="0" w:color="000000"/>
                  </w:tcBorders>
                  <w:vAlign w:val="bottom"/>
                </w:tcPr>
                <w:p w14:paraId="0D6A51C3" w14:textId="77777777" w:rsidR="00151980" w:rsidRPr="00232DC3" w:rsidRDefault="00151980" w:rsidP="00151980">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1.</w:t>
                  </w:r>
                </w:p>
              </w:tc>
              <w:tc>
                <w:tcPr>
                  <w:tcW w:w="1842" w:type="dxa"/>
                  <w:tcBorders>
                    <w:bottom w:val="single" w:sz="2" w:space="0" w:color="000000"/>
                  </w:tcBorders>
                  <w:vAlign w:val="bottom"/>
                </w:tcPr>
                <w:p w14:paraId="42CF53B2" w14:textId="77777777" w:rsidR="00151980" w:rsidRPr="00232DC3" w:rsidRDefault="00151980" w:rsidP="00151980">
                  <w:pPr>
                    <w:suppressAutoHyphens/>
                    <w:spacing w:after="0" w:line="260" w:lineRule="exact"/>
                    <w:jc w:val="both"/>
                    <w:rPr>
                      <w:rFonts w:ascii="Arial" w:eastAsia="Times New Roman" w:hAnsi="Arial" w:cs="Arial"/>
                      <w:sz w:val="18"/>
                      <w:szCs w:val="18"/>
                      <w:lang w:eastAsia="zh-CN"/>
                    </w:rPr>
                  </w:pPr>
                </w:p>
              </w:tc>
              <w:tc>
                <w:tcPr>
                  <w:tcW w:w="567" w:type="dxa"/>
                  <w:vAlign w:val="bottom"/>
                </w:tcPr>
                <w:p w14:paraId="26CAB3CD" w14:textId="77777777" w:rsidR="00151980" w:rsidRPr="00232DC3" w:rsidRDefault="00151980" w:rsidP="00151980">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tel.:</w:t>
                  </w:r>
                </w:p>
              </w:tc>
              <w:tc>
                <w:tcPr>
                  <w:tcW w:w="1418" w:type="dxa"/>
                  <w:tcBorders>
                    <w:bottom w:val="single" w:sz="2" w:space="0" w:color="000000"/>
                  </w:tcBorders>
                  <w:vAlign w:val="bottom"/>
                </w:tcPr>
                <w:p w14:paraId="496074AC" w14:textId="77777777" w:rsidR="00151980" w:rsidRPr="00232DC3" w:rsidRDefault="00151980" w:rsidP="00151980">
                  <w:pPr>
                    <w:suppressAutoHyphens/>
                    <w:spacing w:after="0" w:line="260" w:lineRule="exact"/>
                    <w:jc w:val="both"/>
                    <w:rPr>
                      <w:rFonts w:ascii="Arial" w:eastAsia="Times New Roman" w:hAnsi="Arial" w:cs="Arial"/>
                      <w:sz w:val="18"/>
                      <w:szCs w:val="18"/>
                      <w:lang w:eastAsia="zh-CN"/>
                    </w:rPr>
                  </w:pPr>
                </w:p>
              </w:tc>
              <w:tc>
                <w:tcPr>
                  <w:tcW w:w="992" w:type="dxa"/>
                  <w:vAlign w:val="bottom"/>
                </w:tcPr>
                <w:p w14:paraId="1468C2FA" w14:textId="77777777" w:rsidR="00151980" w:rsidRPr="00232DC3" w:rsidRDefault="00151980" w:rsidP="00151980">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e-naslov:</w:t>
                  </w:r>
                </w:p>
              </w:tc>
              <w:tc>
                <w:tcPr>
                  <w:tcW w:w="3918" w:type="dxa"/>
                  <w:tcBorders>
                    <w:bottom w:val="single" w:sz="2" w:space="0" w:color="000000"/>
                  </w:tcBorders>
                  <w:vAlign w:val="bottom"/>
                </w:tcPr>
                <w:p w14:paraId="120CB828" w14:textId="77777777" w:rsidR="00151980" w:rsidRPr="00232DC3" w:rsidRDefault="00151980" w:rsidP="00151980">
                  <w:pPr>
                    <w:suppressAutoHyphens/>
                    <w:spacing w:after="0" w:line="260" w:lineRule="exact"/>
                    <w:jc w:val="both"/>
                    <w:rPr>
                      <w:rFonts w:ascii="Arial" w:eastAsia="Times New Roman" w:hAnsi="Arial" w:cs="Arial"/>
                      <w:sz w:val="18"/>
                      <w:szCs w:val="18"/>
                      <w:lang w:eastAsia="zh-CN"/>
                    </w:rPr>
                  </w:pPr>
                </w:p>
              </w:tc>
            </w:tr>
          </w:tbl>
          <w:p w14:paraId="0EA54593"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p>
          <w:p w14:paraId="756AD6D1"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s strani naročnika: </w:t>
            </w:r>
          </w:p>
          <w:tbl>
            <w:tblPr>
              <w:tblW w:w="9163" w:type="dxa"/>
              <w:tblInd w:w="70" w:type="dxa"/>
              <w:tblLayout w:type="fixed"/>
              <w:tblCellMar>
                <w:left w:w="70" w:type="dxa"/>
                <w:right w:w="70" w:type="dxa"/>
              </w:tblCellMar>
              <w:tblLook w:val="0000" w:firstRow="0" w:lastRow="0" w:firstColumn="0" w:lastColumn="0" w:noHBand="0" w:noVBand="0"/>
            </w:tblPr>
            <w:tblGrid>
              <w:gridCol w:w="374"/>
              <w:gridCol w:w="1894"/>
              <w:gridCol w:w="567"/>
              <w:gridCol w:w="1418"/>
              <w:gridCol w:w="992"/>
              <w:gridCol w:w="3918"/>
            </w:tblGrid>
            <w:tr w:rsidR="00151980" w:rsidRPr="00232DC3" w14:paraId="390DF4B6" w14:textId="77777777" w:rsidTr="00736D69">
              <w:trPr>
                <w:cantSplit/>
                <w:trHeight w:val="454"/>
              </w:trPr>
              <w:tc>
                <w:tcPr>
                  <w:tcW w:w="374" w:type="dxa"/>
                  <w:tcBorders>
                    <w:bottom w:val="single" w:sz="2" w:space="0" w:color="000000"/>
                  </w:tcBorders>
                  <w:vAlign w:val="bottom"/>
                </w:tcPr>
                <w:p w14:paraId="1EBFF588" w14:textId="77777777" w:rsidR="00151980" w:rsidRPr="00232DC3" w:rsidRDefault="00151980" w:rsidP="00151980">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2.</w:t>
                  </w:r>
                </w:p>
              </w:tc>
              <w:tc>
                <w:tcPr>
                  <w:tcW w:w="1894" w:type="dxa"/>
                  <w:tcBorders>
                    <w:bottom w:val="single" w:sz="2" w:space="0" w:color="000000"/>
                  </w:tcBorders>
                  <w:vAlign w:val="bottom"/>
                </w:tcPr>
                <w:p w14:paraId="453B2192" w14:textId="77777777" w:rsidR="00151980" w:rsidRPr="00232DC3" w:rsidRDefault="00151980" w:rsidP="00151980">
                  <w:pPr>
                    <w:suppressAutoHyphens/>
                    <w:spacing w:after="0" w:line="260" w:lineRule="exact"/>
                    <w:jc w:val="both"/>
                    <w:rPr>
                      <w:rFonts w:ascii="Arial" w:eastAsia="Times New Roman" w:hAnsi="Arial" w:cs="Arial"/>
                      <w:sz w:val="18"/>
                      <w:szCs w:val="18"/>
                      <w:lang w:eastAsia="zh-CN"/>
                    </w:rPr>
                  </w:pPr>
                </w:p>
              </w:tc>
              <w:tc>
                <w:tcPr>
                  <w:tcW w:w="567" w:type="dxa"/>
                  <w:vAlign w:val="bottom"/>
                </w:tcPr>
                <w:p w14:paraId="0883BC9A" w14:textId="77777777" w:rsidR="00151980" w:rsidRPr="00232DC3" w:rsidRDefault="00151980" w:rsidP="00151980">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tel.:</w:t>
                  </w:r>
                </w:p>
              </w:tc>
              <w:tc>
                <w:tcPr>
                  <w:tcW w:w="1418" w:type="dxa"/>
                  <w:tcBorders>
                    <w:bottom w:val="single" w:sz="2" w:space="0" w:color="000000"/>
                  </w:tcBorders>
                  <w:vAlign w:val="bottom"/>
                </w:tcPr>
                <w:p w14:paraId="40E71C43" w14:textId="77777777" w:rsidR="00151980" w:rsidRPr="00232DC3" w:rsidRDefault="00151980" w:rsidP="00151980">
                  <w:pPr>
                    <w:suppressAutoHyphens/>
                    <w:spacing w:after="0" w:line="260" w:lineRule="exact"/>
                    <w:jc w:val="both"/>
                    <w:rPr>
                      <w:rFonts w:ascii="Arial" w:eastAsia="Times New Roman" w:hAnsi="Arial" w:cs="Arial"/>
                      <w:sz w:val="18"/>
                      <w:szCs w:val="18"/>
                      <w:lang w:eastAsia="zh-CN"/>
                    </w:rPr>
                  </w:pPr>
                </w:p>
              </w:tc>
              <w:tc>
                <w:tcPr>
                  <w:tcW w:w="992" w:type="dxa"/>
                  <w:vAlign w:val="bottom"/>
                </w:tcPr>
                <w:p w14:paraId="7D3418A4" w14:textId="77777777" w:rsidR="00151980" w:rsidRPr="00232DC3" w:rsidRDefault="00151980" w:rsidP="00151980">
                  <w:pPr>
                    <w:suppressAutoHyphens/>
                    <w:spacing w:after="0"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e-naslov:</w:t>
                  </w:r>
                </w:p>
              </w:tc>
              <w:tc>
                <w:tcPr>
                  <w:tcW w:w="3918" w:type="dxa"/>
                  <w:tcBorders>
                    <w:bottom w:val="single" w:sz="2" w:space="0" w:color="000000"/>
                  </w:tcBorders>
                  <w:vAlign w:val="bottom"/>
                </w:tcPr>
                <w:p w14:paraId="52A257C5" w14:textId="77777777" w:rsidR="00151980" w:rsidRPr="00232DC3" w:rsidRDefault="00151980" w:rsidP="00151980">
                  <w:pPr>
                    <w:suppressAutoHyphens/>
                    <w:spacing w:after="0" w:line="260" w:lineRule="exact"/>
                    <w:jc w:val="both"/>
                    <w:rPr>
                      <w:rFonts w:ascii="Arial" w:eastAsia="Times New Roman" w:hAnsi="Arial" w:cs="Arial"/>
                      <w:sz w:val="18"/>
                      <w:szCs w:val="18"/>
                      <w:lang w:eastAsia="zh-CN"/>
                    </w:rPr>
                  </w:pPr>
                </w:p>
              </w:tc>
            </w:tr>
          </w:tbl>
          <w:p w14:paraId="6771C348"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p>
          <w:p w14:paraId="125D80D8" w14:textId="77777777" w:rsidR="00151980" w:rsidRPr="00232DC3" w:rsidRDefault="00151980" w:rsidP="00151980">
            <w:pPr>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Morebitno spremembo odgovornih oseb ali kontaktnih podatkov je vsaka stranka drugi dolžna pisno sporočiti takoj.</w:t>
            </w:r>
          </w:p>
          <w:p w14:paraId="28249039" w14:textId="77777777" w:rsidR="00151980" w:rsidRPr="00232DC3" w:rsidRDefault="00151980" w:rsidP="00151980">
            <w:pPr>
              <w:tabs>
                <w:tab w:val="left" w:pos="7116"/>
              </w:tabs>
              <w:suppressAutoHyphens/>
              <w:spacing w:line="260" w:lineRule="exact"/>
              <w:jc w:val="both"/>
              <w:rPr>
                <w:rFonts w:ascii="Arial" w:eastAsia="Times New Roman" w:hAnsi="Arial" w:cs="Arial"/>
                <w:sz w:val="18"/>
                <w:szCs w:val="18"/>
                <w:lang w:eastAsia="zh-CN"/>
              </w:rPr>
            </w:pPr>
          </w:p>
          <w:p w14:paraId="1DBDA590" w14:textId="77777777" w:rsidR="00151980" w:rsidRPr="00232DC3" w:rsidRDefault="00151980" w:rsidP="00B3411F">
            <w:pPr>
              <w:numPr>
                <w:ilvl w:val="0"/>
                <w:numId w:val="50"/>
              </w:numPr>
              <w:tabs>
                <w:tab w:val="left" w:pos="7116"/>
              </w:tabs>
              <w:suppressAutoHyphens/>
              <w:spacing w:line="260" w:lineRule="exact"/>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0F854A66" w14:textId="77777777" w:rsidR="00151980" w:rsidRPr="00232DC3" w:rsidRDefault="00151980" w:rsidP="00151980">
            <w:pPr>
              <w:tabs>
                <w:tab w:val="left" w:pos="7116"/>
              </w:tabs>
              <w:suppressAutoHyphens/>
              <w:spacing w:line="260" w:lineRule="exact"/>
              <w:jc w:val="both"/>
              <w:rPr>
                <w:rFonts w:ascii="Arial" w:eastAsia="Times New Roman" w:hAnsi="Arial" w:cs="Arial"/>
                <w:sz w:val="18"/>
                <w:szCs w:val="18"/>
                <w:lang w:eastAsia="zh-CN"/>
              </w:rPr>
            </w:pPr>
          </w:p>
          <w:p w14:paraId="0783F0AB" w14:textId="77777777" w:rsidR="00151980" w:rsidRPr="00232DC3" w:rsidRDefault="00151980" w:rsidP="00151980">
            <w:pPr>
              <w:tabs>
                <w:tab w:val="left" w:pos="7116"/>
              </w:tabs>
              <w:suppressAutoHyphens/>
              <w:spacing w:line="260" w:lineRule="exact"/>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Ta sporazum je napisan v 2 (dveh) enakih izvodih od katerih prejme </w:t>
            </w:r>
            <w:r w:rsidRPr="00232DC3">
              <w:rPr>
                <w:rFonts w:ascii="Arial" w:eastAsia="Times New Roman" w:hAnsi="Arial" w:cs="Arial"/>
                <w:sz w:val="18"/>
                <w:szCs w:val="18"/>
              </w:rPr>
              <w:t>izvajalec</w:t>
            </w:r>
            <w:r w:rsidRPr="00232DC3">
              <w:rPr>
                <w:rFonts w:ascii="Arial" w:eastAsia="Times New Roman" w:hAnsi="Arial" w:cs="Arial"/>
                <w:sz w:val="18"/>
                <w:szCs w:val="18"/>
                <w:lang w:eastAsia="zh-CN"/>
              </w:rPr>
              <w:t xml:space="preserve"> del 1 (en) izvod in naročnik 1 (en) izvod. </w:t>
            </w:r>
          </w:p>
          <w:p w14:paraId="6BB479C7" w14:textId="77777777" w:rsidR="00151980" w:rsidRPr="00232DC3" w:rsidRDefault="00151980" w:rsidP="00151980">
            <w:pPr>
              <w:tabs>
                <w:tab w:val="left" w:pos="7116"/>
              </w:tabs>
              <w:suppressAutoHyphens/>
              <w:spacing w:line="260" w:lineRule="exact"/>
              <w:jc w:val="both"/>
              <w:rPr>
                <w:rFonts w:ascii="Arial" w:eastAsia="Times New Roman" w:hAnsi="Arial" w:cs="Arial"/>
                <w:sz w:val="18"/>
                <w:szCs w:val="18"/>
                <w:lang w:eastAsia="zh-CN"/>
              </w:rPr>
            </w:pPr>
          </w:p>
          <w:p w14:paraId="05B0C733" w14:textId="77777777" w:rsidR="00151980" w:rsidRPr="00232DC3" w:rsidRDefault="00151980" w:rsidP="00151980">
            <w:pPr>
              <w:tabs>
                <w:tab w:val="left" w:pos="7116"/>
              </w:tabs>
              <w:suppressAutoHyphens/>
              <w:spacing w:line="260" w:lineRule="exact"/>
              <w:jc w:val="both"/>
              <w:rPr>
                <w:rFonts w:ascii="Arial" w:eastAsia="Times New Roman" w:hAnsi="Arial" w:cs="Arial"/>
                <w:sz w:val="18"/>
                <w:szCs w:val="18"/>
                <w:lang w:eastAsia="zh-CN"/>
              </w:rPr>
            </w:pP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151980" w:rsidRPr="00232DC3" w14:paraId="6614391B" w14:textId="77777777" w:rsidTr="00736D69">
              <w:trPr>
                <w:cantSplit/>
              </w:trPr>
              <w:tc>
                <w:tcPr>
                  <w:tcW w:w="4465" w:type="dxa"/>
                </w:tcPr>
                <w:p w14:paraId="69D6A566" w14:textId="77777777" w:rsidR="00151980" w:rsidRPr="00232DC3" w:rsidRDefault="00151980" w:rsidP="00151980">
                  <w:pPr>
                    <w:spacing w:after="0" w:line="260" w:lineRule="exact"/>
                    <w:jc w:val="both"/>
                    <w:rPr>
                      <w:rFonts w:ascii="Arial" w:eastAsia="Times New Roman" w:hAnsi="Arial" w:cs="Arial"/>
                      <w:sz w:val="18"/>
                      <w:szCs w:val="18"/>
                    </w:rPr>
                  </w:pPr>
                  <w:r w:rsidRPr="00232DC3">
                    <w:rPr>
                      <w:rFonts w:ascii="Arial" w:eastAsia="Times New Roman" w:hAnsi="Arial" w:cs="Arial"/>
                      <w:sz w:val="18"/>
                      <w:szCs w:val="18"/>
                    </w:rPr>
                    <w:t>____________, dne ____________</w:t>
                  </w:r>
                </w:p>
              </w:tc>
              <w:tc>
                <w:tcPr>
                  <w:tcW w:w="4465" w:type="dxa"/>
                </w:tcPr>
                <w:p w14:paraId="6A942AE5" w14:textId="77777777" w:rsidR="00151980" w:rsidRPr="00232DC3" w:rsidRDefault="00151980" w:rsidP="00151980">
                  <w:pPr>
                    <w:spacing w:after="0" w:line="260" w:lineRule="exact"/>
                    <w:jc w:val="both"/>
                    <w:rPr>
                      <w:rFonts w:ascii="Arial" w:eastAsia="Times New Roman" w:hAnsi="Arial" w:cs="Arial"/>
                      <w:sz w:val="18"/>
                      <w:szCs w:val="18"/>
                    </w:rPr>
                  </w:pPr>
                  <w:r w:rsidRPr="00232DC3">
                    <w:rPr>
                      <w:rFonts w:ascii="Arial" w:eastAsia="Times New Roman" w:hAnsi="Arial" w:cs="Arial"/>
                      <w:sz w:val="18"/>
                      <w:szCs w:val="18"/>
                    </w:rPr>
                    <w:t>___________, dne ___________</w:t>
                  </w:r>
                </w:p>
              </w:tc>
              <w:tc>
                <w:tcPr>
                  <w:tcW w:w="170" w:type="dxa"/>
                </w:tcPr>
                <w:p w14:paraId="513E8229" w14:textId="77777777" w:rsidR="00151980" w:rsidRPr="00232DC3" w:rsidRDefault="00151980" w:rsidP="00151980">
                  <w:pPr>
                    <w:spacing w:after="0" w:line="260" w:lineRule="exact"/>
                    <w:jc w:val="both"/>
                    <w:rPr>
                      <w:rFonts w:ascii="Arial" w:eastAsia="Times New Roman" w:hAnsi="Arial" w:cs="Arial"/>
                      <w:sz w:val="18"/>
                      <w:szCs w:val="18"/>
                    </w:rPr>
                  </w:pPr>
                </w:p>
              </w:tc>
            </w:tr>
            <w:tr w:rsidR="00151980" w:rsidRPr="00232DC3" w14:paraId="42F91361" w14:textId="77777777" w:rsidTr="00736D69">
              <w:trPr>
                <w:cantSplit/>
              </w:trPr>
              <w:tc>
                <w:tcPr>
                  <w:tcW w:w="4465" w:type="dxa"/>
                </w:tcPr>
                <w:p w14:paraId="30DFB553" w14:textId="77777777" w:rsidR="00151980" w:rsidRPr="00232DC3" w:rsidRDefault="00151980" w:rsidP="00151980">
                  <w:pPr>
                    <w:spacing w:after="0" w:line="260" w:lineRule="exact"/>
                    <w:jc w:val="both"/>
                    <w:rPr>
                      <w:rFonts w:ascii="Arial" w:eastAsia="Times New Roman" w:hAnsi="Arial" w:cs="Arial"/>
                      <w:sz w:val="18"/>
                      <w:szCs w:val="18"/>
                    </w:rPr>
                  </w:pPr>
                </w:p>
                <w:p w14:paraId="113BF5F1" w14:textId="77777777" w:rsidR="00151980" w:rsidRPr="00232DC3" w:rsidRDefault="00151980" w:rsidP="00151980">
                  <w:pPr>
                    <w:spacing w:after="0" w:line="260" w:lineRule="exact"/>
                    <w:jc w:val="both"/>
                    <w:rPr>
                      <w:rFonts w:ascii="Arial" w:eastAsia="Times New Roman" w:hAnsi="Arial" w:cs="Arial"/>
                      <w:sz w:val="18"/>
                      <w:szCs w:val="18"/>
                    </w:rPr>
                  </w:pPr>
                </w:p>
              </w:tc>
              <w:tc>
                <w:tcPr>
                  <w:tcW w:w="4465" w:type="dxa"/>
                </w:tcPr>
                <w:p w14:paraId="4456C849" w14:textId="77777777" w:rsidR="00151980" w:rsidRPr="00232DC3" w:rsidRDefault="00151980" w:rsidP="00151980">
                  <w:pPr>
                    <w:spacing w:after="0" w:line="260" w:lineRule="exact"/>
                    <w:jc w:val="both"/>
                    <w:rPr>
                      <w:rFonts w:ascii="Arial" w:eastAsia="Times New Roman" w:hAnsi="Arial" w:cs="Arial"/>
                      <w:sz w:val="18"/>
                      <w:szCs w:val="18"/>
                    </w:rPr>
                  </w:pPr>
                </w:p>
                <w:p w14:paraId="504E7907" w14:textId="77777777" w:rsidR="00151980" w:rsidRPr="00232DC3" w:rsidRDefault="00151980" w:rsidP="00151980">
                  <w:pPr>
                    <w:spacing w:after="0" w:line="260" w:lineRule="exact"/>
                    <w:jc w:val="both"/>
                    <w:rPr>
                      <w:rFonts w:ascii="Arial" w:eastAsia="Times New Roman" w:hAnsi="Arial" w:cs="Arial"/>
                      <w:sz w:val="18"/>
                      <w:szCs w:val="18"/>
                    </w:rPr>
                  </w:pPr>
                  <w:r w:rsidRPr="00232DC3">
                    <w:rPr>
                      <w:rFonts w:ascii="Arial" w:eastAsia="Times New Roman" w:hAnsi="Arial" w:cs="Arial"/>
                      <w:sz w:val="18"/>
                      <w:szCs w:val="18"/>
                    </w:rPr>
                    <w:t>Naročnik:</w:t>
                  </w:r>
                </w:p>
              </w:tc>
              <w:tc>
                <w:tcPr>
                  <w:tcW w:w="170" w:type="dxa"/>
                </w:tcPr>
                <w:p w14:paraId="6D85D995" w14:textId="77777777" w:rsidR="00151980" w:rsidRPr="00232DC3" w:rsidRDefault="00151980" w:rsidP="00151980">
                  <w:pPr>
                    <w:spacing w:after="0" w:line="260" w:lineRule="exact"/>
                    <w:jc w:val="both"/>
                    <w:rPr>
                      <w:rFonts w:ascii="Arial" w:eastAsia="Times New Roman" w:hAnsi="Arial" w:cs="Arial"/>
                      <w:sz w:val="18"/>
                      <w:szCs w:val="18"/>
                    </w:rPr>
                  </w:pPr>
                </w:p>
              </w:tc>
            </w:tr>
            <w:tr w:rsidR="00151980" w:rsidRPr="00232DC3" w14:paraId="426EEB48" w14:textId="77777777" w:rsidTr="00736D69">
              <w:trPr>
                <w:cantSplit/>
              </w:trPr>
              <w:tc>
                <w:tcPr>
                  <w:tcW w:w="4465" w:type="dxa"/>
                </w:tcPr>
                <w:p w14:paraId="68693997" w14:textId="77777777" w:rsidR="00151980" w:rsidRPr="00232DC3" w:rsidRDefault="00151980" w:rsidP="00151980">
                  <w:pPr>
                    <w:spacing w:after="0" w:line="260" w:lineRule="exact"/>
                    <w:jc w:val="both"/>
                    <w:rPr>
                      <w:rFonts w:ascii="Arial" w:eastAsia="Times New Roman" w:hAnsi="Arial" w:cs="Arial"/>
                      <w:sz w:val="18"/>
                      <w:szCs w:val="18"/>
                    </w:rPr>
                  </w:pPr>
                  <w:r w:rsidRPr="00232DC3">
                    <w:rPr>
                      <w:rFonts w:ascii="Arial" w:eastAsia="Times New Roman" w:hAnsi="Arial" w:cs="Arial"/>
                      <w:sz w:val="18"/>
                      <w:szCs w:val="18"/>
                    </w:rPr>
                    <w:t>Izvajalec:</w:t>
                  </w:r>
                </w:p>
                <w:p w14:paraId="27D34F64" w14:textId="77777777" w:rsidR="00151980" w:rsidRPr="00232DC3" w:rsidRDefault="00151980" w:rsidP="00151980">
                  <w:pPr>
                    <w:spacing w:after="0" w:line="260" w:lineRule="exact"/>
                    <w:jc w:val="both"/>
                    <w:rPr>
                      <w:rFonts w:ascii="Arial" w:eastAsia="Times New Roman" w:hAnsi="Arial" w:cs="Arial"/>
                      <w:sz w:val="18"/>
                      <w:szCs w:val="18"/>
                      <w:lang w:eastAsia="sl-SI"/>
                    </w:rPr>
                  </w:pPr>
                  <w:r w:rsidRPr="00232DC3">
                    <w:rPr>
                      <w:rFonts w:ascii="Arial" w:eastAsia="Times New Roman" w:hAnsi="Arial" w:cs="Arial"/>
                      <w:sz w:val="18"/>
                      <w:szCs w:val="18"/>
                      <w:lang w:eastAsia="sl-SI"/>
                    </w:rPr>
                    <w:t>________________</w:t>
                  </w:r>
                </w:p>
                <w:p w14:paraId="70997AA1" w14:textId="77777777" w:rsidR="00151980" w:rsidRPr="00232DC3" w:rsidRDefault="00151980" w:rsidP="00151980">
                  <w:pPr>
                    <w:spacing w:after="0" w:line="260" w:lineRule="exact"/>
                    <w:jc w:val="both"/>
                    <w:rPr>
                      <w:rFonts w:ascii="Arial" w:eastAsia="Times New Roman" w:hAnsi="Arial" w:cs="Arial"/>
                      <w:sz w:val="18"/>
                      <w:szCs w:val="18"/>
                      <w:lang w:eastAsia="sl-SI"/>
                    </w:rPr>
                  </w:pPr>
                  <w:r w:rsidRPr="00232DC3">
                    <w:rPr>
                      <w:rFonts w:ascii="Arial" w:eastAsia="Times New Roman" w:hAnsi="Arial" w:cs="Arial"/>
                      <w:sz w:val="18"/>
                      <w:szCs w:val="18"/>
                      <w:lang w:eastAsia="sl-SI"/>
                    </w:rPr>
                    <w:t>________________</w:t>
                  </w:r>
                </w:p>
                <w:p w14:paraId="4B026162" w14:textId="77777777" w:rsidR="00151980" w:rsidRPr="00232DC3" w:rsidRDefault="00151980" w:rsidP="00151980">
                  <w:pPr>
                    <w:spacing w:after="0" w:line="260" w:lineRule="exact"/>
                    <w:jc w:val="both"/>
                    <w:rPr>
                      <w:rFonts w:ascii="Arial" w:eastAsia="Times New Roman" w:hAnsi="Arial" w:cs="Arial"/>
                      <w:sz w:val="18"/>
                      <w:szCs w:val="18"/>
                      <w:lang w:eastAsia="sl-SI"/>
                    </w:rPr>
                  </w:pPr>
                  <w:r w:rsidRPr="00232DC3">
                    <w:rPr>
                      <w:rFonts w:ascii="Arial" w:eastAsia="Times New Roman" w:hAnsi="Arial" w:cs="Arial"/>
                      <w:sz w:val="18"/>
                      <w:szCs w:val="18"/>
                      <w:lang w:eastAsia="sl-SI"/>
                    </w:rPr>
                    <w:t>________________</w:t>
                  </w:r>
                </w:p>
                <w:p w14:paraId="355EBFD9" w14:textId="77777777" w:rsidR="00151980" w:rsidRPr="00232DC3" w:rsidRDefault="00151980" w:rsidP="00151980">
                  <w:pPr>
                    <w:spacing w:after="0" w:line="260" w:lineRule="exact"/>
                    <w:jc w:val="both"/>
                    <w:rPr>
                      <w:rFonts w:ascii="Arial" w:eastAsia="Times New Roman" w:hAnsi="Arial" w:cs="Arial"/>
                      <w:sz w:val="18"/>
                      <w:szCs w:val="18"/>
                    </w:rPr>
                  </w:pPr>
                </w:p>
              </w:tc>
              <w:tc>
                <w:tcPr>
                  <w:tcW w:w="4465" w:type="dxa"/>
                </w:tcPr>
                <w:p w14:paraId="0EF2BA1B" w14:textId="77777777" w:rsidR="00151980" w:rsidRPr="00232DC3" w:rsidRDefault="00151980" w:rsidP="00151980">
                  <w:pPr>
                    <w:spacing w:after="0" w:line="260" w:lineRule="exact"/>
                    <w:jc w:val="both"/>
                    <w:rPr>
                      <w:rFonts w:ascii="Arial" w:eastAsia="Times New Roman" w:hAnsi="Arial" w:cs="Arial"/>
                      <w:sz w:val="18"/>
                      <w:szCs w:val="18"/>
                    </w:rPr>
                  </w:pPr>
                </w:p>
                <w:p w14:paraId="10DA6239" w14:textId="77777777" w:rsidR="00151980" w:rsidRPr="00232DC3" w:rsidRDefault="00151980" w:rsidP="00151980">
                  <w:pPr>
                    <w:spacing w:after="0" w:line="260" w:lineRule="exact"/>
                    <w:rPr>
                      <w:rFonts w:ascii="Arial" w:eastAsia="Times New Roman" w:hAnsi="Arial" w:cs="Arial"/>
                      <w:sz w:val="18"/>
                      <w:szCs w:val="18"/>
                    </w:rPr>
                  </w:pPr>
                  <w:r w:rsidRPr="00232DC3">
                    <w:rPr>
                      <w:rFonts w:ascii="Arial" w:eastAsia="Times New Roman" w:hAnsi="Arial" w:cs="Arial"/>
                      <w:sz w:val="18"/>
                      <w:szCs w:val="18"/>
                    </w:rPr>
                    <w:t>_______________________</w:t>
                  </w:r>
                </w:p>
                <w:p w14:paraId="24F6D1F7" w14:textId="77777777" w:rsidR="00151980" w:rsidRPr="00232DC3" w:rsidRDefault="00151980" w:rsidP="00151980">
                  <w:pPr>
                    <w:spacing w:after="0" w:line="260" w:lineRule="exact"/>
                    <w:rPr>
                      <w:rFonts w:ascii="Arial" w:eastAsia="Times New Roman" w:hAnsi="Arial" w:cs="Arial"/>
                      <w:sz w:val="18"/>
                      <w:szCs w:val="18"/>
                    </w:rPr>
                  </w:pPr>
                  <w:r w:rsidRPr="00232DC3">
                    <w:rPr>
                      <w:rFonts w:ascii="Arial" w:eastAsia="Times New Roman" w:hAnsi="Arial" w:cs="Arial"/>
                      <w:sz w:val="18"/>
                      <w:szCs w:val="18"/>
                    </w:rPr>
                    <w:t>_______________________</w:t>
                  </w:r>
                </w:p>
                <w:p w14:paraId="2BE1BF7B" w14:textId="77777777" w:rsidR="00151980" w:rsidRPr="00232DC3" w:rsidRDefault="00151980" w:rsidP="00151980">
                  <w:pPr>
                    <w:spacing w:after="0" w:line="260" w:lineRule="exact"/>
                    <w:rPr>
                      <w:rFonts w:ascii="Arial" w:eastAsia="Times New Roman" w:hAnsi="Arial" w:cs="Arial"/>
                      <w:sz w:val="18"/>
                      <w:szCs w:val="18"/>
                    </w:rPr>
                  </w:pPr>
                  <w:r w:rsidRPr="00232DC3">
                    <w:rPr>
                      <w:rFonts w:ascii="Arial" w:eastAsia="Times New Roman" w:hAnsi="Arial" w:cs="Arial"/>
                      <w:sz w:val="18"/>
                      <w:szCs w:val="18"/>
                    </w:rPr>
                    <w:t>_______________________</w:t>
                  </w:r>
                </w:p>
                <w:p w14:paraId="0E7BA7DB" w14:textId="77777777" w:rsidR="00151980" w:rsidRPr="00232DC3" w:rsidRDefault="00151980" w:rsidP="00151980">
                  <w:pPr>
                    <w:spacing w:after="0" w:line="260" w:lineRule="exact"/>
                    <w:rPr>
                      <w:rFonts w:ascii="Arial" w:eastAsia="Times New Roman" w:hAnsi="Arial" w:cs="Arial"/>
                      <w:sz w:val="18"/>
                      <w:szCs w:val="18"/>
                    </w:rPr>
                  </w:pPr>
                </w:p>
                <w:p w14:paraId="38E32BB0" w14:textId="77777777" w:rsidR="00151980" w:rsidRPr="00232DC3" w:rsidRDefault="00151980" w:rsidP="00151980">
                  <w:pPr>
                    <w:numPr>
                      <w:ilvl w:val="12"/>
                      <w:numId w:val="0"/>
                    </w:numPr>
                    <w:spacing w:after="0" w:line="260" w:lineRule="exact"/>
                    <w:rPr>
                      <w:rFonts w:ascii="Arial" w:eastAsia="Times New Roman" w:hAnsi="Arial" w:cs="Arial"/>
                      <w:sz w:val="18"/>
                      <w:szCs w:val="18"/>
                    </w:rPr>
                  </w:pPr>
                </w:p>
              </w:tc>
              <w:tc>
                <w:tcPr>
                  <w:tcW w:w="170" w:type="dxa"/>
                </w:tcPr>
                <w:p w14:paraId="7E0FE270" w14:textId="77777777" w:rsidR="00151980" w:rsidRPr="00232DC3" w:rsidRDefault="00151980" w:rsidP="00151980">
                  <w:pPr>
                    <w:spacing w:after="0" w:line="260" w:lineRule="exact"/>
                    <w:jc w:val="both"/>
                    <w:rPr>
                      <w:rFonts w:ascii="Arial" w:eastAsia="Times New Roman" w:hAnsi="Arial" w:cs="Arial"/>
                      <w:sz w:val="18"/>
                      <w:szCs w:val="18"/>
                    </w:rPr>
                  </w:pPr>
                </w:p>
              </w:tc>
            </w:tr>
            <w:tr w:rsidR="00151980" w:rsidRPr="00232DC3" w14:paraId="124FD05F" w14:textId="77777777" w:rsidTr="00736D69">
              <w:trPr>
                <w:cantSplit/>
              </w:trPr>
              <w:tc>
                <w:tcPr>
                  <w:tcW w:w="4465" w:type="dxa"/>
                </w:tcPr>
                <w:p w14:paraId="34450817" w14:textId="77777777" w:rsidR="00151980" w:rsidRPr="00232DC3" w:rsidRDefault="00151980" w:rsidP="00151980">
                  <w:pPr>
                    <w:spacing w:after="0" w:line="260" w:lineRule="exact"/>
                    <w:jc w:val="both"/>
                    <w:rPr>
                      <w:rFonts w:ascii="Arial" w:eastAsia="Times New Roman" w:hAnsi="Arial" w:cs="Arial"/>
                      <w:sz w:val="18"/>
                      <w:szCs w:val="18"/>
                    </w:rPr>
                  </w:pPr>
                </w:p>
              </w:tc>
              <w:tc>
                <w:tcPr>
                  <w:tcW w:w="4465" w:type="dxa"/>
                </w:tcPr>
                <w:p w14:paraId="57543983" w14:textId="77777777" w:rsidR="00151980" w:rsidRPr="00232DC3" w:rsidRDefault="00151980" w:rsidP="00151980">
                  <w:pPr>
                    <w:spacing w:after="0" w:line="260" w:lineRule="exact"/>
                    <w:jc w:val="both"/>
                    <w:rPr>
                      <w:rFonts w:ascii="Arial" w:eastAsia="Times New Roman" w:hAnsi="Arial" w:cs="Arial"/>
                      <w:sz w:val="18"/>
                      <w:szCs w:val="18"/>
                    </w:rPr>
                  </w:pPr>
                </w:p>
              </w:tc>
              <w:tc>
                <w:tcPr>
                  <w:tcW w:w="170" w:type="dxa"/>
                </w:tcPr>
                <w:p w14:paraId="552F4AA7" w14:textId="77777777" w:rsidR="00151980" w:rsidRPr="00232DC3" w:rsidRDefault="00151980" w:rsidP="00151980">
                  <w:pPr>
                    <w:spacing w:after="0" w:line="260" w:lineRule="exact"/>
                    <w:jc w:val="both"/>
                    <w:rPr>
                      <w:rFonts w:ascii="Arial" w:eastAsia="Times New Roman" w:hAnsi="Arial" w:cs="Arial"/>
                      <w:sz w:val="18"/>
                      <w:szCs w:val="18"/>
                    </w:rPr>
                  </w:pPr>
                </w:p>
              </w:tc>
            </w:tr>
          </w:tbl>
          <w:p w14:paraId="1AF98EFA" w14:textId="77777777" w:rsidR="00151980" w:rsidRPr="00232DC3" w:rsidRDefault="00151980" w:rsidP="00151980">
            <w:pPr>
              <w:keepNext/>
              <w:widowControl w:val="0"/>
              <w:adjustRightInd w:val="0"/>
              <w:spacing w:line="260" w:lineRule="exact"/>
              <w:jc w:val="both"/>
              <w:textAlignment w:val="baseline"/>
              <w:rPr>
                <w:rFonts w:ascii="Arial" w:eastAsia="Times New Roman" w:hAnsi="Arial" w:cs="Arial"/>
                <w:b/>
                <w:bCs/>
                <w:sz w:val="18"/>
                <w:szCs w:val="18"/>
              </w:rPr>
            </w:pPr>
            <w:bookmarkStart w:id="10" w:name="_Toc422906046"/>
          </w:p>
          <w:p w14:paraId="72EEC4B7" w14:textId="77777777" w:rsidR="00151980" w:rsidRPr="00232DC3" w:rsidRDefault="00151980" w:rsidP="00151980">
            <w:pPr>
              <w:keepLines/>
              <w:widowControl w:val="0"/>
              <w:tabs>
                <w:tab w:val="left" w:pos="2155"/>
              </w:tabs>
              <w:adjustRightInd w:val="0"/>
              <w:spacing w:line="260" w:lineRule="atLeast"/>
              <w:jc w:val="both"/>
              <w:textAlignment w:val="baseline"/>
              <w:rPr>
                <w:rFonts w:ascii="Arial" w:eastAsia="Times New Roman" w:hAnsi="Arial" w:cs="Arial"/>
                <w:kern w:val="16"/>
                <w:sz w:val="18"/>
                <w:szCs w:val="18"/>
                <w:u w:val="single"/>
                <w:lang w:val="pl-PL" w:eastAsia="sl-SI"/>
              </w:rPr>
            </w:pPr>
            <w:r w:rsidRPr="00232DC3">
              <w:rPr>
                <w:rFonts w:ascii="Arial" w:eastAsia="Times New Roman" w:hAnsi="Arial" w:cs="Arial"/>
                <w:kern w:val="16"/>
                <w:sz w:val="18"/>
                <w:szCs w:val="18"/>
                <w:u w:val="single"/>
                <w:lang w:val="pl-PL" w:eastAsia="sl-SI"/>
              </w:rPr>
              <w:t xml:space="preserve">Opomba: Sporazum o skupnih ukrepih ni del ponudbene dokumentacije. </w:t>
            </w:r>
          </w:p>
          <w:bookmarkEnd w:id="7"/>
          <w:bookmarkEnd w:id="8"/>
          <w:bookmarkEnd w:id="10"/>
          <w:p w14:paraId="4CFD8DA7" w14:textId="77777777" w:rsidR="00151980" w:rsidRDefault="00151980" w:rsidP="00151980">
            <w:pPr>
              <w:spacing w:before="975" w:after="225"/>
              <w:jc w:val="both"/>
            </w:pPr>
          </w:p>
          <w:p w14:paraId="36300C2C" w14:textId="77777777" w:rsidR="00151980" w:rsidRDefault="00151980" w:rsidP="00151980">
            <w:pPr>
              <w:spacing w:before="975" w:after="225"/>
              <w:jc w:val="both"/>
            </w:pPr>
          </w:p>
          <w:p w14:paraId="6C4FB8EB" w14:textId="77777777" w:rsidR="00151980" w:rsidRDefault="00151980" w:rsidP="00151980">
            <w:pPr>
              <w:rPr>
                <w:rFonts w:ascii="Arial" w:hAnsi="Arial" w:cs="Arial"/>
              </w:rPr>
            </w:pPr>
          </w:p>
          <w:p w14:paraId="74B716D6" w14:textId="77777777" w:rsidR="00AE0A2D" w:rsidRPr="009E7BFD" w:rsidRDefault="00AE0A2D" w:rsidP="00AE0A2D">
            <w:pPr>
              <w:spacing w:before="225" w:after="225"/>
              <w:jc w:val="both"/>
              <w:rPr>
                <w:rFonts w:ascii="Arial" w:hAnsi="Arial" w:cs="Arial"/>
                <w:sz w:val="18"/>
                <w:szCs w:val="18"/>
              </w:rPr>
            </w:pPr>
          </w:p>
          <w:p w14:paraId="63B5AD00" w14:textId="77777777" w:rsidR="00AE0A2D" w:rsidRPr="009E7BFD" w:rsidRDefault="00AE0A2D" w:rsidP="00AE0A2D">
            <w:pPr>
              <w:spacing w:before="225" w:after="225"/>
              <w:jc w:val="both"/>
              <w:rPr>
                <w:rFonts w:ascii="Arial" w:hAnsi="Arial" w:cs="Arial"/>
                <w:sz w:val="18"/>
                <w:szCs w:val="18"/>
              </w:rPr>
            </w:pPr>
          </w:p>
          <w:p w14:paraId="75882847" w14:textId="77777777" w:rsidR="00AE0A2D" w:rsidRPr="009E7BFD" w:rsidRDefault="00AE0A2D">
            <w:pPr>
              <w:spacing w:before="225" w:after="225"/>
              <w:jc w:val="both"/>
              <w:rPr>
                <w:rFonts w:ascii="Arial" w:hAnsi="Arial" w:cs="Arial"/>
                <w:sz w:val="18"/>
                <w:szCs w:val="18"/>
              </w:rPr>
            </w:pPr>
          </w:p>
          <w:p w14:paraId="69621E06" w14:textId="77777777" w:rsidR="00AE0A2D" w:rsidRPr="009E7BFD" w:rsidRDefault="00AE0A2D">
            <w:pPr>
              <w:spacing w:before="225" w:after="225"/>
              <w:jc w:val="both"/>
              <w:rPr>
                <w:rFonts w:ascii="Arial" w:hAnsi="Arial" w:cs="Arial"/>
                <w:sz w:val="18"/>
                <w:szCs w:val="18"/>
              </w:rPr>
            </w:pPr>
          </w:p>
          <w:p w14:paraId="0A45D949" w14:textId="77777777" w:rsidR="00AE0A2D" w:rsidRPr="009E7BFD" w:rsidRDefault="00AE0A2D">
            <w:pPr>
              <w:spacing w:before="225" w:after="225"/>
              <w:jc w:val="both"/>
              <w:rPr>
                <w:rFonts w:ascii="Arial" w:hAnsi="Arial" w:cs="Arial"/>
                <w:sz w:val="18"/>
                <w:szCs w:val="18"/>
              </w:rPr>
            </w:pPr>
          </w:p>
          <w:p w14:paraId="7D162B2B" w14:textId="77777777" w:rsidR="00AE0A2D" w:rsidRPr="009E7BFD" w:rsidRDefault="00AE0A2D">
            <w:pPr>
              <w:spacing w:before="225" w:after="225"/>
              <w:jc w:val="both"/>
              <w:rPr>
                <w:rFonts w:ascii="Arial" w:hAnsi="Arial" w:cs="Arial"/>
                <w:sz w:val="18"/>
                <w:szCs w:val="18"/>
              </w:rPr>
            </w:pPr>
          </w:p>
          <w:p w14:paraId="1674E1F2" w14:textId="6E435C38" w:rsidR="00B75766" w:rsidRPr="009E7BFD" w:rsidRDefault="00B75766" w:rsidP="00151980">
            <w:pPr>
              <w:spacing w:before="225" w:after="225"/>
              <w:jc w:val="both"/>
              <w:rPr>
                <w:rFonts w:ascii="Arial" w:hAnsi="Arial" w:cs="Arial"/>
                <w:sz w:val="18"/>
                <w:szCs w:val="18"/>
              </w:rPr>
            </w:pPr>
          </w:p>
        </w:tc>
      </w:tr>
    </w:tbl>
    <w:p w14:paraId="02F8F3EF" w14:textId="77777777" w:rsidR="00947C61" w:rsidRDefault="00947C61">
      <w:pPr>
        <w:spacing w:before="225" w:after="225" w:line="240" w:lineRule="auto"/>
        <w:jc w:val="both"/>
        <w:rPr>
          <w:rFonts w:ascii="Arial" w:hAnsi="Arial" w:cs="Arial"/>
          <w:b/>
          <w:bCs/>
          <w:color w:val="000000"/>
          <w:sz w:val="18"/>
          <w:szCs w:val="18"/>
        </w:rPr>
      </w:pPr>
    </w:p>
    <w:p w14:paraId="1B31518A" w14:textId="77777777" w:rsidR="00947C61" w:rsidRDefault="00947C61">
      <w:pPr>
        <w:spacing w:before="225" w:after="225" w:line="240" w:lineRule="auto"/>
        <w:jc w:val="both"/>
        <w:rPr>
          <w:rFonts w:ascii="Arial" w:hAnsi="Arial" w:cs="Arial"/>
          <w:b/>
          <w:bCs/>
          <w:color w:val="000000"/>
          <w:sz w:val="18"/>
          <w:szCs w:val="18"/>
        </w:rPr>
      </w:pPr>
    </w:p>
    <w:p w14:paraId="1FA56083" w14:textId="77777777" w:rsidR="00947C61" w:rsidRDefault="00947C61">
      <w:pPr>
        <w:spacing w:before="225" w:after="225" w:line="240" w:lineRule="auto"/>
        <w:jc w:val="both"/>
        <w:rPr>
          <w:rFonts w:ascii="Arial" w:hAnsi="Arial" w:cs="Arial"/>
          <w:b/>
          <w:bCs/>
          <w:color w:val="000000"/>
          <w:sz w:val="18"/>
          <w:szCs w:val="18"/>
        </w:rPr>
      </w:pPr>
    </w:p>
    <w:p w14:paraId="5854A319" w14:textId="77777777" w:rsidR="00947C61" w:rsidRDefault="00947C61">
      <w:pPr>
        <w:spacing w:before="225" w:after="225" w:line="240" w:lineRule="auto"/>
        <w:jc w:val="both"/>
        <w:rPr>
          <w:rFonts w:ascii="Arial" w:hAnsi="Arial" w:cs="Arial"/>
          <w:b/>
          <w:bCs/>
          <w:color w:val="000000"/>
          <w:sz w:val="18"/>
          <w:szCs w:val="18"/>
        </w:rPr>
      </w:pPr>
    </w:p>
    <w:p w14:paraId="5CA34A9C" w14:textId="77777777" w:rsidR="00947C61" w:rsidRDefault="00947C61">
      <w:pPr>
        <w:spacing w:before="225" w:after="225" w:line="240" w:lineRule="auto"/>
        <w:jc w:val="both"/>
        <w:rPr>
          <w:rFonts w:ascii="Arial" w:hAnsi="Arial" w:cs="Arial"/>
          <w:b/>
          <w:bCs/>
          <w:color w:val="000000"/>
          <w:sz w:val="18"/>
          <w:szCs w:val="18"/>
        </w:rPr>
      </w:pPr>
    </w:p>
    <w:p w14:paraId="59045084" w14:textId="77777777" w:rsidR="00947C61" w:rsidRDefault="00947C61">
      <w:pPr>
        <w:spacing w:before="225" w:after="225" w:line="240" w:lineRule="auto"/>
        <w:jc w:val="both"/>
        <w:rPr>
          <w:rFonts w:ascii="Arial" w:hAnsi="Arial" w:cs="Arial"/>
          <w:b/>
          <w:bCs/>
          <w:color w:val="000000"/>
          <w:sz w:val="18"/>
          <w:szCs w:val="18"/>
        </w:rPr>
      </w:pPr>
    </w:p>
    <w:sectPr w:rsidR="00947C61"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210BD" w14:textId="77777777" w:rsidR="003B25FC" w:rsidRDefault="003B25FC" w:rsidP="006975C6">
      <w:pPr>
        <w:spacing w:after="0" w:line="240" w:lineRule="auto"/>
      </w:pPr>
      <w:r>
        <w:separator/>
      </w:r>
    </w:p>
  </w:endnote>
  <w:endnote w:type="continuationSeparator" w:id="0">
    <w:p w14:paraId="1B2BDD0B" w14:textId="77777777" w:rsidR="003B25FC" w:rsidRDefault="003B25FC"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8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CD454"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C8000"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555A"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ABF3B" w14:textId="77777777" w:rsidR="006B2936" w:rsidRDefault="006B2936"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97A45" w14:textId="77777777" w:rsidR="006B2936" w:rsidRDefault="006B2936" w:rsidP="00D43D4E">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B37B6"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4E502" w14:textId="77777777" w:rsidR="00A0468F" w:rsidRPr="006F1DA5" w:rsidRDefault="000D1B14"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A0468F" w:rsidRPr="006F1DA5">
          <w:rPr>
            <w:rFonts w:ascii="Arial" w:hAnsi="Arial" w:cs="Arial"/>
          </w:rPr>
          <w:fldChar w:fldCharType="begin"/>
        </w:r>
        <w:r w:rsidR="00A0468F" w:rsidRPr="006F1DA5">
          <w:rPr>
            <w:rFonts w:ascii="Arial" w:hAnsi="Arial" w:cs="Arial"/>
          </w:rPr>
          <w:instrText xml:space="preserve"> PAGE   \* MERGEFORMAT </w:instrText>
        </w:r>
        <w:r w:rsidR="00A0468F" w:rsidRPr="006F1DA5">
          <w:rPr>
            <w:rFonts w:ascii="Arial" w:hAnsi="Arial" w:cs="Arial"/>
          </w:rPr>
          <w:fldChar w:fldCharType="separate"/>
        </w:r>
        <w:r w:rsidR="00A0468F">
          <w:rPr>
            <w:rFonts w:ascii="Arial" w:hAnsi="Arial" w:cs="Arial"/>
            <w:noProof/>
          </w:rPr>
          <w:t>1</w:t>
        </w:r>
        <w:r w:rsidR="00A0468F" w:rsidRPr="006F1DA5">
          <w:rPr>
            <w:rFonts w:ascii="Arial" w:hAnsi="Arial" w:cs="Arial"/>
            <w:noProof/>
          </w:rPr>
          <w:fldChar w:fldCharType="end"/>
        </w:r>
      </w:sdtContent>
    </w:sdt>
  </w:p>
  <w:p w14:paraId="5622638E" w14:textId="77777777" w:rsidR="00A0468F" w:rsidRDefault="00A0468F"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2893A"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FCC81"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FE921"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3E727"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F4882"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2A8BB"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EDFCE"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E42CD" w14:textId="77777777" w:rsidR="003B25FC" w:rsidRDefault="003B25FC" w:rsidP="006975C6">
      <w:pPr>
        <w:spacing w:after="0" w:line="240" w:lineRule="auto"/>
      </w:pPr>
      <w:r>
        <w:separator/>
      </w:r>
    </w:p>
  </w:footnote>
  <w:footnote w:type="continuationSeparator" w:id="0">
    <w:p w14:paraId="421B5D15" w14:textId="77777777" w:rsidR="003B25FC" w:rsidRDefault="003B25FC"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1190F" w14:textId="332B8B2C" w:rsidR="005C679D" w:rsidRDefault="00083CE8">
    <w:pPr>
      <w:pStyle w:val="Glava"/>
    </w:pPr>
    <w:r w:rsidRPr="00303F17">
      <w:rPr>
        <w:noProof/>
      </w:rPr>
      <w:drawing>
        <wp:inline distT="0" distB="0" distL="0" distR="0" wp14:anchorId="3A294552" wp14:editId="5C5E0472">
          <wp:extent cx="5759450" cy="847725"/>
          <wp:effectExtent l="0" t="0" r="0" b="9525"/>
          <wp:docPr id="127848772" name="Slika 1" descr="Slika, ki vsebuje besede besedilo, posnetek zaslona, pisav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48772" name="Slika 1" descr="Slika, ki vsebuje besede besedilo, posnetek zaslona, pisava&#10;&#10;Vsebina, ustvarjena z umetno inteligenco, morda ni pravilna."/>
                  <pic:cNvPicPr/>
                </pic:nvPicPr>
                <pic:blipFill>
                  <a:blip r:embed="rId1"/>
                  <a:stretch>
                    <a:fillRect/>
                  </a:stretch>
                </pic:blipFill>
                <pic:spPr>
                  <a:xfrm>
                    <a:off x="0" y="0"/>
                    <a:ext cx="5759450" cy="847725"/>
                  </a:xfrm>
                  <a:prstGeom prst="rect">
                    <a:avLst/>
                  </a:prstGeom>
                </pic:spPr>
              </pic:pic>
            </a:graphicData>
          </a:graphic>
        </wp:inline>
      </w:drawing>
    </w:r>
  </w:p>
  <w:p w14:paraId="2760939D"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8626"/>
      <w:gridCol w:w="222"/>
      <w:gridCol w:w="222"/>
    </w:tblGrid>
    <w:tr w:rsidR="00BA5911" w:rsidRPr="006F1DA5" w14:paraId="60D2FC0B" w14:textId="77777777" w:rsidTr="00B169F3">
      <w:trPr>
        <w:trHeight w:val="1268"/>
      </w:trPr>
      <w:tc>
        <w:tcPr>
          <w:tcW w:w="1668" w:type="dxa"/>
        </w:tcPr>
        <w:p w14:paraId="32F266F5" w14:textId="3EE9AF7B" w:rsidR="00A0468F" w:rsidRPr="006F1DA5" w:rsidRDefault="00303F17" w:rsidP="006347C3">
          <w:pPr>
            <w:pStyle w:val="Glava"/>
            <w:rPr>
              <w:rFonts w:ascii="Arial" w:hAnsi="Arial" w:cs="Arial"/>
              <w:b/>
              <w:color w:val="000000" w:themeColor="text1"/>
            </w:rPr>
          </w:pPr>
          <w:r w:rsidRPr="00303F17">
            <w:rPr>
              <w:rFonts w:ascii="Arial" w:hAnsi="Arial" w:cs="Arial"/>
              <w:b/>
              <w:noProof/>
              <w:color w:val="000000" w:themeColor="text1"/>
            </w:rPr>
            <w:drawing>
              <wp:inline distT="0" distB="0" distL="0" distR="0" wp14:anchorId="25FDD767" wp14:editId="163D5C78">
                <wp:extent cx="5759450" cy="847725"/>
                <wp:effectExtent l="0" t="0" r="0" b="9525"/>
                <wp:docPr id="195241266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412660" name=""/>
                        <pic:cNvPicPr/>
                      </pic:nvPicPr>
                      <pic:blipFill>
                        <a:blip r:embed="rId1"/>
                        <a:stretch>
                          <a:fillRect/>
                        </a:stretch>
                      </pic:blipFill>
                      <pic:spPr>
                        <a:xfrm>
                          <a:off x="0" y="0"/>
                          <a:ext cx="5759450" cy="847725"/>
                        </a:xfrm>
                        <a:prstGeom prst="rect">
                          <a:avLst/>
                        </a:prstGeom>
                      </pic:spPr>
                    </pic:pic>
                  </a:graphicData>
                </a:graphic>
              </wp:inline>
            </w:drawing>
          </w:r>
        </w:p>
      </w:tc>
      <w:tc>
        <w:tcPr>
          <w:tcW w:w="3361" w:type="dxa"/>
        </w:tcPr>
        <w:p w14:paraId="768EC424" w14:textId="07C90D23" w:rsidR="00A0468F" w:rsidRPr="006F1DA5" w:rsidRDefault="00A0468F" w:rsidP="00FB3258">
          <w:pPr>
            <w:pStyle w:val="Glava"/>
            <w:rPr>
              <w:rFonts w:ascii="Arial" w:hAnsi="Arial" w:cs="Arial"/>
              <w:b/>
              <w:color w:val="000000" w:themeColor="text1"/>
            </w:rPr>
          </w:pPr>
        </w:p>
      </w:tc>
      <w:tc>
        <w:tcPr>
          <w:tcW w:w="4209" w:type="dxa"/>
        </w:tcPr>
        <w:p w14:paraId="5E078054" w14:textId="4C9FCDAA" w:rsidR="00A0468F" w:rsidRPr="006F1DA5" w:rsidRDefault="00A0468F" w:rsidP="00B93434">
          <w:pPr>
            <w:pStyle w:val="Glava"/>
            <w:rPr>
              <w:rFonts w:ascii="Arial" w:hAnsi="Arial" w:cs="Arial"/>
              <w:b/>
              <w:color w:val="000000" w:themeColor="text1"/>
            </w:rPr>
          </w:pPr>
        </w:p>
      </w:tc>
    </w:tr>
  </w:tbl>
  <w:p w14:paraId="191C108F" w14:textId="77777777" w:rsidR="00A0468F" w:rsidRPr="006F1DA5" w:rsidRDefault="00A0468F"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1"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4"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5"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6"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7" w15:restartNumberingAfterBreak="0">
    <w:nsid w:val="00D62EC2"/>
    <w:multiLevelType w:val="hybridMultilevel"/>
    <w:tmpl w:val="6E52A51E"/>
    <w:lvl w:ilvl="0" w:tplc="42DC6248">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6231402"/>
    <w:multiLevelType w:val="hybridMultilevel"/>
    <w:tmpl w:val="9516D35C"/>
    <w:lvl w:ilvl="0" w:tplc="175A49C8">
      <w:start w:val="1"/>
      <w:numFmt w:val="bullet"/>
      <w:lvlText w:val=""/>
      <w:lvlJc w:val="left"/>
      <w:pPr>
        <w:ind w:left="720" w:hanging="360"/>
      </w:pPr>
      <w:rPr>
        <w:rFonts w:ascii="Symbol" w:hAnsi="Symbol" w:cs="Symbol" w:hint="default"/>
        <w:sz w:val="18"/>
        <w:szCs w:val="18"/>
      </w:rPr>
    </w:lvl>
    <w:lvl w:ilvl="1" w:tplc="05641D16">
      <w:start w:val="1"/>
      <w:numFmt w:val="bullet"/>
      <w:lvlText w:val="o"/>
      <w:lvlJc w:val="left"/>
      <w:pPr>
        <w:ind w:left="1440" w:hanging="360"/>
      </w:pPr>
      <w:rPr>
        <w:rFonts w:ascii="Courier New" w:hAnsi="Courier New" w:cs="Courier New" w:hint="default"/>
      </w:rPr>
    </w:lvl>
    <w:lvl w:ilvl="2" w:tplc="30582AF0">
      <w:start w:val="1"/>
      <w:numFmt w:val="bullet"/>
      <w:lvlText w:val=""/>
      <w:lvlJc w:val="left"/>
      <w:pPr>
        <w:ind w:left="2160" w:hanging="360"/>
      </w:pPr>
      <w:rPr>
        <w:rFonts w:ascii="Wingdings" w:hAnsi="Wingdings" w:cs="Wingdings" w:hint="default"/>
      </w:rPr>
    </w:lvl>
    <w:lvl w:ilvl="3" w:tplc="8BE4480E">
      <w:start w:val="1"/>
      <w:numFmt w:val="bullet"/>
      <w:lvlText w:val=""/>
      <w:lvlJc w:val="left"/>
      <w:pPr>
        <w:ind w:left="2880" w:hanging="360"/>
      </w:pPr>
      <w:rPr>
        <w:rFonts w:ascii="Symbol" w:hAnsi="Symbol" w:cs="Symbol" w:hint="default"/>
      </w:rPr>
    </w:lvl>
    <w:lvl w:ilvl="4" w:tplc="95FED8DA">
      <w:start w:val="1"/>
      <w:numFmt w:val="bullet"/>
      <w:lvlText w:val="o"/>
      <w:lvlJc w:val="left"/>
      <w:pPr>
        <w:ind w:left="3600" w:hanging="360"/>
      </w:pPr>
      <w:rPr>
        <w:rFonts w:ascii="Courier New" w:hAnsi="Courier New" w:cs="Courier New" w:hint="default"/>
      </w:rPr>
    </w:lvl>
    <w:lvl w:ilvl="5" w:tplc="B62ADE02">
      <w:start w:val="1"/>
      <w:numFmt w:val="bullet"/>
      <w:lvlText w:val=""/>
      <w:lvlJc w:val="left"/>
      <w:pPr>
        <w:ind w:left="4320" w:hanging="360"/>
      </w:pPr>
      <w:rPr>
        <w:rFonts w:ascii="Wingdings" w:hAnsi="Wingdings" w:cs="Wingdings" w:hint="default"/>
      </w:rPr>
    </w:lvl>
    <w:lvl w:ilvl="6" w:tplc="B2B8ACD2">
      <w:start w:val="1"/>
      <w:numFmt w:val="bullet"/>
      <w:lvlText w:val=""/>
      <w:lvlJc w:val="left"/>
      <w:pPr>
        <w:ind w:left="5040" w:hanging="360"/>
      </w:pPr>
      <w:rPr>
        <w:rFonts w:ascii="Symbol" w:hAnsi="Symbol" w:cs="Symbol" w:hint="default"/>
      </w:rPr>
    </w:lvl>
    <w:lvl w:ilvl="7" w:tplc="803E4DF8">
      <w:start w:val="1"/>
      <w:numFmt w:val="bullet"/>
      <w:lvlText w:val="o"/>
      <w:lvlJc w:val="left"/>
      <w:pPr>
        <w:ind w:left="5760" w:hanging="360"/>
      </w:pPr>
      <w:rPr>
        <w:rFonts w:ascii="Courier New" w:hAnsi="Courier New" w:cs="Courier New" w:hint="default"/>
      </w:rPr>
    </w:lvl>
    <w:lvl w:ilvl="8" w:tplc="A8A06FA4">
      <w:start w:val="1"/>
      <w:numFmt w:val="bullet"/>
      <w:lvlText w:val=""/>
      <w:lvlJc w:val="left"/>
      <w:pPr>
        <w:ind w:left="6480" w:hanging="360"/>
      </w:pPr>
      <w:rPr>
        <w:rFonts w:ascii="Wingdings" w:hAnsi="Wingdings" w:cs="Wingdings" w:hint="default"/>
      </w:rPr>
    </w:lvl>
  </w:abstractNum>
  <w:abstractNum w:abstractNumId="9" w15:restartNumberingAfterBreak="0">
    <w:nsid w:val="070B72A0"/>
    <w:multiLevelType w:val="hybridMultilevel"/>
    <w:tmpl w:val="694AA9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87B785D"/>
    <w:multiLevelType w:val="hybridMultilevel"/>
    <w:tmpl w:val="5AAE5D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8880292"/>
    <w:multiLevelType w:val="hybridMultilevel"/>
    <w:tmpl w:val="A69AFEAE"/>
    <w:lvl w:ilvl="0" w:tplc="42DC6248">
      <w:start w:val="1"/>
      <w:numFmt w:val="bullet"/>
      <w:lvlText w:val="•"/>
      <w:lvlJc w:val="left"/>
      <w:pPr>
        <w:ind w:left="720" w:hanging="360"/>
      </w:pPr>
      <w:rPr>
        <w:rFonts w:ascii="Arial" w:eastAsiaTheme="minorHAnsi" w:hAnsi="Arial" w:cs="Arial" w:hint="default"/>
        <w:sz w:val="18"/>
        <w:szCs w:val="18"/>
      </w:rPr>
    </w:lvl>
    <w:lvl w:ilvl="1" w:tplc="4C48CB56">
      <w:start w:val="1"/>
      <w:numFmt w:val="bullet"/>
      <w:lvlText w:val="o"/>
      <w:lvlJc w:val="left"/>
      <w:pPr>
        <w:ind w:left="1440" w:hanging="360"/>
      </w:pPr>
      <w:rPr>
        <w:rFonts w:ascii="Courier New" w:hAnsi="Courier New" w:cs="Courier New" w:hint="default"/>
      </w:rPr>
    </w:lvl>
    <w:lvl w:ilvl="2" w:tplc="4B28CE54">
      <w:start w:val="1"/>
      <w:numFmt w:val="bullet"/>
      <w:lvlText w:val=""/>
      <w:lvlJc w:val="left"/>
      <w:pPr>
        <w:ind w:left="2160" w:hanging="360"/>
      </w:pPr>
      <w:rPr>
        <w:rFonts w:ascii="Wingdings" w:hAnsi="Wingdings" w:cs="Wingdings" w:hint="default"/>
      </w:rPr>
    </w:lvl>
    <w:lvl w:ilvl="3" w:tplc="ED0EE398">
      <w:start w:val="1"/>
      <w:numFmt w:val="bullet"/>
      <w:lvlText w:val=""/>
      <w:lvlJc w:val="left"/>
      <w:pPr>
        <w:ind w:left="2880" w:hanging="360"/>
      </w:pPr>
      <w:rPr>
        <w:rFonts w:ascii="Symbol" w:hAnsi="Symbol" w:cs="Symbol" w:hint="default"/>
      </w:rPr>
    </w:lvl>
    <w:lvl w:ilvl="4" w:tplc="BB880818">
      <w:start w:val="1"/>
      <w:numFmt w:val="bullet"/>
      <w:lvlText w:val="o"/>
      <w:lvlJc w:val="left"/>
      <w:pPr>
        <w:ind w:left="3600" w:hanging="360"/>
      </w:pPr>
      <w:rPr>
        <w:rFonts w:ascii="Courier New" w:hAnsi="Courier New" w:cs="Courier New" w:hint="default"/>
      </w:rPr>
    </w:lvl>
    <w:lvl w:ilvl="5" w:tplc="CA0CDEE4">
      <w:start w:val="1"/>
      <w:numFmt w:val="bullet"/>
      <w:lvlText w:val=""/>
      <w:lvlJc w:val="left"/>
      <w:pPr>
        <w:ind w:left="4320" w:hanging="360"/>
      </w:pPr>
      <w:rPr>
        <w:rFonts w:ascii="Wingdings" w:hAnsi="Wingdings" w:cs="Wingdings" w:hint="default"/>
      </w:rPr>
    </w:lvl>
    <w:lvl w:ilvl="6" w:tplc="6B5E53F8">
      <w:start w:val="1"/>
      <w:numFmt w:val="bullet"/>
      <w:lvlText w:val=""/>
      <w:lvlJc w:val="left"/>
      <w:pPr>
        <w:ind w:left="5040" w:hanging="360"/>
      </w:pPr>
      <w:rPr>
        <w:rFonts w:ascii="Symbol" w:hAnsi="Symbol" w:cs="Symbol" w:hint="default"/>
      </w:rPr>
    </w:lvl>
    <w:lvl w:ilvl="7" w:tplc="E1680AFC">
      <w:start w:val="1"/>
      <w:numFmt w:val="bullet"/>
      <w:lvlText w:val="o"/>
      <w:lvlJc w:val="left"/>
      <w:pPr>
        <w:ind w:left="5760" w:hanging="360"/>
      </w:pPr>
      <w:rPr>
        <w:rFonts w:ascii="Courier New" w:hAnsi="Courier New" w:cs="Courier New" w:hint="default"/>
      </w:rPr>
    </w:lvl>
    <w:lvl w:ilvl="8" w:tplc="AE4E64D0">
      <w:start w:val="1"/>
      <w:numFmt w:val="bullet"/>
      <w:lvlText w:val=""/>
      <w:lvlJc w:val="left"/>
      <w:pPr>
        <w:ind w:left="6480" w:hanging="360"/>
      </w:pPr>
      <w:rPr>
        <w:rFonts w:ascii="Wingdings" w:hAnsi="Wingdings" w:cs="Wingdings" w:hint="default"/>
      </w:rPr>
    </w:lvl>
  </w:abstractNum>
  <w:abstractNum w:abstractNumId="12" w15:restartNumberingAfterBreak="0">
    <w:nsid w:val="08F556A1"/>
    <w:multiLevelType w:val="hybridMultilevel"/>
    <w:tmpl w:val="40C098A8"/>
    <w:lvl w:ilvl="0" w:tplc="FF388B26">
      <w:start w:val="1"/>
      <w:numFmt w:val="decimal"/>
      <w:lvlText w:val="%1."/>
      <w:lvlJc w:val="left"/>
      <w:pPr>
        <w:ind w:left="720" w:hanging="360"/>
      </w:pPr>
      <w:rPr>
        <w:rFonts w:ascii="Arial" w:hAnsi="Arial" w:cs="Arial" w:hint="default"/>
        <w:sz w:val="18"/>
        <w:szCs w:val="18"/>
      </w:rPr>
    </w:lvl>
    <w:lvl w:ilvl="1" w:tplc="DB087E5C">
      <w:start w:val="1"/>
      <w:numFmt w:val="decimal"/>
      <w:lvlText w:val="%2."/>
      <w:lvlJc w:val="left"/>
      <w:pPr>
        <w:ind w:left="1440" w:hanging="360"/>
      </w:pPr>
    </w:lvl>
    <w:lvl w:ilvl="2" w:tplc="30A0E452">
      <w:start w:val="1"/>
      <w:numFmt w:val="decimal"/>
      <w:lvlText w:val="%3."/>
      <w:lvlJc w:val="left"/>
      <w:pPr>
        <w:ind w:left="2160" w:hanging="360"/>
      </w:pPr>
    </w:lvl>
    <w:lvl w:ilvl="3" w:tplc="99CA7B22">
      <w:start w:val="1"/>
      <w:numFmt w:val="decimal"/>
      <w:lvlText w:val="%4."/>
      <w:lvlJc w:val="left"/>
      <w:pPr>
        <w:ind w:left="2880" w:hanging="360"/>
      </w:pPr>
    </w:lvl>
    <w:lvl w:ilvl="4" w:tplc="48EE5D2A">
      <w:start w:val="1"/>
      <w:numFmt w:val="decimal"/>
      <w:lvlText w:val="%5."/>
      <w:lvlJc w:val="left"/>
      <w:pPr>
        <w:ind w:left="3600" w:hanging="360"/>
      </w:pPr>
    </w:lvl>
    <w:lvl w:ilvl="5" w:tplc="A9C8ECF8">
      <w:start w:val="1"/>
      <w:numFmt w:val="decimal"/>
      <w:lvlText w:val="%6."/>
      <w:lvlJc w:val="left"/>
      <w:pPr>
        <w:ind w:left="4320" w:hanging="360"/>
      </w:pPr>
    </w:lvl>
    <w:lvl w:ilvl="6" w:tplc="89727188">
      <w:start w:val="1"/>
      <w:numFmt w:val="decimal"/>
      <w:lvlText w:val="%7."/>
      <w:lvlJc w:val="left"/>
      <w:pPr>
        <w:ind w:left="5040" w:hanging="360"/>
      </w:pPr>
    </w:lvl>
    <w:lvl w:ilvl="7" w:tplc="F036F0C8">
      <w:start w:val="1"/>
      <w:numFmt w:val="decimal"/>
      <w:lvlText w:val="%8."/>
      <w:lvlJc w:val="left"/>
      <w:pPr>
        <w:ind w:left="5760" w:hanging="360"/>
      </w:pPr>
    </w:lvl>
    <w:lvl w:ilvl="8" w:tplc="E55E0D2A">
      <w:start w:val="1"/>
      <w:numFmt w:val="decimal"/>
      <w:lvlText w:val="%9."/>
      <w:lvlJc w:val="left"/>
      <w:pPr>
        <w:ind w:left="6480" w:hanging="360"/>
      </w:pPr>
    </w:lvl>
  </w:abstractNum>
  <w:abstractNum w:abstractNumId="13" w15:restartNumberingAfterBreak="0">
    <w:nsid w:val="090D6B76"/>
    <w:multiLevelType w:val="hybridMultilevel"/>
    <w:tmpl w:val="D9ECEFEE"/>
    <w:lvl w:ilvl="0" w:tplc="2D4E8958">
      <w:start w:val="1"/>
      <w:numFmt w:val="bullet"/>
      <w:lvlText w:val=""/>
      <w:lvlJc w:val="left"/>
      <w:pPr>
        <w:ind w:left="720" w:hanging="360"/>
      </w:pPr>
      <w:rPr>
        <w:rFonts w:ascii="Symbol" w:hAnsi="Symbol" w:cs="Symbol" w:hint="default"/>
        <w:sz w:val="18"/>
        <w:szCs w:val="18"/>
      </w:rPr>
    </w:lvl>
    <w:lvl w:ilvl="1" w:tplc="8C263800">
      <w:start w:val="1"/>
      <w:numFmt w:val="bullet"/>
      <w:lvlText w:val="o"/>
      <w:lvlJc w:val="left"/>
      <w:pPr>
        <w:ind w:left="1440" w:hanging="360"/>
      </w:pPr>
      <w:rPr>
        <w:rFonts w:ascii="Courier New" w:hAnsi="Courier New" w:cs="Courier New" w:hint="default"/>
      </w:rPr>
    </w:lvl>
    <w:lvl w:ilvl="2" w:tplc="AD6EF3FA">
      <w:start w:val="1"/>
      <w:numFmt w:val="bullet"/>
      <w:lvlText w:val=""/>
      <w:lvlJc w:val="left"/>
      <w:pPr>
        <w:ind w:left="2160" w:hanging="360"/>
      </w:pPr>
      <w:rPr>
        <w:rFonts w:ascii="Wingdings" w:hAnsi="Wingdings" w:cs="Wingdings" w:hint="default"/>
      </w:rPr>
    </w:lvl>
    <w:lvl w:ilvl="3" w:tplc="5E488C38">
      <w:start w:val="1"/>
      <w:numFmt w:val="bullet"/>
      <w:lvlText w:val=""/>
      <w:lvlJc w:val="left"/>
      <w:pPr>
        <w:ind w:left="2880" w:hanging="360"/>
      </w:pPr>
      <w:rPr>
        <w:rFonts w:ascii="Symbol" w:hAnsi="Symbol" w:cs="Symbol" w:hint="default"/>
      </w:rPr>
    </w:lvl>
    <w:lvl w:ilvl="4" w:tplc="AF8E7944">
      <w:start w:val="1"/>
      <w:numFmt w:val="bullet"/>
      <w:lvlText w:val="o"/>
      <w:lvlJc w:val="left"/>
      <w:pPr>
        <w:ind w:left="3600" w:hanging="360"/>
      </w:pPr>
      <w:rPr>
        <w:rFonts w:ascii="Courier New" w:hAnsi="Courier New" w:cs="Courier New" w:hint="default"/>
      </w:rPr>
    </w:lvl>
    <w:lvl w:ilvl="5" w:tplc="9DBEEE4C">
      <w:start w:val="1"/>
      <w:numFmt w:val="bullet"/>
      <w:lvlText w:val=""/>
      <w:lvlJc w:val="left"/>
      <w:pPr>
        <w:ind w:left="4320" w:hanging="360"/>
      </w:pPr>
      <w:rPr>
        <w:rFonts w:ascii="Wingdings" w:hAnsi="Wingdings" w:cs="Wingdings" w:hint="default"/>
      </w:rPr>
    </w:lvl>
    <w:lvl w:ilvl="6" w:tplc="78B649DC">
      <w:start w:val="1"/>
      <w:numFmt w:val="bullet"/>
      <w:lvlText w:val=""/>
      <w:lvlJc w:val="left"/>
      <w:pPr>
        <w:ind w:left="5040" w:hanging="360"/>
      </w:pPr>
      <w:rPr>
        <w:rFonts w:ascii="Symbol" w:hAnsi="Symbol" w:cs="Symbol" w:hint="default"/>
      </w:rPr>
    </w:lvl>
    <w:lvl w:ilvl="7" w:tplc="0B9A90E0">
      <w:start w:val="1"/>
      <w:numFmt w:val="bullet"/>
      <w:lvlText w:val="o"/>
      <w:lvlJc w:val="left"/>
      <w:pPr>
        <w:ind w:left="5760" w:hanging="360"/>
      </w:pPr>
      <w:rPr>
        <w:rFonts w:ascii="Courier New" w:hAnsi="Courier New" w:cs="Courier New" w:hint="default"/>
      </w:rPr>
    </w:lvl>
    <w:lvl w:ilvl="8" w:tplc="7A360694">
      <w:start w:val="1"/>
      <w:numFmt w:val="bullet"/>
      <w:lvlText w:val=""/>
      <w:lvlJc w:val="left"/>
      <w:pPr>
        <w:ind w:left="6480" w:hanging="360"/>
      </w:pPr>
      <w:rPr>
        <w:rFonts w:ascii="Wingdings" w:hAnsi="Wingdings" w:cs="Wingdings" w:hint="default"/>
      </w:rPr>
    </w:lvl>
  </w:abstractNum>
  <w:abstractNum w:abstractNumId="14" w15:restartNumberingAfterBreak="0">
    <w:nsid w:val="0A1C7A69"/>
    <w:multiLevelType w:val="hybridMultilevel"/>
    <w:tmpl w:val="D3E69D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E9235E3"/>
    <w:multiLevelType w:val="hybridMultilevel"/>
    <w:tmpl w:val="80944ED6"/>
    <w:lvl w:ilvl="0" w:tplc="04240001">
      <w:start w:val="1"/>
      <w:numFmt w:val="bullet"/>
      <w:lvlText w:val=""/>
      <w:lvlJc w:val="left"/>
      <w:pPr>
        <w:ind w:left="765" w:hanging="360"/>
      </w:pPr>
      <w:rPr>
        <w:rFonts w:ascii="Symbol" w:hAnsi="Symbol" w:hint="default"/>
      </w:rPr>
    </w:lvl>
    <w:lvl w:ilvl="1" w:tplc="DE365A48">
      <w:numFmt w:val="bullet"/>
      <w:lvlText w:val="•"/>
      <w:lvlJc w:val="left"/>
      <w:pPr>
        <w:ind w:left="1830" w:hanging="705"/>
      </w:pPr>
      <w:rPr>
        <w:rFonts w:ascii="Arial" w:eastAsiaTheme="minorHAnsi" w:hAnsi="Arial" w:cs="Arial"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6" w15:restartNumberingAfterBreak="0">
    <w:nsid w:val="0F6B2A1E"/>
    <w:multiLevelType w:val="hybridMultilevel"/>
    <w:tmpl w:val="FC3662A8"/>
    <w:lvl w:ilvl="0" w:tplc="9730AC64">
      <w:start w:val="8"/>
      <w:numFmt w:val="bullet"/>
      <w:lvlText w:val="-"/>
      <w:lvlJc w:val="left"/>
      <w:pPr>
        <w:ind w:left="467"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F863E9A"/>
    <w:multiLevelType w:val="hybridMultilevel"/>
    <w:tmpl w:val="D1044560"/>
    <w:lvl w:ilvl="0" w:tplc="F398D24C">
      <w:start w:val="1"/>
      <w:numFmt w:val="bullet"/>
      <w:lvlText w:val=""/>
      <w:lvlJc w:val="left"/>
      <w:pPr>
        <w:ind w:left="720" w:hanging="360"/>
      </w:pPr>
      <w:rPr>
        <w:rFonts w:ascii="Symbol" w:hAnsi="Symbol" w:cs="Symbol" w:hint="default"/>
        <w:sz w:val="24"/>
        <w:szCs w:val="24"/>
      </w:rPr>
    </w:lvl>
    <w:lvl w:ilvl="1" w:tplc="42D8D83A">
      <w:start w:val="1"/>
      <w:numFmt w:val="bullet"/>
      <w:lvlText w:val="o"/>
      <w:lvlJc w:val="left"/>
      <w:pPr>
        <w:ind w:left="1440" w:hanging="360"/>
      </w:pPr>
      <w:rPr>
        <w:rFonts w:ascii="Courier New" w:hAnsi="Courier New" w:cs="Courier New" w:hint="default"/>
      </w:rPr>
    </w:lvl>
    <w:lvl w:ilvl="2" w:tplc="ACB8A966">
      <w:start w:val="1"/>
      <w:numFmt w:val="bullet"/>
      <w:lvlText w:val=""/>
      <w:lvlJc w:val="left"/>
      <w:pPr>
        <w:ind w:left="2160" w:hanging="360"/>
      </w:pPr>
      <w:rPr>
        <w:rFonts w:ascii="Wingdings" w:hAnsi="Wingdings" w:cs="Wingdings" w:hint="default"/>
      </w:rPr>
    </w:lvl>
    <w:lvl w:ilvl="3" w:tplc="4D8C81BC">
      <w:start w:val="1"/>
      <w:numFmt w:val="bullet"/>
      <w:lvlText w:val=""/>
      <w:lvlJc w:val="left"/>
      <w:pPr>
        <w:ind w:left="2880" w:hanging="360"/>
      </w:pPr>
      <w:rPr>
        <w:rFonts w:ascii="Symbol" w:hAnsi="Symbol" w:cs="Symbol" w:hint="default"/>
      </w:rPr>
    </w:lvl>
    <w:lvl w:ilvl="4" w:tplc="A5ECE4A8">
      <w:start w:val="1"/>
      <w:numFmt w:val="bullet"/>
      <w:lvlText w:val="o"/>
      <w:lvlJc w:val="left"/>
      <w:pPr>
        <w:ind w:left="3600" w:hanging="360"/>
      </w:pPr>
      <w:rPr>
        <w:rFonts w:ascii="Courier New" w:hAnsi="Courier New" w:cs="Courier New" w:hint="default"/>
      </w:rPr>
    </w:lvl>
    <w:lvl w:ilvl="5" w:tplc="9E5E0EEC">
      <w:start w:val="1"/>
      <w:numFmt w:val="bullet"/>
      <w:lvlText w:val=""/>
      <w:lvlJc w:val="left"/>
      <w:pPr>
        <w:ind w:left="4320" w:hanging="360"/>
      </w:pPr>
      <w:rPr>
        <w:rFonts w:ascii="Wingdings" w:hAnsi="Wingdings" w:cs="Wingdings" w:hint="default"/>
      </w:rPr>
    </w:lvl>
    <w:lvl w:ilvl="6" w:tplc="B19431EA">
      <w:start w:val="1"/>
      <w:numFmt w:val="bullet"/>
      <w:lvlText w:val=""/>
      <w:lvlJc w:val="left"/>
      <w:pPr>
        <w:ind w:left="5040" w:hanging="360"/>
      </w:pPr>
      <w:rPr>
        <w:rFonts w:ascii="Symbol" w:hAnsi="Symbol" w:cs="Symbol" w:hint="default"/>
      </w:rPr>
    </w:lvl>
    <w:lvl w:ilvl="7" w:tplc="571E9258">
      <w:start w:val="1"/>
      <w:numFmt w:val="bullet"/>
      <w:lvlText w:val="o"/>
      <w:lvlJc w:val="left"/>
      <w:pPr>
        <w:ind w:left="5760" w:hanging="360"/>
      </w:pPr>
      <w:rPr>
        <w:rFonts w:ascii="Courier New" w:hAnsi="Courier New" w:cs="Courier New" w:hint="default"/>
      </w:rPr>
    </w:lvl>
    <w:lvl w:ilvl="8" w:tplc="A0AC5F1E">
      <w:start w:val="1"/>
      <w:numFmt w:val="bullet"/>
      <w:lvlText w:val=""/>
      <w:lvlJc w:val="left"/>
      <w:pPr>
        <w:ind w:left="6480" w:hanging="360"/>
      </w:pPr>
      <w:rPr>
        <w:rFonts w:ascii="Wingdings" w:hAnsi="Wingdings" w:cs="Wingdings" w:hint="default"/>
      </w:rPr>
    </w:lvl>
  </w:abstractNum>
  <w:abstractNum w:abstractNumId="18" w15:restartNumberingAfterBreak="0">
    <w:nsid w:val="1B3E3E50"/>
    <w:multiLevelType w:val="hybridMultilevel"/>
    <w:tmpl w:val="63D08DAC"/>
    <w:lvl w:ilvl="0" w:tplc="731EC6D2">
      <w:start w:val="1"/>
      <w:numFmt w:val="bullet"/>
      <w:lvlText w:val=""/>
      <w:lvlJc w:val="left"/>
      <w:pPr>
        <w:ind w:left="720" w:hanging="360"/>
      </w:pPr>
      <w:rPr>
        <w:rFonts w:ascii="Symbol" w:hAnsi="Symbol" w:cs="Symbol" w:hint="default"/>
        <w:sz w:val="18"/>
        <w:szCs w:val="18"/>
      </w:rPr>
    </w:lvl>
    <w:lvl w:ilvl="1" w:tplc="21EA9A90">
      <w:start w:val="1"/>
      <w:numFmt w:val="bullet"/>
      <w:lvlText w:val="o"/>
      <w:lvlJc w:val="left"/>
      <w:pPr>
        <w:ind w:left="1440" w:hanging="360"/>
      </w:pPr>
      <w:rPr>
        <w:rFonts w:ascii="Courier New" w:hAnsi="Courier New" w:cs="Courier New" w:hint="default"/>
      </w:rPr>
    </w:lvl>
    <w:lvl w:ilvl="2" w:tplc="171869C8">
      <w:start w:val="1"/>
      <w:numFmt w:val="bullet"/>
      <w:lvlText w:val=""/>
      <w:lvlJc w:val="left"/>
      <w:pPr>
        <w:ind w:left="2160" w:hanging="360"/>
      </w:pPr>
      <w:rPr>
        <w:rFonts w:ascii="Wingdings" w:hAnsi="Wingdings" w:cs="Wingdings" w:hint="default"/>
      </w:rPr>
    </w:lvl>
    <w:lvl w:ilvl="3" w:tplc="90D84F34">
      <w:start w:val="1"/>
      <w:numFmt w:val="bullet"/>
      <w:lvlText w:val=""/>
      <w:lvlJc w:val="left"/>
      <w:pPr>
        <w:ind w:left="2880" w:hanging="360"/>
      </w:pPr>
      <w:rPr>
        <w:rFonts w:ascii="Symbol" w:hAnsi="Symbol" w:cs="Symbol" w:hint="default"/>
      </w:rPr>
    </w:lvl>
    <w:lvl w:ilvl="4" w:tplc="E65E268C">
      <w:start w:val="1"/>
      <w:numFmt w:val="bullet"/>
      <w:lvlText w:val="o"/>
      <w:lvlJc w:val="left"/>
      <w:pPr>
        <w:ind w:left="3600" w:hanging="360"/>
      </w:pPr>
      <w:rPr>
        <w:rFonts w:ascii="Courier New" w:hAnsi="Courier New" w:cs="Courier New" w:hint="default"/>
      </w:rPr>
    </w:lvl>
    <w:lvl w:ilvl="5" w:tplc="1FDA31EE">
      <w:start w:val="1"/>
      <w:numFmt w:val="bullet"/>
      <w:lvlText w:val=""/>
      <w:lvlJc w:val="left"/>
      <w:pPr>
        <w:ind w:left="4320" w:hanging="360"/>
      </w:pPr>
      <w:rPr>
        <w:rFonts w:ascii="Wingdings" w:hAnsi="Wingdings" w:cs="Wingdings" w:hint="default"/>
      </w:rPr>
    </w:lvl>
    <w:lvl w:ilvl="6" w:tplc="C9A094B6">
      <w:start w:val="1"/>
      <w:numFmt w:val="bullet"/>
      <w:lvlText w:val=""/>
      <w:lvlJc w:val="left"/>
      <w:pPr>
        <w:ind w:left="5040" w:hanging="360"/>
      </w:pPr>
      <w:rPr>
        <w:rFonts w:ascii="Symbol" w:hAnsi="Symbol" w:cs="Symbol" w:hint="default"/>
      </w:rPr>
    </w:lvl>
    <w:lvl w:ilvl="7" w:tplc="884E8816">
      <w:start w:val="1"/>
      <w:numFmt w:val="bullet"/>
      <w:lvlText w:val="o"/>
      <w:lvlJc w:val="left"/>
      <w:pPr>
        <w:ind w:left="5760" w:hanging="360"/>
      </w:pPr>
      <w:rPr>
        <w:rFonts w:ascii="Courier New" w:hAnsi="Courier New" w:cs="Courier New" w:hint="default"/>
      </w:rPr>
    </w:lvl>
    <w:lvl w:ilvl="8" w:tplc="14D8E496">
      <w:start w:val="1"/>
      <w:numFmt w:val="bullet"/>
      <w:lvlText w:val=""/>
      <w:lvlJc w:val="left"/>
      <w:pPr>
        <w:ind w:left="6480" w:hanging="360"/>
      </w:pPr>
      <w:rPr>
        <w:rFonts w:ascii="Wingdings" w:hAnsi="Wingdings" w:cs="Wingdings" w:hint="default"/>
      </w:rPr>
    </w:lvl>
  </w:abstractNum>
  <w:abstractNum w:abstractNumId="19" w15:restartNumberingAfterBreak="0">
    <w:nsid w:val="1C0105B6"/>
    <w:multiLevelType w:val="hybridMultilevel"/>
    <w:tmpl w:val="6C161436"/>
    <w:lvl w:ilvl="0" w:tplc="DD86FE1E">
      <w:start w:val="1"/>
      <w:numFmt w:val="bullet"/>
      <w:lvlText w:val=""/>
      <w:lvlJc w:val="left"/>
      <w:pPr>
        <w:ind w:left="720" w:hanging="360"/>
      </w:pPr>
      <w:rPr>
        <w:rFonts w:ascii="Symbol" w:hAnsi="Symbol" w:cs="Symbol" w:hint="default"/>
        <w:sz w:val="18"/>
        <w:szCs w:val="18"/>
      </w:rPr>
    </w:lvl>
    <w:lvl w:ilvl="1" w:tplc="525049FC">
      <w:start w:val="1"/>
      <w:numFmt w:val="bullet"/>
      <w:lvlText w:val="o"/>
      <w:lvlJc w:val="left"/>
      <w:pPr>
        <w:ind w:left="1440" w:hanging="360"/>
      </w:pPr>
      <w:rPr>
        <w:rFonts w:ascii="Courier New" w:hAnsi="Courier New" w:cs="Courier New" w:hint="default"/>
      </w:rPr>
    </w:lvl>
    <w:lvl w:ilvl="2" w:tplc="D7BCE88C">
      <w:start w:val="1"/>
      <w:numFmt w:val="bullet"/>
      <w:lvlText w:val=""/>
      <w:lvlJc w:val="left"/>
      <w:pPr>
        <w:ind w:left="2160" w:hanging="360"/>
      </w:pPr>
      <w:rPr>
        <w:rFonts w:ascii="Wingdings" w:hAnsi="Wingdings" w:cs="Wingdings" w:hint="default"/>
      </w:rPr>
    </w:lvl>
    <w:lvl w:ilvl="3" w:tplc="0344B582">
      <w:start w:val="1"/>
      <w:numFmt w:val="bullet"/>
      <w:lvlText w:val=""/>
      <w:lvlJc w:val="left"/>
      <w:pPr>
        <w:ind w:left="2880" w:hanging="360"/>
      </w:pPr>
      <w:rPr>
        <w:rFonts w:ascii="Symbol" w:hAnsi="Symbol" w:cs="Symbol" w:hint="default"/>
      </w:rPr>
    </w:lvl>
    <w:lvl w:ilvl="4" w:tplc="B0D8D9B6">
      <w:start w:val="1"/>
      <w:numFmt w:val="bullet"/>
      <w:lvlText w:val="o"/>
      <w:lvlJc w:val="left"/>
      <w:pPr>
        <w:ind w:left="3600" w:hanging="360"/>
      </w:pPr>
      <w:rPr>
        <w:rFonts w:ascii="Courier New" w:hAnsi="Courier New" w:cs="Courier New" w:hint="default"/>
      </w:rPr>
    </w:lvl>
    <w:lvl w:ilvl="5" w:tplc="AD7C1864">
      <w:start w:val="1"/>
      <w:numFmt w:val="bullet"/>
      <w:lvlText w:val=""/>
      <w:lvlJc w:val="left"/>
      <w:pPr>
        <w:ind w:left="4320" w:hanging="360"/>
      </w:pPr>
      <w:rPr>
        <w:rFonts w:ascii="Wingdings" w:hAnsi="Wingdings" w:cs="Wingdings" w:hint="default"/>
      </w:rPr>
    </w:lvl>
    <w:lvl w:ilvl="6" w:tplc="36A6CC7C">
      <w:start w:val="1"/>
      <w:numFmt w:val="bullet"/>
      <w:lvlText w:val=""/>
      <w:lvlJc w:val="left"/>
      <w:pPr>
        <w:ind w:left="5040" w:hanging="360"/>
      </w:pPr>
      <w:rPr>
        <w:rFonts w:ascii="Symbol" w:hAnsi="Symbol" w:cs="Symbol" w:hint="default"/>
      </w:rPr>
    </w:lvl>
    <w:lvl w:ilvl="7" w:tplc="51769B20">
      <w:start w:val="1"/>
      <w:numFmt w:val="bullet"/>
      <w:lvlText w:val="o"/>
      <w:lvlJc w:val="left"/>
      <w:pPr>
        <w:ind w:left="5760" w:hanging="360"/>
      </w:pPr>
      <w:rPr>
        <w:rFonts w:ascii="Courier New" w:hAnsi="Courier New" w:cs="Courier New" w:hint="default"/>
      </w:rPr>
    </w:lvl>
    <w:lvl w:ilvl="8" w:tplc="C3A291EC">
      <w:start w:val="1"/>
      <w:numFmt w:val="bullet"/>
      <w:lvlText w:val=""/>
      <w:lvlJc w:val="left"/>
      <w:pPr>
        <w:ind w:left="6480" w:hanging="360"/>
      </w:pPr>
      <w:rPr>
        <w:rFonts w:ascii="Wingdings" w:hAnsi="Wingdings" w:cs="Wingdings" w:hint="default"/>
      </w:rPr>
    </w:lvl>
  </w:abstractNum>
  <w:abstractNum w:abstractNumId="20" w15:restartNumberingAfterBreak="0">
    <w:nsid w:val="1F7B5BA2"/>
    <w:multiLevelType w:val="hybridMultilevel"/>
    <w:tmpl w:val="448AE0C6"/>
    <w:lvl w:ilvl="0" w:tplc="42DC6248">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F7C0D64"/>
    <w:multiLevelType w:val="multilevel"/>
    <w:tmpl w:val="E4565A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17B25B8"/>
    <w:multiLevelType w:val="hybridMultilevel"/>
    <w:tmpl w:val="7B4C87C0"/>
    <w:lvl w:ilvl="0" w:tplc="799E44D6">
      <w:start w:val="1"/>
      <w:numFmt w:val="bullet"/>
      <w:lvlText w:val=""/>
      <w:lvlJc w:val="left"/>
      <w:pPr>
        <w:ind w:left="720" w:hanging="360"/>
      </w:pPr>
      <w:rPr>
        <w:rFonts w:ascii="Symbol" w:hAnsi="Symbol" w:cs="Symbol" w:hint="default"/>
        <w:sz w:val="18"/>
        <w:szCs w:val="18"/>
      </w:rPr>
    </w:lvl>
    <w:lvl w:ilvl="1" w:tplc="565466B2">
      <w:start w:val="1"/>
      <w:numFmt w:val="bullet"/>
      <w:lvlText w:val="o"/>
      <w:lvlJc w:val="left"/>
      <w:pPr>
        <w:ind w:left="1440" w:hanging="360"/>
      </w:pPr>
      <w:rPr>
        <w:rFonts w:ascii="Courier New" w:hAnsi="Courier New" w:cs="Courier New" w:hint="default"/>
      </w:rPr>
    </w:lvl>
    <w:lvl w:ilvl="2" w:tplc="259AE892">
      <w:start w:val="1"/>
      <w:numFmt w:val="bullet"/>
      <w:lvlText w:val=""/>
      <w:lvlJc w:val="left"/>
      <w:pPr>
        <w:ind w:left="2160" w:hanging="360"/>
      </w:pPr>
      <w:rPr>
        <w:rFonts w:ascii="Wingdings" w:hAnsi="Wingdings" w:cs="Wingdings" w:hint="default"/>
      </w:rPr>
    </w:lvl>
    <w:lvl w:ilvl="3" w:tplc="B0425024">
      <w:start w:val="1"/>
      <w:numFmt w:val="bullet"/>
      <w:lvlText w:val=""/>
      <w:lvlJc w:val="left"/>
      <w:pPr>
        <w:ind w:left="2880" w:hanging="360"/>
      </w:pPr>
      <w:rPr>
        <w:rFonts w:ascii="Symbol" w:hAnsi="Symbol" w:cs="Symbol" w:hint="default"/>
      </w:rPr>
    </w:lvl>
    <w:lvl w:ilvl="4" w:tplc="03A08C0E">
      <w:start w:val="1"/>
      <w:numFmt w:val="bullet"/>
      <w:lvlText w:val="o"/>
      <w:lvlJc w:val="left"/>
      <w:pPr>
        <w:ind w:left="3600" w:hanging="360"/>
      </w:pPr>
      <w:rPr>
        <w:rFonts w:ascii="Courier New" w:hAnsi="Courier New" w:cs="Courier New" w:hint="default"/>
      </w:rPr>
    </w:lvl>
    <w:lvl w:ilvl="5" w:tplc="609E1B1E">
      <w:start w:val="1"/>
      <w:numFmt w:val="bullet"/>
      <w:lvlText w:val=""/>
      <w:lvlJc w:val="left"/>
      <w:pPr>
        <w:ind w:left="4320" w:hanging="360"/>
      </w:pPr>
      <w:rPr>
        <w:rFonts w:ascii="Wingdings" w:hAnsi="Wingdings" w:cs="Wingdings" w:hint="default"/>
      </w:rPr>
    </w:lvl>
    <w:lvl w:ilvl="6" w:tplc="D29C2846">
      <w:start w:val="1"/>
      <w:numFmt w:val="bullet"/>
      <w:lvlText w:val=""/>
      <w:lvlJc w:val="left"/>
      <w:pPr>
        <w:ind w:left="5040" w:hanging="360"/>
      </w:pPr>
      <w:rPr>
        <w:rFonts w:ascii="Symbol" w:hAnsi="Symbol" w:cs="Symbol" w:hint="default"/>
      </w:rPr>
    </w:lvl>
    <w:lvl w:ilvl="7" w:tplc="51BE5038">
      <w:start w:val="1"/>
      <w:numFmt w:val="bullet"/>
      <w:lvlText w:val="o"/>
      <w:lvlJc w:val="left"/>
      <w:pPr>
        <w:ind w:left="5760" w:hanging="360"/>
      </w:pPr>
      <w:rPr>
        <w:rFonts w:ascii="Courier New" w:hAnsi="Courier New" w:cs="Courier New" w:hint="default"/>
      </w:rPr>
    </w:lvl>
    <w:lvl w:ilvl="8" w:tplc="CBE8302A">
      <w:start w:val="1"/>
      <w:numFmt w:val="bullet"/>
      <w:lvlText w:val=""/>
      <w:lvlJc w:val="left"/>
      <w:pPr>
        <w:ind w:left="6480" w:hanging="360"/>
      </w:pPr>
      <w:rPr>
        <w:rFonts w:ascii="Wingdings" w:hAnsi="Wingdings" w:cs="Wingdings" w:hint="default"/>
      </w:rPr>
    </w:lvl>
  </w:abstractNum>
  <w:abstractNum w:abstractNumId="23" w15:restartNumberingAfterBreak="0">
    <w:nsid w:val="244E73E2"/>
    <w:multiLevelType w:val="hybridMultilevel"/>
    <w:tmpl w:val="E6388A16"/>
    <w:lvl w:ilvl="0" w:tplc="D8720C16">
      <w:start w:val="1"/>
      <w:numFmt w:val="bullet"/>
      <w:lvlText w:val=""/>
      <w:lvlJc w:val="left"/>
      <w:pPr>
        <w:ind w:left="720" w:hanging="360"/>
      </w:pPr>
      <w:rPr>
        <w:rFonts w:ascii="Symbol" w:hAnsi="Symbol" w:cs="Symbol" w:hint="default"/>
        <w:sz w:val="18"/>
        <w:szCs w:val="18"/>
      </w:rPr>
    </w:lvl>
    <w:lvl w:ilvl="1" w:tplc="0B0664B6">
      <w:start w:val="1"/>
      <w:numFmt w:val="bullet"/>
      <w:lvlText w:val="o"/>
      <w:lvlJc w:val="left"/>
      <w:pPr>
        <w:ind w:left="1440" w:hanging="360"/>
      </w:pPr>
      <w:rPr>
        <w:rFonts w:ascii="Courier New" w:hAnsi="Courier New" w:cs="Courier New" w:hint="default"/>
      </w:rPr>
    </w:lvl>
    <w:lvl w:ilvl="2" w:tplc="0AACB50E">
      <w:start w:val="1"/>
      <w:numFmt w:val="bullet"/>
      <w:lvlText w:val=""/>
      <w:lvlJc w:val="left"/>
      <w:pPr>
        <w:ind w:left="2160" w:hanging="360"/>
      </w:pPr>
      <w:rPr>
        <w:rFonts w:ascii="Wingdings" w:hAnsi="Wingdings" w:cs="Wingdings" w:hint="default"/>
      </w:rPr>
    </w:lvl>
    <w:lvl w:ilvl="3" w:tplc="59DEEBF6">
      <w:start w:val="1"/>
      <w:numFmt w:val="bullet"/>
      <w:lvlText w:val=""/>
      <w:lvlJc w:val="left"/>
      <w:pPr>
        <w:ind w:left="2880" w:hanging="360"/>
      </w:pPr>
      <w:rPr>
        <w:rFonts w:ascii="Symbol" w:hAnsi="Symbol" w:cs="Symbol" w:hint="default"/>
      </w:rPr>
    </w:lvl>
    <w:lvl w:ilvl="4" w:tplc="EE76C4CA">
      <w:start w:val="1"/>
      <w:numFmt w:val="bullet"/>
      <w:lvlText w:val="o"/>
      <w:lvlJc w:val="left"/>
      <w:pPr>
        <w:ind w:left="3600" w:hanging="360"/>
      </w:pPr>
      <w:rPr>
        <w:rFonts w:ascii="Courier New" w:hAnsi="Courier New" w:cs="Courier New" w:hint="default"/>
      </w:rPr>
    </w:lvl>
    <w:lvl w:ilvl="5" w:tplc="0C6274DA">
      <w:start w:val="1"/>
      <w:numFmt w:val="bullet"/>
      <w:lvlText w:val=""/>
      <w:lvlJc w:val="left"/>
      <w:pPr>
        <w:ind w:left="4320" w:hanging="360"/>
      </w:pPr>
      <w:rPr>
        <w:rFonts w:ascii="Wingdings" w:hAnsi="Wingdings" w:cs="Wingdings" w:hint="default"/>
      </w:rPr>
    </w:lvl>
    <w:lvl w:ilvl="6" w:tplc="4A7CED96">
      <w:start w:val="1"/>
      <w:numFmt w:val="bullet"/>
      <w:lvlText w:val=""/>
      <w:lvlJc w:val="left"/>
      <w:pPr>
        <w:ind w:left="5040" w:hanging="360"/>
      </w:pPr>
      <w:rPr>
        <w:rFonts w:ascii="Symbol" w:hAnsi="Symbol" w:cs="Symbol" w:hint="default"/>
      </w:rPr>
    </w:lvl>
    <w:lvl w:ilvl="7" w:tplc="4FBEBF00">
      <w:start w:val="1"/>
      <w:numFmt w:val="bullet"/>
      <w:lvlText w:val="o"/>
      <w:lvlJc w:val="left"/>
      <w:pPr>
        <w:ind w:left="5760" w:hanging="360"/>
      </w:pPr>
      <w:rPr>
        <w:rFonts w:ascii="Courier New" w:hAnsi="Courier New" w:cs="Courier New" w:hint="default"/>
      </w:rPr>
    </w:lvl>
    <w:lvl w:ilvl="8" w:tplc="F5CAD45A">
      <w:start w:val="1"/>
      <w:numFmt w:val="bullet"/>
      <w:lvlText w:val=""/>
      <w:lvlJc w:val="left"/>
      <w:pPr>
        <w:ind w:left="6480" w:hanging="360"/>
      </w:pPr>
      <w:rPr>
        <w:rFonts w:ascii="Wingdings" w:hAnsi="Wingdings" w:cs="Wingdings" w:hint="default"/>
      </w:rPr>
    </w:lvl>
  </w:abstractNum>
  <w:abstractNum w:abstractNumId="24" w15:restartNumberingAfterBreak="0">
    <w:nsid w:val="260A18ED"/>
    <w:multiLevelType w:val="hybridMultilevel"/>
    <w:tmpl w:val="F70E7830"/>
    <w:lvl w:ilvl="0" w:tplc="518A9E48">
      <w:start w:val="1"/>
      <w:numFmt w:val="bullet"/>
      <w:lvlText w:val=""/>
      <w:lvlJc w:val="left"/>
      <w:pPr>
        <w:ind w:left="720" w:hanging="360"/>
      </w:pPr>
      <w:rPr>
        <w:rFonts w:ascii="Symbol" w:hAnsi="Symbol" w:cs="Symbol" w:hint="default"/>
        <w:sz w:val="24"/>
        <w:szCs w:val="24"/>
      </w:rPr>
    </w:lvl>
    <w:lvl w:ilvl="1" w:tplc="DFAC71F2">
      <w:start w:val="1"/>
      <w:numFmt w:val="bullet"/>
      <w:lvlText w:val="o"/>
      <w:lvlJc w:val="left"/>
      <w:pPr>
        <w:ind w:left="1440" w:hanging="360"/>
      </w:pPr>
      <w:rPr>
        <w:rFonts w:ascii="Courier New" w:hAnsi="Courier New" w:cs="Courier New" w:hint="default"/>
      </w:rPr>
    </w:lvl>
    <w:lvl w:ilvl="2" w:tplc="C7FEEA26">
      <w:start w:val="1"/>
      <w:numFmt w:val="bullet"/>
      <w:lvlText w:val=""/>
      <w:lvlJc w:val="left"/>
      <w:pPr>
        <w:ind w:left="2160" w:hanging="360"/>
      </w:pPr>
      <w:rPr>
        <w:rFonts w:ascii="Wingdings" w:hAnsi="Wingdings" w:cs="Wingdings" w:hint="default"/>
      </w:rPr>
    </w:lvl>
    <w:lvl w:ilvl="3" w:tplc="5DF4E762">
      <w:start w:val="1"/>
      <w:numFmt w:val="bullet"/>
      <w:lvlText w:val=""/>
      <w:lvlJc w:val="left"/>
      <w:pPr>
        <w:ind w:left="2880" w:hanging="360"/>
      </w:pPr>
      <w:rPr>
        <w:rFonts w:ascii="Symbol" w:hAnsi="Symbol" w:cs="Symbol" w:hint="default"/>
      </w:rPr>
    </w:lvl>
    <w:lvl w:ilvl="4" w:tplc="407C620C">
      <w:start w:val="1"/>
      <w:numFmt w:val="bullet"/>
      <w:lvlText w:val="o"/>
      <w:lvlJc w:val="left"/>
      <w:pPr>
        <w:ind w:left="3600" w:hanging="360"/>
      </w:pPr>
      <w:rPr>
        <w:rFonts w:ascii="Courier New" w:hAnsi="Courier New" w:cs="Courier New" w:hint="default"/>
      </w:rPr>
    </w:lvl>
    <w:lvl w:ilvl="5" w:tplc="E88E44A8">
      <w:start w:val="1"/>
      <w:numFmt w:val="bullet"/>
      <w:lvlText w:val=""/>
      <w:lvlJc w:val="left"/>
      <w:pPr>
        <w:ind w:left="4320" w:hanging="360"/>
      </w:pPr>
      <w:rPr>
        <w:rFonts w:ascii="Wingdings" w:hAnsi="Wingdings" w:cs="Wingdings" w:hint="default"/>
      </w:rPr>
    </w:lvl>
    <w:lvl w:ilvl="6" w:tplc="7234D958">
      <w:start w:val="1"/>
      <w:numFmt w:val="bullet"/>
      <w:lvlText w:val=""/>
      <w:lvlJc w:val="left"/>
      <w:pPr>
        <w:ind w:left="5040" w:hanging="360"/>
      </w:pPr>
      <w:rPr>
        <w:rFonts w:ascii="Symbol" w:hAnsi="Symbol" w:cs="Symbol" w:hint="default"/>
      </w:rPr>
    </w:lvl>
    <w:lvl w:ilvl="7" w:tplc="AA88BCF8">
      <w:start w:val="1"/>
      <w:numFmt w:val="bullet"/>
      <w:lvlText w:val="o"/>
      <w:lvlJc w:val="left"/>
      <w:pPr>
        <w:ind w:left="5760" w:hanging="360"/>
      </w:pPr>
      <w:rPr>
        <w:rFonts w:ascii="Courier New" w:hAnsi="Courier New" w:cs="Courier New" w:hint="default"/>
      </w:rPr>
    </w:lvl>
    <w:lvl w:ilvl="8" w:tplc="26FAB0F6">
      <w:start w:val="1"/>
      <w:numFmt w:val="bullet"/>
      <w:lvlText w:val=""/>
      <w:lvlJc w:val="left"/>
      <w:pPr>
        <w:ind w:left="6480" w:hanging="360"/>
      </w:pPr>
      <w:rPr>
        <w:rFonts w:ascii="Wingdings" w:hAnsi="Wingdings" w:cs="Wingdings" w:hint="default"/>
      </w:rPr>
    </w:lvl>
  </w:abstractNum>
  <w:abstractNum w:abstractNumId="25" w15:restartNumberingAfterBreak="0">
    <w:nsid w:val="280E5155"/>
    <w:multiLevelType w:val="hybridMultilevel"/>
    <w:tmpl w:val="D21E7AA4"/>
    <w:lvl w:ilvl="0" w:tplc="7020EA34">
      <w:start w:val="1"/>
      <w:numFmt w:val="bullet"/>
      <w:lvlText w:val=""/>
      <w:lvlJc w:val="left"/>
      <w:pPr>
        <w:ind w:left="720" w:hanging="360"/>
      </w:pPr>
      <w:rPr>
        <w:rFonts w:ascii="Symbol" w:hAnsi="Symbol" w:cs="Symbol" w:hint="default"/>
        <w:sz w:val="18"/>
        <w:szCs w:val="18"/>
      </w:rPr>
    </w:lvl>
    <w:lvl w:ilvl="1" w:tplc="8DC4FFDA">
      <w:start w:val="1"/>
      <w:numFmt w:val="bullet"/>
      <w:lvlText w:val="o"/>
      <w:lvlJc w:val="left"/>
      <w:pPr>
        <w:ind w:left="1440" w:hanging="360"/>
      </w:pPr>
      <w:rPr>
        <w:rFonts w:ascii="Courier New" w:hAnsi="Courier New" w:cs="Courier New" w:hint="default"/>
      </w:rPr>
    </w:lvl>
    <w:lvl w:ilvl="2" w:tplc="DC08BEA2">
      <w:start w:val="1"/>
      <w:numFmt w:val="bullet"/>
      <w:lvlText w:val=""/>
      <w:lvlJc w:val="left"/>
      <w:pPr>
        <w:ind w:left="2160" w:hanging="360"/>
      </w:pPr>
      <w:rPr>
        <w:rFonts w:ascii="Wingdings" w:hAnsi="Wingdings" w:cs="Wingdings" w:hint="default"/>
      </w:rPr>
    </w:lvl>
    <w:lvl w:ilvl="3" w:tplc="CAACAE9A">
      <w:start w:val="1"/>
      <w:numFmt w:val="bullet"/>
      <w:lvlText w:val=""/>
      <w:lvlJc w:val="left"/>
      <w:pPr>
        <w:ind w:left="2880" w:hanging="360"/>
      </w:pPr>
      <w:rPr>
        <w:rFonts w:ascii="Symbol" w:hAnsi="Symbol" w:cs="Symbol" w:hint="default"/>
      </w:rPr>
    </w:lvl>
    <w:lvl w:ilvl="4" w:tplc="DA3E2AAA">
      <w:start w:val="1"/>
      <w:numFmt w:val="bullet"/>
      <w:lvlText w:val="o"/>
      <w:lvlJc w:val="left"/>
      <w:pPr>
        <w:ind w:left="3600" w:hanging="360"/>
      </w:pPr>
      <w:rPr>
        <w:rFonts w:ascii="Courier New" w:hAnsi="Courier New" w:cs="Courier New" w:hint="default"/>
      </w:rPr>
    </w:lvl>
    <w:lvl w:ilvl="5" w:tplc="4226F620">
      <w:start w:val="1"/>
      <w:numFmt w:val="bullet"/>
      <w:lvlText w:val=""/>
      <w:lvlJc w:val="left"/>
      <w:pPr>
        <w:ind w:left="4320" w:hanging="360"/>
      </w:pPr>
      <w:rPr>
        <w:rFonts w:ascii="Wingdings" w:hAnsi="Wingdings" w:cs="Wingdings" w:hint="default"/>
      </w:rPr>
    </w:lvl>
    <w:lvl w:ilvl="6" w:tplc="DAC8B4AA">
      <w:start w:val="1"/>
      <w:numFmt w:val="bullet"/>
      <w:lvlText w:val=""/>
      <w:lvlJc w:val="left"/>
      <w:pPr>
        <w:ind w:left="5040" w:hanging="360"/>
      </w:pPr>
      <w:rPr>
        <w:rFonts w:ascii="Symbol" w:hAnsi="Symbol" w:cs="Symbol" w:hint="default"/>
      </w:rPr>
    </w:lvl>
    <w:lvl w:ilvl="7" w:tplc="53067D02">
      <w:start w:val="1"/>
      <w:numFmt w:val="bullet"/>
      <w:lvlText w:val="o"/>
      <w:lvlJc w:val="left"/>
      <w:pPr>
        <w:ind w:left="5760" w:hanging="360"/>
      </w:pPr>
      <w:rPr>
        <w:rFonts w:ascii="Courier New" w:hAnsi="Courier New" w:cs="Courier New" w:hint="default"/>
      </w:rPr>
    </w:lvl>
    <w:lvl w:ilvl="8" w:tplc="30440272">
      <w:start w:val="1"/>
      <w:numFmt w:val="bullet"/>
      <w:lvlText w:val=""/>
      <w:lvlJc w:val="left"/>
      <w:pPr>
        <w:ind w:left="6480" w:hanging="360"/>
      </w:pPr>
      <w:rPr>
        <w:rFonts w:ascii="Wingdings" w:hAnsi="Wingdings" w:cs="Wingdings" w:hint="default"/>
      </w:rPr>
    </w:lvl>
  </w:abstractNum>
  <w:abstractNum w:abstractNumId="26" w15:restartNumberingAfterBreak="0">
    <w:nsid w:val="2B8E22E4"/>
    <w:multiLevelType w:val="hybridMultilevel"/>
    <w:tmpl w:val="80CEEB58"/>
    <w:lvl w:ilvl="0" w:tplc="3A9A88FA">
      <w:start w:val="1"/>
      <w:numFmt w:val="bullet"/>
      <w:lvlText w:val=""/>
      <w:lvlJc w:val="left"/>
      <w:pPr>
        <w:ind w:left="720" w:hanging="360"/>
      </w:pPr>
      <w:rPr>
        <w:rFonts w:ascii="Symbol" w:hAnsi="Symbol" w:cs="Symbol" w:hint="default"/>
        <w:sz w:val="18"/>
        <w:szCs w:val="18"/>
      </w:rPr>
    </w:lvl>
    <w:lvl w:ilvl="1" w:tplc="6004D3F4">
      <w:start w:val="1"/>
      <w:numFmt w:val="bullet"/>
      <w:lvlText w:val="o"/>
      <w:lvlJc w:val="left"/>
      <w:pPr>
        <w:ind w:left="1440" w:hanging="360"/>
      </w:pPr>
      <w:rPr>
        <w:rFonts w:ascii="Courier New" w:hAnsi="Courier New" w:cs="Courier New" w:hint="default"/>
      </w:rPr>
    </w:lvl>
    <w:lvl w:ilvl="2" w:tplc="B2F02F0E">
      <w:start w:val="1"/>
      <w:numFmt w:val="bullet"/>
      <w:lvlText w:val=""/>
      <w:lvlJc w:val="left"/>
      <w:pPr>
        <w:ind w:left="2160" w:hanging="360"/>
      </w:pPr>
      <w:rPr>
        <w:rFonts w:ascii="Wingdings" w:hAnsi="Wingdings" w:cs="Wingdings" w:hint="default"/>
      </w:rPr>
    </w:lvl>
    <w:lvl w:ilvl="3" w:tplc="91FAA34A">
      <w:start w:val="1"/>
      <w:numFmt w:val="bullet"/>
      <w:lvlText w:val=""/>
      <w:lvlJc w:val="left"/>
      <w:pPr>
        <w:ind w:left="2880" w:hanging="360"/>
      </w:pPr>
      <w:rPr>
        <w:rFonts w:ascii="Symbol" w:hAnsi="Symbol" w:cs="Symbol" w:hint="default"/>
      </w:rPr>
    </w:lvl>
    <w:lvl w:ilvl="4" w:tplc="CADE3884">
      <w:start w:val="1"/>
      <w:numFmt w:val="bullet"/>
      <w:lvlText w:val="o"/>
      <w:lvlJc w:val="left"/>
      <w:pPr>
        <w:ind w:left="3600" w:hanging="360"/>
      </w:pPr>
      <w:rPr>
        <w:rFonts w:ascii="Courier New" w:hAnsi="Courier New" w:cs="Courier New" w:hint="default"/>
      </w:rPr>
    </w:lvl>
    <w:lvl w:ilvl="5" w:tplc="B37E561A">
      <w:start w:val="1"/>
      <w:numFmt w:val="bullet"/>
      <w:lvlText w:val=""/>
      <w:lvlJc w:val="left"/>
      <w:pPr>
        <w:ind w:left="4320" w:hanging="360"/>
      </w:pPr>
      <w:rPr>
        <w:rFonts w:ascii="Wingdings" w:hAnsi="Wingdings" w:cs="Wingdings" w:hint="default"/>
      </w:rPr>
    </w:lvl>
    <w:lvl w:ilvl="6" w:tplc="9A183B8E">
      <w:start w:val="1"/>
      <w:numFmt w:val="bullet"/>
      <w:lvlText w:val=""/>
      <w:lvlJc w:val="left"/>
      <w:pPr>
        <w:ind w:left="5040" w:hanging="360"/>
      </w:pPr>
      <w:rPr>
        <w:rFonts w:ascii="Symbol" w:hAnsi="Symbol" w:cs="Symbol" w:hint="default"/>
      </w:rPr>
    </w:lvl>
    <w:lvl w:ilvl="7" w:tplc="2A546238">
      <w:start w:val="1"/>
      <w:numFmt w:val="bullet"/>
      <w:lvlText w:val="o"/>
      <w:lvlJc w:val="left"/>
      <w:pPr>
        <w:ind w:left="5760" w:hanging="360"/>
      </w:pPr>
      <w:rPr>
        <w:rFonts w:ascii="Courier New" w:hAnsi="Courier New" w:cs="Courier New" w:hint="default"/>
      </w:rPr>
    </w:lvl>
    <w:lvl w:ilvl="8" w:tplc="5B1E0684">
      <w:start w:val="1"/>
      <w:numFmt w:val="bullet"/>
      <w:lvlText w:val=""/>
      <w:lvlJc w:val="left"/>
      <w:pPr>
        <w:ind w:left="6480" w:hanging="360"/>
      </w:pPr>
      <w:rPr>
        <w:rFonts w:ascii="Wingdings" w:hAnsi="Wingdings" w:cs="Wingdings" w:hint="default"/>
      </w:rPr>
    </w:lvl>
  </w:abstractNum>
  <w:abstractNum w:abstractNumId="27" w15:restartNumberingAfterBreak="0">
    <w:nsid w:val="33020E6C"/>
    <w:multiLevelType w:val="hybridMultilevel"/>
    <w:tmpl w:val="01183548"/>
    <w:lvl w:ilvl="0" w:tplc="56B60318">
      <w:start w:val="1"/>
      <w:numFmt w:val="bullet"/>
      <w:lvlText w:val=""/>
      <w:lvlJc w:val="left"/>
      <w:pPr>
        <w:ind w:left="720" w:hanging="360"/>
      </w:pPr>
      <w:rPr>
        <w:rFonts w:ascii="Symbol" w:hAnsi="Symbol" w:cs="Symbol" w:hint="default"/>
        <w:sz w:val="18"/>
        <w:szCs w:val="18"/>
      </w:rPr>
    </w:lvl>
    <w:lvl w:ilvl="1" w:tplc="EA7072DE">
      <w:start w:val="1"/>
      <w:numFmt w:val="bullet"/>
      <w:lvlText w:val="o"/>
      <w:lvlJc w:val="left"/>
      <w:pPr>
        <w:ind w:left="1440" w:hanging="360"/>
      </w:pPr>
      <w:rPr>
        <w:rFonts w:ascii="Courier New" w:hAnsi="Courier New" w:cs="Courier New" w:hint="default"/>
      </w:rPr>
    </w:lvl>
    <w:lvl w:ilvl="2" w:tplc="51C091DE">
      <w:start w:val="1"/>
      <w:numFmt w:val="bullet"/>
      <w:lvlText w:val=""/>
      <w:lvlJc w:val="left"/>
      <w:pPr>
        <w:ind w:left="2160" w:hanging="360"/>
      </w:pPr>
      <w:rPr>
        <w:rFonts w:ascii="Wingdings" w:hAnsi="Wingdings" w:cs="Wingdings" w:hint="default"/>
      </w:rPr>
    </w:lvl>
    <w:lvl w:ilvl="3" w:tplc="560C77C4">
      <w:start w:val="1"/>
      <w:numFmt w:val="bullet"/>
      <w:lvlText w:val=""/>
      <w:lvlJc w:val="left"/>
      <w:pPr>
        <w:ind w:left="2880" w:hanging="360"/>
      </w:pPr>
      <w:rPr>
        <w:rFonts w:ascii="Symbol" w:hAnsi="Symbol" w:cs="Symbol" w:hint="default"/>
      </w:rPr>
    </w:lvl>
    <w:lvl w:ilvl="4" w:tplc="131675BA">
      <w:start w:val="1"/>
      <w:numFmt w:val="bullet"/>
      <w:lvlText w:val="o"/>
      <w:lvlJc w:val="left"/>
      <w:pPr>
        <w:ind w:left="3600" w:hanging="360"/>
      </w:pPr>
      <w:rPr>
        <w:rFonts w:ascii="Courier New" w:hAnsi="Courier New" w:cs="Courier New" w:hint="default"/>
      </w:rPr>
    </w:lvl>
    <w:lvl w:ilvl="5" w:tplc="E4F88422">
      <w:start w:val="1"/>
      <w:numFmt w:val="bullet"/>
      <w:lvlText w:val=""/>
      <w:lvlJc w:val="left"/>
      <w:pPr>
        <w:ind w:left="4320" w:hanging="360"/>
      </w:pPr>
      <w:rPr>
        <w:rFonts w:ascii="Wingdings" w:hAnsi="Wingdings" w:cs="Wingdings" w:hint="default"/>
      </w:rPr>
    </w:lvl>
    <w:lvl w:ilvl="6" w:tplc="99DE6700">
      <w:start w:val="1"/>
      <w:numFmt w:val="bullet"/>
      <w:lvlText w:val=""/>
      <w:lvlJc w:val="left"/>
      <w:pPr>
        <w:ind w:left="5040" w:hanging="360"/>
      </w:pPr>
      <w:rPr>
        <w:rFonts w:ascii="Symbol" w:hAnsi="Symbol" w:cs="Symbol" w:hint="default"/>
      </w:rPr>
    </w:lvl>
    <w:lvl w:ilvl="7" w:tplc="C692769E">
      <w:start w:val="1"/>
      <w:numFmt w:val="bullet"/>
      <w:lvlText w:val="o"/>
      <w:lvlJc w:val="left"/>
      <w:pPr>
        <w:ind w:left="5760" w:hanging="360"/>
      </w:pPr>
      <w:rPr>
        <w:rFonts w:ascii="Courier New" w:hAnsi="Courier New" w:cs="Courier New" w:hint="default"/>
      </w:rPr>
    </w:lvl>
    <w:lvl w:ilvl="8" w:tplc="095A0E02">
      <w:start w:val="1"/>
      <w:numFmt w:val="bullet"/>
      <w:lvlText w:val=""/>
      <w:lvlJc w:val="left"/>
      <w:pPr>
        <w:ind w:left="6480" w:hanging="360"/>
      </w:pPr>
      <w:rPr>
        <w:rFonts w:ascii="Wingdings" w:hAnsi="Wingdings" w:cs="Wingdings" w:hint="default"/>
      </w:rPr>
    </w:lvl>
  </w:abstractNum>
  <w:abstractNum w:abstractNumId="28" w15:restartNumberingAfterBreak="0">
    <w:nsid w:val="33033C90"/>
    <w:multiLevelType w:val="hybridMultilevel"/>
    <w:tmpl w:val="1D583150"/>
    <w:lvl w:ilvl="0" w:tplc="04240001">
      <w:start w:val="1"/>
      <w:numFmt w:val="bullet"/>
      <w:lvlText w:val=""/>
      <w:lvlJc w:val="left"/>
      <w:pPr>
        <w:tabs>
          <w:tab w:val="num" w:pos="720"/>
        </w:tabs>
        <w:ind w:left="720" w:hanging="360"/>
      </w:pPr>
      <w:rPr>
        <w:rFonts w:ascii="Symbol" w:hAnsi="Symbol" w:hint="default"/>
      </w:rPr>
    </w:lvl>
    <w:lvl w:ilvl="1" w:tplc="0424000B">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54E3CC0"/>
    <w:multiLevelType w:val="hybridMultilevel"/>
    <w:tmpl w:val="B4C81078"/>
    <w:lvl w:ilvl="0" w:tplc="23BADE70">
      <w:start w:val="1"/>
      <w:numFmt w:val="bullet"/>
      <w:lvlText w:val=""/>
      <w:lvlJc w:val="left"/>
      <w:pPr>
        <w:ind w:left="720" w:hanging="360"/>
      </w:pPr>
      <w:rPr>
        <w:rFonts w:ascii="Symbol" w:hAnsi="Symbol" w:cs="Symbol" w:hint="default"/>
        <w:sz w:val="18"/>
        <w:szCs w:val="18"/>
      </w:rPr>
    </w:lvl>
    <w:lvl w:ilvl="1" w:tplc="06CC25C2">
      <w:start w:val="1"/>
      <w:numFmt w:val="bullet"/>
      <w:lvlText w:val="o"/>
      <w:lvlJc w:val="left"/>
      <w:pPr>
        <w:ind w:left="1440" w:hanging="360"/>
      </w:pPr>
      <w:rPr>
        <w:rFonts w:ascii="Courier New" w:hAnsi="Courier New" w:cs="Courier New" w:hint="default"/>
      </w:rPr>
    </w:lvl>
    <w:lvl w:ilvl="2" w:tplc="C78E4692">
      <w:start w:val="1"/>
      <w:numFmt w:val="bullet"/>
      <w:lvlText w:val=""/>
      <w:lvlJc w:val="left"/>
      <w:pPr>
        <w:ind w:left="2160" w:hanging="360"/>
      </w:pPr>
      <w:rPr>
        <w:rFonts w:ascii="Wingdings" w:hAnsi="Wingdings" w:cs="Wingdings" w:hint="default"/>
      </w:rPr>
    </w:lvl>
    <w:lvl w:ilvl="3" w:tplc="A0046622">
      <w:start w:val="1"/>
      <w:numFmt w:val="bullet"/>
      <w:lvlText w:val=""/>
      <w:lvlJc w:val="left"/>
      <w:pPr>
        <w:ind w:left="2880" w:hanging="360"/>
      </w:pPr>
      <w:rPr>
        <w:rFonts w:ascii="Symbol" w:hAnsi="Symbol" w:cs="Symbol" w:hint="default"/>
      </w:rPr>
    </w:lvl>
    <w:lvl w:ilvl="4" w:tplc="8E0CC5BE">
      <w:start w:val="1"/>
      <w:numFmt w:val="bullet"/>
      <w:lvlText w:val="o"/>
      <w:lvlJc w:val="left"/>
      <w:pPr>
        <w:ind w:left="3600" w:hanging="360"/>
      </w:pPr>
      <w:rPr>
        <w:rFonts w:ascii="Courier New" w:hAnsi="Courier New" w:cs="Courier New" w:hint="default"/>
      </w:rPr>
    </w:lvl>
    <w:lvl w:ilvl="5" w:tplc="8166BE02">
      <w:start w:val="1"/>
      <w:numFmt w:val="bullet"/>
      <w:lvlText w:val=""/>
      <w:lvlJc w:val="left"/>
      <w:pPr>
        <w:ind w:left="4320" w:hanging="360"/>
      </w:pPr>
      <w:rPr>
        <w:rFonts w:ascii="Wingdings" w:hAnsi="Wingdings" w:cs="Wingdings" w:hint="default"/>
      </w:rPr>
    </w:lvl>
    <w:lvl w:ilvl="6" w:tplc="F01014BA">
      <w:start w:val="1"/>
      <w:numFmt w:val="bullet"/>
      <w:lvlText w:val=""/>
      <w:lvlJc w:val="left"/>
      <w:pPr>
        <w:ind w:left="5040" w:hanging="360"/>
      </w:pPr>
      <w:rPr>
        <w:rFonts w:ascii="Symbol" w:hAnsi="Symbol" w:cs="Symbol" w:hint="default"/>
      </w:rPr>
    </w:lvl>
    <w:lvl w:ilvl="7" w:tplc="AA0C1360">
      <w:start w:val="1"/>
      <w:numFmt w:val="bullet"/>
      <w:lvlText w:val="o"/>
      <w:lvlJc w:val="left"/>
      <w:pPr>
        <w:ind w:left="5760" w:hanging="360"/>
      </w:pPr>
      <w:rPr>
        <w:rFonts w:ascii="Courier New" w:hAnsi="Courier New" w:cs="Courier New" w:hint="default"/>
      </w:rPr>
    </w:lvl>
    <w:lvl w:ilvl="8" w:tplc="BD2CF07A">
      <w:start w:val="1"/>
      <w:numFmt w:val="bullet"/>
      <w:lvlText w:val=""/>
      <w:lvlJc w:val="left"/>
      <w:pPr>
        <w:ind w:left="6480" w:hanging="360"/>
      </w:pPr>
      <w:rPr>
        <w:rFonts w:ascii="Wingdings" w:hAnsi="Wingdings" w:cs="Wingdings" w:hint="default"/>
      </w:rPr>
    </w:lvl>
  </w:abstractNum>
  <w:abstractNum w:abstractNumId="30" w15:restartNumberingAfterBreak="0">
    <w:nsid w:val="3F7810B0"/>
    <w:multiLevelType w:val="hybridMultilevel"/>
    <w:tmpl w:val="BC48BDC6"/>
    <w:lvl w:ilvl="0" w:tplc="9730AC64">
      <w:start w:val="8"/>
      <w:numFmt w:val="bullet"/>
      <w:lvlText w:val="-"/>
      <w:lvlJc w:val="left"/>
      <w:pPr>
        <w:ind w:left="467"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5767C22"/>
    <w:multiLevelType w:val="hybridMultilevel"/>
    <w:tmpl w:val="01F8EEFC"/>
    <w:lvl w:ilvl="0" w:tplc="9730AC64">
      <w:start w:val="8"/>
      <w:numFmt w:val="bullet"/>
      <w:lvlText w:val="-"/>
      <w:lvlJc w:val="left"/>
      <w:pPr>
        <w:ind w:left="467"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67F32BB"/>
    <w:multiLevelType w:val="hybridMultilevel"/>
    <w:tmpl w:val="CE7E5E9C"/>
    <w:lvl w:ilvl="0" w:tplc="D99813B0">
      <w:start w:val="1"/>
      <w:numFmt w:val="bullet"/>
      <w:lvlText w:val=""/>
      <w:lvlJc w:val="left"/>
      <w:pPr>
        <w:ind w:left="720" w:hanging="360"/>
      </w:pPr>
      <w:rPr>
        <w:rFonts w:ascii="Symbol" w:hAnsi="Symbol" w:cs="Symbol" w:hint="default"/>
        <w:sz w:val="18"/>
        <w:szCs w:val="18"/>
      </w:rPr>
    </w:lvl>
    <w:lvl w:ilvl="1" w:tplc="A8D0B480">
      <w:start w:val="1"/>
      <w:numFmt w:val="bullet"/>
      <w:lvlText w:val="o"/>
      <w:lvlJc w:val="left"/>
      <w:pPr>
        <w:ind w:left="1440" w:hanging="360"/>
      </w:pPr>
      <w:rPr>
        <w:rFonts w:ascii="Courier New" w:hAnsi="Courier New" w:cs="Courier New" w:hint="default"/>
      </w:rPr>
    </w:lvl>
    <w:lvl w:ilvl="2" w:tplc="361E89DA">
      <w:start w:val="1"/>
      <w:numFmt w:val="bullet"/>
      <w:lvlText w:val=""/>
      <w:lvlJc w:val="left"/>
      <w:pPr>
        <w:ind w:left="2160" w:hanging="360"/>
      </w:pPr>
      <w:rPr>
        <w:rFonts w:ascii="Wingdings" w:hAnsi="Wingdings" w:cs="Wingdings" w:hint="default"/>
      </w:rPr>
    </w:lvl>
    <w:lvl w:ilvl="3" w:tplc="0FE65274">
      <w:start w:val="1"/>
      <w:numFmt w:val="bullet"/>
      <w:lvlText w:val=""/>
      <w:lvlJc w:val="left"/>
      <w:pPr>
        <w:ind w:left="2880" w:hanging="360"/>
      </w:pPr>
      <w:rPr>
        <w:rFonts w:ascii="Symbol" w:hAnsi="Symbol" w:cs="Symbol" w:hint="default"/>
      </w:rPr>
    </w:lvl>
    <w:lvl w:ilvl="4" w:tplc="AC30233A">
      <w:start w:val="1"/>
      <w:numFmt w:val="bullet"/>
      <w:lvlText w:val="o"/>
      <w:lvlJc w:val="left"/>
      <w:pPr>
        <w:ind w:left="3600" w:hanging="360"/>
      </w:pPr>
      <w:rPr>
        <w:rFonts w:ascii="Courier New" w:hAnsi="Courier New" w:cs="Courier New" w:hint="default"/>
      </w:rPr>
    </w:lvl>
    <w:lvl w:ilvl="5" w:tplc="F53225C2">
      <w:start w:val="1"/>
      <w:numFmt w:val="bullet"/>
      <w:lvlText w:val=""/>
      <w:lvlJc w:val="left"/>
      <w:pPr>
        <w:ind w:left="4320" w:hanging="360"/>
      </w:pPr>
      <w:rPr>
        <w:rFonts w:ascii="Wingdings" w:hAnsi="Wingdings" w:cs="Wingdings" w:hint="default"/>
      </w:rPr>
    </w:lvl>
    <w:lvl w:ilvl="6" w:tplc="DDAA4AE8">
      <w:start w:val="1"/>
      <w:numFmt w:val="bullet"/>
      <w:lvlText w:val=""/>
      <w:lvlJc w:val="left"/>
      <w:pPr>
        <w:ind w:left="5040" w:hanging="360"/>
      </w:pPr>
      <w:rPr>
        <w:rFonts w:ascii="Symbol" w:hAnsi="Symbol" w:cs="Symbol" w:hint="default"/>
      </w:rPr>
    </w:lvl>
    <w:lvl w:ilvl="7" w:tplc="FAAADA6A">
      <w:start w:val="1"/>
      <w:numFmt w:val="bullet"/>
      <w:lvlText w:val="o"/>
      <w:lvlJc w:val="left"/>
      <w:pPr>
        <w:ind w:left="5760" w:hanging="360"/>
      </w:pPr>
      <w:rPr>
        <w:rFonts w:ascii="Courier New" w:hAnsi="Courier New" w:cs="Courier New" w:hint="default"/>
      </w:rPr>
    </w:lvl>
    <w:lvl w:ilvl="8" w:tplc="A3D0117A">
      <w:start w:val="1"/>
      <w:numFmt w:val="bullet"/>
      <w:lvlText w:val=""/>
      <w:lvlJc w:val="left"/>
      <w:pPr>
        <w:ind w:left="6480" w:hanging="360"/>
      </w:pPr>
      <w:rPr>
        <w:rFonts w:ascii="Wingdings" w:hAnsi="Wingdings" w:cs="Wingdings" w:hint="default"/>
      </w:rPr>
    </w:lvl>
  </w:abstractNum>
  <w:abstractNum w:abstractNumId="33" w15:restartNumberingAfterBreak="0">
    <w:nsid w:val="4797332D"/>
    <w:multiLevelType w:val="hybridMultilevel"/>
    <w:tmpl w:val="ECD8C6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DFC777A"/>
    <w:multiLevelType w:val="hybridMultilevel"/>
    <w:tmpl w:val="8F8A1C78"/>
    <w:lvl w:ilvl="0" w:tplc="8A626E46">
      <w:start w:val="1"/>
      <w:numFmt w:val="bullet"/>
      <w:lvlText w:val=""/>
      <w:lvlJc w:val="left"/>
      <w:pPr>
        <w:ind w:left="720" w:hanging="360"/>
      </w:pPr>
      <w:rPr>
        <w:rFonts w:ascii="Symbol" w:hAnsi="Symbol" w:cs="Symbol" w:hint="default"/>
        <w:sz w:val="18"/>
        <w:szCs w:val="18"/>
      </w:rPr>
    </w:lvl>
    <w:lvl w:ilvl="1" w:tplc="E216E8A8">
      <w:start w:val="1"/>
      <w:numFmt w:val="bullet"/>
      <w:lvlText w:val="o"/>
      <w:lvlJc w:val="left"/>
      <w:pPr>
        <w:ind w:left="1440" w:hanging="360"/>
      </w:pPr>
      <w:rPr>
        <w:rFonts w:ascii="Courier New" w:hAnsi="Courier New" w:cs="Courier New" w:hint="default"/>
      </w:rPr>
    </w:lvl>
    <w:lvl w:ilvl="2" w:tplc="0DBE9946">
      <w:start w:val="1"/>
      <w:numFmt w:val="bullet"/>
      <w:lvlText w:val=""/>
      <w:lvlJc w:val="left"/>
      <w:pPr>
        <w:ind w:left="2160" w:hanging="360"/>
      </w:pPr>
      <w:rPr>
        <w:rFonts w:ascii="Wingdings" w:hAnsi="Wingdings" w:cs="Wingdings" w:hint="default"/>
      </w:rPr>
    </w:lvl>
    <w:lvl w:ilvl="3" w:tplc="BB3093AE">
      <w:start w:val="1"/>
      <w:numFmt w:val="bullet"/>
      <w:lvlText w:val=""/>
      <w:lvlJc w:val="left"/>
      <w:pPr>
        <w:ind w:left="2880" w:hanging="360"/>
      </w:pPr>
      <w:rPr>
        <w:rFonts w:ascii="Symbol" w:hAnsi="Symbol" w:cs="Symbol" w:hint="default"/>
      </w:rPr>
    </w:lvl>
    <w:lvl w:ilvl="4" w:tplc="08EE0090">
      <w:start w:val="1"/>
      <w:numFmt w:val="bullet"/>
      <w:lvlText w:val="o"/>
      <w:lvlJc w:val="left"/>
      <w:pPr>
        <w:ind w:left="3600" w:hanging="360"/>
      </w:pPr>
      <w:rPr>
        <w:rFonts w:ascii="Courier New" w:hAnsi="Courier New" w:cs="Courier New" w:hint="default"/>
      </w:rPr>
    </w:lvl>
    <w:lvl w:ilvl="5" w:tplc="04F6C98A">
      <w:start w:val="1"/>
      <w:numFmt w:val="bullet"/>
      <w:lvlText w:val=""/>
      <w:lvlJc w:val="left"/>
      <w:pPr>
        <w:ind w:left="4320" w:hanging="360"/>
      </w:pPr>
      <w:rPr>
        <w:rFonts w:ascii="Wingdings" w:hAnsi="Wingdings" w:cs="Wingdings" w:hint="default"/>
      </w:rPr>
    </w:lvl>
    <w:lvl w:ilvl="6" w:tplc="673E5292">
      <w:start w:val="1"/>
      <w:numFmt w:val="bullet"/>
      <w:lvlText w:val=""/>
      <w:lvlJc w:val="left"/>
      <w:pPr>
        <w:ind w:left="5040" w:hanging="360"/>
      </w:pPr>
      <w:rPr>
        <w:rFonts w:ascii="Symbol" w:hAnsi="Symbol" w:cs="Symbol" w:hint="default"/>
      </w:rPr>
    </w:lvl>
    <w:lvl w:ilvl="7" w:tplc="38EAF16C">
      <w:start w:val="1"/>
      <w:numFmt w:val="bullet"/>
      <w:lvlText w:val="o"/>
      <w:lvlJc w:val="left"/>
      <w:pPr>
        <w:ind w:left="5760" w:hanging="360"/>
      </w:pPr>
      <w:rPr>
        <w:rFonts w:ascii="Courier New" w:hAnsi="Courier New" w:cs="Courier New" w:hint="default"/>
      </w:rPr>
    </w:lvl>
    <w:lvl w:ilvl="8" w:tplc="4EAEF1B0">
      <w:start w:val="1"/>
      <w:numFmt w:val="bullet"/>
      <w:lvlText w:val=""/>
      <w:lvlJc w:val="left"/>
      <w:pPr>
        <w:ind w:left="6480" w:hanging="360"/>
      </w:pPr>
      <w:rPr>
        <w:rFonts w:ascii="Wingdings" w:hAnsi="Wingdings" w:cs="Wingdings" w:hint="default"/>
      </w:rPr>
    </w:lvl>
  </w:abstractNum>
  <w:abstractNum w:abstractNumId="35" w15:restartNumberingAfterBreak="0">
    <w:nsid w:val="50F33E88"/>
    <w:multiLevelType w:val="hybridMultilevel"/>
    <w:tmpl w:val="3DEE4F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76471FF"/>
    <w:multiLevelType w:val="hybridMultilevel"/>
    <w:tmpl w:val="1EC60A2A"/>
    <w:lvl w:ilvl="0" w:tplc="5E348604">
      <w:start w:val="1"/>
      <w:numFmt w:val="decimal"/>
      <w:lvlText w:val="%1."/>
      <w:lvlJc w:val="left"/>
      <w:pPr>
        <w:ind w:left="720" w:hanging="360"/>
      </w:pPr>
      <w:rPr>
        <w:rFonts w:ascii="Arial" w:hAnsi="Arial" w:cs="Arial" w:hint="default"/>
        <w:sz w:val="18"/>
        <w:szCs w:val="18"/>
      </w:rPr>
    </w:lvl>
    <w:lvl w:ilvl="1" w:tplc="E938986A">
      <w:start w:val="1"/>
      <w:numFmt w:val="decimal"/>
      <w:lvlText w:val="%2."/>
      <w:lvlJc w:val="left"/>
      <w:pPr>
        <w:ind w:left="1440" w:hanging="360"/>
      </w:pPr>
    </w:lvl>
    <w:lvl w:ilvl="2" w:tplc="C720B166">
      <w:start w:val="1"/>
      <w:numFmt w:val="decimal"/>
      <w:lvlText w:val="%3."/>
      <w:lvlJc w:val="left"/>
      <w:pPr>
        <w:ind w:left="2160" w:hanging="360"/>
      </w:pPr>
    </w:lvl>
    <w:lvl w:ilvl="3" w:tplc="3F2AAF28">
      <w:start w:val="1"/>
      <w:numFmt w:val="decimal"/>
      <w:lvlText w:val="%4."/>
      <w:lvlJc w:val="left"/>
      <w:pPr>
        <w:ind w:left="2880" w:hanging="360"/>
      </w:pPr>
    </w:lvl>
    <w:lvl w:ilvl="4" w:tplc="0540BEC4">
      <w:start w:val="1"/>
      <w:numFmt w:val="decimal"/>
      <w:lvlText w:val="%5."/>
      <w:lvlJc w:val="left"/>
      <w:pPr>
        <w:ind w:left="3600" w:hanging="360"/>
      </w:pPr>
    </w:lvl>
    <w:lvl w:ilvl="5" w:tplc="E4D6897A">
      <w:start w:val="1"/>
      <w:numFmt w:val="decimal"/>
      <w:lvlText w:val="%6."/>
      <w:lvlJc w:val="left"/>
      <w:pPr>
        <w:ind w:left="4320" w:hanging="360"/>
      </w:pPr>
    </w:lvl>
    <w:lvl w:ilvl="6" w:tplc="89E23056">
      <w:start w:val="1"/>
      <w:numFmt w:val="decimal"/>
      <w:lvlText w:val="%7."/>
      <w:lvlJc w:val="left"/>
      <w:pPr>
        <w:ind w:left="5040" w:hanging="360"/>
      </w:pPr>
    </w:lvl>
    <w:lvl w:ilvl="7" w:tplc="A81A71CE">
      <w:start w:val="1"/>
      <w:numFmt w:val="decimal"/>
      <w:lvlText w:val="%8."/>
      <w:lvlJc w:val="left"/>
      <w:pPr>
        <w:ind w:left="5760" w:hanging="360"/>
      </w:pPr>
    </w:lvl>
    <w:lvl w:ilvl="8" w:tplc="63D2DBE8">
      <w:start w:val="1"/>
      <w:numFmt w:val="decimal"/>
      <w:lvlText w:val="%9."/>
      <w:lvlJc w:val="left"/>
      <w:pPr>
        <w:ind w:left="6480" w:hanging="360"/>
      </w:pPr>
    </w:lvl>
  </w:abstractNum>
  <w:abstractNum w:abstractNumId="37" w15:restartNumberingAfterBreak="0">
    <w:nsid w:val="58B43ED8"/>
    <w:multiLevelType w:val="hybridMultilevel"/>
    <w:tmpl w:val="4EBE3916"/>
    <w:lvl w:ilvl="0" w:tplc="9730AC64">
      <w:start w:val="8"/>
      <w:numFmt w:val="bullet"/>
      <w:lvlText w:val="-"/>
      <w:lvlJc w:val="left"/>
      <w:pPr>
        <w:ind w:left="467"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B685C69"/>
    <w:multiLevelType w:val="hybridMultilevel"/>
    <w:tmpl w:val="DB364B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D374593"/>
    <w:multiLevelType w:val="hybridMultilevel"/>
    <w:tmpl w:val="B2B69F22"/>
    <w:lvl w:ilvl="0" w:tplc="4606ACDA">
      <w:start w:val="1"/>
      <w:numFmt w:val="bullet"/>
      <w:lvlText w:val=""/>
      <w:lvlJc w:val="left"/>
      <w:pPr>
        <w:ind w:left="720" w:hanging="360"/>
      </w:pPr>
      <w:rPr>
        <w:rFonts w:ascii="Symbol" w:hAnsi="Symbol" w:cs="Symbol" w:hint="default"/>
        <w:sz w:val="18"/>
        <w:szCs w:val="18"/>
      </w:rPr>
    </w:lvl>
    <w:lvl w:ilvl="1" w:tplc="CF6ABFF0">
      <w:start w:val="1"/>
      <w:numFmt w:val="bullet"/>
      <w:lvlText w:val="o"/>
      <w:lvlJc w:val="left"/>
      <w:pPr>
        <w:ind w:left="1440" w:hanging="360"/>
      </w:pPr>
      <w:rPr>
        <w:rFonts w:ascii="Courier New" w:hAnsi="Courier New" w:cs="Courier New" w:hint="default"/>
      </w:rPr>
    </w:lvl>
    <w:lvl w:ilvl="2" w:tplc="DD908AA4">
      <w:start w:val="1"/>
      <w:numFmt w:val="bullet"/>
      <w:lvlText w:val=""/>
      <w:lvlJc w:val="left"/>
      <w:pPr>
        <w:ind w:left="2160" w:hanging="360"/>
      </w:pPr>
      <w:rPr>
        <w:rFonts w:ascii="Wingdings" w:hAnsi="Wingdings" w:cs="Wingdings" w:hint="default"/>
      </w:rPr>
    </w:lvl>
    <w:lvl w:ilvl="3" w:tplc="5DAE6950">
      <w:start w:val="1"/>
      <w:numFmt w:val="bullet"/>
      <w:lvlText w:val=""/>
      <w:lvlJc w:val="left"/>
      <w:pPr>
        <w:ind w:left="2880" w:hanging="360"/>
      </w:pPr>
      <w:rPr>
        <w:rFonts w:ascii="Symbol" w:hAnsi="Symbol" w:cs="Symbol" w:hint="default"/>
      </w:rPr>
    </w:lvl>
    <w:lvl w:ilvl="4" w:tplc="9FAABB64">
      <w:start w:val="1"/>
      <w:numFmt w:val="bullet"/>
      <w:lvlText w:val="o"/>
      <w:lvlJc w:val="left"/>
      <w:pPr>
        <w:ind w:left="3600" w:hanging="360"/>
      </w:pPr>
      <w:rPr>
        <w:rFonts w:ascii="Courier New" w:hAnsi="Courier New" w:cs="Courier New" w:hint="default"/>
      </w:rPr>
    </w:lvl>
    <w:lvl w:ilvl="5" w:tplc="8E84FEF0">
      <w:start w:val="1"/>
      <w:numFmt w:val="bullet"/>
      <w:lvlText w:val=""/>
      <w:lvlJc w:val="left"/>
      <w:pPr>
        <w:ind w:left="4320" w:hanging="360"/>
      </w:pPr>
      <w:rPr>
        <w:rFonts w:ascii="Wingdings" w:hAnsi="Wingdings" w:cs="Wingdings" w:hint="default"/>
      </w:rPr>
    </w:lvl>
    <w:lvl w:ilvl="6" w:tplc="F0C68AB4">
      <w:start w:val="1"/>
      <w:numFmt w:val="bullet"/>
      <w:lvlText w:val=""/>
      <w:lvlJc w:val="left"/>
      <w:pPr>
        <w:ind w:left="5040" w:hanging="360"/>
      </w:pPr>
      <w:rPr>
        <w:rFonts w:ascii="Symbol" w:hAnsi="Symbol" w:cs="Symbol" w:hint="default"/>
      </w:rPr>
    </w:lvl>
    <w:lvl w:ilvl="7" w:tplc="AE72F84C">
      <w:start w:val="1"/>
      <w:numFmt w:val="bullet"/>
      <w:lvlText w:val="o"/>
      <w:lvlJc w:val="left"/>
      <w:pPr>
        <w:ind w:left="5760" w:hanging="360"/>
      </w:pPr>
      <w:rPr>
        <w:rFonts w:ascii="Courier New" w:hAnsi="Courier New" w:cs="Courier New" w:hint="default"/>
      </w:rPr>
    </w:lvl>
    <w:lvl w:ilvl="8" w:tplc="15547E0A">
      <w:start w:val="1"/>
      <w:numFmt w:val="bullet"/>
      <w:lvlText w:val=""/>
      <w:lvlJc w:val="left"/>
      <w:pPr>
        <w:ind w:left="6480" w:hanging="360"/>
      </w:pPr>
      <w:rPr>
        <w:rFonts w:ascii="Wingdings" w:hAnsi="Wingdings" w:cs="Wingdings" w:hint="default"/>
      </w:rPr>
    </w:lvl>
  </w:abstractNum>
  <w:abstractNum w:abstractNumId="40" w15:restartNumberingAfterBreak="0">
    <w:nsid w:val="5E6508E6"/>
    <w:multiLevelType w:val="hybridMultilevel"/>
    <w:tmpl w:val="329CD8E0"/>
    <w:lvl w:ilvl="0" w:tplc="80909388">
      <w:start w:val="1"/>
      <w:numFmt w:val="bullet"/>
      <w:lvlText w:val=""/>
      <w:lvlJc w:val="left"/>
      <w:pPr>
        <w:ind w:left="720" w:hanging="360"/>
      </w:pPr>
      <w:rPr>
        <w:rFonts w:ascii="Symbol" w:hAnsi="Symbol" w:cs="Symbol" w:hint="default"/>
        <w:sz w:val="18"/>
        <w:szCs w:val="18"/>
      </w:rPr>
    </w:lvl>
    <w:lvl w:ilvl="1" w:tplc="3DECEA90">
      <w:start w:val="1"/>
      <w:numFmt w:val="bullet"/>
      <w:lvlText w:val="o"/>
      <w:lvlJc w:val="left"/>
      <w:pPr>
        <w:ind w:left="1440" w:hanging="360"/>
      </w:pPr>
      <w:rPr>
        <w:rFonts w:ascii="Courier New" w:hAnsi="Courier New" w:cs="Courier New" w:hint="default"/>
      </w:rPr>
    </w:lvl>
    <w:lvl w:ilvl="2" w:tplc="308A9632">
      <w:start w:val="1"/>
      <w:numFmt w:val="bullet"/>
      <w:lvlText w:val=""/>
      <w:lvlJc w:val="left"/>
      <w:pPr>
        <w:ind w:left="2160" w:hanging="360"/>
      </w:pPr>
      <w:rPr>
        <w:rFonts w:ascii="Wingdings" w:hAnsi="Wingdings" w:cs="Wingdings" w:hint="default"/>
      </w:rPr>
    </w:lvl>
    <w:lvl w:ilvl="3" w:tplc="8A5665C8">
      <w:start w:val="1"/>
      <w:numFmt w:val="bullet"/>
      <w:lvlText w:val=""/>
      <w:lvlJc w:val="left"/>
      <w:pPr>
        <w:ind w:left="2880" w:hanging="360"/>
      </w:pPr>
      <w:rPr>
        <w:rFonts w:ascii="Symbol" w:hAnsi="Symbol" w:cs="Symbol" w:hint="default"/>
      </w:rPr>
    </w:lvl>
    <w:lvl w:ilvl="4" w:tplc="10B40B66">
      <w:start w:val="1"/>
      <w:numFmt w:val="bullet"/>
      <w:lvlText w:val="o"/>
      <w:lvlJc w:val="left"/>
      <w:pPr>
        <w:ind w:left="3600" w:hanging="360"/>
      </w:pPr>
      <w:rPr>
        <w:rFonts w:ascii="Courier New" w:hAnsi="Courier New" w:cs="Courier New" w:hint="default"/>
      </w:rPr>
    </w:lvl>
    <w:lvl w:ilvl="5" w:tplc="C0122C10">
      <w:start w:val="1"/>
      <w:numFmt w:val="bullet"/>
      <w:lvlText w:val=""/>
      <w:lvlJc w:val="left"/>
      <w:pPr>
        <w:ind w:left="4320" w:hanging="360"/>
      </w:pPr>
      <w:rPr>
        <w:rFonts w:ascii="Wingdings" w:hAnsi="Wingdings" w:cs="Wingdings" w:hint="default"/>
      </w:rPr>
    </w:lvl>
    <w:lvl w:ilvl="6" w:tplc="E924CD82">
      <w:start w:val="1"/>
      <w:numFmt w:val="bullet"/>
      <w:lvlText w:val=""/>
      <w:lvlJc w:val="left"/>
      <w:pPr>
        <w:ind w:left="5040" w:hanging="360"/>
      </w:pPr>
      <w:rPr>
        <w:rFonts w:ascii="Symbol" w:hAnsi="Symbol" w:cs="Symbol" w:hint="default"/>
      </w:rPr>
    </w:lvl>
    <w:lvl w:ilvl="7" w:tplc="A7C6DC7E">
      <w:start w:val="1"/>
      <w:numFmt w:val="bullet"/>
      <w:lvlText w:val="o"/>
      <w:lvlJc w:val="left"/>
      <w:pPr>
        <w:ind w:left="5760" w:hanging="360"/>
      </w:pPr>
      <w:rPr>
        <w:rFonts w:ascii="Courier New" w:hAnsi="Courier New" w:cs="Courier New" w:hint="default"/>
      </w:rPr>
    </w:lvl>
    <w:lvl w:ilvl="8" w:tplc="785E0C10">
      <w:start w:val="1"/>
      <w:numFmt w:val="bullet"/>
      <w:lvlText w:val=""/>
      <w:lvlJc w:val="left"/>
      <w:pPr>
        <w:ind w:left="6480" w:hanging="360"/>
      </w:pPr>
      <w:rPr>
        <w:rFonts w:ascii="Wingdings" w:hAnsi="Wingdings" w:cs="Wingdings" w:hint="default"/>
      </w:rPr>
    </w:lvl>
  </w:abstractNum>
  <w:abstractNum w:abstractNumId="41" w15:restartNumberingAfterBreak="0">
    <w:nsid w:val="5F645A24"/>
    <w:multiLevelType w:val="hybridMultilevel"/>
    <w:tmpl w:val="1E309318"/>
    <w:lvl w:ilvl="0" w:tplc="42DC6248">
      <w:start w:val="1"/>
      <w:numFmt w:val="bullet"/>
      <w:lvlText w:val="•"/>
      <w:lvlJc w:val="left"/>
      <w:pPr>
        <w:ind w:left="720" w:hanging="360"/>
      </w:pPr>
      <w:rPr>
        <w:rFonts w:ascii="Arial" w:eastAsiaTheme="minorHAnsi" w:hAnsi="Arial" w:cs="Arial" w:hint="default"/>
        <w:sz w:val="18"/>
        <w:szCs w:val="18"/>
      </w:rPr>
    </w:lvl>
    <w:lvl w:ilvl="1" w:tplc="07E4F742">
      <w:start w:val="1"/>
      <w:numFmt w:val="bullet"/>
      <w:lvlText w:val="o"/>
      <w:lvlJc w:val="left"/>
      <w:pPr>
        <w:ind w:left="1440" w:hanging="360"/>
      </w:pPr>
      <w:rPr>
        <w:rFonts w:ascii="Courier New" w:hAnsi="Courier New" w:cs="Courier New" w:hint="default"/>
      </w:rPr>
    </w:lvl>
    <w:lvl w:ilvl="2" w:tplc="360CC5EA">
      <w:start w:val="1"/>
      <w:numFmt w:val="bullet"/>
      <w:lvlText w:val=""/>
      <w:lvlJc w:val="left"/>
      <w:pPr>
        <w:ind w:left="2160" w:hanging="360"/>
      </w:pPr>
      <w:rPr>
        <w:rFonts w:ascii="Wingdings" w:hAnsi="Wingdings" w:cs="Wingdings" w:hint="default"/>
      </w:rPr>
    </w:lvl>
    <w:lvl w:ilvl="3" w:tplc="2BD624D0">
      <w:start w:val="1"/>
      <w:numFmt w:val="bullet"/>
      <w:lvlText w:val=""/>
      <w:lvlJc w:val="left"/>
      <w:pPr>
        <w:ind w:left="2880" w:hanging="360"/>
      </w:pPr>
      <w:rPr>
        <w:rFonts w:ascii="Symbol" w:hAnsi="Symbol" w:cs="Symbol" w:hint="default"/>
      </w:rPr>
    </w:lvl>
    <w:lvl w:ilvl="4" w:tplc="B706D478">
      <w:start w:val="1"/>
      <w:numFmt w:val="bullet"/>
      <w:lvlText w:val="o"/>
      <w:lvlJc w:val="left"/>
      <w:pPr>
        <w:ind w:left="3600" w:hanging="360"/>
      </w:pPr>
      <w:rPr>
        <w:rFonts w:ascii="Courier New" w:hAnsi="Courier New" w:cs="Courier New" w:hint="default"/>
      </w:rPr>
    </w:lvl>
    <w:lvl w:ilvl="5" w:tplc="A3BE3DBA">
      <w:start w:val="1"/>
      <w:numFmt w:val="bullet"/>
      <w:lvlText w:val=""/>
      <w:lvlJc w:val="left"/>
      <w:pPr>
        <w:ind w:left="4320" w:hanging="360"/>
      </w:pPr>
      <w:rPr>
        <w:rFonts w:ascii="Wingdings" w:hAnsi="Wingdings" w:cs="Wingdings" w:hint="default"/>
      </w:rPr>
    </w:lvl>
    <w:lvl w:ilvl="6" w:tplc="837E0D2C">
      <w:start w:val="1"/>
      <w:numFmt w:val="bullet"/>
      <w:lvlText w:val=""/>
      <w:lvlJc w:val="left"/>
      <w:pPr>
        <w:ind w:left="5040" w:hanging="360"/>
      </w:pPr>
      <w:rPr>
        <w:rFonts w:ascii="Symbol" w:hAnsi="Symbol" w:cs="Symbol" w:hint="default"/>
      </w:rPr>
    </w:lvl>
    <w:lvl w:ilvl="7" w:tplc="B31A8AD0">
      <w:start w:val="1"/>
      <w:numFmt w:val="bullet"/>
      <w:lvlText w:val="o"/>
      <w:lvlJc w:val="left"/>
      <w:pPr>
        <w:ind w:left="5760" w:hanging="360"/>
      </w:pPr>
      <w:rPr>
        <w:rFonts w:ascii="Courier New" w:hAnsi="Courier New" w:cs="Courier New" w:hint="default"/>
      </w:rPr>
    </w:lvl>
    <w:lvl w:ilvl="8" w:tplc="DAB4E960">
      <w:start w:val="1"/>
      <w:numFmt w:val="bullet"/>
      <w:lvlText w:val=""/>
      <w:lvlJc w:val="left"/>
      <w:pPr>
        <w:ind w:left="6480" w:hanging="360"/>
      </w:pPr>
      <w:rPr>
        <w:rFonts w:ascii="Wingdings" w:hAnsi="Wingdings" w:cs="Wingdings" w:hint="default"/>
      </w:rPr>
    </w:lvl>
  </w:abstractNum>
  <w:abstractNum w:abstractNumId="42" w15:restartNumberingAfterBreak="0">
    <w:nsid w:val="608760A2"/>
    <w:multiLevelType w:val="hybridMultilevel"/>
    <w:tmpl w:val="E9AE4CD4"/>
    <w:lvl w:ilvl="0" w:tplc="EE025DDE">
      <w:start w:val="1"/>
      <w:numFmt w:val="bullet"/>
      <w:lvlText w:val=""/>
      <w:lvlJc w:val="left"/>
      <w:pPr>
        <w:ind w:left="720" w:hanging="360"/>
      </w:pPr>
      <w:rPr>
        <w:rFonts w:ascii="Symbol" w:hAnsi="Symbol" w:cs="Symbol" w:hint="default"/>
        <w:sz w:val="18"/>
        <w:szCs w:val="18"/>
      </w:rPr>
    </w:lvl>
    <w:lvl w:ilvl="1" w:tplc="95D48338">
      <w:start w:val="1"/>
      <w:numFmt w:val="bullet"/>
      <w:lvlText w:val="o"/>
      <w:lvlJc w:val="left"/>
      <w:pPr>
        <w:ind w:left="1440" w:hanging="360"/>
      </w:pPr>
      <w:rPr>
        <w:rFonts w:ascii="Courier New" w:hAnsi="Courier New" w:cs="Courier New" w:hint="default"/>
      </w:rPr>
    </w:lvl>
    <w:lvl w:ilvl="2" w:tplc="7D243048">
      <w:start w:val="1"/>
      <w:numFmt w:val="bullet"/>
      <w:lvlText w:val=""/>
      <w:lvlJc w:val="left"/>
      <w:pPr>
        <w:ind w:left="2160" w:hanging="360"/>
      </w:pPr>
      <w:rPr>
        <w:rFonts w:ascii="Wingdings" w:hAnsi="Wingdings" w:cs="Wingdings" w:hint="default"/>
      </w:rPr>
    </w:lvl>
    <w:lvl w:ilvl="3" w:tplc="7FC2D6A2">
      <w:start w:val="1"/>
      <w:numFmt w:val="bullet"/>
      <w:lvlText w:val=""/>
      <w:lvlJc w:val="left"/>
      <w:pPr>
        <w:ind w:left="2880" w:hanging="360"/>
      </w:pPr>
      <w:rPr>
        <w:rFonts w:ascii="Symbol" w:hAnsi="Symbol" w:cs="Symbol" w:hint="default"/>
      </w:rPr>
    </w:lvl>
    <w:lvl w:ilvl="4" w:tplc="A0F8D6D0">
      <w:start w:val="1"/>
      <w:numFmt w:val="bullet"/>
      <w:lvlText w:val="o"/>
      <w:lvlJc w:val="left"/>
      <w:pPr>
        <w:ind w:left="3600" w:hanging="360"/>
      </w:pPr>
      <w:rPr>
        <w:rFonts w:ascii="Courier New" w:hAnsi="Courier New" w:cs="Courier New" w:hint="default"/>
      </w:rPr>
    </w:lvl>
    <w:lvl w:ilvl="5" w:tplc="623C07D6">
      <w:start w:val="1"/>
      <w:numFmt w:val="bullet"/>
      <w:lvlText w:val=""/>
      <w:lvlJc w:val="left"/>
      <w:pPr>
        <w:ind w:left="4320" w:hanging="360"/>
      </w:pPr>
      <w:rPr>
        <w:rFonts w:ascii="Wingdings" w:hAnsi="Wingdings" w:cs="Wingdings" w:hint="default"/>
      </w:rPr>
    </w:lvl>
    <w:lvl w:ilvl="6" w:tplc="F78A036E">
      <w:start w:val="1"/>
      <w:numFmt w:val="bullet"/>
      <w:lvlText w:val=""/>
      <w:lvlJc w:val="left"/>
      <w:pPr>
        <w:ind w:left="5040" w:hanging="360"/>
      </w:pPr>
      <w:rPr>
        <w:rFonts w:ascii="Symbol" w:hAnsi="Symbol" w:cs="Symbol" w:hint="default"/>
      </w:rPr>
    </w:lvl>
    <w:lvl w:ilvl="7" w:tplc="EE2EE820">
      <w:start w:val="1"/>
      <w:numFmt w:val="bullet"/>
      <w:lvlText w:val="o"/>
      <w:lvlJc w:val="left"/>
      <w:pPr>
        <w:ind w:left="5760" w:hanging="360"/>
      </w:pPr>
      <w:rPr>
        <w:rFonts w:ascii="Courier New" w:hAnsi="Courier New" w:cs="Courier New" w:hint="default"/>
      </w:rPr>
    </w:lvl>
    <w:lvl w:ilvl="8" w:tplc="A5648690">
      <w:start w:val="1"/>
      <w:numFmt w:val="bullet"/>
      <w:lvlText w:val=""/>
      <w:lvlJc w:val="left"/>
      <w:pPr>
        <w:ind w:left="6480" w:hanging="360"/>
      </w:pPr>
      <w:rPr>
        <w:rFonts w:ascii="Wingdings" w:hAnsi="Wingdings" w:cs="Wingdings" w:hint="default"/>
      </w:rPr>
    </w:lvl>
  </w:abstractNum>
  <w:abstractNum w:abstractNumId="43" w15:restartNumberingAfterBreak="0">
    <w:nsid w:val="60D76EAD"/>
    <w:multiLevelType w:val="hybridMultilevel"/>
    <w:tmpl w:val="78A82FF2"/>
    <w:lvl w:ilvl="0" w:tplc="04240001">
      <w:start w:val="1"/>
      <w:numFmt w:val="bullet"/>
      <w:lvlText w:val=""/>
      <w:lvlJc w:val="left"/>
      <w:pPr>
        <w:ind w:left="827" w:hanging="360"/>
      </w:pPr>
      <w:rPr>
        <w:rFonts w:ascii="Symbol" w:hAnsi="Symbol" w:hint="default"/>
      </w:rPr>
    </w:lvl>
    <w:lvl w:ilvl="1" w:tplc="04240003" w:tentative="1">
      <w:start w:val="1"/>
      <w:numFmt w:val="bullet"/>
      <w:lvlText w:val="o"/>
      <w:lvlJc w:val="left"/>
      <w:pPr>
        <w:ind w:left="1547" w:hanging="360"/>
      </w:pPr>
      <w:rPr>
        <w:rFonts w:ascii="Courier New" w:hAnsi="Courier New" w:cs="Courier New" w:hint="default"/>
      </w:rPr>
    </w:lvl>
    <w:lvl w:ilvl="2" w:tplc="04240005" w:tentative="1">
      <w:start w:val="1"/>
      <w:numFmt w:val="bullet"/>
      <w:lvlText w:val=""/>
      <w:lvlJc w:val="left"/>
      <w:pPr>
        <w:ind w:left="2267" w:hanging="360"/>
      </w:pPr>
      <w:rPr>
        <w:rFonts w:ascii="Wingdings" w:hAnsi="Wingdings" w:hint="default"/>
      </w:rPr>
    </w:lvl>
    <w:lvl w:ilvl="3" w:tplc="04240001" w:tentative="1">
      <w:start w:val="1"/>
      <w:numFmt w:val="bullet"/>
      <w:lvlText w:val=""/>
      <w:lvlJc w:val="left"/>
      <w:pPr>
        <w:ind w:left="2987" w:hanging="360"/>
      </w:pPr>
      <w:rPr>
        <w:rFonts w:ascii="Symbol" w:hAnsi="Symbol" w:hint="default"/>
      </w:rPr>
    </w:lvl>
    <w:lvl w:ilvl="4" w:tplc="04240003" w:tentative="1">
      <w:start w:val="1"/>
      <w:numFmt w:val="bullet"/>
      <w:lvlText w:val="o"/>
      <w:lvlJc w:val="left"/>
      <w:pPr>
        <w:ind w:left="3707" w:hanging="360"/>
      </w:pPr>
      <w:rPr>
        <w:rFonts w:ascii="Courier New" w:hAnsi="Courier New" w:cs="Courier New" w:hint="default"/>
      </w:rPr>
    </w:lvl>
    <w:lvl w:ilvl="5" w:tplc="04240005" w:tentative="1">
      <w:start w:val="1"/>
      <w:numFmt w:val="bullet"/>
      <w:lvlText w:val=""/>
      <w:lvlJc w:val="left"/>
      <w:pPr>
        <w:ind w:left="4427" w:hanging="360"/>
      </w:pPr>
      <w:rPr>
        <w:rFonts w:ascii="Wingdings" w:hAnsi="Wingdings" w:hint="default"/>
      </w:rPr>
    </w:lvl>
    <w:lvl w:ilvl="6" w:tplc="04240001" w:tentative="1">
      <w:start w:val="1"/>
      <w:numFmt w:val="bullet"/>
      <w:lvlText w:val=""/>
      <w:lvlJc w:val="left"/>
      <w:pPr>
        <w:ind w:left="5147" w:hanging="360"/>
      </w:pPr>
      <w:rPr>
        <w:rFonts w:ascii="Symbol" w:hAnsi="Symbol" w:hint="default"/>
      </w:rPr>
    </w:lvl>
    <w:lvl w:ilvl="7" w:tplc="04240003" w:tentative="1">
      <w:start w:val="1"/>
      <w:numFmt w:val="bullet"/>
      <w:lvlText w:val="o"/>
      <w:lvlJc w:val="left"/>
      <w:pPr>
        <w:ind w:left="5867" w:hanging="360"/>
      </w:pPr>
      <w:rPr>
        <w:rFonts w:ascii="Courier New" w:hAnsi="Courier New" w:cs="Courier New" w:hint="default"/>
      </w:rPr>
    </w:lvl>
    <w:lvl w:ilvl="8" w:tplc="04240005" w:tentative="1">
      <w:start w:val="1"/>
      <w:numFmt w:val="bullet"/>
      <w:lvlText w:val=""/>
      <w:lvlJc w:val="left"/>
      <w:pPr>
        <w:ind w:left="6587" w:hanging="360"/>
      </w:pPr>
      <w:rPr>
        <w:rFonts w:ascii="Wingdings" w:hAnsi="Wingdings" w:hint="default"/>
      </w:rPr>
    </w:lvl>
  </w:abstractNum>
  <w:abstractNum w:abstractNumId="44" w15:restartNumberingAfterBreak="0">
    <w:nsid w:val="61CB01A6"/>
    <w:multiLevelType w:val="hybridMultilevel"/>
    <w:tmpl w:val="AEC42A76"/>
    <w:lvl w:ilvl="0" w:tplc="42DC6248">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3200821"/>
    <w:multiLevelType w:val="hybridMultilevel"/>
    <w:tmpl w:val="FCF4D4DA"/>
    <w:lvl w:ilvl="0" w:tplc="53183292">
      <w:start w:val="1"/>
      <w:numFmt w:val="bullet"/>
      <w:lvlText w:val=""/>
      <w:lvlJc w:val="left"/>
      <w:pPr>
        <w:ind w:left="720" w:hanging="360"/>
      </w:pPr>
      <w:rPr>
        <w:rFonts w:ascii="Symbol" w:hAnsi="Symbol" w:cs="Symbol" w:hint="default"/>
        <w:sz w:val="18"/>
        <w:szCs w:val="18"/>
      </w:rPr>
    </w:lvl>
    <w:lvl w:ilvl="1" w:tplc="6FC8E93E">
      <w:start w:val="1"/>
      <w:numFmt w:val="bullet"/>
      <w:lvlText w:val="o"/>
      <w:lvlJc w:val="left"/>
      <w:pPr>
        <w:ind w:left="1440" w:hanging="360"/>
      </w:pPr>
      <w:rPr>
        <w:rFonts w:ascii="Courier New" w:hAnsi="Courier New" w:cs="Courier New" w:hint="default"/>
      </w:rPr>
    </w:lvl>
    <w:lvl w:ilvl="2" w:tplc="8CA4D680">
      <w:start w:val="1"/>
      <w:numFmt w:val="bullet"/>
      <w:lvlText w:val=""/>
      <w:lvlJc w:val="left"/>
      <w:pPr>
        <w:ind w:left="2160" w:hanging="360"/>
      </w:pPr>
      <w:rPr>
        <w:rFonts w:ascii="Wingdings" w:hAnsi="Wingdings" w:cs="Wingdings" w:hint="default"/>
      </w:rPr>
    </w:lvl>
    <w:lvl w:ilvl="3" w:tplc="98CAE9E6">
      <w:start w:val="1"/>
      <w:numFmt w:val="bullet"/>
      <w:lvlText w:val=""/>
      <w:lvlJc w:val="left"/>
      <w:pPr>
        <w:ind w:left="2880" w:hanging="360"/>
      </w:pPr>
      <w:rPr>
        <w:rFonts w:ascii="Symbol" w:hAnsi="Symbol" w:cs="Symbol" w:hint="default"/>
      </w:rPr>
    </w:lvl>
    <w:lvl w:ilvl="4" w:tplc="D1C8777C">
      <w:start w:val="1"/>
      <w:numFmt w:val="bullet"/>
      <w:lvlText w:val="o"/>
      <w:lvlJc w:val="left"/>
      <w:pPr>
        <w:ind w:left="3600" w:hanging="360"/>
      </w:pPr>
      <w:rPr>
        <w:rFonts w:ascii="Courier New" w:hAnsi="Courier New" w:cs="Courier New" w:hint="default"/>
      </w:rPr>
    </w:lvl>
    <w:lvl w:ilvl="5" w:tplc="41EC7298">
      <w:start w:val="1"/>
      <w:numFmt w:val="bullet"/>
      <w:lvlText w:val=""/>
      <w:lvlJc w:val="left"/>
      <w:pPr>
        <w:ind w:left="4320" w:hanging="360"/>
      </w:pPr>
      <w:rPr>
        <w:rFonts w:ascii="Wingdings" w:hAnsi="Wingdings" w:cs="Wingdings" w:hint="default"/>
      </w:rPr>
    </w:lvl>
    <w:lvl w:ilvl="6" w:tplc="9A983C8E">
      <w:start w:val="1"/>
      <w:numFmt w:val="bullet"/>
      <w:lvlText w:val=""/>
      <w:lvlJc w:val="left"/>
      <w:pPr>
        <w:ind w:left="5040" w:hanging="360"/>
      </w:pPr>
      <w:rPr>
        <w:rFonts w:ascii="Symbol" w:hAnsi="Symbol" w:cs="Symbol" w:hint="default"/>
      </w:rPr>
    </w:lvl>
    <w:lvl w:ilvl="7" w:tplc="99B64102">
      <w:start w:val="1"/>
      <w:numFmt w:val="bullet"/>
      <w:lvlText w:val="o"/>
      <w:lvlJc w:val="left"/>
      <w:pPr>
        <w:ind w:left="5760" w:hanging="360"/>
      </w:pPr>
      <w:rPr>
        <w:rFonts w:ascii="Courier New" w:hAnsi="Courier New" w:cs="Courier New" w:hint="default"/>
      </w:rPr>
    </w:lvl>
    <w:lvl w:ilvl="8" w:tplc="5CA488A4">
      <w:start w:val="1"/>
      <w:numFmt w:val="bullet"/>
      <w:lvlText w:val=""/>
      <w:lvlJc w:val="left"/>
      <w:pPr>
        <w:ind w:left="6480" w:hanging="360"/>
      </w:pPr>
      <w:rPr>
        <w:rFonts w:ascii="Wingdings" w:hAnsi="Wingdings" w:cs="Wingdings" w:hint="default"/>
      </w:rPr>
    </w:lvl>
  </w:abstractNum>
  <w:abstractNum w:abstractNumId="46" w15:restartNumberingAfterBreak="0">
    <w:nsid w:val="66FF1975"/>
    <w:multiLevelType w:val="hybridMultilevel"/>
    <w:tmpl w:val="C8D2AE3A"/>
    <w:lvl w:ilvl="0" w:tplc="57AA9254">
      <w:start w:val="1"/>
      <w:numFmt w:val="bullet"/>
      <w:lvlText w:val=""/>
      <w:lvlJc w:val="left"/>
      <w:pPr>
        <w:ind w:left="720" w:hanging="360"/>
      </w:pPr>
      <w:rPr>
        <w:rFonts w:ascii="Symbol" w:hAnsi="Symbol" w:cs="Symbol" w:hint="default"/>
        <w:sz w:val="18"/>
        <w:szCs w:val="18"/>
      </w:rPr>
    </w:lvl>
    <w:lvl w:ilvl="1" w:tplc="2B3E707A">
      <w:start w:val="1"/>
      <w:numFmt w:val="bullet"/>
      <w:lvlText w:val="o"/>
      <w:lvlJc w:val="left"/>
      <w:pPr>
        <w:ind w:left="1440" w:hanging="360"/>
      </w:pPr>
      <w:rPr>
        <w:rFonts w:ascii="Courier New" w:hAnsi="Courier New" w:cs="Courier New" w:hint="default"/>
      </w:rPr>
    </w:lvl>
    <w:lvl w:ilvl="2" w:tplc="898AE1D0">
      <w:start w:val="1"/>
      <w:numFmt w:val="bullet"/>
      <w:lvlText w:val=""/>
      <w:lvlJc w:val="left"/>
      <w:pPr>
        <w:ind w:left="2160" w:hanging="360"/>
      </w:pPr>
      <w:rPr>
        <w:rFonts w:ascii="Wingdings" w:hAnsi="Wingdings" w:cs="Wingdings" w:hint="default"/>
      </w:rPr>
    </w:lvl>
    <w:lvl w:ilvl="3" w:tplc="79508194">
      <w:start w:val="1"/>
      <w:numFmt w:val="bullet"/>
      <w:lvlText w:val=""/>
      <w:lvlJc w:val="left"/>
      <w:pPr>
        <w:ind w:left="2880" w:hanging="360"/>
      </w:pPr>
      <w:rPr>
        <w:rFonts w:ascii="Symbol" w:hAnsi="Symbol" w:cs="Symbol" w:hint="default"/>
      </w:rPr>
    </w:lvl>
    <w:lvl w:ilvl="4" w:tplc="7A9C4C4E">
      <w:start w:val="1"/>
      <w:numFmt w:val="bullet"/>
      <w:lvlText w:val="o"/>
      <w:lvlJc w:val="left"/>
      <w:pPr>
        <w:ind w:left="3600" w:hanging="360"/>
      </w:pPr>
      <w:rPr>
        <w:rFonts w:ascii="Courier New" w:hAnsi="Courier New" w:cs="Courier New" w:hint="default"/>
      </w:rPr>
    </w:lvl>
    <w:lvl w:ilvl="5" w:tplc="DBFE2EF8">
      <w:start w:val="1"/>
      <w:numFmt w:val="bullet"/>
      <w:lvlText w:val=""/>
      <w:lvlJc w:val="left"/>
      <w:pPr>
        <w:ind w:left="4320" w:hanging="360"/>
      </w:pPr>
      <w:rPr>
        <w:rFonts w:ascii="Wingdings" w:hAnsi="Wingdings" w:cs="Wingdings" w:hint="default"/>
      </w:rPr>
    </w:lvl>
    <w:lvl w:ilvl="6" w:tplc="5A527458">
      <w:start w:val="1"/>
      <w:numFmt w:val="bullet"/>
      <w:lvlText w:val=""/>
      <w:lvlJc w:val="left"/>
      <w:pPr>
        <w:ind w:left="5040" w:hanging="360"/>
      </w:pPr>
      <w:rPr>
        <w:rFonts w:ascii="Symbol" w:hAnsi="Symbol" w:cs="Symbol" w:hint="default"/>
      </w:rPr>
    </w:lvl>
    <w:lvl w:ilvl="7" w:tplc="F870852C">
      <w:start w:val="1"/>
      <w:numFmt w:val="bullet"/>
      <w:lvlText w:val="o"/>
      <w:lvlJc w:val="left"/>
      <w:pPr>
        <w:ind w:left="5760" w:hanging="360"/>
      </w:pPr>
      <w:rPr>
        <w:rFonts w:ascii="Courier New" w:hAnsi="Courier New" w:cs="Courier New" w:hint="default"/>
      </w:rPr>
    </w:lvl>
    <w:lvl w:ilvl="8" w:tplc="5826358C">
      <w:start w:val="1"/>
      <w:numFmt w:val="bullet"/>
      <w:lvlText w:val=""/>
      <w:lvlJc w:val="left"/>
      <w:pPr>
        <w:ind w:left="6480" w:hanging="360"/>
      </w:pPr>
      <w:rPr>
        <w:rFonts w:ascii="Wingdings" w:hAnsi="Wingdings" w:cs="Wingdings" w:hint="default"/>
      </w:rPr>
    </w:lvl>
  </w:abstractNum>
  <w:abstractNum w:abstractNumId="47" w15:restartNumberingAfterBreak="0">
    <w:nsid w:val="67B305DA"/>
    <w:multiLevelType w:val="hybridMultilevel"/>
    <w:tmpl w:val="379245F2"/>
    <w:lvl w:ilvl="0" w:tplc="B8588296">
      <w:start w:val="1"/>
      <w:numFmt w:val="bullet"/>
      <w:lvlText w:val=""/>
      <w:lvlJc w:val="left"/>
      <w:pPr>
        <w:ind w:left="720" w:hanging="360"/>
      </w:pPr>
      <w:rPr>
        <w:rFonts w:ascii="Symbol" w:hAnsi="Symbol" w:cs="Symbol" w:hint="default"/>
        <w:sz w:val="18"/>
        <w:szCs w:val="18"/>
      </w:rPr>
    </w:lvl>
    <w:lvl w:ilvl="1" w:tplc="51E888BE">
      <w:start w:val="1"/>
      <w:numFmt w:val="bullet"/>
      <w:lvlText w:val="o"/>
      <w:lvlJc w:val="left"/>
      <w:pPr>
        <w:ind w:left="1440" w:hanging="360"/>
      </w:pPr>
      <w:rPr>
        <w:rFonts w:ascii="Courier New" w:hAnsi="Courier New" w:cs="Courier New" w:hint="default"/>
      </w:rPr>
    </w:lvl>
    <w:lvl w:ilvl="2" w:tplc="41582C5A">
      <w:start w:val="1"/>
      <w:numFmt w:val="bullet"/>
      <w:lvlText w:val=""/>
      <w:lvlJc w:val="left"/>
      <w:pPr>
        <w:ind w:left="2160" w:hanging="360"/>
      </w:pPr>
      <w:rPr>
        <w:rFonts w:ascii="Wingdings" w:hAnsi="Wingdings" w:cs="Wingdings" w:hint="default"/>
      </w:rPr>
    </w:lvl>
    <w:lvl w:ilvl="3" w:tplc="CDE69070">
      <w:start w:val="1"/>
      <w:numFmt w:val="bullet"/>
      <w:lvlText w:val=""/>
      <w:lvlJc w:val="left"/>
      <w:pPr>
        <w:ind w:left="2880" w:hanging="360"/>
      </w:pPr>
      <w:rPr>
        <w:rFonts w:ascii="Symbol" w:hAnsi="Symbol" w:cs="Symbol" w:hint="default"/>
      </w:rPr>
    </w:lvl>
    <w:lvl w:ilvl="4" w:tplc="8BD84480">
      <w:start w:val="1"/>
      <w:numFmt w:val="bullet"/>
      <w:lvlText w:val="o"/>
      <w:lvlJc w:val="left"/>
      <w:pPr>
        <w:ind w:left="3600" w:hanging="360"/>
      </w:pPr>
      <w:rPr>
        <w:rFonts w:ascii="Courier New" w:hAnsi="Courier New" w:cs="Courier New" w:hint="default"/>
      </w:rPr>
    </w:lvl>
    <w:lvl w:ilvl="5" w:tplc="3420F5D4">
      <w:start w:val="1"/>
      <w:numFmt w:val="bullet"/>
      <w:lvlText w:val=""/>
      <w:lvlJc w:val="left"/>
      <w:pPr>
        <w:ind w:left="4320" w:hanging="360"/>
      </w:pPr>
      <w:rPr>
        <w:rFonts w:ascii="Wingdings" w:hAnsi="Wingdings" w:cs="Wingdings" w:hint="default"/>
      </w:rPr>
    </w:lvl>
    <w:lvl w:ilvl="6" w:tplc="87AA0D1E">
      <w:start w:val="1"/>
      <w:numFmt w:val="bullet"/>
      <w:lvlText w:val=""/>
      <w:lvlJc w:val="left"/>
      <w:pPr>
        <w:ind w:left="5040" w:hanging="360"/>
      </w:pPr>
      <w:rPr>
        <w:rFonts w:ascii="Symbol" w:hAnsi="Symbol" w:cs="Symbol" w:hint="default"/>
      </w:rPr>
    </w:lvl>
    <w:lvl w:ilvl="7" w:tplc="BD587494">
      <w:start w:val="1"/>
      <w:numFmt w:val="bullet"/>
      <w:lvlText w:val="o"/>
      <w:lvlJc w:val="left"/>
      <w:pPr>
        <w:ind w:left="5760" w:hanging="360"/>
      </w:pPr>
      <w:rPr>
        <w:rFonts w:ascii="Courier New" w:hAnsi="Courier New" w:cs="Courier New" w:hint="default"/>
      </w:rPr>
    </w:lvl>
    <w:lvl w:ilvl="8" w:tplc="E7707826">
      <w:start w:val="1"/>
      <w:numFmt w:val="bullet"/>
      <w:lvlText w:val=""/>
      <w:lvlJc w:val="left"/>
      <w:pPr>
        <w:ind w:left="6480" w:hanging="360"/>
      </w:pPr>
      <w:rPr>
        <w:rFonts w:ascii="Wingdings" w:hAnsi="Wingdings" w:cs="Wingdings" w:hint="default"/>
      </w:rPr>
    </w:lvl>
  </w:abstractNum>
  <w:abstractNum w:abstractNumId="48" w15:restartNumberingAfterBreak="0">
    <w:nsid w:val="68D209EE"/>
    <w:multiLevelType w:val="hybridMultilevel"/>
    <w:tmpl w:val="29C60FE8"/>
    <w:lvl w:ilvl="0" w:tplc="756E7414">
      <w:start w:val="1"/>
      <w:numFmt w:val="bullet"/>
      <w:lvlText w:val=""/>
      <w:lvlJc w:val="left"/>
      <w:pPr>
        <w:ind w:left="720" w:hanging="360"/>
      </w:pPr>
      <w:rPr>
        <w:rFonts w:ascii="Symbol" w:hAnsi="Symbol" w:cs="Symbol" w:hint="default"/>
        <w:sz w:val="18"/>
        <w:szCs w:val="18"/>
      </w:rPr>
    </w:lvl>
    <w:lvl w:ilvl="1" w:tplc="7FBA99DC">
      <w:start w:val="1"/>
      <w:numFmt w:val="bullet"/>
      <w:lvlText w:val="o"/>
      <w:lvlJc w:val="left"/>
      <w:pPr>
        <w:ind w:left="1440" w:hanging="360"/>
      </w:pPr>
      <w:rPr>
        <w:rFonts w:ascii="Courier New" w:hAnsi="Courier New" w:cs="Courier New" w:hint="default"/>
      </w:rPr>
    </w:lvl>
    <w:lvl w:ilvl="2" w:tplc="F600E748">
      <w:start w:val="1"/>
      <w:numFmt w:val="bullet"/>
      <w:lvlText w:val=""/>
      <w:lvlJc w:val="left"/>
      <w:pPr>
        <w:ind w:left="2160" w:hanging="360"/>
      </w:pPr>
      <w:rPr>
        <w:rFonts w:ascii="Wingdings" w:hAnsi="Wingdings" w:cs="Wingdings" w:hint="default"/>
      </w:rPr>
    </w:lvl>
    <w:lvl w:ilvl="3" w:tplc="4AF0389C">
      <w:start w:val="1"/>
      <w:numFmt w:val="bullet"/>
      <w:lvlText w:val=""/>
      <w:lvlJc w:val="left"/>
      <w:pPr>
        <w:ind w:left="2880" w:hanging="360"/>
      </w:pPr>
      <w:rPr>
        <w:rFonts w:ascii="Symbol" w:hAnsi="Symbol" w:cs="Symbol" w:hint="default"/>
      </w:rPr>
    </w:lvl>
    <w:lvl w:ilvl="4" w:tplc="221848F8">
      <w:start w:val="1"/>
      <w:numFmt w:val="bullet"/>
      <w:lvlText w:val="o"/>
      <w:lvlJc w:val="left"/>
      <w:pPr>
        <w:ind w:left="3600" w:hanging="360"/>
      </w:pPr>
      <w:rPr>
        <w:rFonts w:ascii="Courier New" w:hAnsi="Courier New" w:cs="Courier New" w:hint="default"/>
      </w:rPr>
    </w:lvl>
    <w:lvl w:ilvl="5" w:tplc="E45AFF28">
      <w:start w:val="1"/>
      <w:numFmt w:val="bullet"/>
      <w:lvlText w:val=""/>
      <w:lvlJc w:val="left"/>
      <w:pPr>
        <w:ind w:left="4320" w:hanging="360"/>
      </w:pPr>
      <w:rPr>
        <w:rFonts w:ascii="Wingdings" w:hAnsi="Wingdings" w:cs="Wingdings" w:hint="default"/>
      </w:rPr>
    </w:lvl>
    <w:lvl w:ilvl="6" w:tplc="32E294A0">
      <w:start w:val="1"/>
      <w:numFmt w:val="bullet"/>
      <w:lvlText w:val=""/>
      <w:lvlJc w:val="left"/>
      <w:pPr>
        <w:ind w:left="5040" w:hanging="360"/>
      </w:pPr>
      <w:rPr>
        <w:rFonts w:ascii="Symbol" w:hAnsi="Symbol" w:cs="Symbol" w:hint="default"/>
      </w:rPr>
    </w:lvl>
    <w:lvl w:ilvl="7" w:tplc="311EAAE0">
      <w:start w:val="1"/>
      <w:numFmt w:val="bullet"/>
      <w:lvlText w:val="o"/>
      <w:lvlJc w:val="left"/>
      <w:pPr>
        <w:ind w:left="5760" w:hanging="360"/>
      </w:pPr>
      <w:rPr>
        <w:rFonts w:ascii="Courier New" w:hAnsi="Courier New" w:cs="Courier New" w:hint="default"/>
      </w:rPr>
    </w:lvl>
    <w:lvl w:ilvl="8" w:tplc="E286C100">
      <w:start w:val="1"/>
      <w:numFmt w:val="bullet"/>
      <w:lvlText w:val=""/>
      <w:lvlJc w:val="left"/>
      <w:pPr>
        <w:ind w:left="6480" w:hanging="360"/>
      </w:pPr>
      <w:rPr>
        <w:rFonts w:ascii="Wingdings" w:hAnsi="Wingdings" w:cs="Wingdings" w:hint="default"/>
      </w:rPr>
    </w:lvl>
  </w:abstractNum>
  <w:abstractNum w:abstractNumId="49" w15:restartNumberingAfterBreak="0">
    <w:nsid w:val="6CE97DF7"/>
    <w:multiLevelType w:val="hybridMultilevel"/>
    <w:tmpl w:val="9510EB2A"/>
    <w:lvl w:ilvl="0" w:tplc="4162ABF8">
      <w:start w:val="1"/>
      <w:numFmt w:val="bullet"/>
      <w:lvlText w:val=""/>
      <w:lvlJc w:val="left"/>
      <w:pPr>
        <w:ind w:left="720" w:hanging="360"/>
      </w:pPr>
      <w:rPr>
        <w:rFonts w:ascii="Symbol" w:hAnsi="Symbol" w:cs="Symbol" w:hint="default"/>
        <w:sz w:val="18"/>
        <w:szCs w:val="18"/>
      </w:rPr>
    </w:lvl>
    <w:lvl w:ilvl="1" w:tplc="D946F254">
      <w:start w:val="1"/>
      <w:numFmt w:val="bullet"/>
      <w:lvlText w:val="o"/>
      <w:lvlJc w:val="left"/>
      <w:pPr>
        <w:ind w:left="1440" w:hanging="360"/>
      </w:pPr>
      <w:rPr>
        <w:rFonts w:ascii="Courier New" w:hAnsi="Courier New" w:cs="Courier New" w:hint="default"/>
      </w:rPr>
    </w:lvl>
    <w:lvl w:ilvl="2" w:tplc="33CECB60">
      <w:start w:val="1"/>
      <w:numFmt w:val="bullet"/>
      <w:lvlText w:val=""/>
      <w:lvlJc w:val="left"/>
      <w:pPr>
        <w:ind w:left="2160" w:hanging="360"/>
      </w:pPr>
      <w:rPr>
        <w:rFonts w:ascii="Wingdings" w:hAnsi="Wingdings" w:cs="Wingdings" w:hint="default"/>
      </w:rPr>
    </w:lvl>
    <w:lvl w:ilvl="3" w:tplc="A0A09BCA">
      <w:start w:val="1"/>
      <w:numFmt w:val="bullet"/>
      <w:lvlText w:val=""/>
      <w:lvlJc w:val="left"/>
      <w:pPr>
        <w:ind w:left="2880" w:hanging="360"/>
      </w:pPr>
      <w:rPr>
        <w:rFonts w:ascii="Symbol" w:hAnsi="Symbol" w:cs="Symbol" w:hint="default"/>
      </w:rPr>
    </w:lvl>
    <w:lvl w:ilvl="4" w:tplc="049AE2C4">
      <w:start w:val="1"/>
      <w:numFmt w:val="bullet"/>
      <w:lvlText w:val="o"/>
      <w:lvlJc w:val="left"/>
      <w:pPr>
        <w:ind w:left="3600" w:hanging="360"/>
      </w:pPr>
      <w:rPr>
        <w:rFonts w:ascii="Courier New" w:hAnsi="Courier New" w:cs="Courier New" w:hint="default"/>
      </w:rPr>
    </w:lvl>
    <w:lvl w:ilvl="5" w:tplc="3438DA1A">
      <w:start w:val="1"/>
      <w:numFmt w:val="bullet"/>
      <w:lvlText w:val=""/>
      <w:lvlJc w:val="left"/>
      <w:pPr>
        <w:ind w:left="4320" w:hanging="360"/>
      </w:pPr>
      <w:rPr>
        <w:rFonts w:ascii="Wingdings" w:hAnsi="Wingdings" w:cs="Wingdings" w:hint="default"/>
      </w:rPr>
    </w:lvl>
    <w:lvl w:ilvl="6" w:tplc="CCB84E6C">
      <w:start w:val="1"/>
      <w:numFmt w:val="bullet"/>
      <w:lvlText w:val=""/>
      <w:lvlJc w:val="left"/>
      <w:pPr>
        <w:ind w:left="5040" w:hanging="360"/>
      </w:pPr>
      <w:rPr>
        <w:rFonts w:ascii="Symbol" w:hAnsi="Symbol" w:cs="Symbol" w:hint="default"/>
      </w:rPr>
    </w:lvl>
    <w:lvl w:ilvl="7" w:tplc="10CA73F8">
      <w:start w:val="1"/>
      <w:numFmt w:val="bullet"/>
      <w:lvlText w:val="o"/>
      <w:lvlJc w:val="left"/>
      <w:pPr>
        <w:ind w:left="5760" w:hanging="360"/>
      </w:pPr>
      <w:rPr>
        <w:rFonts w:ascii="Courier New" w:hAnsi="Courier New" w:cs="Courier New" w:hint="default"/>
      </w:rPr>
    </w:lvl>
    <w:lvl w:ilvl="8" w:tplc="6B7E545E">
      <w:start w:val="1"/>
      <w:numFmt w:val="bullet"/>
      <w:lvlText w:val=""/>
      <w:lvlJc w:val="left"/>
      <w:pPr>
        <w:ind w:left="6480" w:hanging="360"/>
      </w:pPr>
      <w:rPr>
        <w:rFonts w:ascii="Wingdings" w:hAnsi="Wingdings" w:cs="Wingdings" w:hint="default"/>
      </w:rPr>
    </w:lvl>
  </w:abstractNum>
  <w:abstractNum w:abstractNumId="50" w15:restartNumberingAfterBreak="0">
    <w:nsid w:val="6D50649E"/>
    <w:multiLevelType w:val="hybridMultilevel"/>
    <w:tmpl w:val="C1DC8728"/>
    <w:lvl w:ilvl="0" w:tplc="7FC88FCE">
      <w:start w:val="1"/>
      <w:numFmt w:val="bullet"/>
      <w:lvlText w:val=""/>
      <w:lvlJc w:val="left"/>
      <w:pPr>
        <w:ind w:left="720" w:hanging="360"/>
      </w:pPr>
      <w:rPr>
        <w:rFonts w:ascii="Symbol" w:hAnsi="Symbol" w:cs="Symbol" w:hint="default"/>
        <w:sz w:val="18"/>
        <w:szCs w:val="18"/>
      </w:rPr>
    </w:lvl>
    <w:lvl w:ilvl="1" w:tplc="46CEBA14">
      <w:start w:val="1"/>
      <w:numFmt w:val="bullet"/>
      <w:lvlText w:val="o"/>
      <w:lvlJc w:val="left"/>
      <w:pPr>
        <w:ind w:left="1440" w:hanging="360"/>
      </w:pPr>
      <w:rPr>
        <w:rFonts w:ascii="Courier New" w:hAnsi="Courier New" w:cs="Courier New" w:hint="default"/>
      </w:rPr>
    </w:lvl>
    <w:lvl w:ilvl="2" w:tplc="03D42958">
      <w:start w:val="1"/>
      <w:numFmt w:val="bullet"/>
      <w:lvlText w:val=""/>
      <w:lvlJc w:val="left"/>
      <w:pPr>
        <w:ind w:left="2160" w:hanging="360"/>
      </w:pPr>
      <w:rPr>
        <w:rFonts w:ascii="Wingdings" w:hAnsi="Wingdings" w:cs="Wingdings" w:hint="default"/>
      </w:rPr>
    </w:lvl>
    <w:lvl w:ilvl="3" w:tplc="8D3EE8D0">
      <w:start w:val="1"/>
      <w:numFmt w:val="bullet"/>
      <w:lvlText w:val=""/>
      <w:lvlJc w:val="left"/>
      <w:pPr>
        <w:ind w:left="2880" w:hanging="360"/>
      </w:pPr>
      <w:rPr>
        <w:rFonts w:ascii="Symbol" w:hAnsi="Symbol" w:cs="Symbol" w:hint="default"/>
      </w:rPr>
    </w:lvl>
    <w:lvl w:ilvl="4" w:tplc="19BC90B6">
      <w:start w:val="1"/>
      <w:numFmt w:val="bullet"/>
      <w:lvlText w:val="o"/>
      <w:lvlJc w:val="left"/>
      <w:pPr>
        <w:ind w:left="3600" w:hanging="360"/>
      </w:pPr>
      <w:rPr>
        <w:rFonts w:ascii="Courier New" w:hAnsi="Courier New" w:cs="Courier New" w:hint="default"/>
      </w:rPr>
    </w:lvl>
    <w:lvl w:ilvl="5" w:tplc="407C466A">
      <w:start w:val="1"/>
      <w:numFmt w:val="bullet"/>
      <w:lvlText w:val=""/>
      <w:lvlJc w:val="left"/>
      <w:pPr>
        <w:ind w:left="4320" w:hanging="360"/>
      </w:pPr>
      <w:rPr>
        <w:rFonts w:ascii="Wingdings" w:hAnsi="Wingdings" w:cs="Wingdings" w:hint="default"/>
      </w:rPr>
    </w:lvl>
    <w:lvl w:ilvl="6" w:tplc="B7E2D0B4">
      <w:start w:val="1"/>
      <w:numFmt w:val="bullet"/>
      <w:lvlText w:val=""/>
      <w:lvlJc w:val="left"/>
      <w:pPr>
        <w:ind w:left="5040" w:hanging="360"/>
      </w:pPr>
      <w:rPr>
        <w:rFonts w:ascii="Symbol" w:hAnsi="Symbol" w:cs="Symbol" w:hint="default"/>
      </w:rPr>
    </w:lvl>
    <w:lvl w:ilvl="7" w:tplc="3EFCA602">
      <w:start w:val="1"/>
      <w:numFmt w:val="bullet"/>
      <w:lvlText w:val="o"/>
      <w:lvlJc w:val="left"/>
      <w:pPr>
        <w:ind w:left="5760" w:hanging="360"/>
      </w:pPr>
      <w:rPr>
        <w:rFonts w:ascii="Courier New" w:hAnsi="Courier New" w:cs="Courier New" w:hint="default"/>
      </w:rPr>
    </w:lvl>
    <w:lvl w:ilvl="8" w:tplc="38F46284">
      <w:start w:val="1"/>
      <w:numFmt w:val="bullet"/>
      <w:lvlText w:val=""/>
      <w:lvlJc w:val="left"/>
      <w:pPr>
        <w:ind w:left="6480" w:hanging="360"/>
      </w:pPr>
      <w:rPr>
        <w:rFonts w:ascii="Wingdings" w:hAnsi="Wingdings" w:cs="Wingdings" w:hint="default"/>
      </w:rPr>
    </w:lvl>
  </w:abstractNum>
  <w:abstractNum w:abstractNumId="51" w15:restartNumberingAfterBreak="0">
    <w:nsid w:val="6F5D0C11"/>
    <w:multiLevelType w:val="hybridMultilevel"/>
    <w:tmpl w:val="4EB4C568"/>
    <w:lvl w:ilvl="0" w:tplc="42DC6248">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02B6B82"/>
    <w:multiLevelType w:val="hybridMultilevel"/>
    <w:tmpl w:val="7512CE62"/>
    <w:lvl w:ilvl="0" w:tplc="2AEE67B0">
      <w:start w:val="1"/>
      <w:numFmt w:val="bullet"/>
      <w:lvlText w:val=""/>
      <w:lvlJc w:val="left"/>
      <w:pPr>
        <w:ind w:left="720" w:hanging="360"/>
      </w:pPr>
      <w:rPr>
        <w:rFonts w:ascii="Symbol" w:hAnsi="Symbol" w:cs="Symbol" w:hint="default"/>
        <w:sz w:val="18"/>
        <w:szCs w:val="18"/>
      </w:rPr>
    </w:lvl>
    <w:lvl w:ilvl="1" w:tplc="5C22170E">
      <w:start w:val="1"/>
      <w:numFmt w:val="bullet"/>
      <w:lvlText w:val="o"/>
      <w:lvlJc w:val="left"/>
      <w:pPr>
        <w:ind w:left="1440" w:hanging="360"/>
      </w:pPr>
      <w:rPr>
        <w:rFonts w:ascii="Courier New" w:hAnsi="Courier New" w:cs="Courier New" w:hint="default"/>
      </w:rPr>
    </w:lvl>
    <w:lvl w:ilvl="2" w:tplc="C12647F0">
      <w:start w:val="1"/>
      <w:numFmt w:val="bullet"/>
      <w:lvlText w:val=""/>
      <w:lvlJc w:val="left"/>
      <w:pPr>
        <w:ind w:left="2160" w:hanging="360"/>
      </w:pPr>
      <w:rPr>
        <w:rFonts w:ascii="Wingdings" w:hAnsi="Wingdings" w:cs="Wingdings" w:hint="default"/>
      </w:rPr>
    </w:lvl>
    <w:lvl w:ilvl="3" w:tplc="4748F524">
      <w:start w:val="1"/>
      <w:numFmt w:val="bullet"/>
      <w:lvlText w:val=""/>
      <w:lvlJc w:val="left"/>
      <w:pPr>
        <w:ind w:left="2880" w:hanging="360"/>
      </w:pPr>
      <w:rPr>
        <w:rFonts w:ascii="Symbol" w:hAnsi="Symbol" w:cs="Symbol" w:hint="default"/>
      </w:rPr>
    </w:lvl>
    <w:lvl w:ilvl="4" w:tplc="0FCA111A">
      <w:start w:val="1"/>
      <w:numFmt w:val="bullet"/>
      <w:lvlText w:val="o"/>
      <w:lvlJc w:val="left"/>
      <w:pPr>
        <w:ind w:left="3600" w:hanging="360"/>
      </w:pPr>
      <w:rPr>
        <w:rFonts w:ascii="Courier New" w:hAnsi="Courier New" w:cs="Courier New" w:hint="default"/>
      </w:rPr>
    </w:lvl>
    <w:lvl w:ilvl="5" w:tplc="7CCAB1DA">
      <w:start w:val="1"/>
      <w:numFmt w:val="bullet"/>
      <w:lvlText w:val=""/>
      <w:lvlJc w:val="left"/>
      <w:pPr>
        <w:ind w:left="4320" w:hanging="360"/>
      </w:pPr>
      <w:rPr>
        <w:rFonts w:ascii="Wingdings" w:hAnsi="Wingdings" w:cs="Wingdings" w:hint="default"/>
      </w:rPr>
    </w:lvl>
    <w:lvl w:ilvl="6" w:tplc="A5821DBA">
      <w:start w:val="1"/>
      <w:numFmt w:val="bullet"/>
      <w:lvlText w:val=""/>
      <w:lvlJc w:val="left"/>
      <w:pPr>
        <w:ind w:left="5040" w:hanging="360"/>
      </w:pPr>
      <w:rPr>
        <w:rFonts w:ascii="Symbol" w:hAnsi="Symbol" w:cs="Symbol" w:hint="default"/>
      </w:rPr>
    </w:lvl>
    <w:lvl w:ilvl="7" w:tplc="B1CC8EEC">
      <w:start w:val="1"/>
      <w:numFmt w:val="bullet"/>
      <w:lvlText w:val="o"/>
      <w:lvlJc w:val="left"/>
      <w:pPr>
        <w:ind w:left="5760" w:hanging="360"/>
      </w:pPr>
      <w:rPr>
        <w:rFonts w:ascii="Courier New" w:hAnsi="Courier New" w:cs="Courier New" w:hint="default"/>
      </w:rPr>
    </w:lvl>
    <w:lvl w:ilvl="8" w:tplc="6464E770">
      <w:start w:val="1"/>
      <w:numFmt w:val="bullet"/>
      <w:lvlText w:val=""/>
      <w:lvlJc w:val="left"/>
      <w:pPr>
        <w:ind w:left="6480" w:hanging="360"/>
      </w:pPr>
      <w:rPr>
        <w:rFonts w:ascii="Wingdings" w:hAnsi="Wingdings" w:cs="Wingdings" w:hint="default"/>
      </w:rPr>
    </w:lvl>
  </w:abstractNum>
  <w:abstractNum w:abstractNumId="53" w15:restartNumberingAfterBreak="0">
    <w:nsid w:val="72A1559C"/>
    <w:multiLevelType w:val="hybridMultilevel"/>
    <w:tmpl w:val="0A0E309C"/>
    <w:lvl w:ilvl="0" w:tplc="22E2B908">
      <w:start w:val="1"/>
      <w:numFmt w:val="bullet"/>
      <w:lvlText w:val=""/>
      <w:lvlJc w:val="left"/>
      <w:pPr>
        <w:ind w:left="720" w:hanging="360"/>
      </w:pPr>
      <w:rPr>
        <w:rFonts w:ascii="Symbol" w:hAnsi="Symbol" w:cs="Symbol" w:hint="default"/>
        <w:sz w:val="18"/>
        <w:szCs w:val="18"/>
      </w:rPr>
    </w:lvl>
    <w:lvl w:ilvl="1" w:tplc="14CAF7AE">
      <w:start w:val="1"/>
      <w:numFmt w:val="bullet"/>
      <w:lvlText w:val="o"/>
      <w:lvlJc w:val="left"/>
      <w:pPr>
        <w:ind w:left="1440" w:hanging="360"/>
      </w:pPr>
      <w:rPr>
        <w:rFonts w:ascii="Courier New" w:hAnsi="Courier New" w:cs="Courier New" w:hint="default"/>
      </w:rPr>
    </w:lvl>
    <w:lvl w:ilvl="2" w:tplc="8F9CFE5E">
      <w:start w:val="1"/>
      <w:numFmt w:val="bullet"/>
      <w:lvlText w:val=""/>
      <w:lvlJc w:val="left"/>
      <w:pPr>
        <w:ind w:left="2160" w:hanging="360"/>
      </w:pPr>
      <w:rPr>
        <w:rFonts w:ascii="Wingdings" w:hAnsi="Wingdings" w:cs="Wingdings" w:hint="default"/>
      </w:rPr>
    </w:lvl>
    <w:lvl w:ilvl="3" w:tplc="18060244">
      <w:start w:val="1"/>
      <w:numFmt w:val="bullet"/>
      <w:lvlText w:val=""/>
      <w:lvlJc w:val="left"/>
      <w:pPr>
        <w:ind w:left="2880" w:hanging="360"/>
      </w:pPr>
      <w:rPr>
        <w:rFonts w:ascii="Symbol" w:hAnsi="Symbol" w:cs="Symbol" w:hint="default"/>
      </w:rPr>
    </w:lvl>
    <w:lvl w:ilvl="4" w:tplc="593CB99C">
      <w:start w:val="1"/>
      <w:numFmt w:val="bullet"/>
      <w:lvlText w:val="o"/>
      <w:lvlJc w:val="left"/>
      <w:pPr>
        <w:ind w:left="3600" w:hanging="360"/>
      </w:pPr>
      <w:rPr>
        <w:rFonts w:ascii="Courier New" w:hAnsi="Courier New" w:cs="Courier New" w:hint="default"/>
      </w:rPr>
    </w:lvl>
    <w:lvl w:ilvl="5" w:tplc="0772220C">
      <w:start w:val="1"/>
      <w:numFmt w:val="bullet"/>
      <w:lvlText w:val=""/>
      <w:lvlJc w:val="left"/>
      <w:pPr>
        <w:ind w:left="4320" w:hanging="360"/>
      </w:pPr>
      <w:rPr>
        <w:rFonts w:ascii="Wingdings" w:hAnsi="Wingdings" w:cs="Wingdings" w:hint="default"/>
      </w:rPr>
    </w:lvl>
    <w:lvl w:ilvl="6" w:tplc="A540F256">
      <w:start w:val="1"/>
      <w:numFmt w:val="bullet"/>
      <w:lvlText w:val=""/>
      <w:lvlJc w:val="left"/>
      <w:pPr>
        <w:ind w:left="5040" w:hanging="360"/>
      </w:pPr>
      <w:rPr>
        <w:rFonts w:ascii="Symbol" w:hAnsi="Symbol" w:cs="Symbol" w:hint="default"/>
      </w:rPr>
    </w:lvl>
    <w:lvl w:ilvl="7" w:tplc="575866BE">
      <w:start w:val="1"/>
      <w:numFmt w:val="bullet"/>
      <w:lvlText w:val="o"/>
      <w:lvlJc w:val="left"/>
      <w:pPr>
        <w:ind w:left="5760" w:hanging="360"/>
      </w:pPr>
      <w:rPr>
        <w:rFonts w:ascii="Courier New" w:hAnsi="Courier New" w:cs="Courier New" w:hint="default"/>
      </w:rPr>
    </w:lvl>
    <w:lvl w:ilvl="8" w:tplc="0408232E">
      <w:start w:val="1"/>
      <w:numFmt w:val="bullet"/>
      <w:lvlText w:val=""/>
      <w:lvlJc w:val="left"/>
      <w:pPr>
        <w:ind w:left="6480" w:hanging="360"/>
      </w:pPr>
      <w:rPr>
        <w:rFonts w:ascii="Wingdings" w:hAnsi="Wingdings" w:cs="Wingdings" w:hint="default"/>
      </w:rPr>
    </w:lvl>
  </w:abstractNum>
  <w:abstractNum w:abstractNumId="54" w15:restartNumberingAfterBreak="0">
    <w:nsid w:val="7381598C"/>
    <w:multiLevelType w:val="hybridMultilevel"/>
    <w:tmpl w:val="26028B22"/>
    <w:lvl w:ilvl="0" w:tplc="28629AE8">
      <w:start w:val="1"/>
      <w:numFmt w:val="bullet"/>
      <w:lvlText w:val=""/>
      <w:lvlJc w:val="left"/>
      <w:pPr>
        <w:ind w:left="720" w:hanging="360"/>
      </w:pPr>
      <w:rPr>
        <w:rFonts w:ascii="Symbol" w:hAnsi="Symbol" w:cs="Symbol" w:hint="default"/>
        <w:sz w:val="18"/>
        <w:szCs w:val="18"/>
      </w:rPr>
    </w:lvl>
    <w:lvl w:ilvl="1" w:tplc="380E0174">
      <w:start w:val="1"/>
      <w:numFmt w:val="bullet"/>
      <w:lvlText w:val="o"/>
      <w:lvlJc w:val="left"/>
      <w:pPr>
        <w:ind w:left="1440" w:hanging="360"/>
      </w:pPr>
      <w:rPr>
        <w:rFonts w:ascii="Courier New" w:hAnsi="Courier New" w:cs="Courier New" w:hint="default"/>
      </w:rPr>
    </w:lvl>
    <w:lvl w:ilvl="2" w:tplc="22A0DC14">
      <w:start w:val="1"/>
      <w:numFmt w:val="bullet"/>
      <w:lvlText w:val=""/>
      <w:lvlJc w:val="left"/>
      <w:pPr>
        <w:ind w:left="2160" w:hanging="360"/>
      </w:pPr>
      <w:rPr>
        <w:rFonts w:ascii="Wingdings" w:hAnsi="Wingdings" w:cs="Wingdings" w:hint="default"/>
      </w:rPr>
    </w:lvl>
    <w:lvl w:ilvl="3" w:tplc="7E8E7820">
      <w:start w:val="1"/>
      <w:numFmt w:val="bullet"/>
      <w:lvlText w:val=""/>
      <w:lvlJc w:val="left"/>
      <w:pPr>
        <w:ind w:left="2880" w:hanging="360"/>
      </w:pPr>
      <w:rPr>
        <w:rFonts w:ascii="Symbol" w:hAnsi="Symbol" w:cs="Symbol" w:hint="default"/>
      </w:rPr>
    </w:lvl>
    <w:lvl w:ilvl="4" w:tplc="C5C238D6">
      <w:start w:val="1"/>
      <w:numFmt w:val="bullet"/>
      <w:lvlText w:val="o"/>
      <w:lvlJc w:val="left"/>
      <w:pPr>
        <w:ind w:left="3600" w:hanging="360"/>
      </w:pPr>
      <w:rPr>
        <w:rFonts w:ascii="Courier New" w:hAnsi="Courier New" w:cs="Courier New" w:hint="default"/>
      </w:rPr>
    </w:lvl>
    <w:lvl w:ilvl="5" w:tplc="E3C22154">
      <w:start w:val="1"/>
      <w:numFmt w:val="bullet"/>
      <w:lvlText w:val=""/>
      <w:lvlJc w:val="left"/>
      <w:pPr>
        <w:ind w:left="4320" w:hanging="360"/>
      </w:pPr>
      <w:rPr>
        <w:rFonts w:ascii="Wingdings" w:hAnsi="Wingdings" w:cs="Wingdings" w:hint="default"/>
      </w:rPr>
    </w:lvl>
    <w:lvl w:ilvl="6" w:tplc="D9D8E3E6">
      <w:start w:val="1"/>
      <w:numFmt w:val="bullet"/>
      <w:lvlText w:val=""/>
      <w:lvlJc w:val="left"/>
      <w:pPr>
        <w:ind w:left="5040" w:hanging="360"/>
      </w:pPr>
      <w:rPr>
        <w:rFonts w:ascii="Symbol" w:hAnsi="Symbol" w:cs="Symbol" w:hint="default"/>
      </w:rPr>
    </w:lvl>
    <w:lvl w:ilvl="7" w:tplc="95521948">
      <w:start w:val="1"/>
      <w:numFmt w:val="bullet"/>
      <w:lvlText w:val="o"/>
      <w:lvlJc w:val="left"/>
      <w:pPr>
        <w:ind w:left="5760" w:hanging="360"/>
      </w:pPr>
      <w:rPr>
        <w:rFonts w:ascii="Courier New" w:hAnsi="Courier New" w:cs="Courier New" w:hint="default"/>
      </w:rPr>
    </w:lvl>
    <w:lvl w:ilvl="8" w:tplc="2E4C997C">
      <w:start w:val="1"/>
      <w:numFmt w:val="bullet"/>
      <w:lvlText w:val=""/>
      <w:lvlJc w:val="left"/>
      <w:pPr>
        <w:ind w:left="6480" w:hanging="360"/>
      </w:pPr>
      <w:rPr>
        <w:rFonts w:ascii="Wingdings" w:hAnsi="Wingdings" w:cs="Wingdings" w:hint="default"/>
      </w:rPr>
    </w:lvl>
  </w:abstractNum>
  <w:abstractNum w:abstractNumId="55" w15:restartNumberingAfterBreak="0">
    <w:nsid w:val="75C96734"/>
    <w:multiLevelType w:val="hybridMultilevel"/>
    <w:tmpl w:val="F5926984"/>
    <w:lvl w:ilvl="0" w:tplc="434E8DA8">
      <w:start w:val="1"/>
      <w:numFmt w:val="bullet"/>
      <w:lvlText w:val=""/>
      <w:lvlJc w:val="left"/>
      <w:pPr>
        <w:ind w:left="720" w:hanging="360"/>
      </w:pPr>
      <w:rPr>
        <w:rFonts w:ascii="Symbol" w:hAnsi="Symbol" w:cs="Symbol" w:hint="default"/>
        <w:sz w:val="18"/>
        <w:szCs w:val="18"/>
      </w:rPr>
    </w:lvl>
    <w:lvl w:ilvl="1" w:tplc="E124B196">
      <w:start w:val="1"/>
      <w:numFmt w:val="bullet"/>
      <w:lvlText w:val="o"/>
      <w:lvlJc w:val="left"/>
      <w:pPr>
        <w:ind w:left="1440" w:hanging="360"/>
      </w:pPr>
      <w:rPr>
        <w:rFonts w:ascii="Courier New" w:hAnsi="Courier New" w:cs="Courier New" w:hint="default"/>
      </w:rPr>
    </w:lvl>
    <w:lvl w:ilvl="2" w:tplc="7B04C1C0">
      <w:start w:val="1"/>
      <w:numFmt w:val="bullet"/>
      <w:lvlText w:val=""/>
      <w:lvlJc w:val="left"/>
      <w:pPr>
        <w:ind w:left="2160" w:hanging="360"/>
      </w:pPr>
      <w:rPr>
        <w:rFonts w:ascii="Wingdings" w:hAnsi="Wingdings" w:cs="Wingdings" w:hint="default"/>
      </w:rPr>
    </w:lvl>
    <w:lvl w:ilvl="3" w:tplc="89CE1FD6">
      <w:start w:val="1"/>
      <w:numFmt w:val="bullet"/>
      <w:lvlText w:val=""/>
      <w:lvlJc w:val="left"/>
      <w:pPr>
        <w:ind w:left="2880" w:hanging="360"/>
      </w:pPr>
      <w:rPr>
        <w:rFonts w:ascii="Symbol" w:hAnsi="Symbol" w:cs="Symbol" w:hint="default"/>
      </w:rPr>
    </w:lvl>
    <w:lvl w:ilvl="4" w:tplc="CC0EE162">
      <w:start w:val="1"/>
      <w:numFmt w:val="bullet"/>
      <w:lvlText w:val="o"/>
      <w:lvlJc w:val="left"/>
      <w:pPr>
        <w:ind w:left="3600" w:hanging="360"/>
      </w:pPr>
      <w:rPr>
        <w:rFonts w:ascii="Courier New" w:hAnsi="Courier New" w:cs="Courier New" w:hint="default"/>
      </w:rPr>
    </w:lvl>
    <w:lvl w:ilvl="5" w:tplc="F4DC5C9C">
      <w:start w:val="1"/>
      <w:numFmt w:val="bullet"/>
      <w:lvlText w:val=""/>
      <w:lvlJc w:val="left"/>
      <w:pPr>
        <w:ind w:left="4320" w:hanging="360"/>
      </w:pPr>
      <w:rPr>
        <w:rFonts w:ascii="Wingdings" w:hAnsi="Wingdings" w:cs="Wingdings" w:hint="default"/>
      </w:rPr>
    </w:lvl>
    <w:lvl w:ilvl="6" w:tplc="36DA934A">
      <w:start w:val="1"/>
      <w:numFmt w:val="bullet"/>
      <w:lvlText w:val=""/>
      <w:lvlJc w:val="left"/>
      <w:pPr>
        <w:ind w:left="5040" w:hanging="360"/>
      </w:pPr>
      <w:rPr>
        <w:rFonts w:ascii="Symbol" w:hAnsi="Symbol" w:cs="Symbol" w:hint="default"/>
      </w:rPr>
    </w:lvl>
    <w:lvl w:ilvl="7" w:tplc="218EB076">
      <w:start w:val="1"/>
      <w:numFmt w:val="bullet"/>
      <w:lvlText w:val="o"/>
      <w:lvlJc w:val="left"/>
      <w:pPr>
        <w:ind w:left="5760" w:hanging="360"/>
      </w:pPr>
      <w:rPr>
        <w:rFonts w:ascii="Courier New" w:hAnsi="Courier New" w:cs="Courier New" w:hint="default"/>
      </w:rPr>
    </w:lvl>
    <w:lvl w:ilvl="8" w:tplc="13CA796A">
      <w:start w:val="1"/>
      <w:numFmt w:val="bullet"/>
      <w:lvlText w:val=""/>
      <w:lvlJc w:val="left"/>
      <w:pPr>
        <w:ind w:left="6480" w:hanging="360"/>
      </w:pPr>
      <w:rPr>
        <w:rFonts w:ascii="Wingdings" w:hAnsi="Wingdings" w:cs="Wingdings" w:hint="default"/>
      </w:rPr>
    </w:lvl>
  </w:abstractNum>
  <w:abstractNum w:abstractNumId="56" w15:restartNumberingAfterBreak="0">
    <w:nsid w:val="7A974DF3"/>
    <w:multiLevelType w:val="hybridMultilevel"/>
    <w:tmpl w:val="02A00CA0"/>
    <w:lvl w:ilvl="0" w:tplc="64FCB30A">
      <w:start w:val="2"/>
      <w:numFmt w:val="bullet"/>
      <w:lvlText w:val="-"/>
      <w:lvlJc w:val="left"/>
      <w:pPr>
        <w:ind w:left="720" w:hanging="360"/>
      </w:pPr>
      <w:rPr>
        <w:rFonts w:ascii="Helvetica" w:eastAsiaTheme="minorHAnsi" w:hAnsi="Helvetic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CAA5CA9"/>
    <w:multiLevelType w:val="multilevel"/>
    <w:tmpl w:val="2E6C75C8"/>
    <w:lvl w:ilvl="0">
      <w:numFmt w:val="bullet"/>
      <w:lvlText w:val=""/>
      <w:lvlJc w:val="left"/>
      <w:pPr>
        <w:ind w:left="774" w:hanging="360"/>
      </w:pPr>
      <w:rPr>
        <w:rFonts w:ascii="Wingdings" w:hAnsi="Wingdings"/>
      </w:rPr>
    </w:lvl>
    <w:lvl w:ilvl="1">
      <w:numFmt w:val="bullet"/>
      <w:lvlText w:val="o"/>
      <w:lvlJc w:val="left"/>
      <w:pPr>
        <w:ind w:left="1494" w:hanging="360"/>
      </w:pPr>
      <w:rPr>
        <w:rFonts w:ascii="Courier New" w:hAnsi="Courier New" w:cs="Courier New"/>
      </w:rPr>
    </w:lvl>
    <w:lvl w:ilvl="2">
      <w:numFmt w:val="bullet"/>
      <w:lvlText w:val=""/>
      <w:lvlJc w:val="left"/>
      <w:pPr>
        <w:ind w:left="2214" w:hanging="360"/>
      </w:pPr>
      <w:rPr>
        <w:rFonts w:ascii="Wingdings" w:hAnsi="Wingdings"/>
      </w:rPr>
    </w:lvl>
    <w:lvl w:ilvl="3">
      <w:numFmt w:val="bullet"/>
      <w:lvlText w:val=""/>
      <w:lvlJc w:val="left"/>
      <w:pPr>
        <w:ind w:left="2934" w:hanging="360"/>
      </w:pPr>
      <w:rPr>
        <w:rFonts w:ascii="Symbol" w:hAnsi="Symbol"/>
      </w:rPr>
    </w:lvl>
    <w:lvl w:ilvl="4">
      <w:numFmt w:val="bullet"/>
      <w:lvlText w:val="o"/>
      <w:lvlJc w:val="left"/>
      <w:pPr>
        <w:ind w:left="3654" w:hanging="360"/>
      </w:pPr>
      <w:rPr>
        <w:rFonts w:ascii="Courier New" w:hAnsi="Courier New" w:cs="Courier New"/>
      </w:rPr>
    </w:lvl>
    <w:lvl w:ilvl="5">
      <w:numFmt w:val="bullet"/>
      <w:lvlText w:val=""/>
      <w:lvlJc w:val="left"/>
      <w:pPr>
        <w:ind w:left="4374" w:hanging="360"/>
      </w:pPr>
      <w:rPr>
        <w:rFonts w:ascii="Wingdings" w:hAnsi="Wingdings"/>
      </w:rPr>
    </w:lvl>
    <w:lvl w:ilvl="6">
      <w:numFmt w:val="bullet"/>
      <w:lvlText w:val=""/>
      <w:lvlJc w:val="left"/>
      <w:pPr>
        <w:ind w:left="5094" w:hanging="360"/>
      </w:pPr>
      <w:rPr>
        <w:rFonts w:ascii="Symbol" w:hAnsi="Symbol"/>
      </w:rPr>
    </w:lvl>
    <w:lvl w:ilvl="7">
      <w:numFmt w:val="bullet"/>
      <w:lvlText w:val="o"/>
      <w:lvlJc w:val="left"/>
      <w:pPr>
        <w:ind w:left="5814" w:hanging="360"/>
      </w:pPr>
      <w:rPr>
        <w:rFonts w:ascii="Courier New" w:hAnsi="Courier New" w:cs="Courier New"/>
      </w:rPr>
    </w:lvl>
    <w:lvl w:ilvl="8">
      <w:numFmt w:val="bullet"/>
      <w:lvlText w:val=""/>
      <w:lvlJc w:val="left"/>
      <w:pPr>
        <w:ind w:left="6534" w:hanging="360"/>
      </w:pPr>
      <w:rPr>
        <w:rFonts w:ascii="Wingdings" w:hAnsi="Wingdings"/>
      </w:rPr>
    </w:lvl>
  </w:abstractNum>
  <w:num w:numId="1" w16cid:durableId="1859538162">
    <w:abstractNumId w:val="13"/>
  </w:num>
  <w:num w:numId="2" w16cid:durableId="238180722">
    <w:abstractNumId w:val="34"/>
  </w:num>
  <w:num w:numId="3" w16cid:durableId="17896007">
    <w:abstractNumId w:val="39"/>
  </w:num>
  <w:num w:numId="4" w16cid:durableId="309597336">
    <w:abstractNumId w:val="53"/>
  </w:num>
  <w:num w:numId="5" w16cid:durableId="369111624">
    <w:abstractNumId w:val="18"/>
  </w:num>
  <w:num w:numId="6" w16cid:durableId="1420446866">
    <w:abstractNumId w:val="23"/>
  </w:num>
  <w:num w:numId="7" w16cid:durableId="562103840">
    <w:abstractNumId w:val="19"/>
  </w:num>
  <w:num w:numId="8" w16cid:durableId="311370774">
    <w:abstractNumId w:val="40"/>
  </w:num>
  <w:num w:numId="9" w16cid:durableId="1724476106">
    <w:abstractNumId w:val="29"/>
  </w:num>
  <w:num w:numId="10" w16cid:durableId="1860581516">
    <w:abstractNumId w:val="47"/>
  </w:num>
  <w:num w:numId="11" w16cid:durableId="37970452">
    <w:abstractNumId w:val="12"/>
  </w:num>
  <w:num w:numId="12" w16cid:durableId="811751309">
    <w:abstractNumId w:val="45"/>
  </w:num>
  <w:num w:numId="13" w16cid:durableId="446244519">
    <w:abstractNumId w:val="48"/>
  </w:num>
  <w:num w:numId="14" w16cid:durableId="687371730">
    <w:abstractNumId w:val="24"/>
  </w:num>
  <w:num w:numId="15" w16cid:durableId="2039625995">
    <w:abstractNumId w:val="22"/>
  </w:num>
  <w:num w:numId="16" w16cid:durableId="804930163">
    <w:abstractNumId w:val="25"/>
  </w:num>
  <w:num w:numId="17" w16cid:durableId="431514821">
    <w:abstractNumId w:val="50"/>
  </w:num>
  <w:num w:numId="18" w16cid:durableId="1931162834">
    <w:abstractNumId w:val="8"/>
  </w:num>
  <w:num w:numId="19" w16cid:durableId="1437671742">
    <w:abstractNumId w:val="27"/>
  </w:num>
  <w:num w:numId="20" w16cid:durableId="1165054278">
    <w:abstractNumId w:val="26"/>
  </w:num>
  <w:num w:numId="21" w16cid:durableId="907810894">
    <w:abstractNumId w:val="55"/>
  </w:num>
  <w:num w:numId="22" w16cid:durableId="706443323">
    <w:abstractNumId w:val="46"/>
  </w:num>
  <w:num w:numId="23" w16cid:durableId="1950040419">
    <w:abstractNumId w:val="36"/>
  </w:num>
  <w:num w:numId="24" w16cid:durableId="939409426">
    <w:abstractNumId w:val="32"/>
  </w:num>
  <w:num w:numId="25" w16cid:durableId="783158413">
    <w:abstractNumId w:val="52"/>
  </w:num>
  <w:num w:numId="26" w16cid:durableId="1200779273">
    <w:abstractNumId w:val="49"/>
  </w:num>
  <w:num w:numId="27" w16cid:durableId="133639530">
    <w:abstractNumId w:val="9"/>
  </w:num>
  <w:num w:numId="28" w16cid:durableId="1589270270">
    <w:abstractNumId w:val="15"/>
  </w:num>
  <w:num w:numId="29" w16cid:durableId="1440568792">
    <w:abstractNumId w:val="28"/>
  </w:num>
  <w:num w:numId="30" w16cid:durableId="1350793428">
    <w:abstractNumId w:val="41"/>
  </w:num>
  <w:num w:numId="31" w16cid:durableId="1313752807">
    <w:abstractNumId w:val="11"/>
  </w:num>
  <w:num w:numId="32" w16cid:durableId="1980652245">
    <w:abstractNumId w:val="20"/>
  </w:num>
  <w:num w:numId="33" w16cid:durableId="1314290553">
    <w:abstractNumId w:val="44"/>
  </w:num>
  <w:num w:numId="34" w16cid:durableId="585727498">
    <w:abstractNumId w:val="7"/>
  </w:num>
  <w:num w:numId="35" w16cid:durableId="877476556">
    <w:abstractNumId w:val="43"/>
  </w:num>
  <w:num w:numId="36" w16cid:durableId="932589841">
    <w:abstractNumId w:val="30"/>
  </w:num>
  <w:num w:numId="37" w16cid:durableId="2027901379">
    <w:abstractNumId w:val="16"/>
  </w:num>
  <w:num w:numId="38" w16cid:durableId="1059324740">
    <w:abstractNumId w:val="31"/>
  </w:num>
  <w:num w:numId="39" w16cid:durableId="501315071">
    <w:abstractNumId w:val="14"/>
  </w:num>
  <w:num w:numId="40" w16cid:durableId="251864902">
    <w:abstractNumId w:val="38"/>
  </w:num>
  <w:num w:numId="41" w16cid:durableId="1912810815">
    <w:abstractNumId w:val="42"/>
  </w:num>
  <w:num w:numId="42" w16cid:durableId="1434519315">
    <w:abstractNumId w:val="54"/>
  </w:num>
  <w:num w:numId="43" w16cid:durableId="452090402">
    <w:abstractNumId w:val="37"/>
  </w:num>
  <w:num w:numId="44" w16cid:durableId="1688216142">
    <w:abstractNumId w:val="33"/>
  </w:num>
  <w:num w:numId="45" w16cid:durableId="1792936301">
    <w:abstractNumId w:val="57"/>
  </w:num>
  <w:num w:numId="46" w16cid:durableId="195388890">
    <w:abstractNumId w:val="56"/>
  </w:num>
  <w:num w:numId="47" w16cid:durableId="1057893667">
    <w:abstractNumId w:val="35"/>
  </w:num>
  <w:num w:numId="48" w16cid:durableId="745103782">
    <w:abstractNumId w:val="51"/>
  </w:num>
  <w:num w:numId="49" w16cid:durableId="576981529">
    <w:abstractNumId w:val="0"/>
  </w:num>
  <w:num w:numId="50" w16cid:durableId="252014426">
    <w:abstractNumId w:val="1"/>
  </w:num>
  <w:num w:numId="51" w16cid:durableId="749155032">
    <w:abstractNumId w:val="2"/>
  </w:num>
  <w:num w:numId="52" w16cid:durableId="133063099">
    <w:abstractNumId w:val="3"/>
  </w:num>
  <w:num w:numId="53" w16cid:durableId="2014455221">
    <w:abstractNumId w:val="4"/>
  </w:num>
  <w:num w:numId="54" w16cid:durableId="562639729">
    <w:abstractNumId w:val="5"/>
  </w:num>
  <w:num w:numId="55" w16cid:durableId="256182531">
    <w:abstractNumId w:val="6"/>
  </w:num>
  <w:num w:numId="56" w16cid:durableId="1174538304">
    <w:abstractNumId w:val="10"/>
  </w:num>
  <w:num w:numId="57" w16cid:durableId="1476919847">
    <w:abstractNumId w:val="17"/>
  </w:num>
  <w:num w:numId="58" w16cid:durableId="543712494">
    <w:abstractNumId w:val="2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10E2"/>
    <w:rsid w:val="00014828"/>
    <w:rsid w:val="000161AA"/>
    <w:rsid w:val="00021212"/>
    <w:rsid w:val="00027F41"/>
    <w:rsid w:val="00031BB7"/>
    <w:rsid w:val="00037A49"/>
    <w:rsid w:val="00043DDE"/>
    <w:rsid w:val="00055EED"/>
    <w:rsid w:val="00056A22"/>
    <w:rsid w:val="00066A95"/>
    <w:rsid w:val="000761BC"/>
    <w:rsid w:val="00077463"/>
    <w:rsid w:val="000779AE"/>
    <w:rsid w:val="00083CE8"/>
    <w:rsid w:val="0008448A"/>
    <w:rsid w:val="00086F17"/>
    <w:rsid w:val="00097F4A"/>
    <w:rsid w:val="000A3D4B"/>
    <w:rsid w:val="000C5527"/>
    <w:rsid w:val="000D1B14"/>
    <w:rsid w:val="000E7482"/>
    <w:rsid w:val="000E76C6"/>
    <w:rsid w:val="000F5130"/>
    <w:rsid w:val="001011CA"/>
    <w:rsid w:val="00104C23"/>
    <w:rsid w:val="00110897"/>
    <w:rsid w:val="001111FD"/>
    <w:rsid w:val="001216EA"/>
    <w:rsid w:val="00125611"/>
    <w:rsid w:val="00126689"/>
    <w:rsid w:val="00127127"/>
    <w:rsid w:val="00127AF3"/>
    <w:rsid w:val="00134892"/>
    <w:rsid w:val="00145C6F"/>
    <w:rsid w:val="00151980"/>
    <w:rsid w:val="0018733C"/>
    <w:rsid w:val="00193119"/>
    <w:rsid w:val="001C0D22"/>
    <w:rsid w:val="001C3AA7"/>
    <w:rsid w:val="001C507B"/>
    <w:rsid w:val="001C5AB0"/>
    <w:rsid w:val="001D196C"/>
    <w:rsid w:val="001E0A1E"/>
    <w:rsid w:val="00203EC1"/>
    <w:rsid w:val="00204EDB"/>
    <w:rsid w:val="00207FDE"/>
    <w:rsid w:val="002370E3"/>
    <w:rsid w:val="00255ACC"/>
    <w:rsid w:val="00262013"/>
    <w:rsid w:val="002634AA"/>
    <w:rsid w:val="0027285C"/>
    <w:rsid w:val="00281123"/>
    <w:rsid w:val="0028269C"/>
    <w:rsid w:val="002937E9"/>
    <w:rsid w:val="002C6E28"/>
    <w:rsid w:val="002D58B5"/>
    <w:rsid w:val="002F07F0"/>
    <w:rsid w:val="00302341"/>
    <w:rsid w:val="00303F17"/>
    <w:rsid w:val="00310687"/>
    <w:rsid w:val="0033249E"/>
    <w:rsid w:val="00337E4D"/>
    <w:rsid w:val="00343395"/>
    <w:rsid w:val="003506E9"/>
    <w:rsid w:val="00352086"/>
    <w:rsid w:val="00355BF2"/>
    <w:rsid w:val="00361567"/>
    <w:rsid w:val="003860DB"/>
    <w:rsid w:val="003A1AA2"/>
    <w:rsid w:val="003B0E66"/>
    <w:rsid w:val="003B25FC"/>
    <w:rsid w:val="003E4E2E"/>
    <w:rsid w:val="00407BBE"/>
    <w:rsid w:val="0041776F"/>
    <w:rsid w:val="004241A5"/>
    <w:rsid w:val="00442638"/>
    <w:rsid w:val="00444377"/>
    <w:rsid w:val="004702FB"/>
    <w:rsid w:val="00470EAC"/>
    <w:rsid w:val="00471503"/>
    <w:rsid w:val="0049479E"/>
    <w:rsid w:val="004A68FA"/>
    <w:rsid w:val="004B2F98"/>
    <w:rsid w:val="004C1E28"/>
    <w:rsid w:val="004D036F"/>
    <w:rsid w:val="004D2F9F"/>
    <w:rsid w:val="004D35D0"/>
    <w:rsid w:val="004D3AE0"/>
    <w:rsid w:val="004E5BF0"/>
    <w:rsid w:val="004F2927"/>
    <w:rsid w:val="0052142A"/>
    <w:rsid w:val="0053510E"/>
    <w:rsid w:val="005423BF"/>
    <w:rsid w:val="00564F31"/>
    <w:rsid w:val="005742DB"/>
    <w:rsid w:val="005836A7"/>
    <w:rsid w:val="005B6195"/>
    <w:rsid w:val="005C679D"/>
    <w:rsid w:val="005D51C6"/>
    <w:rsid w:val="005F5139"/>
    <w:rsid w:val="0063146A"/>
    <w:rsid w:val="006347C3"/>
    <w:rsid w:val="006367FD"/>
    <w:rsid w:val="0064377B"/>
    <w:rsid w:val="00650FB0"/>
    <w:rsid w:val="00654A36"/>
    <w:rsid w:val="00667313"/>
    <w:rsid w:val="0067272D"/>
    <w:rsid w:val="006975C6"/>
    <w:rsid w:val="006A5918"/>
    <w:rsid w:val="006B125B"/>
    <w:rsid w:val="006B2936"/>
    <w:rsid w:val="006D71F2"/>
    <w:rsid w:val="006E1247"/>
    <w:rsid w:val="006F1DA5"/>
    <w:rsid w:val="007109D5"/>
    <w:rsid w:val="00727DBF"/>
    <w:rsid w:val="00746586"/>
    <w:rsid w:val="007779CE"/>
    <w:rsid w:val="00785F39"/>
    <w:rsid w:val="00790BCB"/>
    <w:rsid w:val="007955A7"/>
    <w:rsid w:val="00797675"/>
    <w:rsid w:val="007A3125"/>
    <w:rsid w:val="007C3D26"/>
    <w:rsid w:val="007C3EA0"/>
    <w:rsid w:val="007C530D"/>
    <w:rsid w:val="007D6FB3"/>
    <w:rsid w:val="007E0E83"/>
    <w:rsid w:val="00823025"/>
    <w:rsid w:val="008278F5"/>
    <w:rsid w:val="008572A9"/>
    <w:rsid w:val="008A5BD7"/>
    <w:rsid w:val="008B72CE"/>
    <w:rsid w:val="008D4C88"/>
    <w:rsid w:val="008D5987"/>
    <w:rsid w:val="008E3655"/>
    <w:rsid w:val="008E64E1"/>
    <w:rsid w:val="00910452"/>
    <w:rsid w:val="00926F58"/>
    <w:rsid w:val="00930868"/>
    <w:rsid w:val="0094682E"/>
    <w:rsid w:val="00947C61"/>
    <w:rsid w:val="00960022"/>
    <w:rsid w:val="009661BE"/>
    <w:rsid w:val="00975293"/>
    <w:rsid w:val="009A7108"/>
    <w:rsid w:val="009B3275"/>
    <w:rsid w:val="009C592B"/>
    <w:rsid w:val="009D0080"/>
    <w:rsid w:val="009E20CC"/>
    <w:rsid w:val="009E7BFD"/>
    <w:rsid w:val="009F52DA"/>
    <w:rsid w:val="00A0468F"/>
    <w:rsid w:val="00A1623A"/>
    <w:rsid w:val="00A52459"/>
    <w:rsid w:val="00A54BF2"/>
    <w:rsid w:val="00A74FED"/>
    <w:rsid w:val="00A865B8"/>
    <w:rsid w:val="00AB4172"/>
    <w:rsid w:val="00AD0136"/>
    <w:rsid w:val="00AE03AB"/>
    <w:rsid w:val="00AE0A2D"/>
    <w:rsid w:val="00AE2557"/>
    <w:rsid w:val="00AF7FB0"/>
    <w:rsid w:val="00B04E95"/>
    <w:rsid w:val="00B05771"/>
    <w:rsid w:val="00B169F3"/>
    <w:rsid w:val="00B21928"/>
    <w:rsid w:val="00B3411F"/>
    <w:rsid w:val="00B410B9"/>
    <w:rsid w:val="00B42E4F"/>
    <w:rsid w:val="00B75766"/>
    <w:rsid w:val="00B757D1"/>
    <w:rsid w:val="00B93434"/>
    <w:rsid w:val="00BA6D09"/>
    <w:rsid w:val="00BC2D61"/>
    <w:rsid w:val="00BC47D1"/>
    <w:rsid w:val="00BD4676"/>
    <w:rsid w:val="00BE3F43"/>
    <w:rsid w:val="00C02EF0"/>
    <w:rsid w:val="00C067AD"/>
    <w:rsid w:val="00C1083C"/>
    <w:rsid w:val="00C125C6"/>
    <w:rsid w:val="00C23F4F"/>
    <w:rsid w:val="00C24613"/>
    <w:rsid w:val="00C315C9"/>
    <w:rsid w:val="00C3329F"/>
    <w:rsid w:val="00C4115B"/>
    <w:rsid w:val="00C42DEB"/>
    <w:rsid w:val="00C4793C"/>
    <w:rsid w:val="00C522C9"/>
    <w:rsid w:val="00C62E1F"/>
    <w:rsid w:val="00CC259D"/>
    <w:rsid w:val="00CD6E25"/>
    <w:rsid w:val="00CE1F28"/>
    <w:rsid w:val="00CE42AA"/>
    <w:rsid w:val="00D12581"/>
    <w:rsid w:val="00D379CF"/>
    <w:rsid w:val="00D57EAA"/>
    <w:rsid w:val="00D60A0B"/>
    <w:rsid w:val="00D7467F"/>
    <w:rsid w:val="00D863C3"/>
    <w:rsid w:val="00D931BF"/>
    <w:rsid w:val="00DC6610"/>
    <w:rsid w:val="00DD2FA1"/>
    <w:rsid w:val="00DE54DC"/>
    <w:rsid w:val="00DF15F1"/>
    <w:rsid w:val="00E06DB7"/>
    <w:rsid w:val="00E32080"/>
    <w:rsid w:val="00E41733"/>
    <w:rsid w:val="00E421D1"/>
    <w:rsid w:val="00E44F14"/>
    <w:rsid w:val="00E45E02"/>
    <w:rsid w:val="00E55B9D"/>
    <w:rsid w:val="00E8661F"/>
    <w:rsid w:val="00E92358"/>
    <w:rsid w:val="00E92429"/>
    <w:rsid w:val="00EC6C44"/>
    <w:rsid w:val="00ED41BC"/>
    <w:rsid w:val="00EF1DC2"/>
    <w:rsid w:val="00EF3AE5"/>
    <w:rsid w:val="00F07E22"/>
    <w:rsid w:val="00F15839"/>
    <w:rsid w:val="00F475AF"/>
    <w:rsid w:val="00F851F3"/>
    <w:rsid w:val="00F94C7E"/>
    <w:rsid w:val="00FA06CC"/>
    <w:rsid w:val="00FB0589"/>
    <w:rsid w:val="00FB3258"/>
    <w:rsid w:val="00FC2110"/>
    <w:rsid w:val="00FC2646"/>
    <w:rsid w:val="00FC77CD"/>
    <w:rsid w:val="00FD2770"/>
    <w:rsid w:val="00FE55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2A55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NormalTablePHPDOCX12">
    <w:name w:val="Normal Table PHPDOCX12"/>
    <w:uiPriority w:val="99"/>
    <w:semiHidden/>
    <w:unhideWhenUsed/>
    <w:qFormat/>
    <w:rsid w:val="00797675"/>
    <w:pPr>
      <w:spacing w:after="0" w:line="240" w:lineRule="auto"/>
    </w:pPr>
    <w:tblPr>
      <w:tblInd w:w="0" w:type="dxa"/>
      <w:tblCellMar>
        <w:top w:w="0" w:type="dxa"/>
        <w:left w:w="108" w:type="dxa"/>
        <w:bottom w:w="0" w:type="dxa"/>
        <w:right w:w="108" w:type="dxa"/>
      </w:tblCellMar>
    </w:tblPr>
  </w:style>
  <w:style w:type="table" w:customStyle="1" w:styleId="NormalTablePHPDOCX111">
    <w:name w:val="Normal Table PHPDOCX111"/>
    <w:uiPriority w:val="99"/>
    <w:semiHidden/>
    <w:qFormat/>
    <w:rsid w:val="00797675"/>
    <w:pPr>
      <w:spacing w:after="0" w:line="240" w:lineRule="auto"/>
    </w:pPr>
    <w:rPr>
      <w:rFonts w:ascii="Calibri" w:eastAsia="Calibri" w:hAnsi="Calibri" w:cs="Times New Roman"/>
    </w:rPr>
    <w:tblPr>
      <w:tblCellMar>
        <w:top w:w="0" w:type="dxa"/>
        <w:left w:w="108" w:type="dxa"/>
        <w:bottom w:w="0" w:type="dxa"/>
        <w:right w:w="108" w:type="dxa"/>
      </w:tblCellMar>
    </w:tblPr>
  </w:style>
  <w:style w:type="paragraph" w:styleId="Revizija">
    <w:name w:val="Revision"/>
    <w:hidden/>
    <w:uiPriority w:val="99"/>
    <w:semiHidden/>
    <w:rsid w:val="00746586"/>
    <w:pPr>
      <w:spacing w:after="0" w:line="240" w:lineRule="auto"/>
    </w:pPr>
    <w:rPr>
      <w:rFonts w:ascii="Helvetica" w:hAnsi="Helvetica"/>
    </w:rPr>
  </w:style>
  <w:style w:type="character" w:styleId="Pripombasklic">
    <w:name w:val="annotation reference"/>
    <w:basedOn w:val="Privzetapisavaodstavka"/>
    <w:uiPriority w:val="99"/>
    <w:semiHidden/>
    <w:unhideWhenUsed/>
    <w:rsid w:val="00B04E95"/>
    <w:rPr>
      <w:sz w:val="16"/>
      <w:szCs w:val="16"/>
    </w:rPr>
  </w:style>
  <w:style w:type="paragraph" w:styleId="Pripombabesedilo">
    <w:name w:val="annotation text"/>
    <w:basedOn w:val="Navaden"/>
    <w:link w:val="PripombabesediloZnak"/>
    <w:uiPriority w:val="99"/>
    <w:unhideWhenUsed/>
    <w:rsid w:val="00B04E95"/>
    <w:pPr>
      <w:spacing w:line="240" w:lineRule="auto"/>
    </w:pPr>
    <w:rPr>
      <w:sz w:val="20"/>
      <w:szCs w:val="20"/>
    </w:rPr>
  </w:style>
  <w:style w:type="character" w:customStyle="1" w:styleId="PripombabesediloZnak">
    <w:name w:val="Pripomba – besedilo Znak"/>
    <w:basedOn w:val="Privzetapisavaodstavka"/>
    <w:link w:val="Pripombabesedilo"/>
    <w:uiPriority w:val="99"/>
    <w:rsid w:val="00B04E9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B04E95"/>
    <w:rPr>
      <w:b/>
      <w:bCs/>
    </w:rPr>
  </w:style>
  <w:style w:type="character" w:customStyle="1" w:styleId="ZadevapripombeZnak">
    <w:name w:val="Zadeva pripombe Znak"/>
    <w:basedOn w:val="PripombabesediloZnak"/>
    <w:link w:val="Zadevapripombe"/>
    <w:uiPriority w:val="99"/>
    <w:semiHidden/>
    <w:rsid w:val="00B04E95"/>
    <w:rPr>
      <w:rFonts w:ascii="Helvetica" w:hAnsi="Helvetic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085958174">
      <w:bodyDiv w:val="1"/>
      <w:marLeft w:val="0"/>
      <w:marRight w:val="0"/>
      <w:marTop w:val="0"/>
      <w:marBottom w:val="0"/>
      <w:divBdr>
        <w:top w:val="none" w:sz="0" w:space="0" w:color="auto"/>
        <w:left w:val="none" w:sz="0" w:space="0" w:color="auto"/>
        <w:bottom w:val="none" w:sz="0" w:space="0" w:color="auto"/>
        <w:right w:val="none" w:sz="0" w:space="0" w:color="auto"/>
      </w:divBdr>
    </w:div>
    <w:div w:id="1308819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6.xml"/><Relationship Id="rId26" Type="http://schemas.openxmlformats.org/officeDocument/2006/relationships/footer" Target="footer14.xml"/><Relationship Id="rId3" Type="http://schemas.openxmlformats.org/officeDocument/2006/relationships/customXml" Target="../customXml/item3.xml"/><Relationship Id="rId21" Type="http://schemas.openxmlformats.org/officeDocument/2006/relationships/footer" Target="footer9.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footer" Target="footer1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12.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1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10.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93AACF38F55E164DA9CC421138E85208" ma:contentTypeVersion="5" ma:contentTypeDescription="Ustvari nov dokument." ma:contentTypeScope="" ma:versionID="f1d9b0761dd55f741c138bafd45961cf">
  <xsd:schema xmlns:xsd="http://www.w3.org/2001/XMLSchema" xmlns:xs="http://www.w3.org/2001/XMLSchema" xmlns:p="http://schemas.microsoft.com/office/2006/metadata/properties" xmlns:ns3="c448384c-d8c0-4ca4-a903-38e7b9c1e299" targetNamespace="http://schemas.microsoft.com/office/2006/metadata/properties" ma:root="true" ma:fieldsID="66b6561661fab9c79b0b1a0a8c6bf762" ns3:_="">
    <xsd:import namespace="c448384c-d8c0-4ca4-a903-38e7b9c1e299"/>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48384c-d8c0-4ca4-a903-38e7b9c1e299"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2A5AAD-3790-405F-A29A-2DD5D3D72E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customXml/itemProps3.xml><?xml version="1.0" encoding="utf-8"?>
<ds:datastoreItem xmlns:ds="http://schemas.openxmlformats.org/officeDocument/2006/customXml" ds:itemID="{41B81680-C79E-4A99-8810-DAE9FC2309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48384c-d8c0-4ca4-a903-38e7b9c1e2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E23693-7259-4BF9-85A3-82C06EB57A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84</Pages>
  <Words>29393</Words>
  <Characters>167546</Characters>
  <Application>Microsoft Office Word</Application>
  <DocSecurity>0</DocSecurity>
  <Lines>1396</Lines>
  <Paragraphs>393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Barbara Slak Turk</cp:lastModifiedBy>
  <cp:revision>2</cp:revision>
  <cp:lastPrinted>2025-04-02T10:19:00Z</cp:lastPrinted>
  <dcterms:created xsi:type="dcterms:W3CDTF">2025-06-27T15:46:00Z</dcterms:created>
  <dcterms:modified xsi:type="dcterms:W3CDTF">2025-06-27T15:46:00Z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0x01010093AACF38F55E164DA9CC421138E85208</vt:lpwstr>
  </property>
</Properties>
</file>